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E21BB"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4BD0F19A" w14:textId="77777777" w:rsidR="000A4440" w:rsidRPr="002D59CF" w:rsidRDefault="000A4440" w:rsidP="000A444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29D185BA" w14:textId="77777777" w:rsidR="000A4440" w:rsidRPr="002D59CF" w:rsidRDefault="000A4440" w:rsidP="000A4440">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6603EFCF" w14:textId="77777777" w:rsidR="00B829A5" w:rsidRPr="002D59CF" w:rsidRDefault="00B829A5" w:rsidP="00637B5E">
      <w:pPr>
        <w:spacing w:after="0"/>
        <w:rPr>
          <w:color w:val="000000" w:themeColor="text1"/>
          <w:sz w:val="24"/>
          <w:szCs w:val="24"/>
          <w:lang w:val="ru-RU"/>
        </w:rPr>
      </w:pPr>
    </w:p>
    <w:p w14:paraId="4013BDBA" w14:textId="77777777" w:rsidR="00B829A5" w:rsidRPr="002D59CF" w:rsidRDefault="00B829A5" w:rsidP="00637B5E">
      <w:pPr>
        <w:spacing w:after="0"/>
        <w:rPr>
          <w:color w:val="000000" w:themeColor="text1"/>
          <w:sz w:val="24"/>
          <w:szCs w:val="24"/>
          <w:lang w:val="ru-RU"/>
        </w:rPr>
      </w:pPr>
    </w:p>
    <w:p w14:paraId="50626721" w14:textId="77777777" w:rsidR="00B829A5" w:rsidRPr="002D59CF" w:rsidRDefault="00B829A5" w:rsidP="00637B5E">
      <w:pPr>
        <w:spacing w:after="0"/>
        <w:rPr>
          <w:color w:val="000000" w:themeColor="text1"/>
          <w:sz w:val="24"/>
          <w:szCs w:val="24"/>
          <w:lang w:val="ru-RU"/>
        </w:rPr>
      </w:pPr>
    </w:p>
    <w:p w14:paraId="6A1B3FAB" w14:textId="77777777" w:rsidR="00B829A5" w:rsidRPr="002D59CF" w:rsidRDefault="00B829A5" w:rsidP="00637B5E">
      <w:pPr>
        <w:spacing w:after="0"/>
        <w:rPr>
          <w:color w:val="000000" w:themeColor="text1"/>
          <w:sz w:val="24"/>
          <w:szCs w:val="24"/>
          <w:lang w:val="ru-RU"/>
        </w:rPr>
      </w:pPr>
    </w:p>
    <w:p w14:paraId="3266656E" w14:textId="77777777" w:rsidR="00B829A5" w:rsidRPr="002D59CF" w:rsidRDefault="00B829A5" w:rsidP="00637B5E">
      <w:pPr>
        <w:spacing w:after="0"/>
        <w:rPr>
          <w:color w:val="000000" w:themeColor="text1"/>
          <w:sz w:val="24"/>
          <w:szCs w:val="24"/>
          <w:lang w:val="ru-RU"/>
        </w:rPr>
      </w:pPr>
    </w:p>
    <w:p w14:paraId="1D4DEC6D" w14:textId="77777777" w:rsidR="00B829A5" w:rsidRPr="002D59CF" w:rsidRDefault="00B829A5" w:rsidP="00637B5E">
      <w:pPr>
        <w:spacing w:after="0"/>
        <w:rPr>
          <w:color w:val="000000" w:themeColor="text1"/>
          <w:sz w:val="24"/>
          <w:szCs w:val="24"/>
          <w:lang w:val="ru-RU"/>
        </w:rPr>
      </w:pPr>
    </w:p>
    <w:p w14:paraId="5173E5AB" w14:textId="77777777" w:rsidR="00B829A5" w:rsidRPr="002D59CF" w:rsidRDefault="00B829A5" w:rsidP="00637B5E">
      <w:pPr>
        <w:spacing w:after="0"/>
        <w:rPr>
          <w:color w:val="000000" w:themeColor="text1"/>
          <w:sz w:val="24"/>
          <w:szCs w:val="24"/>
          <w:lang w:val="ru-RU"/>
        </w:rPr>
      </w:pPr>
    </w:p>
    <w:p w14:paraId="663EA351" w14:textId="77777777" w:rsidR="00B829A5" w:rsidRPr="002D59CF" w:rsidRDefault="00B829A5" w:rsidP="00637B5E">
      <w:pPr>
        <w:spacing w:after="0"/>
        <w:rPr>
          <w:color w:val="000000" w:themeColor="text1"/>
          <w:sz w:val="24"/>
          <w:szCs w:val="24"/>
          <w:lang w:val="ru-RU"/>
        </w:rPr>
      </w:pPr>
    </w:p>
    <w:p w14:paraId="0C0C3E3C" w14:textId="77777777" w:rsidR="00B829A5" w:rsidRPr="002D59CF" w:rsidRDefault="00B829A5" w:rsidP="00637B5E">
      <w:pPr>
        <w:spacing w:after="0"/>
        <w:rPr>
          <w:color w:val="000000" w:themeColor="text1"/>
          <w:sz w:val="24"/>
          <w:szCs w:val="24"/>
          <w:lang w:val="ru-RU"/>
        </w:rPr>
      </w:pPr>
    </w:p>
    <w:p w14:paraId="4CBC352D" w14:textId="77777777" w:rsidR="00B829A5" w:rsidRPr="002D59CF" w:rsidRDefault="00B829A5" w:rsidP="00637B5E">
      <w:pPr>
        <w:spacing w:after="0"/>
        <w:rPr>
          <w:color w:val="000000" w:themeColor="text1"/>
          <w:sz w:val="24"/>
          <w:szCs w:val="24"/>
          <w:lang w:val="ru-RU"/>
        </w:rPr>
      </w:pPr>
    </w:p>
    <w:p w14:paraId="6B50CDB8" w14:textId="77777777" w:rsidR="00B829A5" w:rsidRPr="002D59CF" w:rsidRDefault="00B829A5" w:rsidP="00637B5E">
      <w:pPr>
        <w:spacing w:after="0"/>
        <w:rPr>
          <w:color w:val="000000" w:themeColor="text1"/>
          <w:sz w:val="24"/>
          <w:szCs w:val="24"/>
          <w:lang w:val="ru-RU"/>
        </w:rPr>
      </w:pPr>
    </w:p>
    <w:p w14:paraId="15F10BE6"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color w:val="000000" w:themeColor="text1"/>
          <w:sz w:val="32"/>
          <w:szCs w:val="32"/>
          <w:lang w:val="ru-RU"/>
        </w:rPr>
      </w:pPr>
      <w:r w:rsidRPr="002D59CF">
        <w:rPr>
          <w:b/>
          <w:caps/>
          <w:color w:val="000000" w:themeColor="text1"/>
          <w:sz w:val="32"/>
          <w:szCs w:val="32"/>
          <w:lang w:val="ru-RU"/>
        </w:rPr>
        <w:t>Рабочая ПРОГРАММа УЧЕБНОЙ ДИСЦИПЛИНЫ</w:t>
      </w:r>
    </w:p>
    <w:p w14:paraId="5B623A5D" w14:textId="77777777" w:rsidR="00B829A5" w:rsidRPr="002D59CF" w:rsidRDefault="00B829A5"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4"/>
          <w:szCs w:val="24"/>
          <w:u w:val="single"/>
          <w:lang w:val="ru-RU"/>
        </w:rPr>
      </w:pPr>
    </w:p>
    <w:p w14:paraId="6265EA62" w14:textId="77777777" w:rsidR="00B829A5" w:rsidRPr="002D59CF" w:rsidRDefault="00A17DD9"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32"/>
          <w:szCs w:val="32"/>
          <w:lang w:val="ru-RU"/>
        </w:rPr>
      </w:pPr>
      <w:r w:rsidRPr="002D59CF">
        <w:rPr>
          <w:caps/>
          <w:color w:val="000000" w:themeColor="text1"/>
          <w:sz w:val="32"/>
          <w:szCs w:val="32"/>
          <w:lang w:val="ru-RU"/>
        </w:rPr>
        <w:t>ОДП 10</w:t>
      </w:r>
      <w:r w:rsidR="00B829A5" w:rsidRPr="002D59CF">
        <w:rPr>
          <w:caps/>
          <w:color w:val="000000" w:themeColor="text1"/>
          <w:sz w:val="32"/>
          <w:szCs w:val="32"/>
          <w:lang w:val="ru-RU"/>
        </w:rPr>
        <w:t xml:space="preserve"> «</w:t>
      </w:r>
      <w:r w:rsidRPr="002D59CF">
        <w:rPr>
          <w:caps/>
          <w:color w:val="000000" w:themeColor="text1"/>
          <w:sz w:val="32"/>
          <w:szCs w:val="32"/>
          <w:lang w:val="ru-RU"/>
        </w:rPr>
        <w:t>Физика</w:t>
      </w:r>
      <w:r w:rsidR="00B829A5" w:rsidRPr="002D59CF">
        <w:rPr>
          <w:caps/>
          <w:color w:val="000000" w:themeColor="text1"/>
          <w:sz w:val="32"/>
          <w:szCs w:val="32"/>
          <w:lang w:val="ru-RU"/>
        </w:rPr>
        <w:t>»</w:t>
      </w:r>
    </w:p>
    <w:p w14:paraId="7ADDA151" w14:textId="77777777" w:rsidR="00B829A5" w:rsidRPr="002D59CF" w:rsidRDefault="00B829A5" w:rsidP="00AA1AD7">
      <w:pPr>
        <w:widowControl w:val="0"/>
        <w:tabs>
          <w:tab w:val="left" w:pos="0"/>
        </w:tabs>
        <w:suppressAutoHyphens/>
        <w:autoSpaceDE w:val="0"/>
        <w:autoSpaceDN w:val="0"/>
        <w:spacing w:after="0" w:line="264" w:lineRule="auto"/>
        <w:jc w:val="center"/>
        <w:rPr>
          <w:rFonts w:eastAsia="Times New Roman"/>
          <w:b/>
          <w:color w:val="000000" w:themeColor="text1"/>
          <w:sz w:val="24"/>
          <w:szCs w:val="24"/>
          <w:lang w:val="ru-RU"/>
        </w:rPr>
      </w:pPr>
    </w:p>
    <w:p w14:paraId="238299F6"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64593DD1" w14:textId="77777777" w:rsidR="004F7BDD" w:rsidRPr="002D59CF" w:rsidRDefault="004F7BDD" w:rsidP="00AA1AD7">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4EA577C1" w14:textId="77777777" w:rsidR="00CF26B3" w:rsidRPr="00CF26B3" w:rsidRDefault="00CF26B3" w:rsidP="00CF26B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i/>
          <w:sz w:val="32"/>
          <w:szCs w:val="32"/>
          <w:lang w:val="ru-RU"/>
        </w:rPr>
      </w:pPr>
      <w:r w:rsidRPr="00CF26B3">
        <w:rPr>
          <w:rFonts w:eastAsia="Times New Roman"/>
          <w:sz w:val="32"/>
          <w:szCs w:val="32"/>
          <w:lang w:val="ru-RU"/>
        </w:rPr>
        <w:t>25.02.08 «Эксплуатация беспилотных авиационных систем»</w:t>
      </w:r>
    </w:p>
    <w:p w14:paraId="3CF0187B" w14:textId="77777777" w:rsidR="00B829A5" w:rsidRPr="002D59CF" w:rsidRDefault="00B829A5"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p>
    <w:p w14:paraId="61E7F9B4" w14:textId="77777777" w:rsidR="00B829A5" w:rsidRPr="002D59CF" w:rsidRDefault="00B829A5" w:rsidP="00637B5E">
      <w:pPr>
        <w:spacing w:after="0"/>
        <w:rPr>
          <w:color w:val="000000" w:themeColor="text1"/>
          <w:sz w:val="24"/>
          <w:szCs w:val="24"/>
          <w:lang w:val="ru-RU"/>
        </w:rPr>
      </w:pPr>
    </w:p>
    <w:p w14:paraId="1B63521F" w14:textId="77777777" w:rsidR="00B829A5" w:rsidRPr="002D59CF" w:rsidRDefault="00B829A5" w:rsidP="00637B5E">
      <w:pPr>
        <w:spacing w:after="0"/>
        <w:rPr>
          <w:color w:val="000000" w:themeColor="text1"/>
          <w:sz w:val="24"/>
          <w:szCs w:val="24"/>
          <w:lang w:val="ru-RU"/>
        </w:rPr>
      </w:pPr>
    </w:p>
    <w:p w14:paraId="4C524009" w14:textId="77777777" w:rsidR="00B829A5" w:rsidRPr="002D59CF" w:rsidRDefault="00B829A5" w:rsidP="00637B5E">
      <w:pPr>
        <w:spacing w:after="0"/>
        <w:rPr>
          <w:color w:val="000000" w:themeColor="text1"/>
          <w:sz w:val="24"/>
          <w:szCs w:val="24"/>
          <w:lang w:val="ru-RU"/>
        </w:rPr>
      </w:pPr>
    </w:p>
    <w:p w14:paraId="0A6F6BC5" w14:textId="77777777" w:rsidR="00B829A5" w:rsidRPr="002D59CF" w:rsidRDefault="00B829A5" w:rsidP="00637B5E">
      <w:pPr>
        <w:spacing w:after="0"/>
        <w:rPr>
          <w:color w:val="000000" w:themeColor="text1"/>
          <w:sz w:val="24"/>
          <w:szCs w:val="24"/>
          <w:lang w:val="ru-RU"/>
        </w:rPr>
      </w:pPr>
    </w:p>
    <w:p w14:paraId="6F861784" w14:textId="77777777" w:rsidR="00B829A5" w:rsidRPr="002D59CF" w:rsidRDefault="00B829A5" w:rsidP="00637B5E">
      <w:pPr>
        <w:spacing w:after="0"/>
        <w:rPr>
          <w:color w:val="000000" w:themeColor="text1"/>
          <w:sz w:val="24"/>
          <w:szCs w:val="24"/>
          <w:lang w:val="ru-RU"/>
        </w:rPr>
      </w:pPr>
    </w:p>
    <w:p w14:paraId="06411094" w14:textId="77777777" w:rsidR="00B829A5" w:rsidRPr="002D59CF" w:rsidRDefault="00B829A5" w:rsidP="00637B5E">
      <w:pPr>
        <w:spacing w:after="0"/>
        <w:rPr>
          <w:color w:val="000000" w:themeColor="text1"/>
          <w:sz w:val="24"/>
          <w:szCs w:val="24"/>
          <w:lang w:val="ru-RU"/>
        </w:rPr>
      </w:pPr>
    </w:p>
    <w:p w14:paraId="0925A75B" w14:textId="77777777" w:rsidR="00B829A5" w:rsidRPr="002D59CF" w:rsidRDefault="00B829A5" w:rsidP="00637B5E">
      <w:pPr>
        <w:spacing w:after="0"/>
        <w:rPr>
          <w:color w:val="000000" w:themeColor="text1"/>
          <w:sz w:val="24"/>
          <w:szCs w:val="24"/>
          <w:lang w:val="ru-RU"/>
        </w:rPr>
      </w:pPr>
    </w:p>
    <w:p w14:paraId="0491FA45" w14:textId="77777777" w:rsidR="00B829A5" w:rsidRPr="002D59CF" w:rsidRDefault="00B829A5" w:rsidP="00637B5E">
      <w:pPr>
        <w:spacing w:after="0"/>
        <w:rPr>
          <w:color w:val="000000" w:themeColor="text1"/>
          <w:sz w:val="24"/>
          <w:szCs w:val="24"/>
          <w:lang w:val="ru-RU"/>
        </w:rPr>
      </w:pPr>
    </w:p>
    <w:p w14:paraId="6F3AE2FC" w14:textId="77777777" w:rsidR="00B829A5" w:rsidRPr="002D59CF" w:rsidRDefault="00B829A5" w:rsidP="00637B5E">
      <w:pPr>
        <w:spacing w:after="0"/>
        <w:rPr>
          <w:color w:val="000000" w:themeColor="text1"/>
          <w:sz w:val="24"/>
          <w:szCs w:val="24"/>
          <w:lang w:val="ru-RU"/>
        </w:rPr>
      </w:pPr>
    </w:p>
    <w:p w14:paraId="4122C70C" w14:textId="77777777" w:rsidR="00B829A5" w:rsidRPr="002D59CF" w:rsidRDefault="00B829A5" w:rsidP="00637B5E">
      <w:pPr>
        <w:spacing w:after="0"/>
        <w:rPr>
          <w:color w:val="000000" w:themeColor="text1"/>
          <w:sz w:val="24"/>
          <w:szCs w:val="24"/>
          <w:lang w:val="ru-RU"/>
        </w:rPr>
      </w:pPr>
    </w:p>
    <w:p w14:paraId="6E3AE79B" w14:textId="77777777" w:rsidR="00B829A5" w:rsidRPr="002D59CF" w:rsidRDefault="00B829A5" w:rsidP="00637B5E">
      <w:pPr>
        <w:spacing w:after="0"/>
        <w:rPr>
          <w:color w:val="000000" w:themeColor="text1"/>
          <w:sz w:val="24"/>
          <w:szCs w:val="24"/>
          <w:lang w:val="ru-RU"/>
        </w:rPr>
      </w:pPr>
    </w:p>
    <w:p w14:paraId="64D413C0" w14:textId="77777777" w:rsidR="00B829A5" w:rsidRPr="002D59CF" w:rsidRDefault="00B829A5" w:rsidP="00637B5E">
      <w:pPr>
        <w:spacing w:after="0"/>
        <w:rPr>
          <w:color w:val="000000" w:themeColor="text1"/>
          <w:sz w:val="24"/>
          <w:szCs w:val="24"/>
          <w:lang w:val="ru-RU"/>
        </w:rPr>
      </w:pPr>
    </w:p>
    <w:p w14:paraId="3706A310" w14:textId="77777777" w:rsidR="00B829A5" w:rsidRPr="002D59CF" w:rsidRDefault="00B829A5" w:rsidP="00637B5E">
      <w:pPr>
        <w:spacing w:after="0"/>
        <w:rPr>
          <w:color w:val="000000" w:themeColor="text1"/>
          <w:sz w:val="24"/>
          <w:szCs w:val="24"/>
          <w:lang w:val="ru-RU"/>
        </w:rPr>
      </w:pPr>
    </w:p>
    <w:p w14:paraId="14AA6F63" w14:textId="77777777" w:rsidR="00B829A5" w:rsidRPr="002D59CF" w:rsidRDefault="00B829A5" w:rsidP="00637B5E">
      <w:pPr>
        <w:spacing w:after="0"/>
        <w:rPr>
          <w:color w:val="000000" w:themeColor="text1"/>
          <w:sz w:val="24"/>
          <w:szCs w:val="24"/>
          <w:lang w:val="ru-RU"/>
        </w:rPr>
      </w:pPr>
    </w:p>
    <w:p w14:paraId="697FE2E2" w14:textId="77777777" w:rsidR="00B829A5" w:rsidRPr="002D59CF" w:rsidRDefault="00B829A5" w:rsidP="00637B5E">
      <w:pPr>
        <w:spacing w:after="0"/>
        <w:rPr>
          <w:color w:val="000000" w:themeColor="text1"/>
          <w:sz w:val="24"/>
          <w:szCs w:val="24"/>
          <w:lang w:val="ru-RU"/>
        </w:rPr>
      </w:pPr>
    </w:p>
    <w:p w14:paraId="6A2FE199" w14:textId="77777777" w:rsidR="00B829A5" w:rsidRPr="002D59CF" w:rsidRDefault="00B829A5" w:rsidP="00637B5E">
      <w:pPr>
        <w:spacing w:after="0"/>
        <w:rPr>
          <w:color w:val="000000" w:themeColor="text1"/>
          <w:sz w:val="24"/>
          <w:szCs w:val="24"/>
          <w:lang w:val="ru-RU"/>
        </w:rPr>
      </w:pPr>
    </w:p>
    <w:p w14:paraId="49EEA131"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2AAC33E" w14:textId="77777777" w:rsidR="00991982" w:rsidRPr="002D59CF" w:rsidRDefault="00991982"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C1117AF"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6C67F92"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4818EC90"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F38390F" w14:textId="77777777" w:rsidR="000A4440" w:rsidRPr="002D59CF" w:rsidRDefault="000A4440"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AF1F21B" w14:textId="77777777" w:rsidR="00B829A5" w:rsidRPr="002D59CF" w:rsidRDefault="00B829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w:t>
      </w:r>
      <w:r w:rsidR="000A4440" w:rsidRPr="002D59CF">
        <w:rPr>
          <w:rFonts w:eastAsia="Times New Roman"/>
          <w:b/>
          <w:bCs/>
          <w:color w:val="000000" w:themeColor="text1"/>
          <w:sz w:val="24"/>
          <w:szCs w:val="24"/>
          <w:lang w:val="ru-RU"/>
        </w:rPr>
        <w:t xml:space="preserve">6 </w:t>
      </w:r>
      <w:r w:rsidRPr="002D59CF">
        <w:rPr>
          <w:rFonts w:eastAsia="Times New Roman"/>
          <w:b/>
          <w:bCs/>
          <w:color w:val="000000" w:themeColor="text1"/>
          <w:sz w:val="24"/>
          <w:szCs w:val="24"/>
          <w:lang w:val="ru-RU"/>
        </w:rPr>
        <w:t>г.</w:t>
      </w:r>
    </w:p>
    <w:p w14:paraId="1EE1C0D0" w14:textId="77777777" w:rsidR="00C106A5" w:rsidRPr="002D59CF" w:rsidRDefault="00C106A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5AEBE95" w14:textId="77777777" w:rsidR="004A1CF5" w:rsidRPr="002D59CF" w:rsidRDefault="004A1CF5" w:rsidP="00B829A5">
      <w:pPr>
        <w:widowControl w:val="0"/>
        <w:suppressAutoHyphens/>
        <w:autoSpaceDE w:val="0"/>
        <w:autoSpaceDN w:val="0"/>
        <w:spacing w:after="0" w:line="240" w:lineRule="auto"/>
        <w:jc w:val="center"/>
        <w:rPr>
          <w:rFonts w:eastAsia="Times New Roman"/>
          <w:b/>
          <w:bCs/>
          <w:color w:val="000000" w:themeColor="text1"/>
          <w:sz w:val="24"/>
          <w:szCs w:val="24"/>
          <w:lang w:val="ru-RU"/>
        </w:rPr>
      </w:pPr>
    </w:p>
    <w:tbl>
      <w:tblPr>
        <w:tblW w:w="9572" w:type="dxa"/>
        <w:tblLook w:val="04A0" w:firstRow="1" w:lastRow="0" w:firstColumn="1" w:lastColumn="0" w:noHBand="0" w:noVBand="1"/>
      </w:tblPr>
      <w:tblGrid>
        <w:gridCol w:w="5812"/>
        <w:gridCol w:w="3760"/>
      </w:tblGrid>
      <w:tr w:rsidR="002D59CF" w:rsidRPr="002D59CF" w14:paraId="3BE0CD6A" w14:textId="77777777" w:rsidTr="0081194D">
        <w:trPr>
          <w:trHeight w:val="634"/>
        </w:trPr>
        <w:tc>
          <w:tcPr>
            <w:tcW w:w="5812" w:type="dxa"/>
          </w:tcPr>
          <w:p w14:paraId="2BD23DDC" w14:textId="77777777" w:rsidR="000A4440"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Calibri"/>
                <w:b/>
                <w:i/>
                <w:color w:val="000000" w:themeColor="text1"/>
                <w:sz w:val="24"/>
                <w:szCs w:val="24"/>
                <w:lang w:val="ru-RU"/>
              </w:rPr>
              <w:br w:type="page"/>
            </w:r>
            <w:r w:rsidRPr="002D59CF">
              <w:rPr>
                <w:rFonts w:eastAsia="Times New Roman"/>
                <w:b/>
                <w:bCs/>
                <w:color w:val="000000" w:themeColor="text1"/>
                <w:sz w:val="24"/>
                <w:szCs w:val="24"/>
                <w:lang w:val="ru-RU"/>
              </w:rPr>
              <w:br w:type="page"/>
            </w:r>
            <w:r w:rsidRPr="002D59CF">
              <w:rPr>
                <w:rFonts w:eastAsia="Times New Roman"/>
                <w:color w:val="000000" w:themeColor="text1"/>
                <w:sz w:val="24"/>
                <w:szCs w:val="24"/>
                <w:lang w:val="ru-RU"/>
              </w:rPr>
              <w:t xml:space="preserve">Рассмотрена на заседании </w:t>
            </w:r>
          </w:p>
          <w:p w14:paraId="3B9BF1B2" w14:textId="77777777" w:rsidR="003E3211"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ЦМК</w:t>
            </w:r>
            <w:r w:rsidR="000A4440" w:rsidRPr="002D59CF">
              <w:rPr>
                <w:rFonts w:eastAsia="Times New Roman"/>
                <w:color w:val="000000" w:themeColor="text1"/>
                <w:sz w:val="24"/>
                <w:szCs w:val="24"/>
                <w:lang w:val="ru-RU"/>
              </w:rPr>
              <w:t xml:space="preserve"> </w:t>
            </w:r>
            <w:r w:rsidR="00EB2872" w:rsidRPr="002D59CF">
              <w:rPr>
                <w:rFonts w:eastAsia="Times New Roman"/>
                <w:color w:val="000000" w:themeColor="text1"/>
                <w:sz w:val="24"/>
                <w:szCs w:val="24"/>
                <w:lang w:val="ru-RU" w:eastAsia="ru-RU"/>
              </w:rPr>
              <w:t>специальных</w:t>
            </w:r>
            <w:r w:rsidR="000A4440" w:rsidRPr="002D59CF">
              <w:rPr>
                <w:rFonts w:eastAsia="Times New Roman"/>
                <w:color w:val="000000" w:themeColor="text1"/>
                <w:sz w:val="24"/>
                <w:szCs w:val="24"/>
                <w:lang w:val="ru-RU" w:eastAsia="ru-RU"/>
              </w:rPr>
              <w:t xml:space="preserve"> </w:t>
            </w:r>
            <w:r w:rsidR="003E3211" w:rsidRPr="002D59CF">
              <w:rPr>
                <w:rFonts w:eastAsia="Times New Roman"/>
                <w:color w:val="000000" w:themeColor="text1"/>
                <w:sz w:val="24"/>
                <w:szCs w:val="24"/>
                <w:lang w:val="ru-RU"/>
              </w:rPr>
              <w:t xml:space="preserve">дисциплин </w:t>
            </w:r>
          </w:p>
          <w:p w14:paraId="68940C28" w14:textId="77777777" w:rsidR="00B829A5" w:rsidRPr="002D59CF" w:rsidRDefault="000A4440"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w:t>
            </w:r>
            <w:r w:rsidR="00B829A5" w:rsidRPr="002D59CF">
              <w:rPr>
                <w:rFonts w:eastAsia="Times New Roman"/>
                <w:color w:val="000000" w:themeColor="text1"/>
                <w:sz w:val="24"/>
                <w:szCs w:val="24"/>
                <w:lang w:val="ru-RU"/>
              </w:rPr>
              <w:t>ротокол № ________от_________202</w:t>
            </w:r>
            <w:r w:rsidRPr="002D59CF">
              <w:rPr>
                <w:rFonts w:eastAsia="Times New Roman"/>
                <w:color w:val="000000" w:themeColor="text1"/>
                <w:sz w:val="24"/>
                <w:szCs w:val="24"/>
                <w:lang w:val="ru-RU"/>
              </w:rPr>
              <w:t>6</w:t>
            </w:r>
            <w:r w:rsidR="0081194D" w:rsidRPr="002D59CF">
              <w:rPr>
                <w:rFonts w:eastAsia="Times New Roman"/>
                <w:color w:val="000000" w:themeColor="text1"/>
                <w:sz w:val="24"/>
                <w:szCs w:val="24"/>
                <w:lang w:val="ru-RU"/>
              </w:rPr>
              <w:t xml:space="preserve"> </w:t>
            </w:r>
            <w:r w:rsidR="00B829A5" w:rsidRPr="002D59CF">
              <w:rPr>
                <w:rFonts w:eastAsia="Times New Roman"/>
                <w:color w:val="000000" w:themeColor="text1"/>
                <w:sz w:val="24"/>
                <w:szCs w:val="24"/>
                <w:lang w:val="ru-RU"/>
              </w:rPr>
              <w:t>г.</w:t>
            </w:r>
          </w:p>
          <w:p w14:paraId="12A35A36"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r w:rsidRPr="002D59CF">
              <w:rPr>
                <w:rFonts w:eastAsia="Times New Roman"/>
                <w:color w:val="000000" w:themeColor="text1"/>
                <w:sz w:val="24"/>
                <w:szCs w:val="24"/>
                <w:lang w:val="ru-RU"/>
              </w:rPr>
              <w:t>Предс</w:t>
            </w:r>
            <w:r w:rsidR="003E3211" w:rsidRPr="002D59CF">
              <w:rPr>
                <w:rFonts w:eastAsia="Times New Roman"/>
                <w:color w:val="000000" w:themeColor="text1"/>
                <w:sz w:val="24"/>
                <w:szCs w:val="24"/>
                <w:lang w:val="ru-RU"/>
              </w:rPr>
              <w:t>е</w:t>
            </w:r>
            <w:r w:rsidR="00A17DD9" w:rsidRPr="002D59CF">
              <w:rPr>
                <w:rFonts w:eastAsia="Times New Roman"/>
                <w:color w:val="000000" w:themeColor="text1"/>
                <w:sz w:val="24"/>
                <w:szCs w:val="24"/>
                <w:lang w:val="ru-RU"/>
              </w:rPr>
              <w:t>датель</w:t>
            </w:r>
            <w:r w:rsidR="000A4440" w:rsidRPr="002D59CF">
              <w:rPr>
                <w:rFonts w:eastAsia="Times New Roman"/>
                <w:color w:val="000000" w:themeColor="text1"/>
                <w:sz w:val="24"/>
                <w:szCs w:val="24"/>
                <w:lang w:val="ru-RU"/>
              </w:rPr>
              <w:t xml:space="preserve">: </w:t>
            </w:r>
            <w:r w:rsidR="00A17DD9" w:rsidRPr="002D59CF">
              <w:rPr>
                <w:rFonts w:eastAsia="Times New Roman"/>
                <w:color w:val="000000" w:themeColor="text1"/>
                <w:sz w:val="24"/>
                <w:szCs w:val="24"/>
                <w:lang w:val="ru-RU"/>
              </w:rPr>
              <w:t>___________</w:t>
            </w:r>
            <w:r w:rsidR="007A3F67" w:rsidRPr="002D59CF">
              <w:rPr>
                <w:rFonts w:eastAsia="Times New Roman"/>
                <w:color w:val="000000" w:themeColor="text1"/>
                <w:sz w:val="24"/>
                <w:szCs w:val="24"/>
                <w:lang w:val="ru-RU"/>
              </w:rPr>
              <w:t>Шогенова З.Ш</w:t>
            </w:r>
            <w:r w:rsidR="00A17DD9" w:rsidRPr="002D59CF">
              <w:rPr>
                <w:rFonts w:eastAsia="Times New Roman"/>
                <w:color w:val="000000" w:themeColor="text1"/>
                <w:sz w:val="24"/>
                <w:szCs w:val="24"/>
                <w:lang w:val="ru-RU"/>
              </w:rPr>
              <w:t>.</w:t>
            </w:r>
          </w:p>
        </w:tc>
        <w:tc>
          <w:tcPr>
            <w:tcW w:w="3760" w:type="dxa"/>
          </w:tcPr>
          <w:p w14:paraId="1FC890E0"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bCs/>
                <w:color w:val="000000" w:themeColor="text1"/>
                <w:sz w:val="24"/>
                <w:szCs w:val="24"/>
                <w:lang w:val="ru-RU"/>
              </w:rPr>
              <w:t>УТВЕРЖДАЮ</w:t>
            </w:r>
          </w:p>
          <w:p w14:paraId="6C6AB13F"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заместитель директора по У</w:t>
            </w:r>
            <w:r w:rsidR="008D263D" w:rsidRPr="002D59CF">
              <w:rPr>
                <w:rFonts w:eastAsia="Times New Roman"/>
                <w:color w:val="000000" w:themeColor="text1"/>
                <w:sz w:val="24"/>
                <w:szCs w:val="24"/>
                <w:lang w:val="ru-RU"/>
              </w:rPr>
              <w:t>М</w:t>
            </w:r>
            <w:r w:rsidRPr="002D59CF">
              <w:rPr>
                <w:rFonts w:eastAsia="Times New Roman"/>
                <w:color w:val="000000" w:themeColor="text1"/>
                <w:sz w:val="24"/>
                <w:szCs w:val="24"/>
                <w:lang w:val="ru-RU"/>
              </w:rPr>
              <w:t>Р</w:t>
            </w:r>
          </w:p>
          <w:p w14:paraId="541EAFDA"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ГБПОУ «КБАДК»</w:t>
            </w:r>
          </w:p>
          <w:p w14:paraId="384D22AD" w14:textId="77777777" w:rsidR="00B829A5" w:rsidRPr="002D59CF" w:rsidRDefault="00B829A5" w:rsidP="00306A46">
            <w:pPr>
              <w:widowControl w:val="0"/>
              <w:autoSpaceDE w:val="0"/>
              <w:autoSpaceDN w:val="0"/>
              <w:spacing w:after="0" w:line="360" w:lineRule="auto"/>
              <w:jc w:val="right"/>
              <w:rPr>
                <w:rFonts w:eastAsia="Times New Roman"/>
                <w:color w:val="000000" w:themeColor="text1"/>
                <w:sz w:val="24"/>
                <w:szCs w:val="24"/>
                <w:lang w:val="ru-RU"/>
              </w:rPr>
            </w:pPr>
            <w:r w:rsidRPr="002D59CF">
              <w:rPr>
                <w:rFonts w:eastAsia="Times New Roman"/>
                <w:color w:val="000000" w:themeColor="text1"/>
                <w:sz w:val="24"/>
                <w:szCs w:val="24"/>
                <w:lang w:val="ru-RU"/>
              </w:rPr>
              <w:t>_____________ Какулина С. Ю.</w:t>
            </w:r>
          </w:p>
          <w:p w14:paraId="02381095" w14:textId="77777777" w:rsidR="00B829A5" w:rsidRPr="002D59CF" w:rsidRDefault="00B829A5" w:rsidP="00306A46">
            <w:pPr>
              <w:widowControl w:val="0"/>
              <w:autoSpaceDE w:val="0"/>
              <w:autoSpaceDN w:val="0"/>
              <w:spacing w:after="0" w:line="360" w:lineRule="auto"/>
              <w:jc w:val="both"/>
              <w:rPr>
                <w:rFonts w:eastAsia="Times New Roman"/>
                <w:color w:val="000000" w:themeColor="text1"/>
                <w:sz w:val="24"/>
                <w:szCs w:val="24"/>
                <w:lang w:val="ru-RU"/>
              </w:rPr>
            </w:pPr>
          </w:p>
        </w:tc>
      </w:tr>
      <w:tr w:rsidR="00B829A5" w:rsidRPr="002D59CF" w14:paraId="26C81A73" w14:textId="77777777" w:rsidTr="00B829A5">
        <w:trPr>
          <w:trHeight w:val="634"/>
        </w:trPr>
        <w:tc>
          <w:tcPr>
            <w:tcW w:w="9572" w:type="dxa"/>
            <w:gridSpan w:val="2"/>
          </w:tcPr>
          <w:p w14:paraId="3A353892" w14:textId="77777777" w:rsidR="00B829A5" w:rsidRPr="002D59CF" w:rsidRDefault="00B829A5" w:rsidP="00B829A5">
            <w:pPr>
              <w:widowControl w:val="0"/>
              <w:autoSpaceDE w:val="0"/>
              <w:autoSpaceDN w:val="0"/>
              <w:spacing w:after="0" w:line="240" w:lineRule="auto"/>
              <w:jc w:val="both"/>
              <w:rPr>
                <w:rFonts w:eastAsia="Times New Roman"/>
                <w:bCs/>
                <w:color w:val="000000" w:themeColor="text1"/>
                <w:sz w:val="24"/>
                <w:szCs w:val="24"/>
                <w:lang w:val="ru-RU"/>
              </w:rPr>
            </w:pPr>
          </w:p>
        </w:tc>
      </w:tr>
    </w:tbl>
    <w:p w14:paraId="65AB6659" w14:textId="77777777" w:rsidR="00B829A5" w:rsidRPr="002D59CF" w:rsidRDefault="00B829A5" w:rsidP="00B829A5">
      <w:pPr>
        <w:widowControl w:val="0"/>
        <w:autoSpaceDE w:val="0"/>
        <w:autoSpaceDN w:val="0"/>
        <w:spacing w:after="0" w:line="240" w:lineRule="auto"/>
        <w:jc w:val="both"/>
        <w:rPr>
          <w:rFonts w:eastAsia="Arial"/>
          <w:color w:val="000000" w:themeColor="text1"/>
          <w:sz w:val="24"/>
          <w:szCs w:val="24"/>
          <w:lang w:val="ru-RU"/>
        </w:rPr>
      </w:pPr>
    </w:p>
    <w:p w14:paraId="7B82437D" w14:textId="77777777" w:rsidR="00306A46" w:rsidRPr="00CF26B3" w:rsidRDefault="00B829A5" w:rsidP="00CF26B3">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ind w:firstLine="919"/>
        <w:jc w:val="both"/>
        <w:rPr>
          <w:rFonts w:eastAsia="Times New Roman"/>
          <w:i/>
          <w:sz w:val="24"/>
          <w:szCs w:val="24"/>
          <w:lang w:val="ru-RU"/>
        </w:rPr>
      </w:pPr>
      <w:r w:rsidRPr="002D59CF">
        <w:rPr>
          <w:rFonts w:eastAsia="Times New Roman"/>
          <w:color w:val="000000" w:themeColor="text1"/>
          <w:sz w:val="24"/>
          <w:szCs w:val="24"/>
          <w:lang w:val="ru-RU"/>
        </w:rPr>
        <w:t>Рабочая программа учебной дисциплины «</w:t>
      </w:r>
      <w:r w:rsidR="00A17DD9" w:rsidRPr="002D59CF">
        <w:rPr>
          <w:rFonts w:eastAsia="Times New Roman"/>
          <w:color w:val="000000" w:themeColor="text1"/>
          <w:sz w:val="24"/>
          <w:szCs w:val="24"/>
          <w:lang w:val="ru-RU"/>
        </w:rPr>
        <w:t>Физика</w:t>
      </w:r>
      <w:r w:rsidRPr="002D59CF">
        <w:rPr>
          <w:rFonts w:eastAsia="Times New Roman"/>
          <w:color w:val="000000" w:themeColor="text1"/>
          <w:sz w:val="24"/>
          <w:szCs w:val="24"/>
          <w:lang w:val="ru-RU"/>
        </w:rPr>
        <w:t>» входит в общеобразова</w:t>
      </w:r>
      <w:r w:rsidR="003E3211" w:rsidRPr="002D59CF">
        <w:rPr>
          <w:rFonts w:eastAsia="Times New Roman"/>
          <w:color w:val="000000" w:themeColor="text1"/>
          <w:sz w:val="24"/>
          <w:szCs w:val="24"/>
          <w:lang w:val="ru-RU"/>
        </w:rPr>
        <w:t xml:space="preserve">тельный цикл под индексом </w:t>
      </w:r>
      <w:r w:rsidR="00A17DD9" w:rsidRPr="002D59CF">
        <w:rPr>
          <w:rFonts w:eastAsia="Times New Roman"/>
          <w:color w:val="000000" w:themeColor="text1"/>
          <w:sz w:val="24"/>
          <w:szCs w:val="24"/>
          <w:lang w:val="ru-RU"/>
        </w:rPr>
        <w:t>ОДП 10</w:t>
      </w:r>
      <w:r w:rsidRPr="002D59CF">
        <w:rPr>
          <w:rFonts w:eastAsia="Times New Roman"/>
          <w:color w:val="000000" w:themeColor="text1"/>
          <w:sz w:val="24"/>
          <w:szCs w:val="24"/>
          <w:lang w:val="ru-RU"/>
        </w:rPr>
        <w:t xml:space="preserve"> </w:t>
      </w:r>
      <w:r w:rsidR="000A4440" w:rsidRPr="002D59CF">
        <w:rPr>
          <w:rFonts w:eastAsia="Times New Roman"/>
          <w:color w:val="000000" w:themeColor="text1"/>
          <w:sz w:val="24"/>
          <w:szCs w:val="24"/>
          <w:lang w:val="ru-RU"/>
        </w:rPr>
        <w:t xml:space="preserve">по специальности </w:t>
      </w:r>
      <w:r w:rsidR="00CF26B3" w:rsidRPr="00CF26B3">
        <w:rPr>
          <w:rFonts w:eastAsia="Times New Roman"/>
          <w:sz w:val="24"/>
          <w:szCs w:val="24"/>
          <w:lang w:val="ru-RU"/>
        </w:rPr>
        <w:t xml:space="preserve">25.02.08 </w:t>
      </w:r>
      <w:r w:rsidR="00CF26B3">
        <w:rPr>
          <w:rFonts w:eastAsia="Times New Roman"/>
          <w:sz w:val="24"/>
          <w:szCs w:val="24"/>
          <w:lang w:val="ru-RU"/>
        </w:rPr>
        <w:t>«</w:t>
      </w:r>
      <w:r w:rsidR="00CF26B3" w:rsidRPr="00CF26B3">
        <w:rPr>
          <w:rFonts w:eastAsia="Times New Roman"/>
          <w:sz w:val="24"/>
          <w:szCs w:val="24"/>
          <w:lang w:val="ru-RU"/>
        </w:rPr>
        <w:t>Эксплуатация беспилотных авиационных систем</w:t>
      </w:r>
      <w:r w:rsidR="00CF26B3">
        <w:rPr>
          <w:rFonts w:eastAsia="Times New Roman"/>
          <w:sz w:val="24"/>
          <w:szCs w:val="24"/>
          <w:lang w:val="ru-RU"/>
        </w:rPr>
        <w:t>»</w:t>
      </w:r>
      <w:r w:rsidR="00CF26B3">
        <w:rPr>
          <w:rFonts w:eastAsia="Times New Roman"/>
          <w:i/>
          <w:sz w:val="24"/>
          <w:szCs w:val="24"/>
          <w:lang w:val="ru-RU"/>
        </w:rPr>
        <w:t xml:space="preserve"> </w:t>
      </w:r>
      <w:r w:rsidR="000A4440" w:rsidRPr="002D59CF">
        <w:rPr>
          <w:rFonts w:eastAsia="Times New Roman"/>
          <w:color w:val="000000" w:themeColor="text1"/>
          <w:sz w:val="24"/>
          <w:szCs w:val="24"/>
          <w:lang w:val="ru-RU"/>
        </w:rPr>
        <w:t xml:space="preserve">и </w:t>
      </w:r>
      <w:r w:rsidR="000A4440" w:rsidRPr="002D59CF">
        <w:rPr>
          <w:color w:val="000000" w:themeColor="text1"/>
          <w:sz w:val="24"/>
          <w:szCs w:val="24"/>
          <w:lang w:val="ru-RU"/>
        </w:rPr>
        <w:t xml:space="preserve">составлена </w:t>
      </w:r>
      <w:r w:rsidR="000A4440" w:rsidRPr="002D59CF">
        <w:rPr>
          <w:bCs/>
          <w:color w:val="000000" w:themeColor="text1"/>
          <w:sz w:val="24"/>
          <w:szCs w:val="24"/>
          <w:lang w:val="ru-RU"/>
        </w:rPr>
        <w:t xml:space="preserve">в соответствии </w:t>
      </w:r>
      <w:r w:rsidR="00306A46" w:rsidRPr="002D59CF">
        <w:rPr>
          <w:bCs/>
          <w:color w:val="000000" w:themeColor="text1"/>
          <w:sz w:val="24"/>
          <w:szCs w:val="24"/>
          <w:lang w:val="ru-RU"/>
        </w:rPr>
        <w:t xml:space="preserve">с </w:t>
      </w:r>
      <w:r w:rsidR="000A4440" w:rsidRPr="002D59CF">
        <w:rPr>
          <w:bCs/>
          <w:color w:val="000000" w:themeColor="text1"/>
          <w:sz w:val="24"/>
          <w:szCs w:val="24"/>
          <w:lang w:val="ru-RU"/>
        </w:rPr>
        <w:t xml:space="preserve">Положением </w:t>
      </w:r>
      <w:r w:rsidR="000A4440" w:rsidRPr="002D59CF">
        <w:rPr>
          <w:color w:val="000000" w:themeColor="text1"/>
          <w:sz w:val="24"/>
          <w:szCs w:val="24"/>
          <w:lang w:val="ru-RU"/>
        </w:rPr>
        <w:t>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w:t>
      </w:r>
      <w:r w:rsidR="00306A46" w:rsidRPr="002D59CF">
        <w:rPr>
          <w:color w:val="000000" w:themeColor="text1"/>
          <w:sz w:val="24"/>
          <w:szCs w:val="24"/>
          <w:lang w:val="ru-RU"/>
        </w:rPr>
        <w:t xml:space="preserve"> (приказ   ГБПОУ «КБАДК» № 163 - о/д от 17.09.2025 г.).</w:t>
      </w:r>
    </w:p>
    <w:p w14:paraId="4F640679" w14:textId="77777777" w:rsidR="00306A46" w:rsidRPr="002D59CF" w:rsidRDefault="00306A46" w:rsidP="00B829A5">
      <w:pPr>
        <w:widowControl w:val="0"/>
        <w:autoSpaceDE w:val="0"/>
        <w:autoSpaceDN w:val="0"/>
        <w:spacing w:after="0"/>
        <w:jc w:val="both"/>
        <w:rPr>
          <w:rFonts w:eastAsia="Times New Roman"/>
          <w:color w:val="000000" w:themeColor="text1"/>
          <w:sz w:val="24"/>
          <w:szCs w:val="24"/>
          <w:lang w:val="ru-RU"/>
        </w:rPr>
      </w:pPr>
    </w:p>
    <w:p w14:paraId="4B5937BB" w14:textId="77777777" w:rsidR="00B829A5" w:rsidRPr="002D59CF" w:rsidRDefault="00B829A5"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38BBF0BA"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1D0EE9B6" w14:textId="77777777" w:rsidR="00306A46" w:rsidRPr="002D59CF" w:rsidRDefault="00306A46"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p>
    <w:p w14:paraId="6028B24C" w14:textId="77777777" w:rsidR="00B829A5" w:rsidRPr="002D59CF" w:rsidRDefault="00B829A5" w:rsidP="00B829A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Разработчик:</w:t>
      </w:r>
    </w:p>
    <w:p w14:paraId="144CFCE2" w14:textId="77777777" w:rsidR="00B829A5" w:rsidRPr="002D59CF" w:rsidRDefault="0081194D" w:rsidP="00B829A5">
      <w:pPr>
        <w:widowControl w:val="0"/>
        <w:autoSpaceDE w:val="0"/>
        <w:autoSpaceDN w:val="0"/>
        <w:spacing w:after="0"/>
        <w:jc w:val="both"/>
        <w:rPr>
          <w:rFonts w:eastAsia="Times New Roman"/>
          <w:color w:val="000000" w:themeColor="text1"/>
          <w:sz w:val="24"/>
          <w:szCs w:val="24"/>
          <w:lang w:val="ru-RU"/>
        </w:rPr>
      </w:pPr>
      <w:r w:rsidRPr="002D59CF">
        <w:rPr>
          <w:rFonts w:eastAsia="Times New Roman"/>
          <w:color w:val="000000" w:themeColor="text1"/>
          <w:sz w:val="24"/>
          <w:szCs w:val="24"/>
          <w:lang w:val="ru-RU"/>
        </w:rPr>
        <w:t>Кучерова В.Ю.</w:t>
      </w:r>
      <w:r w:rsidR="00A17DD9" w:rsidRPr="002D59CF">
        <w:rPr>
          <w:rFonts w:eastAsia="Times New Roman"/>
          <w:color w:val="000000" w:themeColor="text1"/>
          <w:sz w:val="24"/>
          <w:szCs w:val="24"/>
          <w:lang w:val="ru-RU"/>
        </w:rPr>
        <w:t>,</w:t>
      </w:r>
      <w:r w:rsidR="00306A46" w:rsidRPr="002D59CF">
        <w:rPr>
          <w:rFonts w:eastAsia="Times New Roman"/>
          <w:color w:val="000000" w:themeColor="text1"/>
          <w:sz w:val="24"/>
          <w:szCs w:val="24"/>
          <w:lang w:val="ru-RU"/>
        </w:rPr>
        <w:t xml:space="preserve"> </w:t>
      </w:r>
      <w:r w:rsidRPr="002D59CF">
        <w:rPr>
          <w:rFonts w:eastAsia="Times New Roman"/>
          <w:color w:val="000000" w:themeColor="text1"/>
          <w:sz w:val="24"/>
          <w:szCs w:val="24"/>
          <w:lang w:val="ru-RU"/>
        </w:rPr>
        <w:t xml:space="preserve">к.т.н., </w:t>
      </w:r>
      <w:r w:rsidR="00B829A5" w:rsidRPr="002D59CF">
        <w:rPr>
          <w:rFonts w:eastAsia="Times New Roman"/>
          <w:color w:val="000000" w:themeColor="text1"/>
          <w:sz w:val="24"/>
          <w:szCs w:val="24"/>
          <w:lang w:val="ru-RU"/>
        </w:rPr>
        <w:t>преподаватель ГБПОУ «КБАДК».</w:t>
      </w:r>
    </w:p>
    <w:p w14:paraId="688E1376" w14:textId="77777777" w:rsidR="000A4440" w:rsidRPr="002D59CF" w:rsidRDefault="000A4440" w:rsidP="00B829A5">
      <w:pPr>
        <w:widowControl w:val="0"/>
        <w:autoSpaceDE w:val="0"/>
        <w:autoSpaceDN w:val="0"/>
        <w:spacing w:after="0" w:line="350" w:lineRule="auto"/>
        <w:rPr>
          <w:rFonts w:eastAsia="Calibri"/>
          <w:color w:val="000000" w:themeColor="text1"/>
          <w:sz w:val="24"/>
          <w:szCs w:val="24"/>
          <w:lang w:val="ru-RU"/>
        </w:rPr>
      </w:pPr>
    </w:p>
    <w:p w14:paraId="2D8D79E6" w14:textId="77777777" w:rsidR="00306A46" w:rsidRPr="002D59CF" w:rsidRDefault="000A4440"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eastAsia="Calibri"/>
          <w:color w:val="000000" w:themeColor="text1"/>
          <w:lang w:val="ru-RU"/>
        </w:rPr>
      </w:pPr>
      <w:r w:rsidRPr="002D59CF">
        <w:rPr>
          <w:color w:val="000000" w:themeColor="text1"/>
          <w:vertAlign w:val="superscript"/>
          <w:lang w:val="ru-RU"/>
        </w:rPr>
        <w:tab/>
      </w:r>
      <w:r w:rsidR="00306A46" w:rsidRPr="002D59CF">
        <w:rPr>
          <w:rFonts w:eastAsia="Calibri"/>
          <w:color w:val="000000" w:themeColor="text1"/>
          <w:vertAlign w:val="superscript"/>
          <w:lang w:val="ru-RU"/>
        </w:rPr>
        <w:tab/>
      </w:r>
    </w:p>
    <w:p w14:paraId="278A32D7" w14:textId="77777777" w:rsidR="00306A46"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eastAsia="Calibri"/>
          <w:color w:val="000000" w:themeColor="text1"/>
          <w:lang w:val="ru-RU"/>
        </w:rPr>
      </w:pPr>
    </w:p>
    <w:p w14:paraId="7BCD241D" w14:textId="77777777" w:rsidR="000A4440" w:rsidRPr="002D59CF" w:rsidRDefault="00306A46" w:rsidP="00306A4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r w:rsidRPr="002D59CF">
        <w:rPr>
          <w:rFonts w:eastAsia="Calibri"/>
          <w:color w:val="000000" w:themeColor="text1"/>
          <w:lang w:val="ru-RU"/>
        </w:rPr>
        <w:t xml:space="preserve">           </w:t>
      </w:r>
    </w:p>
    <w:p w14:paraId="07EF6DB7"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lang w:val="ru-RU"/>
        </w:rPr>
      </w:pPr>
    </w:p>
    <w:p w14:paraId="0750BEA8" w14:textId="77777777" w:rsidR="000A4440" w:rsidRPr="002D59CF" w:rsidRDefault="000A4440" w:rsidP="000A4440">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color w:val="000000" w:themeColor="text1"/>
          <w:sz w:val="20"/>
          <w:szCs w:val="20"/>
          <w:lang w:val="ru-RU"/>
        </w:rPr>
      </w:pPr>
      <w:r w:rsidRPr="002D59CF">
        <w:rPr>
          <w:color w:val="000000" w:themeColor="text1"/>
          <w:lang w:val="ru-RU"/>
        </w:rPr>
        <w:t xml:space="preserve">           </w:t>
      </w:r>
    </w:p>
    <w:p w14:paraId="3FAED6D9"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bookmarkStart w:id="0" w:name="_Toc128649818"/>
    </w:p>
    <w:p w14:paraId="317515EE" w14:textId="77777777" w:rsidR="00A17DD9" w:rsidRPr="002D59CF" w:rsidRDefault="00A17DD9" w:rsidP="00B829A5">
      <w:pPr>
        <w:widowControl w:val="0"/>
        <w:tabs>
          <w:tab w:val="left" w:pos="1479"/>
        </w:tabs>
        <w:autoSpaceDE w:val="0"/>
        <w:autoSpaceDN w:val="0"/>
        <w:spacing w:after="0" w:line="268" w:lineRule="auto"/>
        <w:ind w:right="289"/>
        <w:jc w:val="center"/>
        <w:outlineLvl w:val="0"/>
        <w:rPr>
          <w:rFonts w:eastAsia="Calibri"/>
          <w:b/>
          <w:bCs/>
          <w:color w:val="000000" w:themeColor="text1"/>
          <w:sz w:val="24"/>
          <w:szCs w:val="24"/>
          <w:lang w:val="ru-RU"/>
        </w:rPr>
      </w:pPr>
    </w:p>
    <w:p w14:paraId="73D70FCB" w14:textId="77777777" w:rsidR="000A4440" w:rsidRPr="002D59CF" w:rsidRDefault="000A4440">
      <w:pPr>
        <w:rPr>
          <w:rFonts w:eastAsia="Calibri"/>
          <w:b/>
          <w:color w:val="000000" w:themeColor="text1"/>
          <w:sz w:val="24"/>
          <w:szCs w:val="24"/>
          <w:lang w:val="ru-RU"/>
        </w:rPr>
      </w:pPr>
      <w:r w:rsidRPr="002D59CF">
        <w:rPr>
          <w:rFonts w:eastAsia="Calibri"/>
          <w:b/>
          <w:color w:val="000000" w:themeColor="text1"/>
          <w:sz w:val="24"/>
          <w:szCs w:val="24"/>
          <w:lang w:val="ru-RU"/>
        </w:rPr>
        <w:br w:type="page"/>
      </w:r>
    </w:p>
    <w:p w14:paraId="1C85D1C3" w14:textId="77777777" w:rsidR="00C82D8B" w:rsidRDefault="00C82D8B" w:rsidP="00C82D8B">
      <w:pPr>
        <w:widowControl w:val="0"/>
        <w:autoSpaceDE w:val="0"/>
        <w:autoSpaceDN w:val="0"/>
        <w:spacing w:after="0" w:line="240" w:lineRule="auto"/>
        <w:jc w:val="center"/>
        <w:rPr>
          <w:rFonts w:eastAsia="Calibri"/>
          <w:b/>
          <w:color w:val="000000" w:themeColor="text1"/>
          <w:sz w:val="24"/>
          <w:szCs w:val="24"/>
          <w:lang w:val="ru-RU"/>
        </w:rPr>
      </w:pPr>
      <w:r w:rsidRPr="002D59CF">
        <w:rPr>
          <w:rFonts w:eastAsia="Calibri"/>
          <w:b/>
          <w:color w:val="000000" w:themeColor="text1"/>
          <w:sz w:val="24"/>
          <w:szCs w:val="24"/>
          <w:lang w:val="ru-RU"/>
        </w:rPr>
        <w:t>СОДЕРЖАНИЕ</w:t>
      </w:r>
    </w:p>
    <w:p w14:paraId="54CCF8C9" w14:textId="77777777" w:rsidR="00C2739C" w:rsidRDefault="00C2739C" w:rsidP="00C82D8B">
      <w:pPr>
        <w:widowControl w:val="0"/>
        <w:autoSpaceDE w:val="0"/>
        <w:autoSpaceDN w:val="0"/>
        <w:spacing w:after="0" w:line="240" w:lineRule="auto"/>
        <w:jc w:val="center"/>
        <w:rPr>
          <w:rFonts w:eastAsia="Calibri"/>
          <w:b/>
          <w:color w:val="000000" w:themeColor="text1"/>
          <w:sz w:val="24"/>
          <w:szCs w:val="24"/>
          <w:lang w:val="ru-RU"/>
        </w:rPr>
      </w:pPr>
      <w:r>
        <w:rPr>
          <w:rFonts w:eastAsia="Calibri"/>
          <w:b/>
          <w:color w:val="000000" w:themeColor="text1"/>
          <w:sz w:val="24"/>
          <w:szCs w:val="24"/>
          <w:lang w:val="ru-RU"/>
        </w:rPr>
        <w:t xml:space="preserve"> </w:t>
      </w:r>
    </w:p>
    <w:p w14:paraId="567113C8" w14:textId="77777777" w:rsidR="00C2739C" w:rsidRPr="002D59CF" w:rsidRDefault="00C2739C" w:rsidP="00C82D8B">
      <w:pPr>
        <w:widowControl w:val="0"/>
        <w:autoSpaceDE w:val="0"/>
        <w:autoSpaceDN w:val="0"/>
        <w:spacing w:after="0" w:line="240" w:lineRule="auto"/>
        <w:jc w:val="center"/>
        <w:rPr>
          <w:rFonts w:eastAsia="Calibri"/>
          <w:b/>
          <w:color w:val="000000" w:themeColor="text1"/>
          <w:sz w:val="24"/>
          <w:szCs w:val="24"/>
          <w:lang w:val="ru-RU"/>
        </w:rPr>
      </w:pPr>
    </w:p>
    <w:sdt>
      <w:sdtPr>
        <w:rPr>
          <w:b/>
          <w:bCs/>
          <w:color w:val="000000" w:themeColor="text1"/>
          <w:sz w:val="24"/>
          <w:szCs w:val="24"/>
        </w:rPr>
        <w:id w:val="800076991"/>
        <w:docPartObj>
          <w:docPartGallery w:val="Table of Contents"/>
          <w:docPartUnique/>
        </w:docPartObj>
      </w:sdtPr>
      <w:sdtEndPr>
        <w:rPr>
          <w:b w:val="0"/>
          <w:bCs w:val="0"/>
        </w:rPr>
      </w:sdtEndPr>
      <w:sdtContent>
        <w:p w14:paraId="4B10B48D" w14:textId="77777777" w:rsidR="00C2739C" w:rsidRDefault="0044180A">
          <w:pPr>
            <w:pStyle w:val="13"/>
            <w:tabs>
              <w:tab w:val="right" w:leader="dot" w:pos="9840"/>
            </w:tabs>
            <w:rPr>
              <w:rFonts w:asciiTheme="minorHAnsi" w:eastAsiaTheme="minorEastAsia" w:hAnsiTheme="minorHAnsi" w:cstheme="minorBidi"/>
              <w:noProof/>
              <w:kern w:val="2"/>
              <w:sz w:val="24"/>
              <w:szCs w:val="24"/>
              <w:lang w:val="ru-RU" w:eastAsia="ru-RU"/>
            </w:rPr>
          </w:pPr>
          <w:r w:rsidRPr="002D59CF">
            <w:rPr>
              <w:rFonts w:asciiTheme="majorHAnsi" w:eastAsiaTheme="majorEastAsia" w:hAnsiTheme="majorHAnsi" w:cstheme="majorBidi"/>
              <w:b/>
              <w:bCs/>
              <w:color w:val="000000" w:themeColor="text1"/>
              <w:sz w:val="24"/>
              <w:szCs w:val="24"/>
              <w:lang w:eastAsia="ru-RU"/>
            </w:rPr>
            <w:fldChar w:fldCharType="begin"/>
          </w:r>
          <w:r w:rsidR="00F17661" w:rsidRPr="002D59CF">
            <w:rPr>
              <w:color w:val="000000" w:themeColor="text1"/>
              <w:sz w:val="24"/>
              <w:szCs w:val="24"/>
            </w:rPr>
            <w:instrText xml:space="preserve"> TOC \o "1-3" \h \z \u </w:instrText>
          </w:r>
          <w:r w:rsidRPr="002D59CF">
            <w:rPr>
              <w:rFonts w:asciiTheme="majorHAnsi" w:eastAsiaTheme="majorEastAsia" w:hAnsiTheme="majorHAnsi" w:cstheme="majorBidi"/>
              <w:b/>
              <w:bCs/>
              <w:color w:val="000000" w:themeColor="text1"/>
              <w:sz w:val="24"/>
              <w:szCs w:val="24"/>
              <w:lang w:eastAsia="ru-RU"/>
            </w:rPr>
            <w:fldChar w:fldCharType="separate"/>
          </w:r>
          <w:hyperlink w:anchor="_Toc223099520" w:history="1">
            <w:r w:rsidR="00C2739C" w:rsidRPr="0020499F">
              <w:rPr>
                <w:rStyle w:val="ac"/>
                <w:noProof/>
                <w:lang w:val="ru-RU"/>
              </w:rPr>
              <w:t>1. ОБЩАЯ ХАРАКТЕРИСТИКА РАБОЧЕЙ ПРОГРАММЫ ОБЩЕОБРАЗОВАТЕЛЬНОЙ ДИСЦИПЛИНЫ ОДП 10 «ФИЗИКА»</w:t>
            </w:r>
            <w:r w:rsidR="00C2739C">
              <w:rPr>
                <w:noProof/>
                <w:webHidden/>
              </w:rPr>
              <w:tab/>
            </w:r>
            <w:r>
              <w:rPr>
                <w:noProof/>
                <w:webHidden/>
              </w:rPr>
              <w:fldChar w:fldCharType="begin"/>
            </w:r>
            <w:r w:rsidR="00C2739C">
              <w:rPr>
                <w:noProof/>
                <w:webHidden/>
              </w:rPr>
              <w:instrText xml:space="preserve"> PAGEREF _Toc223099520 \h </w:instrText>
            </w:r>
            <w:r>
              <w:rPr>
                <w:noProof/>
                <w:webHidden/>
              </w:rPr>
            </w:r>
            <w:r>
              <w:rPr>
                <w:noProof/>
                <w:webHidden/>
              </w:rPr>
              <w:fldChar w:fldCharType="separate"/>
            </w:r>
            <w:r w:rsidR="00C2739C">
              <w:rPr>
                <w:noProof/>
                <w:webHidden/>
              </w:rPr>
              <w:t>4</w:t>
            </w:r>
            <w:r>
              <w:rPr>
                <w:noProof/>
                <w:webHidden/>
              </w:rPr>
              <w:fldChar w:fldCharType="end"/>
            </w:r>
          </w:hyperlink>
        </w:p>
        <w:p w14:paraId="5AEB5758"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2" w:history="1">
            <w:r w:rsidRPr="0020499F">
              <w:rPr>
                <w:rStyle w:val="ac"/>
                <w:noProof/>
                <w:lang w:val="ru-RU"/>
              </w:rPr>
              <w:t>2. СТРУКТУРА И СОДЕРЖАНИЕ ОБЩЕОБРАЗОВАТЕЛЬНОЙ ДИСЦИПЛИНЫ</w:t>
            </w:r>
            <w:r>
              <w:rPr>
                <w:noProof/>
                <w:webHidden/>
              </w:rPr>
              <w:tab/>
            </w:r>
            <w:r w:rsidR="0044180A">
              <w:rPr>
                <w:noProof/>
                <w:webHidden/>
              </w:rPr>
              <w:fldChar w:fldCharType="begin"/>
            </w:r>
            <w:r>
              <w:rPr>
                <w:noProof/>
                <w:webHidden/>
              </w:rPr>
              <w:instrText xml:space="preserve"> PAGEREF _Toc223099522 \h </w:instrText>
            </w:r>
            <w:r w:rsidR="0044180A">
              <w:rPr>
                <w:noProof/>
                <w:webHidden/>
              </w:rPr>
            </w:r>
            <w:r w:rsidR="0044180A">
              <w:rPr>
                <w:noProof/>
                <w:webHidden/>
              </w:rPr>
              <w:fldChar w:fldCharType="separate"/>
            </w:r>
            <w:r>
              <w:rPr>
                <w:noProof/>
                <w:webHidden/>
              </w:rPr>
              <w:t>19</w:t>
            </w:r>
            <w:r w:rsidR="0044180A">
              <w:rPr>
                <w:noProof/>
                <w:webHidden/>
              </w:rPr>
              <w:fldChar w:fldCharType="end"/>
            </w:r>
          </w:hyperlink>
        </w:p>
        <w:p w14:paraId="1182A7CF"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3" w:history="1">
            <w:r w:rsidRPr="0020499F">
              <w:rPr>
                <w:rStyle w:val="ac"/>
                <w:noProof/>
              </w:rPr>
              <w:t>3. УСЛОВИЯ РЕАЛИЗАЦИИ ПРОГРАММЫ ОБЩЕОБРАЗОВАТЕЛЬНОЙ ДИСЦИПЛИНЫ</w:t>
            </w:r>
            <w:r>
              <w:rPr>
                <w:noProof/>
                <w:webHidden/>
              </w:rPr>
              <w:tab/>
            </w:r>
            <w:r w:rsidR="0044180A">
              <w:rPr>
                <w:noProof/>
                <w:webHidden/>
              </w:rPr>
              <w:fldChar w:fldCharType="begin"/>
            </w:r>
            <w:r>
              <w:rPr>
                <w:noProof/>
                <w:webHidden/>
              </w:rPr>
              <w:instrText xml:space="preserve"> PAGEREF _Toc223099523 \h </w:instrText>
            </w:r>
            <w:r w:rsidR="0044180A">
              <w:rPr>
                <w:noProof/>
                <w:webHidden/>
              </w:rPr>
            </w:r>
            <w:r w:rsidR="0044180A">
              <w:rPr>
                <w:noProof/>
                <w:webHidden/>
              </w:rPr>
              <w:fldChar w:fldCharType="separate"/>
            </w:r>
            <w:r>
              <w:rPr>
                <w:noProof/>
                <w:webHidden/>
              </w:rPr>
              <w:t>30</w:t>
            </w:r>
            <w:r w:rsidR="0044180A">
              <w:rPr>
                <w:noProof/>
                <w:webHidden/>
              </w:rPr>
              <w:fldChar w:fldCharType="end"/>
            </w:r>
          </w:hyperlink>
        </w:p>
        <w:p w14:paraId="5C6C65B2"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5" w:history="1">
            <w:r w:rsidRPr="0020499F">
              <w:rPr>
                <w:rStyle w:val="ac"/>
                <w:noProof/>
                <w:lang w:val="ru-RU"/>
              </w:rPr>
              <w:t>4. КОНТРОЛЬ И ОЦЕНКА РЕЗУЛЬТАТОВ ОСВОЕНИЯ ОБЩЕОБРАЗОВАТЕЛЬНОЙ ДИСЦИПЛИНЫ</w:t>
            </w:r>
            <w:r>
              <w:rPr>
                <w:noProof/>
                <w:webHidden/>
              </w:rPr>
              <w:tab/>
            </w:r>
            <w:r w:rsidR="0044180A">
              <w:rPr>
                <w:noProof/>
                <w:webHidden/>
              </w:rPr>
              <w:fldChar w:fldCharType="begin"/>
            </w:r>
            <w:r>
              <w:rPr>
                <w:noProof/>
                <w:webHidden/>
              </w:rPr>
              <w:instrText xml:space="preserve"> PAGEREF _Toc223099525 \h </w:instrText>
            </w:r>
            <w:r w:rsidR="0044180A">
              <w:rPr>
                <w:noProof/>
                <w:webHidden/>
              </w:rPr>
            </w:r>
            <w:r w:rsidR="0044180A">
              <w:rPr>
                <w:noProof/>
                <w:webHidden/>
              </w:rPr>
              <w:fldChar w:fldCharType="separate"/>
            </w:r>
            <w:r>
              <w:rPr>
                <w:noProof/>
                <w:webHidden/>
              </w:rPr>
              <w:t>33</w:t>
            </w:r>
            <w:r w:rsidR="0044180A">
              <w:rPr>
                <w:noProof/>
                <w:webHidden/>
              </w:rPr>
              <w:fldChar w:fldCharType="end"/>
            </w:r>
          </w:hyperlink>
        </w:p>
        <w:p w14:paraId="45865207"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6" w:history="1">
            <w:r w:rsidRPr="0020499F">
              <w:rPr>
                <w:rStyle w:val="ac"/>
                <w:noProof/>
                <w:lang w:val="ru-RU"/>
              </w:rPr>
              <w:t>Приложение 1. Т</w:t>
            </w:r>
            <w:r w:rsidRPr="0020499F">
              <w:rPr>
                <w:rStyle w:val="ac"/>
                <w:noProof/>
              </w:rPr>
              <w:t>емы индивидуальных проектов</w:t>
            </w:r>
            <w:r>
              <w:rPr>
                <w:noProof/>
                <w:webHidden/>
              </w:rPr>
              <w:tab/>
            </w:r>
            <w:r w:rsidR="0044180A">
              <w:rPr>
                <w:noProof/>
                <w:webHidden/>
              </w:rPr>
              <w:fldChar w:fldCharType="begin"/>
            </w:r>
            <w:r>
              <w:rPr>
                <w:noProof/>
                <w:webHidden/>
              </w:rPr>
              <w:instrText xml:space="preserve"> PAGEREF _Toc223099526 \h </w:instrText>
            </w:r>
            <w:r w:rsidR="0044180A">
              <w:rPr>
                <w:noProof/>
                <w:webHidden/>
              </w:rPr>
            </w:r>
            <w:r w:rsidR="0044180A">
              <w:rPr>
                <w:noProof/>
                <w:webHidden/>
              </w:rPr>
              <w:fldChar w:fldCharType="separate"/>
            </w:r>
            <w:r>
              <w:rPr>
                <w:noProof/>
                <w:webHidden/>
              </w:rPr>
              <w:t>35</w:t>
            </w:r>
            <w:r w:rsidR="0044180A">
              <w:rPr>
                <w:noProof/>
                <w:webHidden/>
              </w:rPr>
              <w:fldChar w:fldCharType="end"/>
            </w:r>
          </w:hyperlink>
        </w:p>
        <w:p w14:paraId="4D05B3C1" w14:textId="77777777" w:rsidR="00C2739C" w:rsidRDefault="00C2739C">
          <w:pPr>
            <w:pStyle w:val="13"/>
            <w:tabs>
              <w:tab w:val="right" w:leader="dot" w:pos="9840"/>
            </w:tabs>
            <w:rPr>
              <w:rFonts w:asciiTheme="minorHAnsi" w:eastAsiaTheme="minorEastAsia" w:hAnsiTheme="minorHAnsi" w:cstheme="minorBidi"/>
              <w:noProof/>
              <w:kern w:val="2"/>
              <w:sz w:val="24"/>
              <w:szCs w:val="24"/>
              <w:lang w:val="ru-RU" w:eastAsia="ru-RU"/>
            </w:rPr>
          </w:pPr>
          <w:hyperlink w:anchor="_Toc223099527" w:history="1">
            <w:r w:rsidRPr="0020499F">
              <w:rPr>
                <w:rStyle w:val="ac"/>
                <w:noProof/>
                <w:lang w:val="ru-RU"/>
              </w:rPr>
              <w:t>Приложение 2. Оценочные материалы</w:t>
            </w:r>
            <w:r>
              <w:rPr>
                <w:noProof/>
                <w:webHidden/>
              </w:rPr>
              <w:tab/>
            </w:r>
            <w:r w:rsidR="0044180A">
              <w:rPr>
                <w:noProof/>
                <w:webHidden/>
              </w:rPr>
              <w:fldChar w:fldCharType="begin"/>
            </w:r>
            <w:r>
              <w:rPr>
                <w:noProof/>
                <w:webHidden/>
              </w:rPr>
              <w:instrText xml:space="preserve"> PAGEREF _Toc223099527 \h </w:instrText>
            </w:r>
            <w:r w:rsidR="0044180A">
              <w:rPr>
                <w:noProof/>
                <w:webHidden/>
              </w:rPr>
            </w:r>
            <w:r w:rsidR="0044180A">
              <w:rPr>
                <w:noProof/>
                <w:webHidden/>
              </w:rPr>
              <w:fldChar w:fldCharType="separate"/>
            </w:r>
            <w:r>
              <w:rPr>
                <w:noProof/>
                <w:webHidden/>
              </w:rPr>
              <w:t>36</w:t>
            </w:r>
            <w:r w:rsidR="0044180A">
              <w:rPr>
                <w:noProof/>
                <w:webHidden/>
              </w:rPr>
              <w:fldChar w:fldCharType="end"/>
            </w:r>
          </w:hyperlink>
        </w:p>
        <w:p w14:paraId="6ECDCB74" w14:textId="77777777" w:rsidR="00F17661" w:rsidRPr="002D59CF" w:rsidRDefault="0044180A">
          <w:pPr>
            <w:rPr>
              <w:color w:val="000000" w:themeColor="text1"/>
              <w:sz w:val="24"/>
              <w:szCs w:val="24"/>
              <w:lang w:val="ru-RU"/>
            </w:rPr>
          </w:pPr>
          <w:r w:rsidRPr="002D59CF">
            <w:rPr>
              <w:color w:val="000000" w:themeColor="text1"/>
              <w:sz w:val="24"/>
              <w:szCs w:val="24"/>
              <w:lang w:val="ru-RU"/>
            </w:rPr>
            <w:fldChar w:fldCharType="end"/>
          </w:r>
        </w:p>
      </w:sdtContent>
    </w:sdt>
    <w:p w14:paraId="680300E6" w14:textId="77777777" w:rsidR="00A17DD9" w:rsidRPr="002D59CF" w:rsidRDefault="00A17DD9" w:rsidP="00A17DD9">
      <w:pPr>
        <w:rPr>
          <w:rFonts w:eastAsia="Calibri"/>
          <w:b/>
          <w:bCs/>
          <w:color w:val="000000" w:themeColor="text1"/>
          <w:sz w:val="24"/>
          <w:szCs w:val="24"/>
          <w:lang w:val="ru-RU"/>
        </w:rPr>
      </w:pPr>
      <w:r w:rsidRPr="002D59CF">
        <w:rPr>
          <w:rFonts w:eastAsia="Calibri"/>
          <w:b/>
          <w:bCs/>
          <w:color w:val="000000" w:themeColor="text1"/>
          <w:sz w:val="24"/>
          <w:szCs w:val="24"/>
          <w:lang w:val="ru-RU"/>
        </w:rPr>
        <w:br w:type="page"/>
      </w:r>
    </w:p>
    <w:p w14:paraId="564656CA" w14:textId="77777777" w:rsidR="00B829A5" w:rsidRPr="002D59CF" w:rsidRDefault="00B829A5" w:rsidP="00F17661">
      <w:pPr>
        <w:pStyle w:val="1"/>
        <w:rPr>
          <w:color w:val="000000" w:themeColor="text1"/>
          <w:sz w:val="24"/>
          <w:szCs w:val="24"/>
          <w:lang w:val="ru-RU"/>
        </w:rPr>
      </w:pPr>
      <w:bookmarkStart w:id="1" w:name="_Toc128949364"/>
      <w:bookmarkStart w:id="2" w:name="_Toc135150111"/>
      <w:bookmarkStart w:id="3" w:name="_Toc223099520"/>
      <w:r w:rsidRPr="002D59CF">
        <w:rPr>
          <w:color w:val="000000" w:themeColor="text1"/>
          <w:sz w:val="24"/>
          <w:szCs w:val="24"/>
          <w:lang w:val="ru-RU"/>
        </w:rPr>
        <w:t>1. ОБЩАЯ ХАРАКТЕРИСТИКА РАБОЧЕЙ ПРОГРАММЫ ОБЩЕО</w:t>
      </w:r>
      <w:r w:rsidR="003E3211" w:rsidRPr="002D59CF">
        <w:rPr>
          <w:color w:val="000000" w:themeColor="text1"/>
          <w:sz w:val="24"/>
          <w:szCs w:val="24"/>
          <w:lang w:val="ru-RU"/>
        </w:rPr>
        <w:t xml:space="preserve">БРАЗОВАТЕЛЬНОЙ </w:t>
      </w:r>
      <w:r w:rsidR="00BC1D5B" w:rsidRPr="002D59CF">
        <w:rPr>
          <w:color w:val="000000" w:themeColor="text1"/>
          <w:sz w:val="24"/>
          <w:szCs w:val="24"/>
          <w:lang w:val="ru-RU"/>
        </w:rPr>
        <w:t>ДИСЦИПЛИНЫ ОДП 10</w:t>
      </w:r>
      <w:r w:rsidR="003E3211" w:rsidRPr="002D59CF">
        <w:rPr>
          <w:color w:val="000000" w:themeColor="text1"/>
          <w:sz w:val="24"/>
          <w:szCs w:val="24"/>
          <w:lang w:val="ru-RU"/>
        </w:rPr>
        <w:t xml:space="preserve"> «</w:t>
      </w:r>
      <w:r w:rsidR="00113464" w:rsidRPr="002D59CF">
        <w:rPr>
          <w:color w:val="000000" w:themeColor="text1"/>
          <w:sz w:val="24"/>
          <w:szCs w:val="24"/>
          <w:lang w:val="ru-RU"/>
        </w:rPr>
        <w:t>ФИЗИКА</w:t>
      </w:r>
      <w:r w:rsidRPr="002D59CF">
        <w:rPr>
          <w:color w:val="000000" w:themeColor="text1"/>
          <w:sz w:val="24"/>
          <w:szCs w:val="24"/>
          <w:lang w:val="ru-RU"/>
        </w:rPr>
        <w:t>»</w:t>
      </w:r>
      <w:bookmarkEnd w:id="0"/>
      <w:bookmarkEnd w:id="1"/>
      <w:bookmarkEnd w:id="2"/>
      <w:bookmarkEnd w:id="3"/>
    </w:p>
    <w:p w14:paraId="637C580D" w14:textId="77777777" w:rsidR="00B829A5" w:rsidRPr="002D59CF" w:rsidRDefault="00B829A5" w:rsidP="002909C2">
      <w:pPr>
        <w:spacing w:before="240"/>
        <w:rPr>
          <w:rFonts w:eastAsia="Calibri"/>
          <w:b/>
          <w:bCs/>
          <w:color w:val="000000" w:themeColor="text1"/>
          <w:sz w:val="24"/>
          <w:szCs w:val="24"/>
          <w:lang w:val="ru-RU"/>
        </w:rPr>
      </w:pPr>
      <w:r w:rsidRPr="002D59CF">
        <w:rPr>
          <w:rFonts w:eastAsia="Calibri"/>
          <w:b/>
          <w:bCs/>
          <w:color w:val="000000" w:themeColor="text1"/>
          <w:sz w:val="24"/>
          <w:szCs w:val="24"/>
          <w:lang w:val="ru-RU"/>
        </w:rPr>
        <w:t>1.1. Место дисциплины в структуре основной образовательной программы.</w:t>
      </w:r>
    </w:p>
    <w:p w14:paraId="344ACE4E" w14:textId="77777777" w:rsidR="00EB699F" w:rsidRPr="002D59CF" w:rsidRDefault="00EB699F" w:rsidP="00FA1F23">
      <w:pPr>
        <w:widowControl w:val="0"/>
        <w:autoSpaceDE w:val="0"/>
        <w:autoSpaceDN w:val="0"/>
        <w:ind w:firstLine="284"/>
        <w:jc w:val="both"/>
        <w:rPr>
          <w:bCs/>
          <w:color w:val="000000" w:themeColor="text1"/>
          <w:sz w:val="24"/>
          <w:szCs w:val="24"/>
          <w:shd w:val="clear" w:color="auto" w:fill="FFFFFF"/>
          <w:lang w:val="ru-RU"/>
        </w:rPr>
      </w:pPr>
      <w:r w:rsidRPr="002D59CF">
        <w:rPr>
          <w:rFonts w:eastAsia="Calibri"/>
          <w:bCs/>
          <w:color w:val="000000" w:themeColor="text1"/>
          <w:sz w:val="24"/>
          <w:szCs w:val="24"/>
          <w:lang w:val="ru-RU"/>
        </w:rPr>
        <w:t xml:space="preserve">Рабочая программа ОДП 10 «Физика» является частью общеобразовательного цикла образовательной программы и предназначена для изучения УД в ГБПОУ «КБАДК» на базе общего основного образования при подготовке </w:t>
      </w:r>
      <w:r w:rsidR="00F77A8D" w:rsidRPr="002D59CF">
        <w:rPr>
          <w:rFonts w:eastAsia="Calibri"/>
          <w:bCs/>
          <w:color w:val="000000" w:themeColor="text1"/>
          <w:sz w:val="24"/>
          <w:szCs w:val="24"/>
          <w:lang w:val="ru-RU"/>
        </w:rPr>
        <w:t>специалистов среднего звена специальности</w:t>
      </w:r>
      <w:r w:rsidR="00A0487F" w:rsidRPr="002D59CF">
        <w:rPr>
          <w:rFonts w:eastAsia="Calibri"/>
          <w:bCs/>
          <w:color w:val="000000" w:themeColor="text1"/>
          <w:sz w:val="24"/>
          <w:szCs w:val="24"/>
          <w:lang w:val="ru-RU"/>
        </w:rPr>
        <w:t xml:space="preserve"> </w:t>
      </w:r>
      <w:r w:rsidR="00CF26B3" w:rsidRPr="00CF26B3">
        <w:rPr>
          <w:rFonts w:eastAsia="Times New Roman"/>
          <w:sz w:val="24"/>
          <w:szCs w:val="24"/>
          <w:lang w:val="ru-RU"/>
        </w:rPr>
        <w:t xml:space="preserve">25.02.08 </w:t>
      </w:r>
      <w:r w:rsidR="00CF26B3">
        <w:rPr>
          <w:rFonts w:eastAsia="Times New Roman"/>
          <w:sz w:val="24"/>
          <w:szCs w:val="24"/>
          <w:lang w:val="ru-RU"/>
        </w:rPr>
        <w:t>«</w:t>
      </w:r>
      <w:r w:rsidR="00CF26B3" w:rsidRPr="00CF26B3">
        <w:rPr>
          <w:rFonts w:eastAsia="Times New Roman"/>
          <w:sz w:val="24"/>
          <w:szCs w:val="24"/>
          <w:lang w:val="ru-RU"/>
        </w:rPr>
        <w:t>Эксплуатация беспилотных авиационных систем</w:t>
      </w:r>
      <w:r w:rsidR="00CF26B3">
        <w:rPr>
          <w:rFonts w:eastAsia="Times New Roman"/>
          <w:sz w:val="24"/>
          <w:szCs w:val="24"/>
          <w:lang w:val="ru-RU"/>
        </w:rPr>
        <w:t>»</w:t>
      </w:r>
      <w:r w:rsidRPr="002D59CF">
        <w:rPr>
          <w:rFonts w:eastAsia="Calibri"/>
          <w:bCs/>
          <w:color w:val="000000" w:themeColor="text1"/>
          <w:sz w:val="24"/>
          <w:szCs w:val="24"/>
          <w:lang w:val="ru-RU"/>
        </w:rPr>
        <w:t xml:space="preserve">. Рабочая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с изменениями на 12 августа 2022 года), Федерального государственного образовательного стандарта </w:t>
      </w:r>
      <w:r w:rsidR="00F77A8D" w:rsidRPr="002D59CF">
        <w:rPr>
          <w:rFonts w:eastAsia="Calibri"/>
          <w:bCs/>
          <w:color w:val="000000" w:themeColor="text1"/>
          <w:sz w:val="24"/>
          <w:szCs w:val="24"/>
          <w:lang w:val="ru-RU"/>
        </w:rPr>
        <w:t>специальности</w:t>
      </w:r>
      <w:r w:rsidR="00A0487F" w:rsidRPr="002D59CF">
        <w:rPr>
          <w:rFonts w:eastAsia="Calibri"/>
          <w:bCs/>
          <w:color w:val="000000" w:themeColor="text1"/>
          <w:sz w:val="24"/>
          <w:szCs w:val="24"/>
          <w:lang w:val="ru-RU"/>
        </w:rPr>
        <w:t xml:space="preserve"> </w:t>
      </w:r>
      <w:r w:rsidR="00CF26B3" w:rsidRPr="00CF26B3">
        <w:rPr>
          <w:rFonts w:eastAsia="Times New Roman"/>
          <w:sz w:val="24"/>
          <w:szCs w:val="24"/>
          <w:lang w:val="ru-RU"/>
        </w:rPr>
        <w:t xml:space="preserve">25.02.08 </w:t>
      </w:r>
      <w:r w:rsidR="00CF26B3">
        <w:rPr>
          <w:rFonts w:eastAsia="Times New Roman"/>
          <w:sz w:val="24"/>
          <w:szCs w:val="24"/>
          <w:lang w:val="ru-RU"/>
        </w:rPr>
        <w:t>«</w:t>
      </w:r>
      <w:r w:rsidR="00CF26B3" w:rsidRPr="00CF26B3">
        <w:rPr>
          <w:rFonts w:eastAsia="Times New Roman"/>
          <w:sz w:val="24"/>
          <w:szCs w:val="24"/>
          <w:lang w:val="ru-RU"/>
        </w:rPr>
        <w:t>Эксплуатация беспилотных авиационных систем</w:t>
      </w:r>
      <w:r w:rsidR="00CF26B3">
        <w:rPr>
          <w:rFonts w:eastAsia="Times New Roman"/>
          <w:sz w:val="24"/>
          <w:szCs w:val="24"/>
          <w:lang w:val="ru-RU"/>
        </w:rPr>
        <w:t>»</w:t>
      </w:r>
      <w:r w:rsidRPr="002D59CF">
        <w:rPr>
          <w:rFonts w:eastAsia="Calibri"/>
          <w:bCs/>
          <w:color w:val="000000" w:themeColor="text1"/>
          <w:sz w:val="24"/>
          <w:szCs w:val="24"/>
          <w:lang w:val="ru-RU"/>
        </w:rPr>
        <w:t xml:space="preserve">, утвержденного </w:t>
      </w:r>
      <w:hyperlink r:id="rId8" w:history="1">
        <w:r w:rsidR="00A0487F" w:rsidRPr="002D59CF">
          <w:rPr>
            <w:rFonts w:eastAsia="Calibri"/>
            <w:bCs/>
            <w:color w:val="000000" w:themeColor="text1"/>
            <w:sz w:val="24"/>
            <w:szCs w:val="24"/>
            <w:lang w:val="ru-RU"/>
          </w:rPr>
          <w:t>П</w:t>
        </w:r>
        <w:r w:rsidRPr="002D59CF">
          <w:rPr>
            <w:rFonts w:eastAsia="Calibri"/>
            <w:bCs/>
            <w:color w:val="000000" w:themeColor="text1"/>
            <w:sz w:val="24"/>
            <w:szCs w:val="24"/>
            <w:lang w:val="ru-RU"/>
          </w:rPr>
          <w:t>риказом</w:t>
        </w:r>
      </w:hyperlink>
      <w:r w:rsidR="00A0487F" w:rsidRPr="002D59CF">
        <w:rPr>
          <w:rFonts w:eastAsia="Calibri"/>
          <w:bCs/>
          <w:color w:val="000000" w:themeColor="text1"/>
          <w:sz w:val="24"/>
          <w:szCs w:val="24"/>
          <w:lang w:val="ru-RU"/>
        </w:rPr>
        <w:t xml:space="preserve"> </w:t>
      </w:r>
      <w:r w:rsidR="00B34A96" w:rsidRPr="002D59CF">
        <w:rPr>
          <w:rFonts w:eastAsia="Calibri"/>
          <w:bCs/>
          <w:color w:val="000000" w:themeColor="text1"/>
          <w:sz w:val="24"/>
          <w:szCs w:val="24"/>
          <w:lang w:val="ru-RU"/>
        </w:rPr>
        <w:t xml:space="preserve">Министерства просвещения </w:t>
      </w:r>
      <w:r w:rsidR="00A0487F" w:rsidRPr="002D59CF">
        <w:rPr>
          <w:rFonts w:eastAsia="Calibri"/>
          <w:bCs/>
          <w:color w:val="000000" w:themeColor="text1"/>
          <w:sz w:val="24"/>
          <w:szCs w:val="24"/>
          <w:lang w:val="ru-RU"/>
        </w:rPr>
        <w:t>России от 26.08.2022 № 777 (ред. от 03.07.2024)</w:t>
      </w:r>
      <w:r w:rsidRPr="002D59CF">
        <w:rPr>
          <w:rFonts w:eastAsia="Calibri"/>
          <w:bCs/>
          <w:color w:val="000000" w:themeColor="text1"/>
          <w:sz w:val="24"/>
          <w:szCs w:val="24"/>
          <w:lang w:val="ru-RU"/>
        </w:rPr>
        <w:t>, примерной программы общеобразовательной дисциплины «Физика», разработанной ФГБОУ ДПО «Институт развития профессионального образования» (утв. Советом по оценке содержания и качества примерных рабочих программ общеобразовательного и социально-</w:t>
      </w:r>
      <w:r w:rsidRPr="002D59CF">
        <w:rPr>
          <w:bCs/>
          <w:color w:val="000000" w:themeColor="text1"/>
          <w:sz w:val="24"/>
          <w:szCs w:val="24"/>
          <w:shd w:val="clear" w:color="auto" w:fill="FFFFFF"/>
          <w:lang w:val="ru-RU"/>
        </w:rPr>
        <w:t xml:space="preserve">гуманитарного циклов СПО при ФГБОУ ДПО ИРПО: протокол № 14 от 30.11.2022), положений Федеральной программы среднего общего образования (утв. Приказом Министерства РФ от 23.11.2022 г. № 1014), с учетом получаемой </w:t>
      </w:r>
      <w:r w:rsidR="00AA1AD7" w:rsidRPr="002D59CF">
        <w:rPr>
          <w:rFonts w:eastAsia="Times New Roman"/>
          <w:color w:val="000000" w:themeColor="text1"/>
          <w:sz w:val="24"/>
          <w:szCs w:val="24"/>
          <w:lang w:val="ru-RU"/>
        </w:rPr>
        <w:t>специальности</w:t>
      </w:r>
      <w:r w:rsidRPr="002D59CF">
        <w:rPr>
          <w:bCs/>
          <w:color w:val="000000" w:themeColor="text1"/>
          <w:sz w:val="24"/>
          <w:szCs w:val="24"/>
          <w:shd w:val="clear" w:color="auto" w:fill="FFFFFF"/>
          <w:lang w:val="ru-RU"/>
        </w:rPr>
        <w:t xml:space="preserve">, а также специфики и возможностей образовательной организации. </w:t>
      </w:r>
    </w:p>
    <w:p w14:paraId="34D9492C" w14:textId="77777777" w:rsidR="009F0A55" w:rsidRPr="002D59CF" w:rsidRDefault="009F0A55" w:rsidP="00EB699F">
      <w:pPr>
        <w:widowControl w:val="0"/>
        <w:autoSpaceDE w:val="0"/>
        <w:autoSpaceDN w:val="0"/>
        <w:ind w:firstLine="284"/>
        <w:jc w:val="both"/>
        <w:rPr>
          <w:rFonts w:eastAsia="Calibri"/>
          <w:bCs/>
          <w:color w:val="000000" w:themeColor="text1"/>
          <w:sz w:val="24"/>
          <w:szCs w:val="24"/>
          <w:lang w:val="ru-RU"/>
        </w:rPr>
      </w:pPr>
    </w:p>
    <w:p w14:paraId="0ED8F7BA" w14:textId="77777777" w:rsidR="00B829A5" w:rsidRPr="002D59CF" w:rsidRDefault="00B359A3" w:rsidP="00F17661">
      <w:pPr>
        <w:pStyle w:val="1"/>
        <w:rPr>
          <w:color w:val="000000" w:themeColor="text1"/>
          <w:sz w:val="24"/>
          <w:szCs w:val="24"/>
          <w:lang w:val="ru-RU"/>
        </w:rPr>
      </w:pPr>
      <w:bookmarkStart w:id="4" w:name="_Toc135150972"/>
      <w:bookmarkStart w:id="5" w:name="_Toc223099521"/>
      <w:r w:rsidRPr="002D59CF">
        <w:rPr>
          <w:color w:val="000000" w:themeColor="text1"/>
          <w:sz w:val="24"/>
          <w:szCs w:val="24"/>
          <w:lang w:val="ru-RU"/>
        </w:rPr>
        <w:t>1</w:t>
      </w:r>
      <w:r w:rsidR="00B829A5" w:rsidRPr="002D59CF">
        <w:rPr>
          <w:color w:val="000000" w:themeColor="text1"/>
          <w:sz w:val="24"/>
          <w:szCs w:val="24"/>
          <w:lang w:val="ru-RU"/>
        </w:rPr>
        <w:t>.2. Цели и планируемые результаты освоения дисциплины</w:t>
      </w:r>
      <w:bookmarkEnd w:id="4"/>
      <w:bookmarkEnd w:id="5"/>
    </w:p>
    <w:p w14:paraId="34A44CC6" w14:textId="77777777" w:rsidR="00EB699F" w:rsidRPr="002D59CF" w:rsidRDefault="00EB699F" w:rsidP="002909C2">
      <w:pPr>
        <w:jc w:val="both"/>
        <w:rPr>
          <w:rFonts w:eastAsia="Calibri"/>
          <w:b/>
          <w:bCs/>
          <w:color w:val="000000" w:themeColor="text1"/>
          <w:sz w:val="24"/>
          <w:szCs w:val="24"/>
          <w:lang w:val="ru-RU"/>
        </w:rPr>
      </w:pPr>
    </w:p>
    <w:p w14:paraId="1E22163B"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2909C2" w:rsidRPr="002D59CF">
        <w:rPr>
          <w:rFonts w:eastAsia="Calibri"/>
          <w:b/>
          <w:bCs/>
          <w:color w:val="000000" w:themeColor="text1"/>
          <w:sz w:val="24"/>
          <w:szCs w:val="24"/>
          <w:lang w:val="ru-RU"/>
        </w:rPr>
        <w:t>.2.1. Цель дисциплины</w:t>
      </w:r>
    </w:p>
    <w:p w14:paraId="1CBBA828" w14:textId="77777777" w:rsidR="00B829A5" w:rsidRPr="002D59CF" w:rsidRDefault="00B829A5" w:rsidP="00C95A61">
      <w:pPr>
        <w:ind w:firstLine="709"/>
        <w:jc w:val="both"/>
        <w:rPr>
          <w:rFonts w:eastAsia="Calibri"/>
          <w:bCs/>
          <w:color w:val="000000" w:themeColor="text1"/>
          <w:sz w:val="24"/>
          <w:szCs w:val="24"/>
          <w:lang w:val="ru-RU"/>
        </w:rPr>
      </w:pPr>
      <w:r w:rsidRPr="002D59CF">
        <w:rPr>
          <w:rFonts w:eastAsia="Calibri"/>
          <w:bCs/>
          <w:color w:val="000000" w:themeColor="text1"/>
          <w:sz w:val="24"/>
          <w:szCs w:val="24"/>
          <w:lang w:val="ru-RU"/>
        </w:rPr>
        <w:t>Содержание программы общеобразо</w:t>
      </w:r>
      <w:r w:rsidR="003E3211" w:rsidRPr="002D59CF">
        <w:rPr>
          <w:rFonts w:eastAsia="Calibri"/>
          <w:bCs/>
          <w:color w:val="000000" w:themeColor="text1"/>
          <w:sz w:val="24"/>
          <w:szCs w:val="24"/>
          <w:lang w:val="ru-RU"/>
        </w:rPr>
        <w:t>ва</w:t>
      </w:r>
      <w:r w:rsidR="00BC1D5B" w:rsidRPr="002D59CF">
        <w:rPr>
          <w:rFonts w:eastAsia="Calibri"/>
          <w:bCs/>
          <w:color w:val="000000" w:themeColor="text1"/>
          <w:sz w:val="24"/>
          <w:szCs w:val="24"/>
          <w:lang w:val="ru-RU"/>
        </w:rPr>
        <w:t>тельной дисциплины «Физика</w:t>
      </w:r>
      <w:r w:rsidRPr="002D59CF">
        <w:rPr>
          <w:rFonts w:eastAsia="Calibri"/>
          <w:bCs/>
          <w:color w:val="000000" w:themeColor="text1"/>
          <w:sz w:val="24"/>
          <w:szCs w:val="24"/>
          <w:lang w:val="ru-RU"/>
        </w:rPr>
        <w:t xml:space="preserve">»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662ECE63" w14:textId="77777777" w:rsidR="00B829A5" w:rsidRPr="002D59CF" w:rsidRDefault="00B359A3" w:rsidP="002909C2">
      <w:pPr>
        <w:jc w:val="both"/>
        <w:rPr>
          <w:rFonts w:eastAsia="Calibri"/>
          <w:b/>
          <w:bCs/>
          <w:color w:val="000000" w:themeColor="text1"/>
          <w:sz w:val="24"/>
          <w:szCs w:val="24"/>
          <w:lang w:val="ru-RU"/>
        </w:rPr>
      </w:pPr>
      <w:r w:rsidRPr="002D59CF">
        <w:rPr>
          <w:rFonts w:eastAsia="Calibri"/>
          <w:b/>
          <w:bCs/>
          <w:color w:val="000000" w:themeColor="text1"/>
          <w:sz w:val="24"/>
          <w:szCs w:val="24"/>
          <w:lang w:val="ru-RU"/>
        </w:rPr>
        <w:t>1</w:t>
      </w:r>
      <w:r w:rsidR="00B829A5" w:rsidRPr="002D59CF">
        <w:rPr>
          <w:rFonts w:eastAsia="Calibri"/>
          <w:b/>
          <w:bCs/>
          <w:color w:val="000000" w:themeColor="text1"/>
          <w:sz w:val="24"/>
          <w:szCs w:val="24"/>
          <w:lang w:val="ru-RU"/>
        </w:rPr>
        <w:t>.2.2. Планируемые результаты освоения о</w:t>
      </w:r>
      <w:r w:rsidR="002909C2" w:rsidRPr="002D59CF">
        <w:rPr>
          <w:rFonts w:eastAsia="Calibri"/>
          <w:b/>
          <w:bCs/>
          <w:color w:val="000000" w:themeColor="text1"/>
          <w:sz w:val="24"/>
          <w:szCs w:val="24"/>
          <w:lang w:val="ru-RU"/>
        </w:rPr>
        <w:t xml:space="preserve">бщеобразовательной дисциплины в </w:t>
      </w:r>
      <w:r w:rsidR="00B829A5" w:rsidRPr="002D59CF">
        <w:rPr>
          <w:rFonts w:eastAsia="Calibri"/>
          <w:b/>
          <w:bCs/>
          <w:color w:val="000000" w:themeColor="text1"/>
          <w:sz w:val="24"/>
          <w:szCs w:val="24"/>
          <w:lang w:val="ru-RU"/>
        </w:rPr>
        <w:t>соответствии с ФГОС СОО с учетом профессион</w:t>
      </w:r>
      <w:r w:rsidR="002909C2" w:rsidRPr="002D59CF">
        <w:rPr>
          <w:rFonts w:eastAsia="Calibri"/>
          <w:b/>
          <w:bCs/>
          <w:color w:val="000000" w:themeColor="text1"/>
          <w:sz w:val="24"/>
          <w:szCs w:val="24"/>
          <w:lang w:val="ru-RU"/>
        </w:rPr>
        <w:t>альной направленности ФГОС СПО</w:t>
      </w:r>
    </w:p>
    <w:p w14:paraId="2CB08D39" w14:textId="77777777" w:rsidR="00B829A5" w:rsidRPr="002D59CF" w:rsidRDefault="00B829A5" w:rsidP="00C95A61">
      <w:pPr>
        <w:ind w:firstLine="709"/>
        <w:jc w:val="both"/>
        <w:rPr>
          <w:rFonts w:eastAsia="Calibri"/>
          <w:i/>
          <w:color w:val="000000" w:themeColor="text1"/>
          <w:sz w:val="24"/>
          <w:szCs w:val="24"/>
          <w:lang w:val="ru-RU"/>
        </w:rPr>
      </w:pPr>
      <w:r w:rsidRPr="002D59CF">
        <w:rPr>
          <w:rFonts w:eastAsia="Calibri"/>
          <w:bCs/>
          <w:color w:val="000000" w:themeColor="text1"/>
          <w:sz w:val="24"/>
          <w:szCs w:val="24"/>
          <w:lang w:val="ru-RU"/>
        </w:rPr>
        <w:t>Особое значение учебная дисциплина имеет при формировании и развитии общих и профессиональных компетенций</w:t>
      </w:r>
      <w:r w:rsidR="00A0487F" w:rsidRPr="002D59CF">
        <w:rPr>
          <w:rFonts w:eastAsia="Calibri"/>
          <w:bCs/>
          <w:color w:val="000000" w:themeColor="text1"/>
          <w:sz w:val="24"/>
          <w:szCs w:val="24"/>
          <w:lang w:val="ru-RU"/>
        </w:rPr>
        <w:t xml:space="preserve"> </w:t>
      </w:r>
      <w:r w:rsidR="00F77A8D" w:rsidRPr="002D59CF">
        <w:rPr>
          <w:rFonts w:eastAsia="Times New Roman"/>
          <w:color w:val="000000" w:themeColor="text1"/>
          <w:sz w:val="24"/>
          <w:szCs w:val="24"/>
          <w:lang w:val="ru-RU"/>
        </w:rPr>
        <w:t>специальности</w:t>
      </w:r>
      <w:r w:rsidR="00A0487F" w:rsidRPr="002D59CF">
        <w:rPr>
          <w:rFonts w:eastAsia="Times New Roman"/>
          <w:color w:val="000000" w:themeColor="text1"/>
          <w:sz w:val="24"/>
          <w:szCs w:val="24"/>
          <w:lang w:val="ru-RU"/>
        </w:rPr>
        <w:t xml:space="preserve"> </w:t>
      </w:r>
      <w:r w:rsidR="00CF26B3" w:rsidRPr="00CF26B3">
        <w:rPr>
          <w:rFonts w:eastAsia="Times New Roman"/>
          <w:sz w:val="24"/>
          <w:szCs w:val="24"/>
          <w:lang w:val="ru-RU"/>
        </w:rPr>
        <w:t xml:space="preserve">25.02.08 </w:t>
      </w:r>
      <w:r w:rsidR="00CF26B3">
        <w:rPr>
          <w:rFonts w:eastAsia="Times New Roman"/>
          <w:sz w:val="24"/>
          <w:szCs w:val="24"/>
          <w:lang w:val="ru-RU"/>
        </w:rPr>
        <w:t>«</w:t>
      </w:r>
      <w:r w:rsidR="00CF26B3" w:rsidRPr="00CF26B3">
        <w:rPr>
          <w:rFonts w:eastAsia="Times New Roman"/>
          <w:sz w:val="24"/>
          <w:szCs w:val="24"/>
          <w:lang w:val="ru-RU"/>
        </w:rPr>
        <w:t>Эксплуатация беспилотных авиационных систем</w:t>
      </w:r>
      <w:r w:rsidR="00CF26B3">
        <w:rPr>
          <w:rFonts w:eastAsia="Times New Roman"/>
          <w:sz w:val="24"/>
          <w:szCs w:val="24"/>
          <w:lang w:val="ru-RU"/>
        </w:rPr>
        <w:t>»</w:t>
      </w:r>
      <w:r w:rsidR="00791D52" w:rsidRPr="002D59CF">
        <w:rPr>
          <w:rFonts w:eastAsia="Times New Roman"/>
          <w:color w:val="000000" w:themeColor="text1"/>
          <w:sz w:val="24"/>
          <w:szCs w:val="24"/>
          <w:lang w:val="ru-RU"/>
        </w:rPr>
        <w:t>.</w:t>
      </w:r>
    </w:p>
    <w:p w14:paraId="0C2694B5" w14:textId="77777777" w:rsidR="00B829A5" w:rsidRPr="002D59CF" w:rsidRDefault="00B829A5" w:rsidP="002909C2">
      <w:pPr>
        <w:jc w:val="both"/>
        <w:rPr>
          <w:rFonts w:eastAsia="Calibri"/>
          <w:color w:val="000000" w:themeColor="text1"/>
          <w:sz w:val="24"/>
          <w:szCs w:val="24"/>
          <w:lang w:val="ru-RU"/>
        </w:rPr>
        <w:sectPr w:rsidR="00B829A5" w:rsidRPr="002D59CF">
          <w:footerReference w:type="default" r:id="rId9"/>
          <w:pgSz w:w="11910" w:h="16840"/>
          <w:pgMar w:top="1060" w:right="560" w:bottom="960" w:left="1500" w:header="0" w:footer="775" w:gutter="0"/>
          <w:cols w:space="720"/>
        </w:sectPr>
      </w:pPr>
      <w:r w:rsidRPr="002D59CF">
        <w:rPr>
          <w:rFonts w:eastAsia="Calibri"/>
          <w:color w:val="000000" w:themeColor="text1"/>
          <w:sz w:val="24"/>
          <w:szCs w:val="24"/>
          <w:lang w:val="ru-RU"/>
        </w:rPr>
        <w:br w:type="page"/>
      </w:r>
    </w:p>
    <w:p w14:paraId="3F23A4CB" w14:textId="77777777" w:rsidR="007B78F9" w:rsidRPr="002D59CF" w:rsidRDefault="007B78F9" w:rsidP="007B78F9">
      <w:pPr>
        <w:widowControl w:val="0"/>
        <w:autoSpaceDE w:val="0"/>
        <w:autoSpaceDN w:val="0"/>
        <w:spacing w:after="0" w:line="240" w:lineRule="auto"/>
        <w:rPr>
          <w:rFonts w:eastAsia="Calibri"/>
          <w:i/>
          <w:color w:val="000000" w:themeColor="text1"/>
          <w:sz w:val="24"/>
          <w:szCs w:val="24"/>
          <w:lang w:val="ru-RU"/>
        </w:rPr>
      </w:pPr>
    </w:p>
    <w:tbl>
      <w:tblPr>
        <w:tblStyle w:val="TableNormal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2D59CF" w14:paraId="1E9AFC75" w14:textId="77777777" w:rsidTr="00435F24">
        <w:trPr>
          <w:trHeight w:val="296"/>
        </w:trPr>
        <w:tc>
          <w:tcPr>
            <w:tcW w:w="3419" w:type="dxa"/>
            <w:vMerge w:val="restart"/>
          </w:tcPr>
          <w:p w14:paraId="5575CCB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 формируемых компетенций</w:t>
            </w:r>
          </w:p>
        </w:tc>
        <w:tc>
          <w:tcPr>
            <w:tcW w:w="11433" w:type="dxa"/>
            <w:gridSpan w:val="2"/>
            <w:tcBorders>
              <w:bottom w:val="single" w:sz="12" w:space="0" w:color="666666"/>
            </w:tcBorders>
          </w:tcPr>
          <w:p w14:paraId="233AB769"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Планируемые</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результаты</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освоения</w:t>
            </w:r>
            <w:r w:rsidR="00A0487F" w:rsidRPr="002D59CF">
              <w:rPr>
                <w:rFonts w:ascii="Times New Roman" w:hAnsi="Times New Roman"/>
                <w:color w:val="000000" w:themeColor="text1"/>
                <w:sz w:val="24"/>
                <w:szCs w:val="24"/>
                <w:lang w:val="ru-RU"/>
              </w:rPr>
              <w:t xml:space="preserve"> </w:t>
            </w:r>
            <w:r w:rsidRPr="002D59CF">
              <w:rPr>
                <w:rFonts w:ascii="Times New Roman" w:hAnsi="Times New Roman"/>
                <w:color w:val="000000" w:themeColor="text1"/>
                <w:sz w:val="24"/>
                <w:szCs w:val="24"/>
              </w:rPr>
              <w:t>дисциплины</w:t>
            </w:r>
          </w:p>
        </w:tc>
      </w:tr>
      <w:tr w:rsidR="002D59CF" w:rsidRPr="002D59CF" w14:paraId="261C0D54" w14:textId="77777777" w:rsidTr="00A0487F">
        <w:trPr>
          <w:trHeight w:val="296"/>
        </w:trPr>
        <w:tc>
          <w:tcPr>
            <w:tcW w:w="3419" w:type="dxa"/>
            <w:vMerge/>
            <w:tcBorders>
              <w:top w:val="nil"/>
            </w:tcBorders>
          </w:tcPr>
          <w:p w14:paraId="3AD3C8A8" w14:textId="77777777" w:rsidR="00A107B3" w:rsidRPr="002D59CF" w:rsidRDefault="00A107B3" w:rsidP="0042345D">
            <w:pPr>
              <w:rPr>
                <w:rFonts w:ascii="Times New Roman" w:hAnsi="Times New Roman"/>
                <w:color w:val="000000" w:themeColor="text1"/>
                <w:sz w:val="24"/>
                <w:szCs w:val="24"/>
              </w:rPr>
            </w:pPr>
          </w:p>
        </w:tc>
        <w:tc>
          <w:tcPr>
            <w:tcW w:w="5103" w:type="dxa"/>
            <w:tcBorders>
              <w:top w:val="single" w:sz="12" w:space="0" w:color="666666"/>
            </w:tcBorders>
          </w:tcPr>
          <w:p w14:paraId="69C598B0"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Общие</w:t>
            </w:r>
          </w:p>
        </w:tc>
        <w:tc>
          <w:tcPr>
            <w:tcW w:w="6330" w:type="dxa"/>
            <w:tcBorders>
              <w:top w:val="single" w:sz="12" w:space="0" w:color="666666"/>
            </w:tcBorders>
          </w:tcPr>
          <w:p w14:paraId="5C7F98F6" w14:textId="77777777" w:rsidR="00A107B3" w:rsidRPr="002D59CF" w:rsidRDefault="00A107B3"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Дисциплинарные</w:t>
            </w:r>
            <w:r w:rsidR="00A467C3" w:rsidRPr="002D59CF">
              <w:rPr>
                <w:rFonts w:ascii="Times New Roman" w:hAnsi="Times New Roman"/>
                <w:color w:val="000000" w:themeColor="text1"/>
                <w:sz w:val="24"/>
                <w:szCs w:val="24"/>
              </w:rPr>
              <w:t xml:space="preserve"> (предметные)</w:t>
            </w:r>
          </w:p>
        </w:tc>
      </w:tr>
      <w:tr w:rsidR="002D59CF" w:rsidRPr="00CF26B3" w14:paraId="4A7DC8B0" w14:textId="77777777" w:rsidTr="00A0487F">
        <w:trPr>
          <w:trHeight w:val="988"/>
        </w:trPr>
        <w:tc>
          <w:tcPr>
            <w:tcW w:w="3419" w:type="dxa"/>
          </w:tcPr>
          <w:p w14:paraId="1D3821F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0D7AC68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5103" w:type="dxa"/>
          </w:tcPr>
          <w:p w14:paraId="3A1F412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трудового воспитания:</w:t>
            </w:r>
          </w:p>
          <w:p w14:paraId="5C131E4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647E657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007328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0F29B2D8"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4DBEC77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базовые логические действия:</w:t>
            </w:r>
          </w:p>
          <w:p w14:paraId="2AF7B0A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формулировать и актуализировать проблему, рассматривать ее всесторонне;</w:t>
            </w:r>
          </w:p>
          <w:p w14:paraId="7B417B0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устанавливать существенный признак или основания для сравнения, классификации и обобщения;</w:t>
            </w:r>
          </w:p>
          <w:p w14:paraId="1A1A368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7AABAC3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26FBAB6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1FEA6E9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креативное мышление при решении жизненных проблем</w:t>
            </w:r>
          </w:p>
          <w:p w14:paraId="7FA1AC8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базовые исследовательские действия:</w:t>
            </w:r>
          </w:p>
          <w:p w14:paraId="7865E700"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владеть навыками учебно-исследовательской и </w:t>
            </w:r>
          </w:p>
          <w:p w14:paraId="785BF158" w14:textId="77777777" w:rsidR="00825E3B"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проектной деятельности, навыками разрешения</w:t>
            </w:r>
          </w:p>
          <w:p w14:paraId="7A46B108"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проблем</w:t>
            </w:r>
          </w:p>
          <w:p w14:paraId="050267B0"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8506E14"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09BD65F"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переносить знания в познавательную и практическую области жизнедеятельности;</w:t>
            </w:r>
          </w:p>
          <w:p w14:paraId="057BE3F1"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интегрировать знания из разных предметных областей;</w:t>
            </w:r>
          </w:p>
          <w:p w14:paraId="7CE43777" w14:textId="77777777" w:rsidR="00825E3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выдвигать новые идеи, предлагать оригинальные подходы и решения;</w:t>
            </w:r>
          </w:p>
          <w:p w14:paraId="5A30C2CB" w14:textId="77777777" w:rsidR="00A107B3"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w:t>
            </w:r>
          </w:p>
          <w:p w14:paraId="1BADDB9C" w14:textId="77777777" w:rsidR="00825E3B" w:rsidRPr="002D59CF" w:rsidRDefault="00825E3B" w:rsidP="0042345D">
            <w:pPr>
              <w:rPr>
                <w:rFonts w:ascii="Times New Roman" w:hAnsi="Times New Roman"/>
                <w:color w:val="000000" w:themeColor="text1"/>
                <w:sz w:val="24"/>
                <w:szCs w:val="24"/>
                <w:lang w:val="ru-RU"/>
              </w:rPr>
            </w:pPr>
          </w:p>
        </w:tc>
        <w:tc>
          <w:tcPr>
            <w:tcW w:w="6330" w:type="dxa"/>
          </w:tcPr>
          <w:p w14:paraId="77CEBECB"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517A6AC1"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605E5570"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1E009609"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(явлений): инерциальная система отсчета, материальная точка, равноускоренное движение, свободное падение, абсолютно упругая деформация, абсолютно упругое и абсолютно неупругое столкновения, моделей газа, жидкости и твердого (кристаллического) тела, идеального газа, точечный заряд, однородное электрическое поле, однородное магнитное поле, гармонические колебания, математический маятник, идеальный пружинный маятник, гармонические волны, идеальный колебательный контур, тонкая линза; моделей атома, атомного ядра и квантовой модели света;</w:t>
            </w:r>
          </w:p>
          <w:p w14:paraId="1788A3C6" w14:textId="77777777" w:rsidR="00B40082"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основополагающие астрономические понятия, теории и законы для анализа и объяснения физических процессов происходящих на звездах, в звездных системах, в межгалактической среде; движения небесных тел, эволюции звезд и Вселенной;</w:t>
            </w:r>
          </w:p>
          <w:p w14:paraId="6FFFA7DC" w14:textId="77777777" w:rsidR="00A107B3" w:rsidRPr="002D59CF" w:rsidRDefault="00B40082"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 принцип относительности Галилея, закон 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 распад</w:t>
            </w:r>
            <w:r w:rsidR="002C47BB" w:rsidRPr="002D59CF">
              <w:rPr>
                <w:rFonts w:ascii="Times New Roman" w:hAnsi="Times New Roman"/>
                <w:color w:val="000000" w:themeColor="text1"/>
                <w:sz w:val="24"/>
                <w:szCs w:val="24"/>
                <w:lang w:val="ru-RU"/>
              </w:rPr>
              <w:t>а;</w:t>
            </w:r>
          </w:p>
          <w:p w14:paraId="3DD7A752"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механическое движение, тепловое движение частиц вещества, тепловое равновесие, броуновское движение, диффузия, испарение, кипение и конденсация,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зависимости сопротивления полупроводников "</w:t>
            </w:r>
            <w:r w:rsidRPr="002D59CF">
              <w:rPr>
                <w:rFonts w:ascii="Times New Roman" w:hAnsi="Times New Roman"/>
                <w:color w:val="000000" w:themeColor="text1"/>
                <w:sz w:val="24"/>
                <w:szCs w:val="24"/>
              </w:rPr>
              <w:t>p</w:t>
            </w:r>
            <w:r w:rsidRPr="002D59CF">
              <w:rPr>
                <w:rFonts w:ascii="Times New Roman" w:hAnsi="Times New Roman"/>
                <w:color w:val="000000" w:themeColor="text1"/>
                <w:sz w:val="24"/>
                <w:szCs w:val="24"/>
                <w:lang w:val="ru-RU"/>
              </w:rPr>
              <w:t>-" и "</w:t>
            </w:r>
            <w:r w:rsidRPr="002D59CF">
              <w:rPr>
                <w:rFonts w:ascii="Times New Roman" w:hAnsi="Times New Roman"/>
                <w:color w:val="000000" w:themeColor="text1"/>
                <w:sz w:val="24"/>
                <w:szCs w:val="24"/>
              </w:rPr>
              <w:t>n</w:t>
            </w:r>
            <w:r w:rsidRPr="002D59CF">
              <w:rPr>
                <w:rFonts w:ascii="Times New Roman" w:hAnsi="Times New Roman"/>
                <w:color w:val="000000" w:themeColor="text1"/>
                <w:sz w:val="24"/>
                <w:szCs w:val="24"/>
                <w:lang w:val="ru-RU"/>
              </w:rPr>
              <w:t>-типов" от температуры, резонанса, интерференции волн, дифракции, дисперсии, полного внутреннего отражения, фотоэффект, физические принципы спектрального анализа и работы лазера, "альфа-" и "бета-" распады ядер, гамма-излучение ядер</w:t>
            </w:r>
          </w:p>
          <w:p w14:paraId="153ACD22" w14:textId="77777777" w:rsidR="002C47BB" w:rsidRPr="002D59CF" w:rsidRDefault="002C47B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0BDC4AC0"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1D2C6079" w14:textId="77777777" w:rsidR="002C47BB" w:rsidRPr="002D59CF" w:rsidRDefault="00825E3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tbl>
      <w:tblPr>
        <w:tblStyle w:val="TableNormal4"/>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CF26B3" w14:paraId="4214F1C0" w14:textId="77777777" w:rsidTr="00A0487F">
        <w:trPr>
          <w:trHeight w:val="1185"/>
        </w:trPr>
        <w:tc>
          <w:tcPr>
            <w:tcW w:w="3419" w:type="dxa"/>
          </w:tcPr>
          <w:p w14:paraId="5688F3C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w:t>
            </w:r>
          </w:p>
          <w:p w14:paraId="5EFC41ED"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средства поиска, анализа и интерпретации информации, и информационные технологии для</w:t>
            </w:r>
            <w:r w:rsidR="00A0487F" w:rsidRPr="002D59CF">
              <w:rPr>
                <w:rFonts w:ascii="Times New Roman" w:hAnsi="Times New Roman"/>
                <w:color w:val="000000" w:themeColor="text1"/>
                <w:sz w:val="24"/>
                <w:szCs w:val="24"/>
                <w:lang w:val="ru-RU"/>
              </w:rPr>
              <w:t xml:space="preserve"> выполнения задач профессиональной</w:t>
            </w:r>
          </w:p>
          <w:p w14:paraId="0E7A02E2" w14:textId="77777777" w:rsidR="00387E01"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rPr>
              <w:t>деятельности</w:t>
            </w:r>
          </w:p>
          <w:p w14:paraId="79CD4D26" w14:textId="77777777" w:rsidR="00387E01" w:rsidRPr="002D59CF" w:rsidRDefault="00387E01" w:rsidP="0042345D">
            <w:pPr>
              <w:rPr>
                <w:rFonts w:ascii="Times New Roman" w:hAnsi="Times New Roman"/>
                <w:color w:val="000000" w:themeColor="text1"/>
                <w:sz w:val="24"/>
                <w:szCs w:val="24"/>
                <w:lang w:val="ru-RU"/>
              </w:rPr>
            </w:pPr>
          </w:p>
          <w:p w14:paraId="54159BB9" w14:textId="77777777" w:rsidR="00387E01" w:rsidRPr="002D59CF" w:rsidRDefault="00387E01" w:rsidP="0042345D">
            <w:pPr>
              <w:rPr>
                <w:rFonts w:ascii="Times New Roman" w:hAnsi="Times New Roman"/>
                <w:color w:val="000000" w:themeColor="text1"/>
                <w:sz w:val="24"/>
                <w:szCs w:val="24"/>
                <w:lang w:val="ru-RU"/>
              </w:rPr>
            </w:pPr>
          </w:p>
          <w:p w14:paraId="5C03D7DB" w14:textId="77777777" w:rsidR="00387E01" w:rsidRPr="002D59CF" w:rsidRDefault="00387E01" w:rsidP="0042345D">
            <w:pPr>
              <w:rPr>
                <w:rFonts w:ascii="Times New Roman" w:hAnsi="Times New Roman"/>
                <w:color w:val="000000" w:themeColor="text1"/>
                <w:sz w:val="24"/>
                <w:szCs w:val="24"/>
                <w:lang w:val="ru-RU"/>
              </w:rPr>
            </w:pPr>
          </w:p>
          <w:p w14:paraId="1A7CC99F" w14:textId="77777777" w:rsidR="006D4428" w:rsidRPr="002D59CF" w:rsidRDefault="006D4428" w:rsidP="0042345D">
            <w:pPr>
              <w:rPr>
                <w:rFonts w:ascii="Times New Roman" w:hAnsi="Times New Roman"/>
                <w:color w:val="000000" w:themeColor="text1"/>
                <w:sz w:val="24"/>
                <w:szCs w:val="24"/>
                <w:lang w:val="ru-RU"/>
              </w:rPr>
            </w:pPr>
          </w:p>
          <w:p w14:paraId="404FA32A"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4A336A4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ценности научного познания:</w:t>
            </w:r>
          </w:p>
          <w:p w14:paraId="31804450"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сформированность мировоззрения, соответствующего современному уровню развития науки и общественной практики, основанного на</w:t>
            </w:r>
            <w:r w:rsidR="00A0487F" w:rsidRPr="002D59CF">
              <w:rPr>
                <w:rFonts w:ascii="Times New Roman" w:hAnsi="Times New Roman"/>
                <w:color w:val="000000" w:themeColor="text1"/>
                <w:sz w:val="24"/>
                <w:szCs w:val="24"/>
                <w:lang w:val="ru-RU"/>
              </w:rPr>
              <w:t xml:space="preserve"> диалоге культур, способствующего осознанию своего места в поликультурном мире;</w:t>
            </w:r>
          </w:p>
          <w:p w14:paraId="20C97ED7"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совершенствование языковой и читательской культуры как средства взаимодействия между людьми и познания мира;</w:t>
            </w:r>
          </w:p>
          <w:p w14:paraId="6D13C669"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ценности научной деятельности, готовность осуществлять проектную и исследовательскую деятельность индивидуально и в группе;</w:t>
            </w:r>
          </w:p>
          <w:p w14:paraId="2AAF8EDA"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учебными познавательными действиями:</w:t>
            </w:r>
          </w:p>
          <w:p w14:paraId="2C07F978"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работа с информацией:</w:t>
            </w:r>
          </w:p>
          <w:p w14:paraId="48FA33E1"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1A51CEC" w14:textId="77777777" w:rsidR="00A0487F"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6536FEF" w14:textId="77777777" w:rsidR="00A107B3"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оценивать достоверность, легитимность информации, ее соответствие правовым и морально-этическим нормам;</w:t>
            </w:r>
          </w:p>
        </w:tc>
        <w:tc>
          <w:tcPr>
            <w:tcW w:w="6330" w:type="dxa"/>
          </w:tcPr>
          <w:p w14:paraId="79FA1ABB"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0AE08254" w14:textId="77777777" w:rsidR="00DB59B5"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61F496DF" w14:textId="77777777" w:rsidR="00A0487F" w:rsidRPr="002D59CF" w:rsidRDefault="00A107B3"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уметь учитывать границы применения изученных физических моделей: материальная точка, инерциальная система отсчета, идеальный газ; одели строения газов, </w:t>
            </w:r>
            <w:r w:rsidR="00397D5E" w:rsidRPr="002D59CF">
              <w:rPr>
                <w:rFonts w:ascii="Times New Roman" w:hAnsi="Times New Roman"/>
                <w:color w:val="000000" w:themeColor="text1"/>
                <w:sz w:val="24"/>
                <w:szCs w:val="24"/>
                <w:lang w:val="ru-RU"/>
              </w:rPr>
              <w:t>ж</w:t>
            </w:r>
            <w:r w:rsidRPr="002D59CF">
              <w:rPr>
                <w:rFonts w:ascii="Times New Roman" w:hAnsi="Times New Roman"/>
                <w:color w:val="000000" w:themeColor="text1"/>
                <w:sz w:val="24"/>
                <w:szCs w:val="24"/>
                <w:lang w:val="ru-RU"/>
              </w:rPr>
              <w:t>идкостей и</w:t>
            </w:r>
            <w:r w:rsidR="00A0487F" w:rsidRPr="002D59CF">
              <w:rPr>
                <w:rFonts w:ascii="Times New Roman" w:hAnsi="Times New Roman"/>
                <w:color w:val="000000" w:themeColor="text1"/>
                <w:sz w:val="24"/>
                <w:szCs w:val="24"/>
                <w:lang w:val="ru-RU"/>
              </w:rPr>
              <w:t xml:space="preserve"> твердых тел, точечный электрический заряд, ядерная модель атома, нуклонная модель атомного ядра при решении физических задач;</w:t>
            </w:r>
          </w:p>
          <w:p w14:paraId="7F4CD85A" w14:textId="77777777" w:rsidR="00A107B3" w:rsidRPr="002D59CF" w:rsidRDefault="00A0487F"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исследовать и анализировать</w:t>
            </w:r>
          </w:p>
        </w:tc>
      </w:tr>
    </w:tbl>
    <w:tbl>
      <w:tblPr>
        <w:tblStyle w:val="TableNormal5"/>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CF26B3" w14:paraId="75A2D27C" w14:textId="77777777" w:rsidTr="00A0487F">
        <w:trPr>
          <w:trHeight w:val="7650"/>
        </w:trPr>
        <w:tc>
          <w:tcPr>
            <w:tcW w:w="3419" w:type="dxa"/>
          </w:tcPr>
          <w:p w14:paraId="388B32BC" w14:textId="77777777" w:rsidR="00A107B3" w:rsidRPr="002D59CF" w:rsidRDefault="00A107B3" w:rsidP="0042345D">
            <w:pPr>
              <w:rPr>
                <w:rFonts w:ascii="Times New Roman" w:hAnsi="Times New Roman"/>
                <w:color w:val="000000" w:themeColor="text1"/>
                <w:sz w:val="24"/>
                <w:szCs w:val="24"/>
                <w:lang w:val="ru-RU"/>
              </w:rPr>
            </w:pPr>
          </w:p>
        </w:tc>
        <w:tc>
          <w:tcPr>
            <w:tcW w:w="5103" w:type="dxa"/>
          </w:tcPr>
          <w:p w14:paraId="4F2623E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053CF57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владеть навыками распознавания и защиты информации, информационной безопасности личности</w:t>
            </w:r>
            <w:r w:rsidR="00A0487F" w:rsidRPr="002D59CF">
              <w:rPr>
                <w:rFonts w:ascii="Times New Roman" w:hAnsi="Times New Roman"/>
                <w:color w:val="000000" w:themeColor="text1"/>
                <w:sz w:val="24"/>
                <w:szCs w:val="24"/>
                <w:lang w:val="ru-RU"/>
              </w:rPr>
              <w:t xml:space="preserve"> </w:t>
            </w:r>
          </w:p>
        </w:tc>
        <w:tc>
          <w:tcPr>
            <w:tcW w:w="6330" w:type="dxa"/>
          </w:tcPr>
          <w:p w14:paraId="0EA1C32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p w14:paraId="6EC9733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решать расчетные задачи с явно заданной и неявно заданной физической моделью: на основании анализа условия выбирать физические модели, отвечающие требованиям задачи, применять формулы, законы, закономерности и постулаты физических теорий при использовании математических методов решения задач, проводить расчеты на основании имеющихся данных, анализировать результаты и корректировать методы решения с учетом полученных результатов; решать качественные задачи, требующие применения знаний из разных разделов школьного курса физики, а также интеграции знаний из других предметов естественнонаучного цикла: выстраивать логическую цепочку рассуждений с опорой на изученные законы, закономерности и физические явления;</w:t>
            </w:r>
          </w:p>
          <w:p w14:paraId="41568F2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различными способами работы с</w:t>
            </w:r>
          </w:p>
          <w:p w14:paraId="30BD9FA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информацией физического содержания с использованием современных информационных технологий, развитие умений критического анализа и оценки достоверности получаемой информации;</w:t>
            </w:r>
          </w:p>
        </w:tc>
      </w:tr>
    </w:tbl>
    <w:p w14:paraId="0271D2D1" w14:textId="77777777" w:rsidR="00BC1D5B" w:rsidRPr="002D59CF" w:rsidRDefault="00BC1D5B" w:rsidP="0042345D">
      <w:pPr>
        <w:rPr>
          <w:color w:val="000000" w:themeColor="text1"/>
          <w:sz w:val="24"/>
          <w:szCs w:val="24"/>
          <w:lang w:val="ru-RU"/>
        </w:rPr>
      </w:pPr>
    </w:p>
    <w:tbl>
      <w:tblPr>
        <w:tblStyle w:val="TableNormal6"/>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103"/>
        <w:gridCol w:w="6330"/>
      </w:tblGrid>
      <w:tr w:rsidR="002D59CF" w:rsidRPr="00CF26B3" w14:paraId="23B64667" w14:textId="77777777" w:rsidTr="00A0487F">
        <w:trPr>
          <w:trHeight w:val="8359"/>
        </w:trPr>
        <w:tc>
          <w:tcPr>
            <w:tcW w:w="3419" w:type="dxa"/>
          </w:tcPr>
          <w:p w14:paraId="63B1417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w:t>
            </w:r>
          </w:p>
          <w:p w14:paraId="22294C2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собственное профессиональное и личностное развитие, предпринимательскую деятельность в профессиональной сфере, использовать знания по </w:t>
            </w:r>
            <w:r w:rsidR="00B34A96" w:rsidRPr="002D59CF">
              <w:rPr>
                <w:rFonts w:ascii="Times New Roman" w:hAnsi="Times New Roman"/>
                <w:color w:val="000000" w:themeColor="text1"/>
                <w:sz w:val="24"/>
                <w:szCs w:val="24"/>
                <w:lang w:val="ru-RU"/>
              </w:rPr>
              <w:t xml:space="preserve">правовой и </w:t>
            </w:r>
            <w:r w:rsidRPr="002D59CF">
              <w:rPr>
                <w:rFonts w:ascii="Times New Roman" w:hAnsi="Times New Roman"/>
                <w:color w:val="000000" w:themeColor="text1"/>
                <w:sz w:val="24"/>
                <w:szCs w:val="24"/>
                <w:lang w:val="ru-RU"/>
              </w:rPr>
              <w:t>финансовой грамотности в различных жизненных ситуациях</w:t>
            </w:r>
          </w:p>
        </w:tc>
        <w:tc>
          <w:tcPr>
            <w:tcW w:w="5103" w:type="dxa"/>
          </w:tcPr>
          <w:p w14:paraId="255B171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духовно-нравственного воспитания:</w:t>
            </w:r>
          </w:p>
          <w:p w14:paraId="32917332"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A107B3" w:rsidRPr="002D59CF">
              <w:rPr>
                <w:rFonts w:ascii="Times New Roman" w:hAnsi="Times New Roman"/>
                <w:color w:val="000000" w:themeColor="text1"/>
                <w:sz w:val="24"/>
                <w:szCs w:val="24"/>
                <w:lang w:val="ru-RU"/>
              </w:rPr>
              <w:t>сформированность нравственного сознания, этического поведения;</w:t>
            </w:r>
          </w:p>
          <w:p w14:paraId="10FD1497"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оценивать ситуацию и принимать осознанные решения, ориентируясь на морально- нравственные нормы и ценности;</w:t>
            </w:r>
          </w:p>
          <w:p w14:paraId="580BAD0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личного вклада в построение устойчивого будущего;</w:t>
            </w:r>
          </w:p>
          <w:p w14:paraId="52F922DB"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14:paraId="3ABB127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регулятивными действиями:</w:t>
            </w:r>
          </w:p>
          <w:p w14:paraId="35BF153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самоорганизация:</w:t>
            </w:r>
          </w:p>
          <w:p w14:paraId="7E9E10EF"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10FC89E0"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самостоятельно составлять план решения проблемы с учетом имеющихся ресурсов, собственных возможностей и предпочтений;</w:t>
            </w:r>
          </w:p>
          <w:p w14:paraId="43422354"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давать оценку новым ситуациям;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5B5215E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самоконтроль:</w:t>
            </w:r>
          </w:p>
          <w:p w14:paraId="771EDDD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использовать приемы рефлексии для оценки ситуации, выбора верного решения;</w:t>
            </w:r>
          </w:p>
          <w:p w14:paraId="763241C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уметь оценивать риски и своевременно принимать решения по их снижению;</w:t>
            </w:r>
          </w:p>
          <w:p w14:paraId="0113192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эмоциональный интеллект, предполагающий сформированность:</w:t>
            </w:r>
          </w:p>
        </w:tc>
        <w:tc>
          <w:tcPr>
            <w:tcW w:w="6330" w:type="dxa"/>
          </w:tcPr>
          <w:p w14:paraId="54B80817" w14:textId="77777777" w:rsidR="00A107B3"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DB59B5" w:rsidRPr="002D59CF">
              <w:rPr>
                <w:rFonts w:ascii="Times New Roman" w:hAnsi="Times New Roman"/>
                <w:color w:val="000000" w:themeColor="text1"/>
                <w:sz w:val="24"/>
                <w:szCs w:val="24"/>
                <w:lang w:val="ru-RU"/>
              </w:rPr>
              <w:t>сформированность системы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331B32EC"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представлений о методах получения научных астрономических знаний; владение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p w14:paraId="357D6180" w14:textId="77777777" w:rsidR="00DB59B5" w:rsidRPr="002D59CF" w:rsidRDefault="00DB59B5" w:rsidP="0042345D">
            <w:pPr>
              <w:rPr>
                <w:rFonts w:ascii="Times New Roman" w:hAnsi="Times New Roman"/>
                <w:color w:val="000000" w:themeColor="text1"/>
                <w:sz w:val="24"/>
                <w:szCs w:val="24"/>
                <w:lang w:val="ru-RU"/>
              </w:rPr>
            </w:pPr>
          </w:p>
          <w:p w14:paraId="26123635" w14:textId="77777777" w:rsidR="005E394B" w:rsidRPr="002D59CF" w:rsidRDefault="005E394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исследовать и анализировать разнообразные физические явления и свойства объектов, проводить самостоятельные исследования в реальных и лабораторных условиях, читать и анализировать характеристики приборов и устройств, объяснять принципы их работы</w:t>
            </w:r>
          </w:p>
        </w:tc>
      </w:tr>
    </w:tbl>
    <w:p w14:paraId="22B7AB45" w14:textId="77777777" w:rsidR="00BC1D5B" w:rsidRPr="002D59CF" w:rsidRDefault="00BC1D5B" w:rsidP="0042345D">
      <w:pPr>
        <w:rPr>
          <w:color w:val="000000" w:themeColor="text1"/>
          <w:sz w:val="24"/>
          <w:szCs w:val="24"/>
          <w:lang w:val="ru-RU"/>
        </w:rPr>
      </w:pPr>
    </w:p>
    <w:tbl>
      <w:tblPr>
        <w:tblStyle w:val="TableNormal8"/>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F26B3" w14:paraId="3847C542" w14:textId="77777777" w:rsidTr="003909CF">
        <w:trPr>
          <w:trHeight w:val="2831"/>
        </w:trPr>
        <w:tc>
          <w:tcPr>
            <w:tcW w:w="3419" w:type="dxa"/>
          </w:tcPr>
          <w:p w14:paraId="7B324556"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529AFB3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1EA33F8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77C8BE6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6046" w:type="dxa"/>
          </w:tcPr>
          <w:p w14:paraId="6B3DADF7" w14:textId="77777777" w:rsidR="00397D5E" w:rsidRPr="002D59CF" w:rsidRDefault="00397D5E" w:rsidP="0042345D">
            <w:pPr>
              <w:rPr>
                <w:rFonts w:ascii="Times New Roman" w:hAnsi="Times New Roman"/>
                <w:color w:val="000000" w:themeColor="text1"/>
                <w:sz w:val="24"/>
                <w:szCs w:val="24"/>
                <w:lang w:val="ru-RU"/>
              </w:rPr>
            </w:pPr>
          </w:p>
        </w:tc>
      </w:tr>
      <w:tr w:rsidR="002D59CF" w:rsidRPr="00CF26B3" w14:paraId="45FB7585" w14:textId="77777777" w:rsidTr="003909CF">
        <w:trPr>
          <w:trHeight w:val="5135"/>
        </w:trPr>
        <w:tc>
          <w:tcPr>
            <w:tcW w:w="3419" w:type="dxa"/>
          </w:tcPr>
          <w:p w14:paraId="3467377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w:t>
            </w:r>
          </w:p>
          <w:p w14:paraId="76C6A1F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взаимодействовать и работать в коллективе и команде</w:t>
            </w:r>
          </w:p>
        </w:tc>
        <w:tc>
          <w:tcPr>
            <w:tcW w:w="5387" w:type="dxa"/>
          </w:tcPr>
          <w:p w14:paraId="3D3FAE1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саморазвитию, самостоятельности и самоопределению;</w:t>
            </w:r>
          </w:p>
          <w:p w14:paraId="4F064E7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учебно-исследовательской, проектной и социальной деятельности; Овладение универсальными коммуникативными действиями:</w:t>
            </w:r>
          </w:p>
          <w:p w14:paraId="3FFE231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б) совместная деятельность:</w:t>
            </w:r>
          </w:p>
          <w:p w14:paraId="1394479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понимать и использовать преимущества командной и индивидуальной работы;</w:t>
            </w:r>
          </w:p>
          <w:p w14:paraId="3A8AAAA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4C23AE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координировать и выполнять работу в условиях реального, виртуального и комбинированного взаимодействия;</w:t>
            </w:r>
          </w:p>
          <w:p w14:paraId="5A5ADFD9"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w:t>
            </w:r>
          </w:p>
        </w:tc>
        <w:tc>
          <w:tcPr>
            <w:tcW w:w="6046" w:type="dxa"/>
          </w:tcPr>
          <w:p w14:paraId="6B4A748D" w14:textId="77777777" w:rsidR="00DB59B5" w:rsidRPr="002D59CF" w:rsidRDefault="00DB59B5"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организационными и познавательными умениями самостоятельного приобретения новых знаний в процессе выполнения проектных и учебно-исследовательских работ, умениями работать в группе с выполнением различных социальных ролей, планировать работу группы, рационально распределять деятельность в нестандартных ситуациях, адекватно оценивать вклад каждого из участников группы в решение рассматриваемой проблемы</w:t>
            </w:r>
          </w:p>
          <w:p w14:paraId="22663491" w14:textId="77777777" w:rsidR="00397D5E" w:rsidRPr="002D59CF" w:rsidRDefault="00397D5E" w:rsidP="0042345D">
            <w:pPr>
              <w:rPr>
                <w:rFonts w:ascii="Times New Roman" w:hAnsi="Times New Roman"/>
                <w:color w:val="000000" w:themeColor="text1"/>
                <w:sz w:val="24"/>
                <w:szCs w:val="24"/>
                <w:lang w:val="ru-RU"/>
              </w:rPr>
            </w:pPr>
          </w:p>
        </w:tc>
      </w:tr>
    </w:tbl>
    <w:p w14:paraId="5AD836CC" w14:textId="77777777" w:rsidR="00397D5E" w:rsidRPr="002D59CF" w:rsidRDefault="00397D5E" w:rsidP="0042345D">
      <w:pPr>
        <w:rPr>
          <w:color w:val="000000" w:themeColor="text1"/>
          <w:sz w:val="24"/>
          <w:szCs w:val="24"/>
          <w:lang w:val="ru-RU"/>
        </w:rPr>
      </w:pPr>
    </w:p>
    <w:p w14:paraId="33BB14E4" w14:textId="77777777" w:rsidR="00397D5E" w:rsidRPr="002D59CF" w:rsidRDefault="00397D5E" w:rsidP="0042345D">
      <w:pPr>
        <w:rPr>
          <w:color w:val="000000" w:themeColor="text1"/>
          <w:sz w:val="24"/>
          <w:szCs w:val="24"/>
          <w:lang w:val="ru-RU"/>
        </w:rPr>
      </w:pPr>
    </w:p>
    <w:tbl>
      <w:tblPr>
        <w:tblStyle w:val="TableNormal7"/>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F26B3" w14:paraId="11D36CF0" w14:textId="77777777" w:rsidTr="003909CF">
        <w:trPr>
          <w:trHeight w:val="1555"/>
        </w:trPr>
        <w:tc>
          <w:tcPr>
            <w:tcW w:w="3419" w:type="dxa"/>
          </w:tcPr>
          <w:p w14:paraId="2B1D2E12" w14:textId="77777777" w:rsidR="00A107B3" w:rsidRPr="002D59CF" w:rsidRDefault="00A107B3" w:rsidP="0042345D">
            <w:pPr>
              <w:rPr>
                <w:rFonts w:ascii="Times New Roman" w:hAnsi="Times New Roman"/>
                <w:color w:val="000000" w:themeColor="text1"/>
                <w:sz w:val="24"/>
                <w:szCs w:val="24"/>
                <w:lang w:val="ru-RU"/>
              </w:rPr>
            </w:pPr>
          </w:p>
        </w:tc>
        <w:tc>
          <w:tcPr>
            <w:tcW w:w="5387" w:type="dxa"/>
          </w:tcPr>
          <w:p w14:paraId="197D27B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 принятие себя и других людей:</w:t>
            </w:r>
          </w:p>
          <w:p w14:paraId="716902F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принимать мотивы и аргументы других людей при анализе результатов деятельности;</w:t>
            </w:r>
          </w:p>
          <w:p w14:paraId="64A306F5"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признавать свое право и право других людей на ошибки;</w:t>
            </w:r>
          </w:p>
          <w:p w14:paraId="5D4EC762"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развивать способность понимать мир с позиции другого человека</w:t>
            </w:r>
          </w:p>
        </w:tc>
        <w:tc>
          <w:tcPr>
            <w:tcW w:w="6046" w:type="dxa"/>
          </w:tcPr>
          <w:p w14:paraId="3243E766" w14:textId="77777777" w:rsidR="00A107B3" w:rsidRPr="002D59CF" w:rsidRDefault="00A107B3" w:rsidP="0042345D">
            <w:pPr>
              <w:rPr>
                <w:rFonts w:ascii="Times New Roman" w:hAnsi="Times New Roman"/>
                <w:color w:val="000000" w:themeColor="text1"/>
                <w:sz w:val="24"/>
                <w:szCs w:val="24"/>
                <w:lang w:val="ru-RU"/>
              </w:rPr>
            </w:pPr>
          </w:p>
          <w:p w14:paraId="72110400" w14:textId="77777777" w:rsidR="00397D5E" w:rsidRPr="002D59CF" w:rsidRDefault="00397D5E" w:rsidP="0042345D">
            <w:pPr>
              <w:rPr>
                <w:rFonts w:ascii="Times New Roman" w:hAnsi="Times New Roman"/>
                <w:color w:val="000000" w:themeColor="text1"/>
                <w:sz w:val="24"/>
                <w:szCs w:val="24"/>
                <w:lang w:val="ru-RU"/>
              </w:rPr>
            </w:pPr>
          </w:p>
        </w:tc>
      </w:tr>
      <w:tr w:rsidR="002D59CF" w:rsidRPr="00CF26B3" w14:paraId="481DB29D" w14:textId="77777777" w:rsidTr="003909CF">
        <w:trPr>
          <w:trHeight w:val="6083"/>
        </w:trPr>
        <w:tc>
          <w:tcPr>
            <w:tcW w:w="3419" w:type="dxa"/>
          </w:tcPr>
          <w:p w14:paraId="7706ED4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w:t>
            </w:r>
          </w:p>
          <w:p w14:paraId="5FC8CE0C"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письменную коммуникацию на государственном языке Российской Федерации с учетом особенностей социального и культурного контекста</w:t>
            </w:r>
          </w:p>
        </w:tc>
        <w:tc>
          <w:tcPr>
            <w:tcW w:w="5387" w:type="dxa"/>
          </w:tcPr>
          <w:p w14:paraId="359590E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эстетического воспитания:</w:t>
            </w:r>
          </w:p>
          <w:p w14:paraId="45E3DE81"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эстетическое отношение к миру, включая эстетику быта, научного и технического творчества, спорта, труда и общественных отношений;</w:t>
            </w:r>
          </w:p>
          <w:p w14:paraId="51DBE1B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7B6FF88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19F6B2E"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самовыражению в разных видах искусства, стремление проявлять качества творческой личности;</w:t>
            </w:r>
          </w:p>
          <w:p w14:paraId="2BDF8679"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универсальными коммуникативными действиями:</w:t>
            </w:r>
          </w:p>
          <w:p w14:paraId="3936A3B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 общение:</w:t>
            </w:r>
          </w:p>
          <w:p w14:paraId="0033F343"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осуществлять коммуникации во всех сферах жизни;</w:t>
            </w:r>
          </w:p>
          <w:p w14:paraId="6407F8E6"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0E48C2A"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развернуто и логично излагать свою точку зрения с использованием языковых средств</w:t>
            </w:r>
          </w:p>
        </w:tc>
        <w:tc>
          <w:tcPr>
            <w:tcW w:w="6046" w:type="dxa"/>
          </w:tcPr>
          <w:p w14:paraId="7AE1EBBD" w14:textId="77777777" w:rsidR="00A107B3" w:rsidRPr="002D59CF" w:rsidRDefault="00A107B3"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умения распознавать физические явления (процессы) и объяснять их на основе изученных законов: равномерное и равноускоренное прямолинейное движение, свободное падение тел, движение по окружности, инерция, взаимодействие тел, колебательное движение, резонанс, волновое движение; диффузия, броуновское движение, строение жидкостей и твердых тел, изменение объема тел при нагревании (охлаждении), тепловое равновесие, испарение, конденсация, плавление, кристаллизация, кипение, влажность воздуха, связь средней кинетической энергии теплового движения молекул с абсолютной температурой, повышение давления газа при его нагревании в закрытом сосуде, связь между параметрами состояния газа в изопроцессах; электризация тел, взаимодействие зарядов, нагревание проводника с током, взаимодействие магнитов, электромагнитная индукция, действие магнитного поля на проводник с током и движущийся заряд, электромагнитные колебания и волны, прямолинейное распространение света, отражение, преломление, интерференция, дифракция и поляризация света, дисперсия света; фотоэлектрический эффект, световое давление,</w:t>
            </w:r>
          </w:p>
        </w:tc>
      </w:tr>
    </w:tbl>
    <w:p w14:paraId="3659FBBD" w14:textId="77777777" w:rsidR="00BC1D5B" w:rsidRPr="002D59CF" w:rsidRDefault="00BC1D5B" w:rsidP="0042345D">
      <w:pPr>
        <w:rPr>
          <w:color w:val="000000" w:themeColor="text1"/>
          <w:sz w:val="24"/>
          <w:szCs w:val="24"/>
          <w:lang w:val="ru-RU"/>
        </w:rPr>
      </w:pPr>
    </w:p>
    <w:tbl>
      <w:tblPr>
        <w:tblStyle w:val="TableNormal9"/>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397D5E" w:rsidRPr="002D59CF" w14:paraId="34E85FCC" w14:textId="77777777" w:rsidTr="003909CF">
        <w:trPr>
          <w:trHeight w:val="8075"/>
        </w:trPr>
        <w:tc>
          <w:tcPr>
            <w:tcW w:w="3419" w:type="dxa"/>
          </w:tcPr>
          <w:p w14:paraId="351B5F2C"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761EE8D5"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1AD7290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возникновение линейчатого спектра атома водорода, естественная и искусственная радиоактивность;</w:t>
            </w:r>
          </w:p>
          <w:p w14:paraId="4B4D5F2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систему знаний о физических закономерностях, законах, теориях, действующих на уровнях микромира, макромира и мегамира, представлений о всеобщем характере физических законов; представлений о структуре построения физической теории, что позволит осознать роль фундаментальных законов и принципов в современных представлениях о природе, понять границы применимости теорий, возможности их применения для описания естественнонаучных явлений и процессов</w:t>
            </w:r>
          </w:p>
          <w:p w14:paraId="72497B04"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сформировать умения применять законы классической механики, молекулярной физики и термодинамики, электродинамики, квантовой физики для анализа и объяснения явлений микромира, макромира и мегамира,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закон всемирного тяготения, первый закон термодинамики, закон сохранения электрического заряда, закон сохранения энергии) и ограниченность использования частных законов; анализировать физические процессы, используя основные положения, законы и закономерности: относительность механического движения, формулы кинематики равноускоренного движения, преобразования Галилея для скорости и перемещения, три закона Ньютона,</w:t>
            </w:r>
          </w:p>
          <w:p w14:paraId="08014CB5" w14:textId="77777777" w:rsidR="00397D5E" w:rsidRPr="002D59CF" w:rsidRDefault="00397D5E" w:rsidP="0042345D">
            <w:pPr>
              <w:rPr>
                <w:rFonts w:ascii="Times New Roman" w:hAnsi="Times New Roman"/>
                <w:color w:val="000000" w:themeColor="text1"/>
                <w:sz w:val="24"/>
                <w:szCs w:val="24"/>
              </w:rPr>
            </w:pPr>
            <w:r w:rsidRPr="002D59CF">
              <w:rPr>
                <w:rFonts w:ascii="Times New Roman" w:hAnsi="Times New Roman"/>
                <w:color w:val="000000" w:themeColor="text1"/>
                <w:sz w:val="24"/>
                <w:szCs w:val="24"/>
              </w:rPr>
              <w:t>принципотносительностиГалилея, закон</w:t>
            </w:r>
          </w:p>
        </w:tc>
      </w:tr>
    </w:tbl>
    <w:p w14:paraId="51AFD6BF" w14:textId="77777777" w:rsidR="00BC1D5B" w:rsidRPr="002D59CF" w:rsidRDefault="00BC1D5B" w:rsidP="0042345D">
      <w:pPr>
        <w:rPr>
          <w:color w:val="000000" w:themeColor="text1"/>
          <w:sz w:val="24"/>
          <w:szCs w:val="24"/>
        </w:rPr>
      </w:pPr>
    </w:p>
    <w:tbl>
      <w:tblPr>
        <w:tblStyle w:val="TableNormal10"/>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F26B3" w14:paraId="5D0A6BE6" w14:textId="77777777" w:rsidTr="003909CF">
        <w:trPr>
          <w:trHeight w:val="6091"/>
        </w:trPr>
        <w:tc>
          <w:tcPr>
            <w:tcW w:w="3419" w:type="dxa"/>
          </w:tcPr>
          <w:p w14:paraId="61CE3BB8" w14:textId="77777777" w:rsidR="00397D5E" w:rsidRPr="002D59CF" w:rsidRDefault="00397D5E" w:rsidP="0042345D">
            <w:pPr>
              <w:rPr>
                <w:rFonts w:ascii="Times New Roman" w:hAnsi="Times New Roman"/>
                <w:color w:val="000000" w:themeColor="text1"/>
                <w:sz w:val="24"/>
                <w:szCs w:val="24"/>
              </w:rPr>
            </w:pPr>
          </w:p>
        </w:tc>
        <w:tc>
          <w:tcPr>
            <w:tcW w:w="5387" w:type="dxa"/>
          </w:tcPr>
          <w:p w14:paraId="3FD5F5FC" w14:textId="77777777" w:rsidR="00397D5E" w:rsidRPr="002D59CF" w:rsidRDefault="00397D5E" w:rsidP="0042345D">
            <w:pPr>
              <w:rPr>
                <w:rFonts w:ascii="Times New Roman" w:hAnsi="Times New Roman"/>
                <w:color w:val="000000" w:themeColor="text1"/>
                <w:sz w:val="24"/>
                <w:szCs w:val="24"/>
              </w:rPr>
            </w:pPr>
          </w:p>
        </w:tc>
        <w:tc>
          <w:tcPr>
            <w:tcW w:w="6046" w:type="dxa"/>
          </w:tcPr>
          <w:p w14:paraId="0E4A8CD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всемирного тяготения, законы сохранения импульса и механической энергии, связь работы силы с изменением механической энергии, условия равновесия твердого тела; связь давления идеального газа со средней кинетической энергией теплового движения и концентрацией его молекул, связь температуры вещества со средней кинетической энергией его частиц, связь давления идеального газа с концентрацией молекул и его температурой, уравнение Менделеева-Клапейрона, первый закон термодинамики, закон сохранения энергии в тепловых процессах;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 постулаты специальной теории относительности Эйнштейна, уравнение Эйнштейна для фотоэффекта, первый и второй постулаты Бора, принцип неопределенности Гейзенберга, закон сохранения заряда, массового числа и энергии в ядерных реакциях, закон радиоактивного</w:t>
            </w:r>
            <w:r w:rsidR="00435F24" w:rsidRPr="002D59CF">
              <w:rPr>
                <w:rFonts w:ascii="Times New Roman" w:hAnsi="Times New Roman"/>
                <w:color w:val="000000" w:themeColor="text1"/>
                <w:sz w:val="24"/>
                <w:szCs w:val="24"/>
                <w:lang w:val="ru-RU"/>
              </w:rPr>
              <w:t>распада</w:t>
            </w:r>
          </w:p>
        </w:tc>
      </w:tr>
      <w:tr w:rsidR="002D59CF" w:rsidRPr="00CF26B3" w14:paraId="66ADA895" w14:textId="77777777" w:rsidTr="00A0487F">
        <w:trPr>
          <w:trHeight w:val="274"/>
        </w:trPr>
        <w:tc>
          <w:tcPr>
            <w:tcW w:w="3419" w:type="dxa"/>
          </w:tcPr>
          <w:p w14:paraId="73DA353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w:t>
            </w:r>
          </w:p>
          <w:p w14:paraId="15375C17"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патриотическую позицию, демонстрировать осознанное поведение на основе традиционных</w:t>
            </w:r>
            <w:r w:rsidR="00B34A96" w:rsidRPr="002D59CF">
              <w:rPr>
                <w:rFonts w:ascii="Times New Roman" w:hAnsi="Times New Roman"/>
                <w:color w:val="000000" w:themeColor="text1"/>
                <w:sz w:val="24"/>
                <w:szCs w:val="24"/>
                <w:lang w:val="ru-RU"/>
              </w:rPr>
              <w:t xml:space="preserve"> российских духовно-нравственных ценностей, </w:t>
            </w:r>
            <w:r w:rsidRPr="002D59CF">
              <w:rPr>
                <w:rFonts w:ascii="Times New Roman" w:hAnsi="Times New Roman"/>
                <w:color w:val="000000" w:themeColor="text1"/>
                <w:sz w:val="24"/>
                <w:szCs w:val="24"/>
                <w:lang w:val="ru-RU"/>
              </w:rPr>
              <w:t>в том числе с учетом гармонизации межнациональных и межрелигиозных</w:t>
            </w:r>
            <w:r w:rsidR="00A0487F" w:rsidRPr="002D59CF">
              <w:rPr>
                <w:rFonts w:ascii="Times New Roman" w:hAnsi="Times New Roman"/>
                <w:color w:val="000000" w:themeColor="text1"/>
                <w:sz w:val="24"/>
                <w:szCs w:val="24"/>
                <w:lang w:val="ru-RU"/>
              </w:rPr>
              <w:t xml:space="preserve"> отношений, применять стандарты</w:t>
            </w:r>
          </w:p>
          <w:p w14:paraId="07D49655" w14:textId="77777777" w:rsidR="00397D5E" w:rsidRPr="002D59CF" w:rsidRDefault="00A0487F"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антикоррупционного поведения</w:t>
            </w:r>
          </w:p>
        </w:tc>
        <w:tc>
          <w:tcPr>
            <w:tcW w:w="5387" w:type="dxa"/>
          </w:tcPr>
          <w:p w14:paraId="0197E24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обучающимися российской гражданской идентичности;</w:t>
            </w:r>
          </w:p>
          <w:p w14:paraId="3AD11F8D" w14:textId="77777777" w:rsidR="00A0487F" w:rsidRPr="002D59CF" w:rsidRDefault="00397D5E" w:rsidP="00A0487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 смысловых установок, антикоррупционного мировоззрения, правосознания, экологической</w:t>
            </w:r>
            <w:r w:rsidR="00A0487F" w:rsidRPr="002D59CF">
              <w:rPr>
                <w:rFonts w:ascii="Times New Roman" w:hAnsi="Times New Roman"/>
                <w:color w:val="000000" w:themeColor="text1"/>
                <w:sz w:val="24"/>
                <w:szCs w:val="24"/>
                <w:lang w:val="ru-RU"/>
              </w:rPr>
              <w:t xml:space="preserve"> культуры, способности ставить цели и строить жизненные планы;</w:t>
            </w:r>
          </w:p>
          <w:p w14:paraId="03B448EE" w14:textId="77777777" w:rsidR="00397D5E" w:rsidRPr="002D59CF" w:rsidRDefault="00397D5E" w:rsidP="0042345D">
            <w:pPr>
              <w:rPr>
                <w:rFonts w:ascii="Times New Roman" w:hAnsi="Times New Roman"/>
                <w:color w:val="000000" w:themeColor="text1"/>
                <w:sz w:val="24"/>
                <w:szCs w:val="24"/>
                <w:lang w:val="ru-RU"/>
              </w:rPr>
            </w:pPr>
          </w:p>
        </w:tc>
        <w:tc>
          <w:tcPr>
            <w:tcW w:w="6046" w:type="dxa"/>
          </w:tcPr>
          <w:p w14:paraId="365E9632" w14:textId="77777777" w:rsidR="0044093C"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понимания роли физики в экономической, технологической, социальной и этической сферах деятельности человека; роли и места физики в современной научной картине мира; роли астрономии в практической деятельности человека и дальнейшем научно-техническом развитии</w:t>
            </w:r>
          </w:p>
          <w:p w14:paraId="65B4DDCB" w14:textId="77777777" w:rsidR="00397D5E" w:rsidRPr="002D59CF" w:rsidRDefault="0044093C"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исоблюдения норм экологического поведения в окружающей среде; понимание необходимости</w:t>
            </w:r>
          </w:p>
        </w:tc>
      </w:tr>
    </w:tbl>
    <w:tbl>
      <w:tblPr>
        <w:tblStyle w:val="TableNormal11"/>
        <w:tblW w:w="14852" w:type="dxa"/>
        <w:tblInd w:w="13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19"/>
        <w:gridCol w:w="5387"/>
        <w:gridCol w:w="6046"/>
      </w:tblGrid>
      <w:tr w:rsidR="002D59CF" w:rsidRPr="00CF26B3" w14:paraId="347F8418" w14:textId="77777777" w:rsidTr="003909CF">
        <w:trPr>
          <w:trHeight w:val="8501"/>
        </w:trPr>
        <w:tc>
          <w:tcPr>
            <w:tcW w:w="3419" w:type="dxa"/>
          </w:tcPr>
          <w:p w14:paraId="2F29554A"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5FB9C6B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части гражданского воспитания:</w:t>
            </w:r>
          </w:p>
          <w:p w14:paraId="7508EAE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осознание своих конституционных прав и обязанностей, уважение закона и правопорядка;</w:t>
            </w:r>
          </w:p>
          <w:p w14:paraId="7227FE3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принятие традиционных национальных, общечеловеческих гуманистических и демократических ценностей;</w:t>
            </w:r>
          </w:p>
          <w:p w14:paraId="034FCE9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27B40A4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40FC41AF"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взаимодействовать с социальными институтами в соответствии с их функциями и назначением;</w:t>
            </w:r>
          </w:p>
          <w:p w14:paraId="28709DE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гуманитарной и волонтерской деятельности;</w:t>
            </w:r>
          </w:p>
          <w:p w14:paraId="0366A42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патриотического воспитания:</w:t>
            </w:r>
          </w:p>
          <w:p w14:paraId="13B3271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5AF01B9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485F2F1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идейная убежденность, готовность к служению и защите Отечества, ответственность за его судьбу; освоенные обучающимися межпредметные понятия</w:t>
            </w:r>
          </w:p>
        </w:tc>
        <w:tc>
          <w:tcPr>
            <w:tcW w:w="6046" w:type="dxa"/>
          </w:tcPr>
          <w:p w14:paraId="069E9140" w14:textId="77777777" w:rsidR="00397D5E" w:rsidRPr="002D59CF" w:rsidRDefault="008A003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w:t>
            </w:r>
            <w:r w:rsidR="00397D5E" w:rsidRPr="002D59CF">
              <w:rPr>
                <w:rFonts w:ascii="Times New Roman" w:hAnsi="Times New Roman"/>
                <w:color w:val="000000" w:themeColor="text1"/>
                <w:sz w:val="24"/>
                <w:szCs w:val="24"/>
                <w:lang w:val="ru-RU"/>
              </w:rPr>
              <w:t>применения достижений физики и технологий для рационального природопользования;</w:t>
            </w:r>
          </w:p>
          <w:p w14:paraId="0C36FC7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сформировать представления о методах получения научных астрономических знаний; владеть умениями самостоятельно формулировать цель исследования (проекта), выдвигать гипотезы на основе знания основополагающих физических закономерностей и законов, проверять их экспериментальными средствами; планировать и проводить физические эксперименты, описывать и анализировать полученную при выполнении эксперимента информацию, определять достоверность полученного результата;</w:t>
            </w:r>
          </w:p>
        </w:tc>
      </w:tr>
    </w:tbl>
    <w:tbl>
      <w:tblPr>
        <w:tblStyle w:val="TableNormal12"/>
        <w:tblW w:w="14835" w:type="dxa"/>
        <w:tblInd w:w="14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3402"/>
        <w:gridCol w:w="5387"/>
        <w:gridCol w:w="6046"/>
      </w:tblGrid>
      <w:tr w:rsidR="002D59CF" w:rsidRPr="00CF26B3" w14:paraId="70C073D1" w14:textId="77777777" w:rsidTr="00CF26B3">
        <w:trPr>
          <w:trHeight w:val="2972"/>
        </w:trPr>
        <w:tc>
          <w:tcPr>
            <w:tcW w:w="3402" w:type="dxa"/>
          </w:tcPr>
          <w:p w14:paraId="1AFB6F07" w14:textId="77777777" w:rsidR="00397D5E" w:rsidRPr="002D59CF" w:rsidRDefault="00397D5E" w:rsidP="0042345D">
            <w:pPr>
              <w:rPr>
                <w:rFonts w:ascii="Times New Roman" w:hAnsi="Times New Roman"/>
                <w:color w:val="000000" w:themeColor="text1"/>
                <w:sz w:val="24"/>
                <w:szCs w:val="24"/>
                <w:lang w:val="ru-RU"/>
              </w:rPr>
            </w:pPr>
          </w:p>
        </w:tc>
        <w:tc>
          <w:tcPr>
            <w:tcW w:w="5387" w:type="dxa"/>
          </w:tcPr>
          <w:p w14:paraId="3ADF1F02"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 универсальные учебные действия (регулятивные, познавательные, коммуникативные);</w:t>
            </w:r>
          </w:p>
          <w:p w14:paraId="1CB563C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75C25B4E"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3C35A324" w14:textId="77777777" w:rsidR="00397D5E" w:rsidRPr="002D59CF" w:rsidRDefault="00397D5E" w:rsidP="0042345D">
            <w:pPr>
              <w:rPr>
                <w:rFonts w:ascii="Times New Roman" w:hAnsi="Times New Roman"/>
                <w:color w:val="000000" w:themeColor="text1"/>
                <w:sz w:val="24"/>
                <w:szCs w:val="24"/>
                <w:lang w:val="ru-RU"/>
              </w:rPr>
            </w:pPr>
          </w:p>
        </w:tc>
      </w:tr>
      <w:tr w:rsidR="002D59CF" w:rsidRPr="00CF26B3" w14:paraId="4AB2D81B" w14:textId="77777777" w:rsidTr="00CF26B3">
        <w:trPr>
          <w:trHeight w:val="1408"/>
        </w:trPr>
        <w:tc>
          <w:tcPr>
            <w:tcW w:w="3402" w:type="dxa"/>
          </w:tcPr>
          <w:p w14:paraId="22280DA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w:t>
            </w:r>
          </w:p>
          <w:p w14:paraId="75A10C98"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5387" w:type="dxa"/>
          </w:tcPr>
          <w:p w14:paraId="3E6D1B41"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 области экологического воспитания:</w:t>
            </w:r>
          </w:p>
          <w:p w14:paraId="7ABB6626"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024AC255"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планирование и осуществление действий в окружающей среде на основе знания целей устойчивого развития человечества;</w:t>
            </w:r>
          </w:p>
          <w:p w14:paraId="090DFA8B"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активное неприятие действий, приносящих вред окружающей среде;</w:t>
            </w:r>
          </w:p>
          <w:p w14:paraId="78515ACC"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p>
          <w:p w14:paraId="64152CB3"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расширение опыта деятельности экологической направленности;</w:t>
            </w:r>
          </w:p>
          <w:p w14:paraId="1B60AF9D"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овладение навыками учебно- исследовательской, проектной и социальной деятельности</w:t>
            </w:r>
          </w:p>
        </w:tc>
        <w:tc>
          <w:tcPr>
            <w:tcW w:w="6046" w:type="dxa"/>
          </w:tcPr>
          <w:p w14:paraId="673DD2AE" w14:textId="77777777" w:rsidR="00F1361A" w:rsidRPr="002D59CF" w:rsidRDefault="00F1361A"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умений анализировать и оценивать последствия бытовой и производственной деятельности человека, связанной с физическими процессами, с позиций экологической безопасности; представлений о рациональном природопользовании, а также разумном использовании достижений науки и технологий для дальнейшего развития человеческого общества;</w:t>
            </w:r>
          </w:p>
          <w:p w14:paraId="49C84357" w14:textId="77777777" w:rsidR="00397D5E" w:rsidRPr="002D59CF" w:rsidRDefault="002C42FB"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w:t>
            </w:r>
            <w:r w:rsidR="00397D5E" w:rsidRPr="002D59CF">
              <w:rPr>
                <w:rFonts w:ascii="Times New Roman" w:hAnsi="Times New Roman"/>
                <w:color w:val="000000" w:themeColor="text1"/>
                <w:sz w:val="24"/>
                <w:szCs w:val="24"/>
                <w:lang w:val="ru-RU"/>
              </w:rPr>
              <w:t>сформировать умения применять полученные знания для объяснения условий протекания физических явлений в природе и для принятия практических решений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p w14:paraId="22CC2A30" w14:textId="77777777" w:rsidR="00397D5E" w:rsidRPr="002D59CF" w:rsidRDefault="00397D5E" w:rsidP="0042345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овладеть (сформировать представления) правилами записи физических формул рельефно-точечной системы обозначений Л. Брайля (для сле</w:t>
            </w:r>
            <w:r w:rsidR="002C42FB" w:rsidRPr="002D59CF">
              <w:rPr>
                <w:rFonts w:ascii="Times New Roman" w:hAnsi="Times New Roman"/>
                <w:color w:val="000000" w:themeColor="text1"/>
                <w:sz w:val="24"/>
                <w:szCs w:val="24"/>
                <w:lang w:val="ru-RU"/>
              </w:rPr>
              <w:t>пых и слабовидящих обучающихся)</w:t>
            </w:r>
          </w:p>
          <w:p w14:paraId="0D7B3527" w14:textId="77777777" w:rsidR="00F1361A" w:rsidRPr="002D59CF" w:rsidRDefault="00F1361A" w:rsidP="0042345D">
            <w:pPr>
              <w:rPr>
                <w:rFonts w:ascii="Times New Roman" w:hAnsi="Times New Roman"/>
                <w:color w:val="000000" w:themeColor="text1"/>
                <w:sz w:val="24"/>
                <w:szCs w:val="24"/>
                <w:lang w:val="ru-RU"/>
              </w:rPr>
            </w:pPr>
          </w:p>
        </w:tc>
      </w:tr>
      <w:tr w:rsidR="002D59CF" w:rsidRPr="00CF26B3" w14:paraId="3961A7E2" w14:textId="77777777" w:rsidTr="00CF26B3">
        <w:trPr>
          <w:trHeight w:val="837"/>
        </w:trPr>
        <w:tc>
          <w:tcPr>
            <w:tcW w:w="3402" w:type="dxa"/>
          </w:tcPr>
          <w:p w14:paraId="4A1973D3" w14:textId="77777777" w:rsidR="00D22EE4" w:rsidRPr="00CF26B3" w:rsidRDefault="00CF26B3" w:rsidP="00FA1F23">
            <w:pPr>
              <w:rPr>
                <w:rFonts w:ascii="Times New Roman" w:hAnsi="Times New Roman"/>
                <w:color w:val="000000" w:themeColor="text1"/>
                <w:sz w:val="24"/>
                <w:szCs w:val="24"/>
                <w:lang w:val="ru-RU"/>
              </w:rPr>
            </w:pPr>
            <w:r w:rsidRPr="00CF26B3">
              <w:rPr>
                <w:rFonts w:ascii="Times New Roman" w:hAnsi="Times New Roman"/>
                <w:sz w:val="24"/>
                <w:szCs w:val="24"/>
                <w:lang w:val="ru-RU"/>
              </w:rPr>
              <w:t>ПК 1.7. Организовывать и осуществлять транспортировку и хранение беспилотных воздушных судов самолетного типа.</w:t>
            </w:r>
          </w:p>
        </w:tc>
        <w:tc>
          <w:tcPr>
            <w:tcW w:w="5387" w:type="dxa"/>
          </w:tcPr>
          <w:p w14:paraId="4D7D54B2" w14:textId="77777777" w:rsidR="00D22EE4" w:rsidRPr="002D59CF" w:rsidRDefault="00B73CC3"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Выявлять </w:t>
            </w:r>
            <w:r w:rsidR="00D22EE4"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5C2711D8"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61E47BDC"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15709272"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1AAEEBFE" w14:textId="77777777" w:rsidR="00D22EE4" w:rsidRPr="002D59CF" w:rsidRDefault="00D22EE4" w:rsidP="00D22EE4">
            <w:pPr>
              <w:spacing w:line="240" w:lineRule="atLeast"/>
              <w:jc w:val="both"/>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умение прогнозировать неблагоприятные экологические последствия предпринимаемых действий, предотвращать их</w:t>
            </w:r>
            <w:r w:rsidR="008B68CC" w:rsidRPr="002D59CF">
              <w:rPr>
                <w:rFonts w:ascii="Times New Roman" w:hAnsi="Times New Roman"/>
                <w:color w:val="000000" w:themeColor="text1"/>
                <w:sz w:val="24"/>
                <w:szCs w:val="24"/>
                <w:lang w:val="ru-RU"/>
              </w:rPr>
              <w:t>;</w:t>
            </w:r>
          </w:p>
          <w:p w14:paraId="43A03B2D"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труду, осознание ценности мастерства, трудолюбие;</w:t>
            </w:r>
          </w:p>
          <w:p w14:paraId="750B0742"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43226DFB" w14:textId="77777777" w:rsidR="008B68CC" w:rsidRPr="002D59CF" w:rsidRDefault="008B68CC" w:rsidP="00D22EE4">
            <w:pPr>
              <w:spacing w:line="240" w:lineRule="atLeast"/>
              <w:jc w:val="both"/>
              <w:rPr>
                <w:rFonts w:ascii="Times New Roman" w:hAnsi="Times New Roman"/>
                <w:color w:val="000000" w:themeColor="text1"/>
                <w:sz w:val="24"/>
                <w:szCs w:val="24"/>
                <w:lang w:val="ru-RU"/>
              </w:rPr>
            </w:pPr>
          </w:p>
          <w:p w14:paraId="1AE20B88" w14:textId="77777777" w:rsidR="00D22EE4" w:rsidRPr="002D59CF" w:rsidRDefault="00D22EE4" w:rsidP="00D22EE4">
            <w:pPr>
              <w:rPr>
                <w:rFonts w:ascii="Times New Roman" w:hAnsi="Times New Roman"/>
                <w:color w:val="000000" w:themeColor="text1"/>
                <w:sz w:val="24"/>
                <w:szCs w:val="24"/>
                <w:lang w:val="ru-RU"/>
              </w:rPr>
            </w:pPr>
          </w:p>
          <w:p w14:paraId="6CE10F9C"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1120BE26"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302B6FA1"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0D663355"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24CBEE11"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3E78BFC4"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r w:rsidR="002D59CF" w:rsidRPr="00CF26B3" w14:paraId="1124D439" w14:textId="77777777" w:rsidTr="00CF26B3">
        <w:trPr>
          <w:trHeight w:val="837"/>
        </w:trPr>
        <w:tc>
          <w:tcPr>
            <w:tcW w:w="3402" w:type="dxa"/>
          </w:tcPr>
          <w:p w14:paraId="72724F3B" w14:textId="77777777" w:rsidR="00930F54" w:rsidRPr="00CF26B3" w:rsidRDefault="00CF26B3" w:rsidP="00FA1F23">
            <w:pPr>
              <w:rPr>
                <w:rFonts w:ascii="Times New Roman" w:hAnsi="Times New Roman"/>
                <w:color w:val="000000" w:themeColor="text1"/>
                <w:sz w:val="24"/>
                <w:szCs w:val="24"/>
                <w:lang w:val="ru-RU"/>
              </w:rPr>
            </w:pPr>
            <w:r w:rsidRPr="00CF26B3">
              <w:rPr>
                <w:rFonts w:ascii="Times New Roman" w:hAnsi="Times New Roman"/>
                <w:sz w:val="24"/>
                <w:szCs w:val="24"/>
                <w:lang w:val="ru-RU"/>
              </w:rPr>
              <w:t>ПК 2.7. Организовывать и осуществлять транспортировку и хранение беспилотных воздушных судов вертолетного типа.</w:t>
            </w:r>
          </w:p>
        </w:tc>
        <w:tc>
          <w:tcPr>
            <w:tcW w:w="5387" w:type="dxa"/>
          </w:tcPr>
          <w:p w14:paraId="26568B3D"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вносить коррективы в деятельность, оценивать соответствие результатов целям, оценивать риски последствий деятельности;</w:t>
            </w:r>
          </w:p>
          <w:p w14:paraId="61285FED" w14:textId="77777777" w:rsidR="00621197"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64F4ECD9" w14:textId="77777777" w:rsidR="00D22EE4" w:rsidRPr="002D59CF" w:rsidRDefault="00D22EE4" w:rsidP="00D22EE4">
            <w:pPr>
              <w:spacing w:line="240" w:lineRule="atLeast"/>
              <w:jc w:val="both"/>
              <w:rPr>
                <w:rFonts w:ascii="Times New Roman" w:eastAsia="Calibri" w:hAnsi="Times New Roman"/>
                <w:color w:val="000000" w:themeColor="text1"/>
                <w:sz w:val="24"/>
                <w:szCs w:val="24"/>
                <w:lang w:val="ru-RU"/>
              </w:rPr>
            </w:pPr>
            <w:r w:rsidRPr="002D59CF">
              <w:rPr>
                <w:rFonts w:ascii="Times New Roman" w:eastAsia="Calibri" w:hAnsi="Times New Roman"/>
                <w:color w:val="000000" w:themeColor="text1"/>
                <w:sz w:val="24"/>
                <w:szCs w:val="24"/>
                <w:lang w:val="ru-RU"/>
              </w:rPr>
              <w:t>умение прогнозировать неблагоприятные экологические последствия предпринимаемых действий, предотвращать их</w:t>
            </w:r>
            <w:r w:rsidR="00621197" w:rsidRPr="002D59CF">
              <w:rPr>
                <w:rFonts w:ascii="Times New Roman" w:eastAsia="Calibri" w:hAnsi="Times New Roman"/>
                <w:color w:val="000000" w:themeColor="text1"/>
                <w:sz w:val="24"/>
                <w:szCs w:val="24"/>
                <w:lang w:val="ru-RU"/>
              </w:rPr>
              <w:t>;</w:t>
            </w:r>
          </w:p>
          <w:p w14:paraId="232F344C"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sidR="008B68CC" w:rsidRPr="002D59CF">
              <w:rPr>
                <w:rFonts w:ascii="Times New Roman" w:hAnsi="Times New Roman"/>
                <w:color w:val="000000" w:themeColor="text1"/>
                <w:sz w:val="24"/>
                <w:szCs w:val="24"/>
                <w:lang w:val="ru-RU"/>
              </w:rPr>
              <w:t>;</w:t>
            </w:r>
          </w:p>
          <w:p w14:paraId="64F61DED"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интерес к различным сферам профессиональной деятельности;</w:t>
            </w:r>
          </w:p>
          <w:p w14:paraId="50E6F087"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определять цели деятельности, задавать параметры и критерии их достижения;</w:t>
            </w:r>
          </w:p>
          <w:p w14:paraId="46A6464E" w14:textId="77777777" w:rsidR="008B68CC" w:rsidRPr="002D59CF" w:rsidRDefault="008B68CC" w:rsidP="008B68CC">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выявлять закономерности и противоречия в рассматриваемых явлениях.</w:t>
            </w:r>
          </w:p>
          <w:p w14:paraId="73E40150" w14:textId="77777777" w:rsidR="008B68CC" w:rsidRPr="002D59CF" w:rsidRDefault="008B68CC" w:rsidP="00621197">
            <w:pPr>
              <w:rPr>
                <w:rFonts w:ascii="Times New Roman" w:hAnsi="Times New Roman"/>
                <w:color w:val="000000" w:themeColor="text1"/>
                <w:sz w:val="24"/>
                <w:szCs w:val="24"/>
                <w:lang w:val="ru-RU"/>
              </w:rPr>
            </w:pPr>
          </w:p>
          <w:p w14:paraId="0D13583F" w14:textId="77777777" w:rsidR="00621197" w:rsidRPr="002D59CF" w:rsidRDefault="00621197" w:rsidP="00D22EE4">
            <w:pPr>
              <w:spacing w:line="240" w:lineRule="atLeast"/>
              <w:jc w:val="both"/>
              <w:rPr>
                <w:rFonts w:ascii="Times New Roman" w:eastAsia="Calibri" w:hAnsi="Times New Roman"/>
                <w:color w:val="000000" w:themeColor="text1"/>
                <w:sz w:val="24"/>
                <w:szCs w:val="24"/>
                <w:lang w:val="ru-RU"/>
              </w:rPr>
            </w:pPr>
          </w:p>
          <w:p w14:paraId="3A2D17DE" w14:textId="77777777" w:rsidR="00D22EE4" w:rsidRPr="002D59CF" w:rsidRDefault="00D22EE4" w:rsidP="00D22EE4">
            <w:pPr>
              <w:rPr>
                <w:rFonts w:ascii="Times New Roman" w:hAnsi="Times New Roman"/>
                <w:color w:val="000000" w:themeColor="text1"/>
                <w:sz w:val="24"/>
                <w:szCs w:val="24"/>
                <w:lang w:val="ru-RU"/>
              </w:rPr>
            </w:pPr>
          </w:p>
          <w:p w14:paraId="6EF97537" w14:textId="77777777" w:rsidR="00D22EE4" w:rsidRPr="002D59CF" w:rsidRDefault="00D22EE4" w:rsidP="00D22EE4">
            <w:pPr>
              <w:rPr>
                <w:rFonts w:ascii="Times New Roman" w:hAnsi="Times New Roman"/>
                <w:color w:val="000000" w:themeColor="text1"/>
                <w:sz w:val="24"/>
                <w:szCs w:val="24"/>
                <w:lang w:val="ru-RU"/>
              </w:rPr>
            </w:pPr>
          </w:p>
        </w:tc>
        <w:tc>
          <w:tcPr>
            <w:tcW w:w="6046" w:type="dxa"/>
          </w:tcPr>
          <w:p w14:paraId="7312A973"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Сформированность умений применять законы термодинамики и электродинамики, различать условия (границы, области) применимости физических законов, понимать всеобщий характер фундаментальных законов (закон сохранения механической энергии, закон сохранения импульса, первый закон термодинамики, закон сохранения электрического заряда, закон сохранения энергии) и ограниченность использования частных законов; </w:t>
            </w:r>
          </w:p>
          <w:p w14:paraId="2DFBA554"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анализировать физические процессы, используя основные положения, законы и закономерности: закон сохранения электрического заряда, закон Кулона, потенциальность электростатического поля, принцип суперпозиции электрических полей, закона Кулона; законы Ома для участка цепи и для замкнутой электрической цепи, закон Джоуля-Ленца, закон электромагнитной индукции, правило Ленца.</w:t>
            </w:r>
          </w:p>
          <w:p w14:paraId="2A02476E" w14:textId="77777777" w:rsidR="00D22EE4" w:rsidRPr="002D59CF" w:rsidRDefault="00D22EE4" w:rsidP="00D22EE4">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объяснять особенности протекания физических явлений: плавление и кристаллизация, направленность теплопередачи, электризации тел, эквипотенциальности поверхности заряженного проводника, электромагнитной индукции, самоиндукции. Сформированность умения решать расчетные задачи с явно заданной и неявно заданной физической моделью, решать качественные задачи, требующие применения знаний из разных разделов курса физики.</w:t>
            </w:r>
          </w:p>
          <w:p w14:paraId="347B1E7A"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мотивации к будущей профессиональной деятельности по специальностям физико-технического профиля.</w:t>
            </w:r>
          </w:p>
          <w:p w14:paraId="724D0E27" w14:textId="77777777" w:rsidR="00621197" w:rsidRPr="002D59CF" w:rsidRDefault="00621197" w:rsidP="00621197">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Сформированность умения различать условия применимости моделей физических тел и процессов: точечный заряд, однородное электрическое поле, однородное магнитное поле.</w:t>
            </w:r>
          </w:p>
        </w:tc>
      </w:tr>
    </w:tbl>
    <w:p w14:paraId="4CEE5178" w14:textId="77777777" w:rsidR="00B829A5" w:rsidRPr="002D59CF" w:rsidRDefault="00B829A5" w:rsidP="0042345D">
      <w:pPr>
        <w:rPr>
          <w:color w:val="000000" w:themeColor="text1"/>
          <w:sz w:val="24"/>
          <w:szCs w:val="24"/>
          <w:lang w:val="ru-RU"/>
        </w:rPr>
        <w:sectPr w:rsidR="00B829A5" w:rsidRPr="002D59CF">
          <w:footerReference w:type="default" r:id="rId10"/>
          <w:pgSz w:w="16840" w:h="11910" w:orient="landscape"/>
          <w:pgMar w:top="1100" w:right="1400" w:bottom="880" w:left="1020" w:header="0" w:footer="695" w:gutter="0"/>
          <w:cols w:space="720"/>
        </w:sectPr>
      </w:pPr>
    </w:p>
    <w:p w14:paraId="6DB83C5C" w14:textId="77777777" w:rsidR="00B829A5" w:rsidRPr="002D59CF" w:rsidRDefault="00B829A5" w:rsidP="006D5A67">
      <w:pPr>
        <w:pStyle w:val="1"/>
        <w:jc w:val="center"/>
        <w:rPr>
          <w:color w:val="000000" w:themeColor="text1"/>
          <w:sz w:val="24"/>
          <w:szCs w:val="24"/>
          <w:lang w:val="ru-RU"/>
        </w:rPr>
      </w:pPr>
      <w:bookmarkStart w:id="6" w:name="_Toc128649819"/>
      <w:bookmarkStart w:id="7" w:name="_Toc128949365"/>
      <w:bookmarkStart w:id="8" w:name="_Toc135150112"/>
      <w:bookmarkStart w:id="9" w:name="_Toc223099522"/>
      <w:r w:rsidRPr="002D59CF">
        <w:rPr>
          <w:color w:val="000000" w:themeColor="text1"/>
          <w:sz w:val="24"/>
          <w:szCs w:val="24"/>
          <w:lang w:val="ru-RU"/>
        </w:rPr>
        <w:t>2. СТРУКТУРА И СОДЕРЖАНИЕ ОБЩЕОБРАЗОВАТЕЛЬНОЙ ДИСЦИПЛИНЫ</w:t>
      </w:r>
      <w:bookmarkEnd w:id="6"/>
      <w:bookmarkEnd w:id="7"/>
      <w:bookmarkEnd w:id="8"/>
      <w:bookmarkEnd w:id="9"/>
    </w:p>
    <w:p w14:paraId="4FF09879"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r w:rsidRPr="002D59CF">
        <w:rPr>
          <w:rFonts w:eastAsia="Calibri"/>
          <w:b/>
          <w:color w:val="000000" w:themeColor="text1"/>
          <w:sz w:val="24"/>
          <w:szCs w:val="24"/>
          <w:lang w:val="ru-RU"/>
        </w:rPr>
        <w:t>2.1 Объем дисциплины и виды учебной работы</w:t>
      </w:r>
    </w:p>
    <w:p w14:paraId="5C1627F5" w14:textId="77777777" w:rsidR="00B829A5" w:rsidRPr="002D59CF" w:rsidRDefault="00B829A5" w:rsidP="00B829A5">
      <w:pPr>
        <w:widowControl w:val="0"/>
        <w:autoSpaceDE w:val="0"/>
        <w:autoSpaceDN w:val="0"/>
        <w:spacing w:after="0" w:line="240" w:lineRule="auto"/>
        <w:jc w:val="both"/>
        <w:rPr>
          <w:rFonts w:eastAsia="Calibri"/>
          <w:color w:val="000000" w:themeColor="text1"/>
          <w:sz w:val="24"/>
          <w:szCs w:val="24"/>
          <w:lang w:val="ru-RU"/>
        </w:rPr>
      </w:pPr>
    </w:p>
    <w:tbl>
      <w:tblPr>
        <w:tblW w:w="0" w:type="auto"/>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46"/>
        <w:gridCol w:w="1843"/>
      </w:tblGrid>
      <w:tr w:rsidR="002D59CF" w:rsidRPr="002D59CF" w14:paraId="331E1E8C" w14:textId="77777777" w:rsidTr="00081234">
        <w:trPr>
          <w:trHeight w:val="486"/>
        </w:trPr>
        <w:tc>
          <w:tcPr>
            <w:tcW w:w="7946" w:type="dxa"/>
          </w:tcPr>
          <w:p w14:paraId="5907BF37"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Вид учебной работы</w:t>
            </w:r>
          </w:p>
        </w:tc>
        <w:tc>
          <w:tcPr>
            <w:tcW w:w="1843" w:type="dxa"/>
          </w:tcPr>
          <w:p w14:paraId="193F7953" w14:textId="77777777" w:rsidR="009243EB" w:rsidRPr="002D59CF" w:rsidRDefault="009243EB" w:rsidP="009243EB">
            <w:pPr>
              <w:widowControl w:val="0"/>
              <w:autoSpaceDE w:val="0"/>
              <w:autoSpaceDN w:val="0"/>
              <w:spacing w:after="0" w:line="256" w:lineRule="auto"/>
              <w:rPr>
                <w:rFonts w:eastAsia="Calibri"/>
                <w:b/>
                <w:i/>
                <w:color w:val="000000" w:themeColor="text1"/>
                <w:sz w:val="24"/>
                <w:szCs w:val="24"/>
                <w:lang w:val="ru-RU"/>
              </w:rPr>
            </w:pPr>
            <w:r w:rsidRPr="002D59CF">
              <w:rPr>
                <w:rFonts w:eastAsia="Calibri"/>
                <w:b/>
                <w:i/>
                <w:color w:val="000000" w:themeColor="text1"/>
                <w:sz w:val="24"/>
                <w:szCs w:val="24"/>
                <w:lang w:val="ru-RU"/>
              </w:rPr>
              <w:t>Объем в часах</w:t>
            </w:r>
          </w:p>
        </w:tc>
      </w:tr>
      <w:tr w:rsidR="002D59CF" w:rsidRPr="002D59CF" w14:paraId="36413EC4" w14:textId="77777777" w:rsidTr="00081234">
        <w:trPr>
          <w:trHeight w:val="484"/>
        </w:trPr>
        <w:tc>
          <w:tcPr>
            <w:tcW w:w="7946" w:type="dxa"/>
          </w:tcPr>
          <w:p w14:paraId="2586BFF2"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Объем образовательной программы дисциплины</w:t>
            </w:r>
          </w:p>
        </w:tc>
        <w:tc>
          <w:tcPr>
            <w:tcW w:w="1843" w:type="dxa"/>
          </w:tcPr>
          <w:p w14:paraId="3D7E6DA6" w14:textId="77777777" w:rsidR="009243EB" w:rsidRPr="002D59CF" w:rsidRDefault="00F9252A"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20</w:t>
            </w:r>
            <w:r w:rsidR="00AA63E4" w:rsidRPr="002D59CF">
              <w:rPr>
                <w:rFonts w:eastAsia="Calibri"/>
                <w:b/>
                <w:color w:val="000000" w:themeColor="text1"/>
                <w:sz w:val="24"/>
                <w:szCs w:val="24"/>
                <w:lang w:val="ru-RU"/>
              </w:rPr>
              <w:t>0</w:t>
            </w:r>
          </w:p>
        </w:tc>
      </w:tr>
      <w:tr w:rsidR="002D59CF" w:rsidRPr="002D59CF" w14:paraId="30D28C2C" w14:textId="77777777" w:rsidTr="00081234">
        <w:trPr>
          <w:trHeight w:val="484"/>
        </w:trPr>
        <w:tc>
          <w:tcPr>
            <w:tcW w:w="7946" w:type="dxa"/>
          </w:tcPr>
          <w:p w14:paraId="0011A74B"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в т.ч.</w:t>
            </w:r>
          </w:p>
        </w:tc>
        <w:tc>
          <w:tcPr>
            <w:tcW w:w="1843" w:type="dxa"/>
          </w:tcPr>
          <w:p w14:paraId="404BA3AA"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59FE54F2" w14:textId="77777777" w:rsidTr="00081234">
        <w:trPr>
          <w:trHeight w:val="486"/>
        </w:trPr>
        <w:tc>
          <w:tcPr>
            <w:tcW w:w="7946" w:type="dxa"/>
          </w:tcPr>
          <w:p w14:paraId="18584C2D"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1. Основное содержание</w:t>
            </w:r>
          </w:p>
        </w:tc>
        <w:tc>
          <w:tcPr>
            <w:tcW w:w="1843" w:type="dxa"/>
          </w:tcPr>
          <w:p w14:paraId="0E6F2C2C" w14:textId="77777777" w:rsidR="009243EB" w:rsidRPr="002D59CF" w:rsidRDefault="0004494B" w:rsidP="009243EB">
            <w:pPr>
              <w:widowControl w:val="0"/>
              <w:autoSpaceDE w:val="0"/>
              <w:autoSpaceDN w:val="0"/>
              <w:spacing w:after="0" w:line="256" w:lineRule="auto"/>
              <w:rPr>
                <w:rFonts w:eastAsia="Calibri"/>
                <w:b/>
                <w:color w:val="000000" w:themeColor="text1"/>
                <w:sz w:val="24"/>
                <w:szCs w:val="24"/>
              </w:rPr>
            </w:pPr>
            <w:r w:rsidRPr="002D59CF">
              <w:rPr>
                <w:rFonts w:eastAsia="Calibri"/>
                <w:b/>
                <w:color w:val="000000" w:themeColor="text1"/>
                <w:sz w:val="24"/>
                <w:szCs w:val="24"/>
                <w:lang w:val="ru-RU"/>
              </w:rPr>
              <w:t>1</w:t>
            </w:r>
            <w:r w:rsidR="00EE0F7D" w:rsidRPr="002D59CF">
              <w:rPr>
                <w:rFonts w:eastAsia="Calibri"/>
                <w:b/>
                <w:color w:val="000000" w:themeColor="text1"/>
                <w:sz w:val="24"/>
                <w:szCs w:val="24"/>
                <w:lang w:val="ru-RU"/>
              </w:rPr>
              <w:t>38</w:t>
            </w:r>
          </w:p>
        </w:tc>
      </w:tr>
      <w:tr w:rsidR="002D59CF" w:rsidRPr="002D59CF" w14:paraId="61C93AD7" w14:textId="77777777" w:rsidTr="00081234">
        <w:trPr>
          <w:trHeight w:val="517"/>
        </w:trPr>
        <w:tc>
          <w:tcPr>
            <w:tcW w:w="9789" w:type="dxa"/>
            <w:gridSpan w:val="2"/>
          </w:tcPr>
          <w:p w14:paraId="0D0DB444"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r>
      <w:tr w:rsidR="002D59CF" w:rsidRPr="002D59CF" w14:paraId="5A59D07B" w14:textId="77777777" w:rsidTr="00081234">
        <w:trPr>
          <w:trHeight w:val="515"/>
        </w:trPr>
        <w:tc>
          <w:tcPr>
            <w:tcW w:w="7946" w:type="dxa"/>
          </w:tcPr>
          <w:p w14:paraId="7FE33566"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4A848E74" w14:textId="77777777" w:rsidR="0004494B" w:rsidRPr="002D59CF" w:rsidRDefault="0004494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w:t>
            </w:r>
            <w:r w:rsidR="00EE0F7D" w:rsidRPr="002D59CF">
              <w:rPr>
                <w:rFonts w:eastAsia="Calibri"/>
                <w:color w:val="000000" w:themeColor="text1"/>
                <w:sz w:val="24"/>
                <w:szCs w:val="24"/>
                <w:lang w:val="ru-RU"/>
              </w:rPr>
              <w:t>18</w:t>
            </w:r>
          </w:p>
        </w:tc>
      </w:tr>
      <w:tr w:rsidR="002D59CF" w:rsidRPr="002D59CF" w14:paraId="59E52972" w14:textId="77777777" w:rsidTr="00081234">
        <w:trPr>
          <w:trHeight w:val="517"/>
        </w:trPr>
        <w:tc>
          <w:tcPr>
            <w:tcW w:w="7946" w:type="dxa"/>
          </w:tcPr>
          <w:p w14:paraId="429FDE71"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0A257423" w14:textId="77777777" w:rsidR="00136395"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20</w:t>
            </w:r>
          </w:p>
        </w:tc>
      </w:tr>
      <w:tr w:rsidR="002D59CF" w:rsidRPr="002D59CF" w14:paraId="4E615988" w14:textId="77777777" w:rsidTr="00081234">
        <w:trPr>
          <w:trHeight w:val="541"/>
        </w:trPr>
        <w:tc>
          <w:tcPr>
            <w:tcW w:w="7946" w:type="dxa"/>
          </w:tcPr>
          <w:p w14:paraId="4773E63C"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2. Профессионально ориентированное содержание (содержание</w:t>
            </w:r>
          </w:p>
          <w:p w14:paraId="4454743F" w14:textId="77777777" w:rsidR="009243EB" w:rsidRPr="002D59CF" w:rsidRDefault="009243EB"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прикладного модуля)</w:t>
            </w:r>
          </w:p>
        </w:tc>
        <w:tc>
          <w:tcPr>
            <w:tcW w:w="1843" w:type="dxa"/>
          </w:tcPr>
          <w:p w14:paraId="76FC76AA" w14:textId="77777777" w:rsidR="009243EB" w:rsidRPr="002D59CF" w:rsidRDefault="007C0338"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4</w:t>
            </w:r>
            <w:r w:rsidR="00EE0F7D" w:rsidRPr="002D59CF">
              <w:rPr>
                <w:rFonts w:eastAsia="Calibri"/>
                <w:b/>
                <w:color w:val="000000" w:themeColor="text1"/>
                <w:sz w:val="24"/>
                <w:szCs w:val="24"/>
                <w:lang w:val="ru-RU"/>
              </w:rPr>
              <w:t>6</w:t>
            </w:r>
          </w:p>
        </w:tc>
      </w:tr>
      <w:tr w:rsidR="002D59CF" w:rsidRPr="002D59CF" w14:paraId="37D0B7AA" w14:textId="77777777" w:rsidTr="00081234">
        <w:trPr>
          <w:trHeight w:val="517"/>
        </w:trPr>
        <w:tc>
          <w:tcPr>
            <w:tcW w:w="7946" w:type="dxa"/>
          </w:tcPr>
          <w:p w14:paraId="07B4A754"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в т. ч.:</w:t>
            </w:r>
          </w:p>
        </w:tc>
        <w:tc>
          <w:tcPr>
            <w:tcW w:w="1843" w:type="dxa"/>
          </w:tcPr>
          <w:p w14:paraId="3883EABA"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p>
        </w:tc>
      </w:tr>
      <w:tr w:rsidR="002D59CF" w:rsidRPr="002D59CF" w14:paraId="3E4E4283" w14:textId="77777777" w:rsidTr="00081234">
        <w:trPr>
          <w:trHeight w:val="517"/>
        </w:trPr>
        <w:tc>
          <w:tcPr>
            <w:tcW w:w="7946" w:type="dxa"/>
          </w:tcPr>
          <w:p w14:paraId="5D22C348" w14:textId="77777777" w:rsidR="009243EB" w:rsidRPr="002D59CF" w:rsidRDefault="009243EB"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теоретическое обучение</w:t>
            </w:r>
          </w:p>
        </w:tc>
        <w:tc>
          <w:tcPr>
            <w:tcW w:w="1843" w:type="dxa"/>
          </w:tcPr>
          <w:p w14:paraId="19AA88C9"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4</w:t>
            </w:r>
            <w:r w:rsidR="00EE0F7D" w:rsidRPr="002D59CF">
              <w:rPr>
                <w:rFonts w:eastAsia="Calibri"/>
                <w:color w:val="000000" w:themeColor="text1"/>
                <w:sz w:val="24"/>
                <w:szCs w:val="24"/>
                <w:lang w:val="ru-RU"/>
              </w:rPr>
              <w:t>2</w:t>
            </w:r>
          </w:p>
        </w:tc>
      </w:tr>
      <w:tr w:rsidR="002D59CF" w:rsidRPr="002D59CF" w14:paraId="36FA1DC7" w14:textId="77777777" w:rsidTr="00081234">
        <w:trPr>
          <w:trHeight w:val="515"/>
        </w:trPr>
        <w:tc>
          <w:tcPr>
            <w:tcW w:w="7946" w:type="dxa"/>
          </w:tcPr>
          <w:p w14:paraId="5B5A7DF8" w14:textId="77777777" w:rsidR="009243EB" w:rsidRPr="002D59CF" w:rsidRDefault="005B7C47"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лабораторно-практические занятия</w:t>
            </w:r>
          </w:p>
        </w:tc>
        <w:tc>
          <w:tcPr>
            <w:tcW w:w="1843" w:type="dxa"/>
          </w:tcPr>
          <w:p w14:paraId="399F7FE4" w14:textId="77777777" w:rsidR="009243EB" w:rsidRPr="002D59CF" w:rsidRDefault="00EF6573"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5AA53F2C" w14:textId="77777777" w:rsidTr="00081234">
        <w:trPr>
          <w:trHeight w:val="349"/>
        </w:trPr>
        <w:tc>
          <w:tcPr>
            <w:tcW w:w="7946" w:type="dxa"/>
          </w:tcPr>
          <w:p w14:paraId="34552DDD"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rPr>
            </w:pPr>
            <w:r w:rsidRPr="002D59CF">
              <w:rPr>
                <w:rFonts w:eastAsia="Calibri"/>
                <w:color w:val="000000" w:themeColor="text1"/>
                <w:sz w:val="24"/>
                <w:szCs w:val="24"/>
                <w:lang w:val="ru-RU"/>
              </w:rPr>
              <w:t>Индивидуальный проект</w:t>
            </w:r>
          </w:p>
        </w:tc>
        <w:tc>
          <w:tcPr>
            <w:tcW w:w="1843" w:type="dxa"/>
          </w:tcPr>
          <w:p w14:paraId="42CD5791" w14:textId="77777777" w:rsidR="0005617D" w:rsidRPr="002D59CF" w:rsidRDefault="00221B1F"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339FC38F" w14:textId="77777777" w:rsidTr="00081234">
        <w:trPr>
          <w:trHeight w:val="349"/>
        </w:trPr>
        <w:tc>
          <w:tcPr>
            <w:tcW w:w="7946" w:type="dxa"/>
          </w:tcPr>
          <w:p w14:paraId="10757199" w14:textId="77777777" w:rsidR="0005617D" w:rsidRPr="002D59CF" w:rsidRDefault="0005617D"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Ито</w:t>
            </w:r>
            <w:r w:rsidR="00EE4B80" w:rsidRPr="002D59CF">
              <w:rPr>
                <w:rFonts w:eastAsia="Calibri"/>
                <w:color w:val="000000" w:themeColor="text1"/>
                <w:sz w:val="24"/>
                <w:szCs w:val="24"/>
                <w:lang w:val="ru-RU"/>
              </w:rPr>
              <w:t>г</w:t>
            </w:r>
            <w:r w:rsidRPr="002D59CF">
              <w:rPr>
                <w:rFonts w:eastAsia="Calibri"/>
                <w:color w:val="000000" w:themeColor="text1"/>
                <w:sz w:val="24"/>
                <w:szCs w:val="24"/>
                <w:lang w:val="ru-RU"/>
              </w:rPr>
              <w:t xml:space="preserve">овый </w:t>
            </w:r>
            <w:r w:rsidR="00EE4B80" w:rsidRPr="002D59CF">
              <w:rPr>
                <w:rFonts w:eastAsia="Calibri"/>
                <w:color w:val="000000" w:themeColor="text1"/>
                <w:sz w:val="24"/>
                <w:szCs w:val="24"/>
                <w:lang w:val="ru-RU"/>
              </w:rPr>
              <w:t>контроль в виде компьютерного тестирования</w:t>
            </w:r>
          </w:p>
        </w:tc>
        <w:tc>
          <w:tcPr>
            <w:tcW w:w="1843" w:type="dxa"/>
          </w:tcPr>
          <w:p w14:paraId="0493C2AB" w14:textId="77777777" w:rsidR="0005617D" w:rsidRPr="002D59CF" w:rsidRDefault="00136395"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2</w:t>
            </w:r>
          </w:p>
        </w:tc>
      </w:tr>
      <w:tr w:rsidR="002D59CF" w:rsidRPr="002D59CF" w14:paraId="1814CC6C" w14:textId="77777777" w:rsidTr="00081234">
        <w:trPr>
          <w:trHeight w:val="349"/>
        </w:trPr>
        <w:tc>
          <w:tcPr>
            <w:tcW w:w="7946" w:type="dxa"/>
          </w:tcPr>
          <w:p w14:paraId="131E0996" w14:textId="77777777" w:rsidR="00C1033C" w:rsidRPr="002D59CF" w:rsidRDefault="00081234"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Контрольные работы</w:t>
            </w:r>
          </w:p>
        </w:tc>
        <w:tc>
          <w:tcPr>
            <w:tcW w:w="1843" w:type="dxa"/>
          </w:tcPr>
          <w:p w14:paraId="026281A8" w14:textId="77777777" w:rsidR="00221B1F" w:rsidRPr="002D59CF" w:rsidRDefault="00DD46B2"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4</w:t>
            </w:r>
          </w:p>
        </w:tc>
      </w:tr>
      <w:tr w:rsidR="002D59CF" w:rsidRPr="002D59CF" w14:paraId="608D4FDC" w14:textId="77777777" w:rsidTr="00081234">
        <w:trPr>
          <w:trHeight w:val="272"/>
        </w:trPr>
        <w:tc>
          <w:tcPr>
            <w:tcW w:w="7946" w:type="dxa"/>
          </w:tcPr>
          <w:p w14:paraId="70F2FC2A" w14:textId="77777777" w:rsidR="00081234" w:rsidRPr="002D59CF" w:rsidRDefault="00081234" w:rsidP="009243EB">
            <w:pPr>
              <w:widowControl w:val="0"/>
              <w:autoSpaceDE w:val="0"/>
              <w:autoSpaceDN w:val="0"/>
              <w:spacing w:after="0" w:line="256" w:lineRule="auto"/>
              <w:rPr>
                <w:rFonts w:eastAsia="Calibri"/>
                <w:b/>
                <w:color w:val="000000" w:themeColor="text1"/>
                <w:sz w:val="24"/>
                <w:szCs w:val="24"/>
                <w:lang w:val="ru-RU"/>
              </w:rPr>
            </w:pPr>
            <w:r w:rsidRPr="002D59CF">
              <w:rPr>
                <w:rFonts w:eastAsia="Calibri"/>
                <w:b/>
                <w:color w:val="000000" w:themeColor="text1"/>
                <w:sz w:val="24"/>
                <w:szCs w:val="24"/>
                <w:lang w:val="ru-RU"/>
              </w:rPr>
              <w:t>Промежуточная аттестация</w:t>
            </w:r>
            <w:r w:rsidR="00406F89" w:rsidRPr="002D59CF">
              <w:rPr>
                <w:rFonts w:eastAsia="Calibri"/>
                <w:b/>
                <w:color w:val="000000" w:themeColor="text1"/>
                <w:sz w:val="24"/>
                <w:szCs w:val="24"/>
                <w:lang w:val="ru-RU"/>
              </w:rPr>
              <w:t>в форме экзамена</w:t>
            </w:r>
          </w:p>
        </w:tc>
        <w:tc>
          <w:tcPr>
            <w:tcW w:w="1843" w:type="dxa"/>
          </w:tcPr>
          <w:p w14:paraId="34C0B931" w14:textId="77777777" w:rsidR="00081234" w:rsidRPr="002D59CF" w:rsidRDefault="00406F89" w:rsidP="009243EB">
            <w:pPr>
              <w:widowControl w:val="0"/>
              <w:autoSpaceDE w:val="0"/>
              <w:autoSpaceDN w:val="0"/>
              <w:spacing w:after="0" w:line="256" w:lineRule="auto"/>
              <w:rPr>
                <w:rFonts w:eastAsia="Calibri"/>
                <w:color w:val="000000" w:themeColor="text1"/>
                <w:sz w:val="24"/>
                <w:szCs w:val="24"/>
                <w:lang w:val="ru-RU"/>
              </w:rPr>
            </w:pPr>
            <w:r w:rsidRPr="002D59CF">
              <w:rPr>
                <w:rFonts w:eastAsia="Calibri"/>
                <w:color w:val="000000" w:themeColor="text1"/>
                <w:sz w:val="24"/>
                <w:szCs w:val="24"/>
                <w:lang w:val="ru-RU"/>
              </w:rPr>
              <w:t>10</w:t>
            </w:r>
          </w:p>
        </w:tc>
      </w:tr>
    </w:tbl>
    <w:p w14:paraId="283D9A91" w14:textId="77777777" w:rsidR="00B829A5" w:rsidRPr="002D59CF" w:rsidRDefault="00B829A5" w:rsidP="00B829A5">
      <w:pPr>
        <w:widowControl w:val="0"/>
        <w:autoSpaceDE w:val="0"/>
        <w:autoSpaceDN w:val="0"/>
        <w:spacing w:after="0" w:line="256" w:lineRule="auto"/>
        <w:rPr>
          <w:rFonts w:eastAsia="Calibri"/>
          <w:color w:val="000000" w:themeColor="text1"/>
          <w:sz w:val="24"/>
          <w:szCs w:val="24"/>
          <w:lang w:val="ru-RU"/>
        </w:rPr>
        <w:sectPr w:rsidR="00B829A5" w:rsidRPr="002D59CF">
          <w:footerReference w:type="default" r:id="rId11"/>
          <w:pgSz w:w="11910" w:h="16840"/>
          <w:pgMar w:top="1060" w:right="320" w:bottom="960" w:left="1420" w:header="0" w:footer="775" w:gutter="0"/>
          <w:cols w:space="720"/>
        </w:sectPr>
      </w:pPr>
    </w:p>
    <w:p w14:paraId="5E5F78E0" w14:textId="77777777" w:rsidR="00B829A5" w:rsidRPr="002D59CF" w:rsidRDefault="00B829A5" w:rsidP="00B829A5">
      <w:pPr>
        <w:widowControl w:val="0"/>
        <w:autoSpaceDE w:val="0"/>
        <w:autoSpaceDN w:val="0"/>
        <w:spacing w:after="0" w:line="240" w:lineRule="auto"/>
        <w:rPr>
          <w:rFonts w:eastAsia="Calibri"/>
          <w:b/>
          <w:color w:val="000000" w:themeColor="text1"/>
          <w:sz w:val="24"/>
          <w:szCs w:val="24"/>
          <w:lang w:val="ru-RU"/>
        </w:rPr>
      </w:pPr>
      <w:bookmarkStart w:id="10" w:name="2.2._Тематический_план_и_содержание_дисц"/>
      <w:bookmarkEnd w:id="10"/>
      <w:r w:rsidRPr="002D59CF">
        <w:rPr>
          <w:rFonts w:eastAsia="Calibri"/>
          <w:b/>
          <w:color w:val="000000" w:themeColor="text1"/>
          <w:sz w:val="24"/>
          <w:szCs w:val="24"/>
          <w:lang w:val="ru-RU"/>
        </w:rPr>
        <w:t xml:space="preserve">2.2 </w:t>
      </w:r>
      <w:r w:rsidR="002909C2" w:rsidRPr="002D59CF">
        <w:rPr>
          <w:rFonts w:eastAsia="Calibri"/>
          <w:b/>
          <w:color w:val="000000" w:themeColor="text1"/>
          <w:sz w:val="24"/>
          <w:szCs w:val="24"/>
          <w:lang w:val="ru-RU"/>
        </w:rPr>
        <w:t>Тематический</w:t>
      </w:r>
      <w:r w:rsidRPr="002D59CF">
        <w:rPr>
          <w:rFonts w:eastAsia="Calibri"/>
          <w:b/>
          <w:color w:val="000000" w:themeColor="text1"/>
          <w:sz w:val="24"/>
          <w:szCs w:val="24"/>
          <w:lang w:val="ru-RU"/>
        </w:rPr>
        <w:t xml:space="preserve"> план и содержание дисциплины</w:t>
      </w:r>
      <w:r w:rsidR="006D5A67" w:rsidRPr="002D59CF">
        <w:rPr>
          <w:rFonts w:eastAsia="Calibri"/>
          <w:b/>
          <w:color w:val="000000" w:themeColor="text1"/>
          <w:sz w:val="24"/>
          <w:szCs w:val="24"/>
          <w:lang w:val="ru-RU"/>
        </w:rPr>
        <w:t xml:space="preserve"> ОДП 10 «Физика»</w:t>
      </w:r>
    </w:p>
    <w:p w14:paraId="0FAD1F2A" w14:textId="77777777" w:rsidR="00A467C3" w:rsidRPr="002D59CF" w:rsidRDefault="00A467C3" w:rsidP="00B829A5">
      <w:pPr>
        <w:widowControl w:val="0"/>
        <w:autoSpaceDE w:val="0"/>
        <w:autoSpaceDN w:val="0"/>
        <w:spacing w:after="0" w:line="240" w:lineRule="auto"/>
        <w:rPr>
          <w:rFonts w:eastAsia="Calibri"/>
          <w:b/>
          <w:color w:val="000000" w:themeColor="text1"/>
          <w:sz w:val="24"/>
          <w:szCs w:val="24"/>
          <w:lang w:val="ru-RU"/>
        </w:rPr>
      </w:pPr>
    </w:p>
    <w:tbl>
      <w:tblPr>
        <w:tblStyle w:val="TableNormal"/>
        <w:tblW w:w="15041"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0"/>
        <w:gridCol w:w="8212"/>
        <w:gridCol w:w="14"/>
        <w:gridCol w:w="6"/>
        <w:gridCol w:w="1549"/>
        <w:gridCol w:w="10"/>
        <w:gridCol w:w="2400"/>
      </w:tblGrid>
      <w:tr w:rsidR="002D59CF" w:rsidRPr="002D59CF" w14:paraId="21BCA2A3" w14:textId="77777777" w:rsidTr="00316396">
        <w:trPr>
          <w:trHeight w:val="813"/>
        </w:trPr>
        <w:tc>
          <w:tcPr>
            <w:tcW w:w="2850" w:type="dxa"/>
          </w:tcPr>
          <w:p w14:paraId="7F915669"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Наименование разделов и тем</w:t>
            </w:r>
          </w:p>
        </w:tc>
        <w:tc>
          <w:tcPr>
            <w:tcW w:w="8232" w:type="dxa"/>
            <w:gridSpan w:val="3"/>
          </w:tcPr>
          <w:p w14:paraId="05ACF747"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 (основное и профессионально- ориентированное), лабораторные и практические занятия, прикладной</w:t>
            </w:r>
          </w:p>
          <w:p w14:paraId="57971F74"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модуль (при наличии)</w:t>
            </w:r>
          </w:p>
        </w:tc>
        <w:tc>
          <w:tcPr>
            <w:tcW w:w="1549" w:type="dxa"/>
          </w:tcPr>
          <w:p w14:paraId="5B9E9BFA"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Объем часов</w:t>
            </w:r>
          </w:p>
        </w:tc>
        <w:tc>
          <w:tcPr>
            <w:tcW w:w="2410" w:type="dxa"/>
            <w:gridSpan w:val="2"/>
          </w:tcPr>
          <w:p w14:paraId="6ED2A2CE" w14:textId="77777777" w:rsidR="00A5419F" w:rsidRPr="002D59CF" w:rsidRDefault="00A5419F" w:rsidP="00A5419F">
            <w:pPr>
              <w:rPr>
                <w:rFonts w:eastAsia="Calibri"/>
                <w:b/>
                <w:color w:val="000000" w:themeColor="text1"/>
                <w:sz w:val="24"/>
                <w:szCs w:val="24"/>
                <w:lang w:val="ru-RU"/>
              </w:rPr>
            </w:pPr>
            <w:r w:rsidRPr="002D59CF">
              <w:rPr>
                <w:rFonts w:eastAsia="Calibri"/>
                <w:b/>
                <w:color w:val="000000" w:themeColor="text1"/>
                <w:sz w:val="24"/>
                <w:szCs w:val="24"/>
                <w:lang w:val="ru-RU"/>
              </w:rPr>
              <w:t>Формируемые компетенции</w:t>
            </w:r>
          </w:p>
        </w:tc>
      </w:tr>
      <w:tr w:rsidR="002D59CF" w:rsidRPr="002D59CF" w14:paraId="7052763C" w14:textId="77777777" w:rsidTr="00316396">
        <w:trPr>
          <w:trHeight w:val="273"/>
        </w:trPr>
        <w:tc>
          <w:tcPr>
            <w:tcW w:w="2850" w:type="dxa"/>
          </w:tcPr>
          <w:p w14:paraId="5CB80CF9"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1</w:t>
            </w:r>
          </w:p>
        </w:tc>
        <w:tc>
          <w:tcPr>
            <w:tcW w:w="8232" w:type="dxa"/>
            <w:gridSpan w:val="3"/>
          </w:tcPr>
          <w:p w14:paraId="1BD68A6B"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1549" w:type="dxa"/>
          </w:tcPr>
          <w:p w14:paraId="1088FC2C"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3</w:t>
            </w:r>
          </w:p>
        </w:tc>
        <w:tc>
          <w:tcPr>
            <w:tcW w:w="2410" w:type="dxa"/>
            <w:gridSpan w:val="2"/>
          </w:tcPr>
          <w:p w14:paraId="723EDA88" w14:textId="77777777" w:rsidR="00A5419F" w:rsidRPr="002D59CF" w:rsidRDefault="00A5419F"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4</w:t>
            </w:r>
          </w:p>
        </w:tc>
      </w:tr>
      <w:tr w:rsidR="002D59CF" w:rsidRPr="002D59CF" w14:paraId="51A48035" w14:textId="77777777" w:rsidTr="00316396">
        <w:trPr>
          <w:trHeight w:val="928"/>
        </w:trPr>
        <w:tc>
          <w:tcPr>
            <w:tcW w:w="2850" w:type="dxa"/>
          </w:tcPr>
          <w:p w14:paraId="268ECC1E"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Введение.</w:t>
            </w:r>
          </w:p>
          <w:p w14:paraId="4F39592A"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Физика и методы научного познания</w:t>
            </w:r>
          </w:p>
          <w:p w14:paraId="661E77EC" w14:textId="77777777" w:rsidR="000A3A9A" w:rsidRPr="002D59CF" w:rsidRDefault="000A3A9A" w:rsidP="00A5419F">
            <w:pPr>
              <w:rPr>
                <w:rFonts w:eastAsia="Calibri"/>
                <w:b/>
                <w:color w:val="000000" w:themeColor="text1"/>
                <w:sz w:val="24"/>
                <w:szCs w:val="24"/>
                <w:lang w:val="ru-RU"/>
              </w:rPr>
            </w:pPr>
          </w:p>
        </w:tc>
        <w:tc>
          <w:tcPr>
            <w:tcW w:w="8232" w:type="dxa"/>
            <w:gridSpan w:val="3"/>
          </w:tcPr>
          <w:p w14:paraId="39EB8681" w14:textId="77777777" w:rsidR="000A3A9A" w:rsidRPr="002D59CF" w:rsidRDefault="000A3A9A" w:rsidP="000A3A9A">
            <w:pPr>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p w14:paraId="1B93E0AD" w14:textId="77777777" w:rsidR="000A3A9A" w:rsidRPr="002D59CF" w:rsidRDefault="000A3A9A" w:rsidP="000A3A9A">
            <w:pPr>
              <w:rPr>
                <w:rFonts w:eastAsia="Calibri"/>
                <w:color w:val="000000" w:themeColor="text1"/>
                <w:sz w:val="24"/>
                <w:szCs w:val="24"/>
                <w:lang w:val="ru-RU"/>
              </w:rPr>
            </w:pPr>
            <w:r w:rsidRPr="002D59CF">
              <w:rPr>
                <w:rFonts w:eastAsia="Calibri"/>
                <w:color w:val="000000" w:themeColor="text1"/>
                <w:sz w:val="24"/>
                <w:szCs w:val="24"/>
                <w:lang w:val="ru-RU"/>
              </w:rPr>
              <w:t>Физика — фундаментальная наука о природе. Естественно-научный метод познания, его возможности и границы применимости. Эксперимент и теория в процессепознанияприроды.М</w:t>
            </w:r>
            <w:r w:rsidR="005F421F" w:rsidRPr="002D59CF">
              <w:rPr>
                <w:rFonts w:eastAsia="Calibri"/>
                <w:color w:val="000000" w:themeColor="text1"/>
                <w:sz w:val="24"/>
                <w:szCs w:val="24"/>
                <w:lang w:val="ru-RU"/>
              </w:rPr>
              <w:t>оделированиефизическихявлений и</w:t>
            </w:r>
            <w:r w:rsidRPr="002D59CF">
              <w:rPr>
                <w:rFonts w:eastAsia="Calibri"/>
                <w:color w:val="000000" w:themeColor="text1"/>
                <w:sz w:val="24"/>
                <w:szCs w:val="24"/>
                <w:lang w:val="ru-RU"/>
              </w:rPr>
              <w:t>процессов.Рольэксперимента и теор</w:t>
            </w:r>
            <w:r w:rsidR="005F421F" w:rsidRPr="002D59CF">
              <w:rPr>
                <w:rFonts w:eastAsia="Calibri"/>
                <w:color w:val="000000" w:themeColor="text1"/>
                <w:sz w:val="24"/>
                <w:szCs w:val="24"/>
                <w:lang w:val="ru-RU"/>
              </w:rPr>
              <w:t xml:space="preserve">ии в процессепознанияприроды. </w:t>
            </w:r>
            <w:r w:rsidRPr="002D59CF">
              <w:rPr>
                <w:rFonts w:eastAsia="Calibri"/>
                <w:color w:val="000000" w:themeColor="text1"/>
                <w:sz w:val="24"/>
                <w:szCs w:val="24"/>
                <w:lang w:val="ru-RU"/>
              </w:rPr>
              <w:t>Физическаявеличина.Физические законы. Границы применимости физическихзаконовитеорий.</w:t>
            </w:r>
          </w:p>
          <w:p w14:paraId="131F1036" w14:textId="77777777" w:rsidR="000A3A9A" w:rsidRPr="002D59CF" w:rsidRDefault="000A3A9A" w:rsidP="005F421F">
            <w:pPr>
              <w:rPr>
                <w:rFonts w:eastAsia="Calibri"/>
                <w:b/>
                <w:color w:val="000000" w:themeColor="text1"/>
                <w:sz w:val="24"/>
                <w:szCs w:val="24"/>
                <w:lang w:val="ru-RU"/>
              </w:rPr>
            </w:pPr>
            <w:r w:rsidRPr="002D59CF">
              <w:rPr>
                <w:rFonts w:eastAsia="Calibri"/>
                <w:color w:val="000000" w:themeColor="text1"/>
                <w:sz w:val="24"/>
                <w:szCs w:val="24"/>
                <w:lang w:val="ru-RU"/>
              </w:rPr>
              <w:t>Принципсоответствия.Понятиео физической ка</w:t>
            </w:r>
            <w:r w:rsidR="005F421F" w:rsidRPr="002D59CF">
              <w:rPr>
                <w:rFonts w:eastAsia="Calibri"/>
                <w:color w:val="000000" w:themeColor="text1"/>
                <w:sz w:val="24"/>
                <w:szCs w:val="24"/>
                <w:lang w:val="ru-RU"/>
              </w:rPr>
              <w:t xml:space="preserve">ртинемира. </w:t>
            </w:r>
            <w:r w:rsidRPr="002D59CF">
              <w:rPr>
                <w:rFonts w:eastAsia="Calibri"/>
                <w:color w:val="000000" w:themeColor="text1"/>
                <w:sz w:val="24"/>
                <w:szCs w:val="24"/>
                <w:lang w:val="ru-RU"/>
              </w:rPr>
              <w:t>Погрешностиизмерений физических величин. Значение физики при освоении профессий СПО и специальностей СПО</w:t>
            </w:r>
          </w:p>
        </w:tc>
        <w:tc>
          <w:tcPr>
            <w:tcW w:w="1549" w:type="dxa"/>
          </w:tcPr>
          <w:p w14:paraId="29BDA669" w14:textId="77777777" w:rsidR="000A3A9A" w:rsidRPr="002D59CF" w:rsidRDefault="000A3A9A" w:rsidP="00316396">
            <w:pPr>
              <w:jc w:val="center"/>
              <w:rPr>
                <w:rFonts w:eastAsia="Calibri"/>
                <w:b/>
                <w:color w:val="000000" w:themeColor="text1"/>
                <w:sz w:val="24"/>
                <w:szCs w:val="24"/>
                <w:lang w:val="ru-RU"/>
              </w:rPr>
            </w:pPr>
            <w:r w:rsidRPr="002D59CF">
              <w:rPr>
                <w:rFonts w:eastAsia="Calibri"/>
                <w:b/>
                <w:color w:val="000000" w:themeColor="text1"/>
                <w:sz w:val="24"/>
                <w:szCs w:val="24"/>
                <w:lang w:val="ru-RU"/>
              </w:rPr>
              <w:t>2</w:t>
            </w:r>
          </w:p>
        </w:tc>
        <w:tc>
          <w:tcPr>
            <w:tcW w:w="2410" w:type="dxa"/>
            <w:gridSpan w:val="2"/>
          </w:tcPr>
          <w:p w14:paraId="6BA5C5DC"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tc>
      </w:tr>
      <w:tr w:rsidR="002D59CF" w:rsidRPr="002D59CF" w14:paraId="1A1004EA" w14:textId="77777777" w:rsidTr="00316396">
        <w:trPr>
          <w:trHeight w:val="270"/>
        </w:trPr>
        <w:tc>
          <w:tcPr>
            <w:tcW w:w="11082" w:type="dxa"/>
            <w:gridSpan w:val="4"/>
          </w:tcPr>
          <w:p w14:paraId="2ED751B0" w14:textId="77777777" w:rsidR="00A5419F" w:rsidRPr="002D59CF" w:rsidRDefault="005F421F" w:rsidP="00A5419F">
            <w:pPr>
              <w:rPr>
                <w:rFonts w:eastAsia="Calibri"/>
                <w:b/>
                <w:color w:val="000000" w:themeColor="text1"/>
                <w:sz w:val="24"/>
                <w:szCs w:val="24"/>
                <w:lang w:val="ru-RU"/>
              </w:rPr>
            </w:pPr>
            <w:r w:rsidRPr="002D59CF">
              <w:rPr>
                <w:rFonts w:eastAsia="Calibri"/>
                <w:b/>
                <w:color w:val="000000" w:themeColor="text1"/>
                <w:sz w:val="24"/>
                <w:szCs w:val="24"/>
                <w:lang w:val="ru-RU"/>
              </w:rPr>
              <w:t>Раздел 1. Механика</w:t>
            </w:r>
          </w:p>
        </w:tc>
        <w:tc>
          <w:tcPr>
            <w:tcW w:w="1549" w:type="dxa"/>
          </w:tcPr>
          <w:p w14:paraId="15659E03" w14:textId="77777777" w:rsidR="00A5419F" w:rsidRPr="002D59CF" w:rsidRDefault="00E72C85"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32</w:t>
            </w:r>
          </w:p>
        </w:tc>
        <w:tc>
          <w:tcPr>
            <w:tcW w:w="2410" w:type="dxa"/>
            <w:gridSpan w:val="2"/>
          </w:tcPr>
          <w:p w14:paraId="766BA118" w14:textId="77777777" w:rsidR="00A5419F" w:rsidRPr="002D59CF" w:rsidRDefault="00A5419F" w:rsidP="00316396">
            <w:pPr>
              <w:jc w:val="center"/>
              <w:rPr>
                <w:rFonts w:eastAsia="Calibri"/>
                <w:i/>
                <w:color w:val="000000" w:themeColor="text1"/>
                <w:sz w:val="24"/>
                <w:szCs w:val="24"/>
                <w:lang w:val="ru-RU"/>
              </w:rPr>
            </w:pPr>
          </w:p>
        </w:tc>
      </w:tr>
      <w:tr w:rsidR="002D59CF" w:rsidRPr="002D59CF" w14:paraId="532EEF59" w14:textId="77777777" w:rsidTr="00316396">
        <w:trPr>
          <w:trHeight w:val="270"/>
        </w:trPr>
        <w:tc>
          <w:tcPr>
            <w:tcW w:w="11082" w:type="dxa"/>
            <w:gridSpan w:val="4"/>
          </w:tcPr>
          <w:p w14:paraId="73994DC3" w14:textId="77777777" w:rsidR="00AA5A58" w:rsidRPr="002D59CF" w:rsidRDefault="00AA5A58" w:rsidP="00A5419F">
            <w:pPr>
              <w:rPr>
                <w:rFonts w:eastAsia="Calibri"/>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5B4919FD" w14:textId="77777777" w:rsidR="00AA5A58" w:rsidRPr="002D59CF" w:rsidRDefault="00AA5A58" w:rsidP="006B3EDB">
            <w:pPr>
              <w:jc w:val="center"/>
              <w:rPr>
                <w:rFonts w:eastAsia="Calibri"/>
                <w:b/>
                <w:color w:val="000000" w:themeColor="text1"/>
                <w:sz w:val="24"/>
                <w:szCs w:val="24"/>
                <w:lang w:val="ru-RU"/>
              </w:rPr>
            </w:pPr>
          </w:p>
        </w:tc>
        <w:tc>
          <w:tcPr>
            <w:tcW w:w="2410" w:type="dxa"/>
            <w:gridSpan w:val="2"/>
          </w:tcPr>
          <w:p w14:paraId="1E76EB55" w14:textId="77777777" w:rsidR="00AA5A58" w:rsidRPr="002D59CF" w:rsidRDefault="00AA5A58" w:rsidP="00316396">
            <w:pPr>
              <w:jc w:val="center"/>
              <w:rPr>
                <w:rFonts w:eastAsia="Calibri"/>
                <w:i/>
                <w:color w:val="000000" w:themeColor="text1"/>
                <w:sz w:val="24"/>
                <w:szCs w:val="24"/>
                <w:lang w:val="ru-RU"/>
              </w:rPr>
            </w:pPr>
          </w:p>
        </w:tc>
      </w:tr>
      <w:tr w:rsidR="002D59CF" w:rsidRPr="00CF26B3" w14:paraId="1269B30A" w14:textId="77777777" w:rsidTr="00316396">
        <w:trPr>
          <w:trHeight w:val="774"/>
        </w:trPr>
        <w:tc>
          <w:tcPr>
            <w:tcW w:w="2850" w:type="dxa"/>
          </w:tcPr>
          <w:p w14:paraId="4AA11082" w14:textId="77777777" w:rsidR="00316396" w:rsidRPr="002D59CF" w:rsidRDefault="00316396" w:rsidP="00E02F72">
            <w:pPr>
              <w:jc w:val="center"/>
              <w:rPr>
                <w:rFonts w:eastAsia="Calibri"/>
                <w:b/>
                <w:color w:val="000000" w:themeColor="text1"/>
                <w:sz w:val="24"/>
                <w:szCs w:val="24"/>
                <w:lang w:val="ru-RU"/>
              </w:rPr>
            </w:pPr>
            <w:r w:rsidRPr="002D59CF">
              <w:rPr>
                <w:rFonts w:eastAsia="Calibri"/>
                <w:b/>
                <w:color w:val="000000" w:themeColor="text1"/>
                <w:sz w:val="24"/>
                <w:szCs w:val="24"/>
                <w:lang w:val="ru-RU"/>
              </w:rPr>
              <w:t>Тема 1.1</w:t>
            </w:r>
          </w:p>
          <w:p w14:paraId="200329A3" w14:textId="77777777" w:rsidR="00316396" w:rsidRPr="002D59CF" w:rsidRDefault="00316396" w:rsidP="00E02F72">
            <w:pPr>
              <w:jc w:val="center"/>
              <w:rPr>
                <w:rFonts w:eastAsia="Calibri"/>
                <w:color w:val="000000" w:themeColor="text1"/>
                <w:sz w:val="24"/>
                <w:szCs w:val="24"/>
                <w:lang w:val="ru-RU"/>
              </w:rPr>
            </w:pPr>
            <w:r w:rsidRPr="002D59CF">
              <w:rPr>
                <w:rFonts w:eastAsia="Calibri"/>
                <w:b/>
                <w:color w:val="000000" w:themeColor="text1"/>
                <w:sz w:val="24"/>
                <w:szCs w:val="24"/>
                <w:lang w:val="ru-RU"/>
              </w:rPr>
              <w:t>Основы кинематики</w:t>
            </w:r>
          </w:p>
        </w:tc>
        <w:tc>
          <w:tcPr>
            <w:tcW w:w="8232" w:type="dxa"/>
            <w:gridSpan w:val="3"/>
            <w:tcBorders>
              <w:bottom w:val="single" w:sz="4" w:space="0" w:color="000000"/>
            </w:tcBorders>
          </w:tcPr>
          <w:p w14:paraId="346126F6" w14:textId="77777777" w:rsidR="00316396" w:rsidRPr="002D59CF" w:rsidRDefault="00316396" w:rsidP="00336998">
            <w:pPr>
              <w:jc w:val="both"/>
              <w:rPr>
                <w:rFonts w:eastAsia="Calibri"/>
                <w:b/>
                <w:color w:val="000000" w:themeColor="text1"/>
                <w:sz w:val="24"/>
                <w:szCs w:val="24"/>
                <w:lang w:val="ru-RU"/>
              </w:rPr>
            </w:pPr>
            <w:r w:rsidRPr="002D59CF">
              <w:rPr>
                <w:rFonts w:eastAsia="Calibri"/>
                <w:b/>
                <w:color w:val="000000" w:themeColor="text1"/>
                <w:sz w:val="24"/>
                <w:szCs w:val="24"/>
                <w:lang w:val="ru-RU"/>
              </w:rPr>
              <w:t>С</w:t>
            </w:r>
            <w:r w:rsidR="003B6491" w:rsidRPr="002D59CF">
              <w:rPr>
                <w:rFonts w:eastAsia="Calibri"/>
                <w:b/>
                <w:color w:val="000000" w:themeColor="text1"/>
                <w:sz w:val="24"/>
                <w:szCs w:val="24"/>
                <w:lang w:val="ru-RU"/>
              </w:rPr>
              <w:t>о</w:t>
            </w:r>
            <w:r w:rsidRPr="002D59CF">
              <w:rPr>
                <w:rFonts w:eastAsia="Calibri"/>
                <w:b/>
                <w:color w:val="000000" w:themeColor="text1"/>
                <w:sz w:val="24"/>
                <w:szCs w:val="24"/>
                <w:lang w:val="ru-RU"/>
              </w:rPr>
              <w:t>держание учебного материала</w:t>
            </w:r>
          </w:p>
        </w:tc>
        <w:tc>
          <w:tcPr>
            <w:tcW w:w="1549" w:type="dxa"/>
          </w:tcPr>
          <w:p w14:paraId="0E206F8E" w14:textId="77777777" w:rsidR="00316396" w:rsidRPr="002D59CF" w:rsidRDefault="00316396" w:rsidP="006B3EDB">
            <w:pPr>
              <w:jc w:val="center"/>
              <w:rPr>
                <w:rFonts w:eastAsia="Calibri"/>
                <w:b/>
                <w:color w:val="000000" w:themeColor="text1"/>
                <w:sz w:val="24"/>
                <w:szCs w:val="24"/>
                <w:lang w:val="ru-RU"/>
              </w:rPr>
            </w:pPr>
            <w:r w:rsidRPr="002D59CF">
              <w:rPr>
                <w:rFonts w:eastAsia="Calibri"/>
                <w:b/>
                <w:color w:val="000000" w:themeColor="text1"/>
                <w:sz w:val="24"/>
                <w:szCs w:val="24"/>
                <w:lang w:val="ru-RU"/>
              </w:rPr>
              <w:t>10</w:t>
            </w:r>
          </w:p>
        </w:tc>
        <w:tc>
          <w:tcPr>
            <w:tcW w:w="2410" w:type="dxa"/>
            <w:gridSpan w:val="2"/>
            <w:vMerge w:val="restart"/>
          </w:tcPr>
          <w:p w14:paraId="0D64594E" w14:textId="77777777" w:rsidR="00316396" w:rsidRPr="002D59CF" w:rsidRDefault="00316396" w:rsidP="00316396">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DC2BA15" w14:textId="77777777" w:rsidR="00316396" w:rsidRPr="002D59CF" w:rsidRDefault="00316396"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sidR="00CF26B3">
              <w:rPr>
                <w:rFonts w:eastAsia="Tahoma"/>
                <w:color w:val="000000" w:themeColor="text1"/>
                <w:sz w:val="24"/>
                <w:szCs w:val="24"/>
                <w:lang w:val="ru-RU"/>
              </w:rPr>
              <w:t>7</w:t>
            </w:r>
            <w:r w:rsidR="000033A7" w:rsidRPr="002D59CF">
              <w:rPr>
                <w:rFonts w:eastAsia="Tahoma"/>
                <w:color w:val="000000" w:themeColor="text1"/>
                <w:sz w:val="24"/>
                <w:szCs w:val="24"/>
                <w:lang w:val="ru-RU"/>
              </w:rPr>
              <w:t xml:space="preserve">, </w:t>
            </w:r>
            <w:r w:rsidR="00930F54" w:rsidRPr="002D59CF">
              <w:rPr>
                <w:rFonts w:eastAsia="Tahoma"/>
                <w:color w:val="000000" w:themeColor="text1"/>
                <w:sz w:val="24"/>
                <w:szCs w:val="24"/>
                <w:lang w:val="ru-RU"/>
              </w:rPr>
              <w:t>ПК 2.</w:t>
            </w:r>
            <w:r w:rsidR="00CF26B3">
              <w:rPr>
                <w:rFonts w:eastAsia="Tahoma"/>
                <w:color w:val="000000" w:themeColor="text1"/>
                <w:sz w:val="24"/>
                <w:szCs w:val="24"/>
                <w:lang w:val="ru-RU"/>
              </w:rPr>
              <w:t>7</w:t>
            </w:r>
          </w:p>
        </w:tc>
      </w:tr>
      <w:tr w:rsidR="002D59CF" w:rsidRPr="002D59CF" w14:paraId="68B74113" w14:textId="77777777" w:rsidTr="00316396">
        <w:trPr>
          <w:trHeight w:val="1268"/>
        </w:trPr>
        <w:tc>
          <w:tcPr>
            <w:tcW w:w="2850" w:type="dxa"/>
          </w:tcPr>
          <w:p w14:paraId="7C064053" w14:textId="77777777" w:rsidR="00316396" w:rsidRPr="002D59CF" w:rsidRDefault="00316396" w:rsidP="00A5419F">
            <w:pPr>
              <w:rPr>
                <w:rFonts w:eastAsia="Calibri"/>
                <w:color w:val="000000" w:themeColor="text1"/>
                <w:sz w:val="24"/>
                <w:szCs w:val="24"/>
                <w:lang w:val="ru-RU"/>
              </w:rPr>
            </w:pPr>
          </w:p>
        </w:tc>
        <w:tc>
          <w:tcPr>
            <w:tcW w:w="8232" w:type="dxa"/>
            <w:gridSpan w:val="3"/>
            <w:tcBorders>
              <w:bottom w:val="single" w:sz="4" w:space="0" w:color="000000"/>
            </w:tcBorders>
          </w:tcPr>
          <w:p w14:paraId="16DEAB1D" w14:textId="77777777" w:rsidR="00316396" w:rsidRPr="002D59CF" w:rsidRDefault="00316396" w:rsidP="00336998">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Механическое движение и его виды. Материальная точка. Скалярные и векторные физические величины. Относительность механического движения. Система отсчета. Принцип относительности Галилея. Способы описания движения. Траектория. Путь. Перемещение. </w:t>
            </w:r>
          </w:p>
        </w:tc>
        <w:tc>
          <w:tcPr>
            <w:tcW w:w="1549" w:type="dxa"/>
          </w:tcPr>
          <w:p w14:paraId="77572DDB" w14:textId="77777777" w:rsidR="00316396" w:rsidRPr="002D59CF" w:rsidRDefault="00316396" w:rsidP="00E02F72">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66871ED8" w14:textId="77777777" w:rsidR="00316396" w:rsidRPr="002D59CF" w:rsidRDefault="00316396" w:rsidP="00316396">
            <w:pPr>
              <w:jc w:val="center"/>
              <w:rPr>
                <w:rFonts w:eastAsia="Calibri"/>
                <w:color w:val="000000" w:themeColor="text1"/>
                <w:sz w:val="24"/>
                <w:szCs w:val="24"/>
                <w:lang w:val="ru-RU"/>
              </w:rPr>
            </w:pPr>
          </w:p>
        </w:tc>
      </w:tr>
      <w:tr w:rsidR="002D59CF" w:rsidRPr="002D59CF" w14:paraId="2B304CBB" w14:textId="77777777" w:rsidTr="00316396">
        <w:trPr>
          <w:trHeight w:val="270"/>
        </w:trPr>
        <w:tc>
          <w:tcPr>
            <w:tcW w:w="2850" w:type="dxa"/>
          </w:tcPr>
          <w:p w14:paraId="5948525D" w14:textId="77777777" w:rsidR="00316396" w:rsidRPr="002D59CF" w:rsidRDefault="00316396" w:rsidP="002C42FB">
            <w:pPr>
              <w:rPr>
                <w:color w:val="000000" w:themeColor="text1"/>
                <w:sz w:val="24"/>
                <w:szCs w:val="24"/>
                <w:lang w:val="ru-RU"/>
              </w:rPr>
            </w:pPr>
          </w:p>
        </w:tc>
        <w:tc>
          <w:tcPr>
            <w:tcW w:w="8232" w:type="dxa"/>
            <w:gridSpan w:val="3"/>
          </w:tcPr>
          <w:p w14:paraId="468C992B"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Равномерное прямолинейное движение. Скорость. Уравнение движения. Мгновенная и средняя скорости. Ускорение. </w:t>
            </w:r>
          </w:p>
        </w:tc>
        <w:tc>
          <w:tcPr>
            <w:tcW w:w="1549" w:type="dxa"/>
          </w:tcPr>
          <w:p w14:paraId="1ADCE93B"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27EC3169"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267D0917" w14:textId="77777777" w:rsidTr="00316396">
        <w:trPr>
          <w:trHeight w:val="270"/>
        </w:trPr>
        <w:tc>
          <w:tcPr>
            <w:tcW w:w="2850" w:type="dxa"/>
          </w:tcPr>
          <w:p w14:paraId="76FC75A0" w14:textId="77777777" w:rsidR="00316396" w:rsidRPr="002D59CF" w:rsidRDefault="00316396" w:rsidP="002C42FB">
            <w:pPr>
              <w:rPr>
                <w:color w:val="000000" w:themeColor="text1"/>
                <w:sz w:val="24"/>
                <w:szCs w:val="24"/>
                <w:lang w:val="ru-RU"/>
              </w:rPr>
            </w:pPr>
          </w:p>
        </w:tc>
        <w:tc>
          <w:tcPr>
            <w:tcW w:w="8232" w:type="dxa"/>
            <w:gridSpan w:val="3"/>
          </w:tcPr>
          <w:p w14:paraId="4E397735"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Опыты Галилея. Свободное падение. Ускорение свободного падения. </w:t>
            </w:r>
          </w:p>
        </w:tc>
        <w:tc>
          <w:tcPr>
            <w:tcW w:w="1549" w:type="dxa"/>
          </w:tcPr>
          <w:p w14:paraId="0D9EFE4E"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278EA5D8"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707ED55F" w14:textId="77777777" w:rsidTr="00316396">
        <w:trPr>
          <w:trHeight w:val="270"/>
        </w:trPr>
        <w:tc>
          <w:tcPr>
            <w:tcW w:w="2850" w:type="dxa"/>
          </w:tcPr>
          <w:p w14:paraId="25D284FC" w14:textId="77777777" w:rsidR="00316396" w:rsidRPr="002D59CF" w:rsidRDefault="00316396" w:rsidP="00E02F72">
            <w:pPr>
              <w:rPr>
                <w:color w:val="000000" w:themeColor="text1"/>
                <w:sz w:val="24"/>
                <w:szCs w:val="24"/>
                <w:lang w:val="ru-RU"/>
              </w:rPr>
            </w:pPr>
          </w:p>
        </w:tc>
        <w:tc>
          <w:tcPr>
            <w:tcW w:w="8232" w:type="dxa"/>
            <w:gridSpan w:val="3"/>
          </w:tcPr>
          <w:p w14:paraId="184471EB" w14:textId="77777777" w:rsidR="00316396" w:rsidRPr="002D59CF" w:rsidRDefault="00316396" w:rsidP="0032627D">
            <w:pPr>
              <w:jc w:val="both"/>
              <w:rPr>
                <w:rFonts w:eastAsia="Calibri"/>
                <w:color w:val="000000" w:themeColor="text1"/>
                <w:sz w:val="24"/>
                <w:szCs w:val="24"/>
                <w:lang w:val="ru-RU"/>
              </w:rPr>
            </w:pPr>
            <w:r w:rsidRPr="002D59CF">
              <w:rPr>
                <w:rFonts w:eastAsia="Calibri"/>
                <w:color w:val="000000" w:themeColor="text1"/>
                <w:sz w:val="24"/>
                <w:szCs w:val="24"/>
                <w:lang w:val="ru-RU"/>
              </w:rPr>
              <w:t>Движение тела, брошенного под углом к горизонту. Траектория движения. Наибольшая высота подъема. Дальность полета.</w:t>
            </w:r>
          </w:p>
        </w:tc>
        <w:tc>
          <w:tcPr>
            <w:tcW w:w="1549" w:type="dxa"/>
          </w:tcPr>
          <w:p w14:paraId="14D30AF5" w14:textId="77777777" w:rsidR="00316396" w:rsidRPr="002D59CF" w:rsidRDefault="00316396" w:rsidP="006B3EDB">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7F581086"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1F2408CE" w14:textId="77777777" w:rsidTr="00316396">
        <w:trPr>
          <w:trHeight w:val="270"/>
        </w:trPr>
        <w:tc>
          <w:tcPr>
            <w:tcW w:w="2850" w:type="dxa"/>
          </w:tcPr>
          <w:p w14:paraId="4CCC7E8B" w14:textId="77777777" w:rsidR="00316396" w:rsidRPr="002D59CF" w:rsidRDefault="00316396" w:rsidP="00E02F72">
            <w:pPr>
              <w:rPr>
                <w:color w:val="000000" w:themeColor="text1"/>
                <w:sz w:val="24"/>
                <w:szCs w:val="24"/>
                <w:lang w:val="ru-RU"/>
              </w:rPr>
            </w:pPr>
          </w:p>
        </w:tc>
        <w:tc>
          <w:tcPr>
            <w:tcW w:w="8232" w:type="dxa"/>
            <w:gridSpan w:val="3"/>
          </w:tcPr>
          <w:p w14:paraId="5C1F7D07"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Равномерное движение точки по окружности, угловая скорость. Центростремительное ускорение. Кинематика абсолютно твердого тела.</w:t>
            </w:r>
          </w:p>
        </w:tc>
        <w:tc>
          <w:tcPr>
            <w:tcW w:w="1549" w:type="dxa"/>
          </w:tcPr>
          <w:p w14:paraId="3F0C49EA" w14:textId="77777777" w:rsidR="00316396" w:rsidRPr="002D59CF" w:rsidRDefault="00316396" w:rsidP="00DC0DF4">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557C5DB7" w14:textId="77777777" w:rsidR="00316396" w:rsidRPr="002D59CF" w:rsidRDefault="00316396" w:rsidP="00316396">
            <w:pPr>
              <w:jc w:val="center"/>
              <w:rPr>
                <w:rFonts w:eastAsia="Calibri"/>
                <w:i/>
                <w:color w:val="000000" w:themeColor="text1"/>
                <w:sz w:val="24"/>
                <w:szCs w:val="24"/>
                <w:lang w:val="ru-RU"/>
              </w:rPr>
            </w:pPr>
          </w:p>
        </w:tc>
      </w:tr>
      <w:tr w:rsidR="002D59CF" w:rsidRPr="002D59CF" w14:paraId="42DEB2EA" w14:textId="77777777" w:rsidTr="00316396">
        <w:trPr>
          <w:trHeight w:val="270"/>
        </w:trPr>
        <w:tc>
          <w:tcPr>
            <w:tcW w:w="2850" w:type="dxa"/>
          </w:tcPr>
          <w:p w14:paraId="447279B6"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1.2</w:t>
            </w:r>
          </w:p>
          <w:p w14:paraId="76B421C4"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Основы динамики</w:t>
            </w:r>
          </w:p>
        </w:tc>
        <w:tc>
          <w:tcPr>
            <w:tcW w:w="8232" w:type="dxa"/>
            <w:gridSpan w:val="3"/>
          </w:tcPr>
          <w:p w14:paraId="7780568F"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11859D9E"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4DFC7F0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AA12393" w14:textId="77777777" w:rsidR="00316396" w:rsidRPr="002D59CF" w:rsidRDefault="00CF26B3"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11DBE2FD" w14:textId="77777777" w:rsidTr="00316396">
        <w:trPr>
          <w:trHeight w:val="270"/>
        </w:trPr>
        <w:tc>
          <w:tcPr>
            <w:tcW w:w="2850" w:type="dxa"/>
          </w:tcPr>
          <w:p w14:paraId="7482A627" w14:textId="77777777" w:rsidR="00316396" w:rsidRPr="002D59CF" w:rsidRDefault="00316396" w:rsidP="00E02F72">
            <w:pPr>
              <w:rPr>
                <w:color w:val="000000" w:themeColor="text1"/>
                <w:sz w:val="24"/>
                <w:szCs w:val="24"/>
                <w:lang w:val="ru-RU"/>
              </w:rPr>
            </w:pPr>
          </w:p>
        </w:tc>
        <w:tc>
          <w:tcPr>
            <w:tcW w:w="8232" w:type="dxa"/>
            <w:gridSpan w:val="3"/>
          </w:tcPr>
          <w:p w14:paraId="532D1CA1"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Первый закон Ньютона. Второй закон Ньютона. Третий закон Ньютона. Сила. Принцип независимости действия сил. Равнодействующая сил. Масса. Инертность. Центр масс. Импульс тела. Импульс силы.</w:t>
            </w:r>
            <w:r w:rsidRPr="002D59CF">
              <w:rPr>
                <w:color w:val="000000" w:themeColor="text1"/>
                <w:sz w:val="24"/>
                <w:szCs w:val="24"/>
                <w:lang w:val="ru-RU"/>
              </w:rPr>
              <w:t xml:space="preserve"> Закон сохранения импульса.</w:t>
            </w:r>
          </w:p>
        </w:tc>
        <w:tc>
          <w:tcPr>
            <w:tcW w:w="1549" w:type="dxa"/>
          </w:tcPr>
          <w:p w14:paraId="04B02D13"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75BDEA8C" w14:textId="77777777" w:rsidR="00316396" w:rsidRPr="002D59CF" w:rsidRDefault="00316396" w:rsidP="00A5419F">
            <w:pPr>
              <w:rPr>
                <w:rFonts w:eastAsia="Calibri"/>
                <w:i/>
                <w:color w:val="000000" w:themeColor="text1"/>
                <w:sz w:val="24"/>
                <w:szCs w:val="24"/>
                <w:lang w:val="ru-RU"/>
              </w:rPr>
            </w:pPr>
          </w:p>
        </w:tc>
      </w:tr>
      <w:tr w:rsidR="002D59CF" w:rsidRPr="002D59CF" w14:paraId="205DC09E" w14:textId="77777777" w:rsidTr="00316396">
        <w:trPr>
          <w:trHeight w:val="270"/>
        </w:trPr>
        <w:tc>
          <w:tcPr>
            <w:tcW w:w="2850" w:type="dxa"/>
          </w:tcPr>
          <w:p w14:paraId="3B9FCD91" w14:textId="77777777" w:rsidR="00316396" w:rsidRPr="002D59CF" w:rsidRDefault="00316396" w:rsidP="002C42FB">
            <w:pPr>
              <w:rPr>
                <w:color w:val="000000" w:themeColor="text1"/>
                <w:sz w:val="24"/>
                <w:szCs w:val="24"/>
                <w:lang w:val="ru-RU"/>
              </w:rPr>
            </w:pPr>
          </w:p>
        </w:tc>
        <w:tc>
          <w:tcPr>
            <w:tcW w:w="8232" w:type="dxa"/>
            <w:gridSpan w:val="3"/>
          </w:tcPr>
          <w:p w14:paraId="7C9DFC5A"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 xml:space="preserve">Закон всемирного тяготения. Гравитационная постоянная. Гравитационные силы. Гравитационное взаимодействие. Гравитационное поле. Первая космическая скорость. </w:t>
            </w:r>
            <w:r w:rsidRPr="002D59CF">
              <w:rPr>
                <w:color w:val="000000" w:themeColor="text1"/>
                <w:sz w:val="24"/>
                <w:szCs w:val="24"/>
                <w:lang w:val="ru-RU"/>
              </w:rPr>
              <w:t>Движение планет и малых тел Солнечной системы.</w:t>
            </w:r>
          </w:p>
        </w:tc>
        <w:tc>
          <w:tcPr>
            <w:tcW w:w="1549" w:type="dxa"/>
          </w:tcPr>
          <w:p w14:paraId="53E7103D"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6266E4A0" w14:textId="77777777" w:rsidR="00316396" w:rsidRPr="002D59CF" w:rsidRDefault="00316396" w:rsidP="00A5419F">
            <w:pPr>
              <w:rPr>
                <w:rFonts w:eastAsia="Calibri"/>
                <w:i/>
                <w:color w:val="000000" w:themeColor="text1"/>
                <w:sz w:val="24"/>
                <w:szCs w:val="24"/>
                <w:lang w:val="ru-RU"/>
              </w:rPr>
            </w:pPr>
          </w:p>
        </w:tc>
      </w:tr>
      <w:tr w:rsidR="002D59CF" w:rsidRPr="002D59CF" w14:paraId="07B7D4E5" w14:textId="77777777" w:rsidTr="00316396">
        <w:trPr>
          <w:trHeight w:val="270"/>
        </w:trPr>
        <w:tc>
          <w:tcPr>
            <w:tcW w:w="2850" w:type="dxa"/>
          </w:tcPr>
          <w:p w14:paraId="47B335DB" w14:textId="77777777" w:rsidR="00316396" w:rsidRPr="002D59CF" w:rsidRDefault="00316396" w:rsidP="002C42FB">
            <w:pPr>
              <w:rPr>
                <w:color w:val="000000" w:themeColor="text1"/>
                <w:sz w:val="24"/>
                <w:szCs w:val="24"/>
                <w:lang w:val="ru-RU"/>
              </w:rPr>
            </w:pPr>
          </w:p>
        </w:tc>
        <w:tc>
          <w:tcPr>
            <w:tcW w:w="8232" w:type="dxa"/>
            <w:gridSpan w:val="3"/>
          </w:tcPr>
          <w:p w14:paraId="4125DED6" w14:textId="77777777" w:rsidR="00316396" w:rsidRPr="002D59CF" w:rsidRDefault="00316396" w:rsidP="00C866D5">
            <w:pPr>
              <w:jc w:val="both"/>
              <w:rPr>
                <w:rFonts w:eastAsia="Calibri"/>
                <w:color w:val="000000" w:themeColor="text1"/>
                <w:sz w:val="24"/>
                <w:szCs w:val="24"/>
                <w:lang w:val="ru-RU"/>
              </w:rPr>
            </w:pPr>
            <w:r w:rsidRPr="002D59CF">
              <w:rPr>
                <w:rFonts w:eastAsia="Calibri"/>
                <w:color w:val="000000" w:themeColor="text1"/>
                <w:sz w:val="24"/>
                <w:szCs w:val="24"/>
                <w:lang w:val="ru-RU"/>
              </w:rPr>
              <w:t>Сила трения. Сила трения скольжения. Сила трения покоя. Сила упругости. Закон Гука.</w:t>
            </w:r>
          </w:p>
        </w:tc>
        <w:tc>
          <w:tcPr>
            <w:tcW w:w="1549" w:type="dxa"/>
          </w:tcPr>
          <w:p w14:paraId="64E28E22"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627398BF" w14:textId="77777777" w:rsidR="00316396" w:rsidRPr="002D59CF" w:rsidRDefault="00316396" w:rsidP="00A5419F">
            <w:pPr>
              <w:rPr>
                <w:rFonts w:eastAsia="Calibri"/>
                <w:i/>
                <w:color w:val="000000" w:themeColor="text1"/>
                <w:sz w:val="24"/>
                <w:szCs w:val="24"/>
                <w:lang w:val="ru-RU"/>
              </w:rPr>
            </w:pPr>
          </w:p>
        </w:tc>
      </w:tr>
      <w:tr w:rsidR="002D59CF" w:rsidRPr="002D59CF" w14:paraId="121E8E74" w14:textId="77777777" w:rsidTr="00316396">
        <w:trPr>
          <w:trHeight w:val="270"/>
        </w:trPr>
        <w:tc>
          <w:tcPr>
            <w:tcW w:w="2850" w:type="dxa"/>
          </w:tcPr>
          <w:p w14:paraId="326F122F" w14:textId="77777777" w:rsidR="00316396" w:rsidRPr="002D59CF" w:rsidRDefault="00316396" w:rsidP="00DC0DF4">
            <w:pPr>
              <w:jc w:val="center"/>
              <w:rPr>
                <w:b/>
                <w:color w:val="000000" w:themeColor="text1"/>
                <w:sz w:val="24"/>
                <w:szCs w:val="24"/>
                <w:lang w:val="ru-RU"/>
              </w:rPr>
            </w:pPr>
            <w:r w:rsidRPr="002D59CF">
              <w:rPr>
                <w:b/>
                <w:color w:val="000000" w:themeColor="text1"/>
                <w:sz w:val="24"/>
                <w:szCs w:val="24"/>
                <w:lang w:val="ru-RU"/>
              </w:rPr>
              <w:t>Тема 1.3</w:t>
            </w:r>
          </w:p>
          <w:p w14:paraId="6A19695E" w14:textId="77777777" w:rsidR="00316396" w:rsidRPr="002D59CF" w:rsidRDefault="00316396" w:rsidP="00DC0DF4">
            <w:pPr>
              <w:jc w:val="center"/>
              <w:rPr>
                <w:color w:val="000000" w:themeColor="text1"/>
                <w:sz w:val="24"/>
                <w:szCs w:val="24"/>
                <w:lang w:val="ru-RU"/>
              </w:rPr>
            </w:pPr>
            <w:r w:rsidRPr="002D59CF">
              <w:rPr>
                <w:b/>
                <w:color w:val="000000" w:themeColor="text1"/>
                <w:sz w:val="24"/>
                <w:szCs w:val="24"/>
                <w:lang w:val="ru-RU"/>
              </w:rPr>
              <w:t>Законы сохранения в механике</w:t>
            </w:r>
          </w:p>
        </w:tc>
        <w:tc>
          <w:tcPr>
            <w:tcW w:w="8232" w:type="dxa"/>
            <w:gridSpan w:val="3"/>
          </w:tcPr>
          <w:p w14:paraId="6BEC223F" w14:textId="77777777" w:rsidR="00316396" w:rsidRPr="002D59CF" w:rsidRDefault="00316396" w:rsidP="00C866D5">
            <w:pPr>
              <w:jc w:val="both"/>
              <w:rPr>
                <w:rFonts w:eastAsia="Calibri"/>
                <w:b/>
                <w:color w:val="000000" w:themeColor="text1"/>
                <w:sz w:val="24"/>
                <w:szCs w:val="24"/>
                <w:lang w:val="ru-RU"/>
              </w:rPr>
            </w:pPr>
            <w:r w:rsidRPr="002D59CF">
              <w:rPr>
                <w:rFonts w:eastAsia="Calibri"/>
                <w:b/>
                <w:color w:val="000000" w:themeColor="text1"/>
                <w:sz w:val="24"/>
                <w:szCs w:val="24"/>
                <w:lang w:val="ru-RU"/>
              </w:rPr>
              <w:t>Содержание учебного материала</w:t>
            </w:r>
          </w:p>
        </w:tc>
        <w:tc>
          <w:tcPr>
            <w:tcW w:w="1549" w:type="dxa"/>
          </w:tcPr>
          <w:p w14:paraId="5CEAC8B1"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6</w:t>
            </w:r>
          </w:p>
        </w:tc>
        <w:tc>
          <w:tcPr>
            <w:tcW w:w="2410" w:type="dxa"/>
            <w:gridSpan w:val="2"/>
            <w:vMerge w:val="restart"/>
          </w:tcPr>
          <w:p w14:paraId="3622073E"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27CA04D" w14:textId="77777777" w:rsidR="00316396" w:rsidRPr="002D59CF" w:rsidRDefault="00CF26B3" w:rsidP="00B73CC3">
            <w:pPr>
              <w:jc w:val="center"/>
              <w:rPr>
                <w:rFonts w:eastAsia="Calibri"/>
                <w:i/>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1C81D949" w14:textId="77777777" w:rsidTr="00316396">
        <w:trPr>
          <w:trHeight w:val="270"/>
        </w:trPr>
        <w:tc>
          <w:tcPr>
            <w:tcW w:w="2850" w:type="dxa"/>
          </w:tcPr>
          <w:p w14:paraId="394BC1DF" w14:textId="77777777" w:rsidR="00316396" w:rsidRPr="002D59CF" w:rsidRDefault="00316396" w:rsidP="00DC0DF4">
            <w:pPr>
              <w:rPr>
                <w:color w:val="000000" w:themeColor="text1"/>
                <w:sz w:val="24"/>
                <w:szCs w:val="24"/>
                <w:lang w:val="ru-RU"/>
              </w:rPr>
            </w:pPr>
          </w:p>
        </w:tc>
        <w:tc>
          <w:tcPr>
            <w:tcW w:w="8232" w:type="dxa"/>
            <w:gridSpan w:val="3"/>
          </w:tcPr>
          <w:p w14:paraId="2A5957AA" w14:textId="77777777" w:rsidR="00316396" w:rsidRPr="002D59CF" w:rsidRDefault="00316396" w:rsidP="00C866D5">
            <w:pPr>
              <w:jc w:val="both"/>
              <w:rPr>
                <w:rFonts w:eastAsia="Calibri"/>
                <w:color w:val="000000" w:themeColor="text1"/>
                <w:sz w:val="24"/>
                <w:szCs w:val="24"/>
                <w:lang w:val="ru-RU"/>
              </w:rPr>
            </w:pPr>
            <w:r w:rsidRPr="002D59CF">
              <w:rPr>
                <w:color w:val="000000" w:themeColor="text1"/>
                <w:sz w:val="24"/>
                <w:szCs w:val="24"/>
                <w:lang w:val="ru-RU"/>
              </w:rPr>
              <w:t xml:space="preserve">Механическая работа и мощность. Кинетическая энергия. Потенциальная энергия. Закон сохранения механической энергии. Работа силы тяжести и силы упругости. </w:t>
            </w:r>
            <w:r w:rsidRPr="002D59CF">
              <w:rPr>
                <w:color w:val="000000" w:themeColor="text1"/>
                <w:sz w:val="24"/>
                <w:szCs w:val="24"/>
              </w:rPr>
              <w:t>Консервативныесилы.</w:t>
            </w:r>
            <w:r w:rsidRPr="002D59CF">
              <w:rPr>
                <w:rFonts w:eastAsia="Calibri"/>
                <w:color w:val="000000" w:themeColor="text1"/>
                <w:sz w:val="24"/>
                <w:szCs w:val="24"/>
                <w:lang w:val="ru-RU"/>
              </w:rPr>
              <w:t>.</w:t>
            </w:r>
          </w:p>
        </w:tc>
        <w:tc>
          <w:tcPr>
            <w:tcW w:w="1549" w:type="dxa"/>
          </w:tcPr>
          <w:p w14:paraId="4084CB75"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417E11E8" w14:textId="77777777" w:rsidR="00316396" w:rsidRPr="002D59CF" w:rsidRDefault="00316396" w:rsidP="00A5419F">
            <w:pPr>
              <w:rPr>
                <w:rFonts w:eastAsia="Calibri"/>
                <w:i/>
                <w:color w:val="000000" w:themeColor="text1"/>
                <w:sz w:val="24"/>
                <w:szCs w:val="24"/>
                <w:lang w:val="ru-RU"/>
              </w:rPr>
            </w:pPr>
          </w:p>
        </w:tc>
      </w:tr>
      <w:tr w:rsidR="002D59CF" w:rsidRPr="002D59CF" w14:paraId="74412A05" w14:textId="77777777" w:rsidTr="00316396">
        <w:trPr>
          <w:trHeight w:val="270"/>
        </w:trPr>
        <w:tc>
          <w:tcPr>
            <w:tcW w:w="2850" w:type="dxa"/>
          </w:tcPr>
          <w:p w14:paraId="3C797D7E" w14:textId="77777777" w:rsidR="00316396" w:rsidRPr="002D59CF" w:rsidRDefault="00316396" w:rsidP="00DC0DF4">
            <w:pPr>
              <w:rPr>
                <w:color w:val="000000" w:themeColor="text1"/>
                <w:sz w:val="24"/>
                <w:szCs w:val="24"/>
                <w:lang w:val="ru-RU"/>
              </w:rPr>
            </w:pPr>
          </w:p>
        </w:tc>
        <w:tc>
          <w:tcPr>
            <w:tcW w:w="8232" w:type="dxa"/>
            <w:gridSpan w:val="3"/>
          </w:tcPr>
          <w:p w14:paraId="1BD0188D"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Полная механическая энергия тела. Закон сохранения полной механической энергии. Фундаментальные законы природы.</w:t>
            </w:r>
          </w:p>
        </w:tc>
        <w:tc>
          <w:tcPr>
            <w:tcW w:w="1549" w:type="dxa"/>
          </w:tcPr>
          <w:p w14:paraId="194AA188"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5F239CBF" w14:textId="77777777" w:rsidR="00316396" w:rsidRPr="002D59CF" w:rsidRDefault="00316396" w:rsidP="00A5419F">
            <w:pPr>
              <w:rPr>
                <w:rFonts w:eastAsia="Calibri"/>
                <w:i/>
                <w:color w:val="000000" w:themeColor="text1"/>
                <w:sz w:val="24"/>
                <w:szCs w:val="24"/>
                <w:lang w:val="ru-RU"/>
              </w:rPr>
            </w:pPr>
          </w:p>
        </w:tc>
      </w:tr>
      <w:tr w:rsidR="002D59CF" w:rsidRPr="002D59CF" w14:paraId="0009D66B" w14:textId="77777777" w:rsidTr="00316396">
        <w:trPr>
          <w:trHeight w:val="270"/>
        </w:trPr>
        <w:tc>
          <w:tcPr>
            <w:tcW w:w="2850" w:type="dxa"/>
          </w:tcPr>
          <w:p w14:paraId="02F5EB78" w14:textId="77777777" w:rsidR="00316396" w:rsidRPr="002D59CF" w:rsidRDefault="00316396" w:rsidP="00DC0DF4">
            <w:pPr>
              <w:rPr>
                <w:color w:val="000000" w:themeColor="text1"/>
                <w:sz w:val="24"/>
                <w:szCs w:val="24"/>
                <w:lang w:val="ru-RU"/>
              </w:rPr>
            </w:pPr>
          </w:p>
        </w:tc>
        <w:tc>
          <w:tcPr>
            <w:tcW w:w="8232" w:type="dxa"/>
            <w:gridSpan w:val="3"/>
          </w:tcPr>
          <w:p w14:paraId="2F571291" w14:textId="77777777" w:rsidR="00316396" w:rsidRPr="002D59CF" w:rsidRDefault="00316396" w:rsidP="00C866D5">
            <w:pPr>
              <w:jc w:val="both"/>
              <w:rPr>
                <w:color w:val="000000" w:themeColor="text1"/>
                <w:sz w:val="24"/>
                <w:szCs w:val="24"/>
                <w:lang w:val="ru-RU"/>
              </w:rPr>
            </w:pPr>
            <w:r w:rsidRPr="002D59CF">
              <w:rPr>
                <w:color w:val="000000" w:themeColor="text1"/>
                <w:sz w:val="24"/>
                <w:szCs w:val="24"/>
                <w:lang w:val="ru-RU"/>
              </w:rPr>
              <w:t>Применение законов сохранения. Использование законов механики для объяснения движения небесных тел и для развития космических исследований, границы применимости классической механики. Практическое применение физических знаний в повседневной жизни для использования простых механизмов, инструментов, транспортных средств.</w:t>
            </w:r>
          </w:p>
        </w:tc>
        <w:tc>
          <w:tcPr>
            <w:tcW w:w="1549" w:type="dxa"/>
          </w:tcPr>
          <w:p w14:paraId="3A701274" w14:textId="77777777" w:rsidR="00316396" w:rsidRPr="002D59CF" w:rsidRDefault="00316396"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2</w:t>
            </w:r>
          </w:p>
        </w:tc>
        <w:tc>
          <w:tcPr>
            <w:tcW w:w="2410" w:type="dxa"/>
            <w:gridSpan w:val="2"/>
            <w:vMerge/>
          </w:tcPr>
          <w:p w14:paraId="7880CB72" w14:textId="77777777" w:rsidR="00316396" w:rsidRPr="002D59CF" w:rsidRDefault="00316396" w:rsidP="00A5419F">
            <w:pPr>
              <w:rPr>
                <w:rFonts w:eastAsia="Calibri"/>
                <w:i/>
                <w:color w:val="000000" w:themeColor="text1"/>
                <w:sz w:val="24"/>
                <w:szCs w:val="24"/>
                <w:lang w:val="ru-RU"/>
              </w:rPr>
            </w:pPr>
          </w:p>
        </w:tc>
      </w:tr>
      <w:tr w:rsidR="002D59CF" w:rsidRPr="002D59CF" w14:paraId="7412D728" w14:textId="77777777" w:rsidTr="00316396">
        <w:trPr>
          <w:trHeight w:val="270"/>
        </w:trPr>
        <w:tc>
          <w:tcPr>
            <w:tcW w:w="11082" w:type="dxa"/>
            <w:gridSpan w:val="4"/>
          </w:tcPr>
          <w:p w14:paraId="1473800B" w14:textId="77777777" w:rsidR="00DC0DF4" w:rsidRPr="002D59CF" w:rsidRDefault="00DC0DF4" w:rsidP="00C866D5">
            <w:pPr>
              <w:jc w:val="both"/>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49" w:type="dxa"/>
          </w:tcPr>
          <w:p w14:paraId="2E03F02E" w14:textId="77777777" w:rsidR="00DC0DF4" w:rsidRPr="002D59CF" w:rsidRDefault="00E72C85" w:rsidP="006B3EDB">
            <w:pPr>
              <w:jc w:val="center"/>
              <w:rPr>
                <w:rFonts w:eastAsia="Calibri"/>
                <w:b/>
                <w:i/>
                <w:color w:val="000000" w:themeColor="text1"/>
                <w:sz w:val="24"/>
                <w:szCs w:val="24"/>
                <w:lang w:val="ru-RU"/>
              </w:rPr>
            </w:pPr>
            <w:r w:rsidRPr="002D59CF">
              <w:rPr>
                <w:rFonts w:eastAsia="Calibri"/>
                <w:b/>
                <w:i/>
                <w:color w:val="000000" w:themeColor="text1"/>
                <w:sz w:val="24"/>
                <w:szCs w:val="24"/>
                <w:lang w:val="ru-RU"/>
              </w:rPr>
              <w:t>10</w:t>
            </w:r>
          </w:p>
        </w:tc>
        <w:tc>
          <w:tcPr>
            <w:tcW w:w="2410" w:type="dxa"/>
            <w:gridSpan w:val="2"/>
          </w:tcPr>
          <w:p w14:paraId="6821CF19" w14:textId="77777777" w:rsidR="00DC0DF4" w:rsidRPr="002D59CF" w:rsidRDefault="00DC0DF4" w:rsidP="00A5419F">
            <w:pPr>
              <w:rPr>
                <w:rFonts w:eastAsia="Calibri"/>
                <w:i/>
                <w:color w:val="000000" w:themeColor="text1"/>
                <w:sz w:val="24"/>
                <w:szCs w:val="24"/>
                <w:lang w:val="ru-RU"/>
              </w:rPr>
            </w:pPr>
          </w:p>
        </w:tc>
      </w:tr>
      <w:tr w:rsidR="002D59CF" w:rsidRPr="002D59CF" w14:paraId="671D4975" w14:textId="77777777" w:rsidTr="00316396">
        <w:trPr>
          <w:trHeight w:val="270"/>
        </w:trPr>
        <w:tc>
          <w:tcPr>
            <w:tcW w:w="2850" w:type="dxa"/>
            <w:tcBorders>
              <w:top w:val="nil"/>
            </w:tcBorders>
          </w:tcPr>
          <w:p w14:paraId="11D51B03" w14:textId="77777777" w:rsidR="00316396" w:rsidRPr="002D59CF" w:rsidRDefault="00316396" w:rsidP="00DC0DF4">
            <w:pPr>
              <w:rPr>
                <w:color w:val="000000" w:themeColor="text1"/>
                <w:sz w:val="24"/>
                <w:szCs w:val="24"/>
                <w:lang w:val="ru-RU"/>
              </w:rPr>
            </w:pPr>
          </w:p>
        </w:tc>
        <w:tc>
          <w:tcPr>
            <w:tcW w:w="8232" w:type="dxa"/>
            <w:gridSpan w:val="3"/>
          </w:tcPr>
          <w:p w14:paraId="3779F0C5" w14:textId="77777777" w:rsidR="00316396" w:rsidRPr="002D59CF" w:rsidRDefault="00316396" w:rsidP="0032475D">
            <w:pPr>
              <w:rPr>
                <w:b/>
                <w:color w:val="000000" w:themeColor="text1"/>
                <w:sz w:val="24"/>
                <w:szCs w:val="24"/>
                <w:lang w:val="ru-RU"/>
              </w:rPr>
            </w:pPr>
            <w:r w:rsidRPr="002D59CF">
              <w:rPr>
                <w:rFonts w:eastAsia="Calibri"/>
                <w:color w:val="000000" w:themeColor="text1"/>
                <w:sz w:val="24"/>
                <w:szCs w:val="24"/>
                <w:lang w:val="ru-RU"/>
              </w:rPr>
              <w:t xml:space="preserve">Скорость. Уравнение движения. Мгновенная и средняя скорости. Ускорение. Прямолинейное движение с постоянным ускорением. Движение с постоянным ускорением свободного падения. </w:t>
            </w:r>
          </w:p>
        </w:tc>
        <w:tc>
          <w:tcPr>
            <w:tcW w:w="1549" w:type="dxa"/>
          </w:tcPr>
          <w:p w14:paraId="5C1695A0"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val="restart"/>
            <w:tcBorders>
              <w:top w:val="nil"/>
            </w:tcBorders>
          </w:tcPr>
          <w:p w14:paraId="6976EFB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2D74275" w14:textId="77777777" w:rsidR="00316396" w:rsidRPr="002D59CF" w:rsidRDefault="00CF26B3" w:rsidP="00B73CC3">
            <w:pPr>
              <w:jc w:val="center"/>
              <w:rPr>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0A0365EB" w14:textId="77777777" w:rsidTr="00316396">
        <w:trPr>
          <w:trHeight w:val="270"/>
        </w:trPr>
        <w:tc>
          <w:tcPr>
            <w:tcW w:w="2850" w:type="dxa"/>
            <w:tcBorders>
              <w:top w:val="nil"/>
            </w:tcBorders>
          </w:tcPr>
          <w:p w14:paraId="69980E3A" w14:textId="77777777" w:rsidR="00316396" w:rsidRPr="002D59CF" w:rsidRDefault="00316396" w:rsidP="00DC0DF4">
            <w:pPr>
              <w:rPr>
                <w:color w:val="000000" w:themeColor="text1"/>
                <w:sz w:val="24"/>
                <w:szCs w:val="24"/>
                <w:lang w:val="ru-RU"/>
              </w:rPr>
            </w:pPr>
          </w:p>
        </w:tc>
        <w:tc>
          <w:tcPr>
            <w:tcW w:w="8232" w:type="dxa"/>
            <w:gridSpan w:val="3"/>
          </w:tcPr>
          <w:p w14:paraId="0966C986"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 xml:space="preserve">Практическое занятие: </w:t>
            </w:r>
          </w:p>
          <w:p w14:paraId="474DD639"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кинематики»</w:t>
            </w:r>
          </w:p>
        </w:tc>
        <w:tc>
          <w:tcPr>
            <w:tcW w:w="1549" w:type="dxa"/>
          </w:tcPr>
          <w:p w14:paraId="1020198F"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3A81360D" w14:textId="77777777" w:rsidR="00316396" w:rsidRPr="002D59CF" w:rsidRDefault="00316396" w:rsidP="00650860">
            <w:pPr>
              <w:rPr>
                <w:color w:val="000000" w:themeColor="text1"/>
                <w:sz w:val="24"/>
                <w:szCs w:val="24"/>
                <w:lang w:val="ru-RU"/>
              </w:rPr>
            </w:pPr>
          </w:p>
        </w:tc>
      </w:tr>
      <w:tr w:rsidR="002D59CF" w:rsidRPr="002D59CF" w14:paraId="19E32832" w14:textId="77777777" w:rsidTr="00316396">
        <w:trPr>
          <w:trHeight w:val="270"/>
        </w:trPr>
        <w:tc>
          <w:tcPr>
            <w:tcW w:w="2850" w:type="dxa"/>
            <w:tcBorders>
              <w:top w:val="nil"/>
            </w:tcBorders>
          </w:tcPr>
          <w:p w14:paraId="3F69B001" w14:textId="77777777" w:rsidR="00316396" w:rsidRPr="002D59CF" w:rsidRDefault="00316396" w:rsidP="00DC0DF4">
            <w:pPr>
              <w:rPr>
                <w:color w:val="000000" w:themeColor="text1"/>
                <w:sz w:val="24"/>
                <w:szCs w:val="24"/>
                <w:lang w:val="ru-RU"/>
              </w:rPr>
            </w:pPr>
          </w:p>
        </w:tc>
        <w:tc>
          <w:tcPr>
            <w:tcW w:w="8232" w:type="dxa"/>
            <w:gridSpan w:val="3"/>
          </w:tcPr>
          <w:p w14:paraId="5491E2B7"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 xml:space="preserve">Силы в механике. Инертность. Масса. Центр масс. Сила тяжести. Вес тела. Невесомость </w:t>
            </w:r>
          </w:p>
        </w:tc>
        <w:tc>
          <w:tcPr>
            <w:tcW w:w="1549" w:type="dxa"/>
          </w:tcPr>
          <w:p w14:paraId="7BB363D6"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2C0A1562" w14:textId="77777777" w:rsidR="00316396" w:rsidRPr="002D59CF" w:rsidRDefault="00316396" w:rsidP="00650860">
            <w:pPr>
              <w:rPr>
                <w:color w:val="000000" w:themeColor="text1"/>
                <w:sz w:val="24"/>
                <w:szCs w:val="24"/>
                <w:lang w:val="ru-RU"/>
              </w:rPr>
            </w:pPr>
          </w:p>
        </w:tc>
      </w:tr>
      <w:tr w:rsidR="002D59CF" w:rsidRPr="002D59CF" w14:paraId="71C478A5" w14:textId="77777777" w:rsidTr="00316396">
        <w:trPr>
          <w:trHeight w:val="270"/>
        </w:trPr>
        <w:tc>
          <w:tcPr>
            <w:tcW w:w="2850" w:type="dxa"/>
            <w:tcBorders>
              <w:top w:val="nil"/>
            </w:tcBorders>
          </w:tcPr>
          <w:p w14:paraId="3A89C69A" w14:textId="77777777" w:rsidR="00316396" w:rsidRPr="002D59CF" w:rsidRDefault="00316396" w:rsidP="00DC0DF4">
            <w:pPr>
              <w:rPr>
                <w:color w:val="000000" w:themeColor="text1"/>
                <w:sz w:val="24"/>
                <w:szCs w:val="24"/>
                <w:lang w:val="ru-RU"/>
              </w:rPr>
            </w:pPr>
          </w:p>
        </w:tc>
        <w:tc>
          <w:tcPr>
            <w:tcW w:w="8232" w:type="dxa"/>
            <w:gridSpan w:val="3"/>
          </w:tcPr>
          <w:p w14:paraId="5294E3E0" w14:textId="77777777" w:rsidR="00316396" w:rsidRPr="002D59CF" w:rsidRDefault="00316396" w:rsidP="0032475D">
            <w:pPr>
              <w:rPr>
                <w:rFonts w:eastAsia="Calibri"/>
                <w:b/>
                <w:color w:val="000000" w:themeColor="text1"/>
                <w:sz w:val="24"/>
                <w:szCs w:val="24"/>
                <w:lang w:val="ru-RU"/>
              </w:rPr>
            </w:pPr>
            <w:r w:rsidRPr="002D59CF">
              <w:rPr>
                <w:rFonts w:eastAsia="Calibri"/>
                <w:b/>
                <w:color w:val="000000" w:themeColor="text1"/>
                <w:sz w:val="24"/>
                <w:szCs w:val="24"/>
                <w:lang w:val="ru-RU"/>
              </w:rPr>
              <w:t>Практическое занятие:</w:t>
            </w:r>
          </w:p>
          <w:p w14:paraId="34F6F1BA" w14:textId="77777777" w:rsidR="00316396" w:rsidRPr="002D59CF" w:rsidRDefault="00316396" w:rsidP="0032475D">
            <w:pPr>
              <w:rPr>
                <w:rFonts w:eastAsia="Calibri"/>
                <w:color w:val="000000" w:themeColor="text1"/>
                <w:sz w:val="24"/>
                <w:szCs w:val="24"/>
                <w:lang w:val="ru-RU"/>
              </w:rPr>
            </w:pPr>
            <w:r w:rsidRPr="002D59CF">
              <w:rPr>
                <w:rFonts w:eastAsia="Calibri"/>
                <w:color w:val="000000" w:themeColor="text1"/>
                <w:sz w:val="24"/>
                <w:szCs w:val="24"/>
                <w:lang w:val="ru-RU"/>
              </w:rPr>
              <w:t>Решение задач с профессиональной направленностью по теме «Основы динамики»</w:t>
            </w:r>
          </w:p>
        </w:tc>
        <w:tc>
          <w:tcPr>
            <w:tcW w:w="1549" w:type="dxa"/>
          </w:tcPr>
          <w:p w14:paraId="00A42EE3"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vMerge/>
          </w:tcPr>
          <w:p w14:paraId="35A7646D" w14:textId="77777777" w:rsidR="00316396" w:rsidRPr="002D59CF" w:rsidRDefault="00316396" w:rsidP="00650860">
            <w:pPr>
              <w:rPr>
                <w:color w:val="000000" w:themeColor="text1"/>
                <w:sz w:val="24"/>
                <w:szCs w:val="24"/>
                <w:lang w:val="ru-RU"/>
              </w:rPr>
            </w:pPr>
          </w:p>
        </w:tc>
      </w:tr>
      <w:tr w:rsidR="002D59CF" w:rsidRPr="002D59CF" w14:paraId="06DD0892" w14:textId="77777777" w:rsidTr="00316396">
        <w:trPr>
          <w:trHeight w:val="270"/>
        </w:trPr>
        <w:tc>
          <w:tcPr>
            <w:tcW w:w="2850" w:type="dxa"/>
            <w:tcBorders>
              <w:top w:val="nil"/>
            </w:tcBorders>
          </w:tcPr>
          <w:p w14:paraId="19554F73" w14:textId="77777777" w:rsidR="00C52B87" w:rsidRPr="002D59CF" w:rsidRDefault="00C52B87" w:rsidP="00DC0DF4">
            <w:pPr>
              <w:rPr>
                <w:color w:val="000000" w:themeColor="text1"/>
                <w:sz w:val="24"/>
                <w:szCs w:val="24"/>
                <w:lang w:val="ru-RU"/>
              </w:rPr>
            </w:pPr>
          </w:p>
        </w:tc>
        <w:tc>
          <w:tcPr>
            <w:tcW w:w="8232" w:type="dxa"/>
            <w:gridSpan w:val="3"/>
          </w:tcPr>
          <w:p w14:paraId="78D5ABD7" w14:textId="77777777" w:rsidR="00C52B87" w:rsidRPr="002D59CF" w:rsidRDefault="00C52B87" w:rsidP="0032475D">
            <w:pPr>
              <w:rPr>
                <w:rFonts w:eastAsia="Calibri"/>
                <w:b/>
                <w:color w:val="000000" w:themeColor="text1"/>
                <w:sz w:val="24"/>
                <w:szCs w:val="24"/>
                <w:lang w:val="ru-RU"/>
              </w:rPr>
            </w:pPr>
            <w:r w:rsidRPr="002D59CF">
              <w:rPr>
                <w:rFonts w:eastAsia="Calibri"/>
                <w:b/>
                <w:color w:val="000000" w:themeColor="text1"/>
                <w:sz w:val="24"/>
                <w:szCs w:val="24"/>
                <w:lang w:val="ru-RU"/>
              </w:rPr>
              <w:t>Контроль знаний по разделу №1 «Механика»</w:t>
            </w:r>
          </w:p>
        </w:tc>
        <w:tc>
          <w:tcPr>
            <w:tcW w:w="1549" w:type="dxa"/>
          </w:tcPr>
          <w:p w14:paraId="382E58BB" w14:textId="77777777" w:rsidR="00C52B87" w:rsidRPr="002D59CF" w:rsidRDefault="00E72C85" w:rsidP="00725082">
            <w:pPr>
              <w:jc w:val="center"/>
              <w:rPr>
                <w:color w:val="000000" w:themeColor="text1"/>
                <w:sz w:val="24"/>
                <w:szCs w:val="24"/>
                <w:lang w:val="ru-RU"/>
              </w:rPr>
            </w:pPr>
            <w:r w:rsidRPr="002D59CF">
              <w:rPr>
                <w:color w:val="000000" w:themeColor="text1"/>
                <w:sz w:val="24"/>
                <w:szCs w:val="24"/>
                <w:lang w:val="ru-RU"/>
              </w:rPr>
              <w:t>2</w:t>
            </w:r>
          </w:p>
        </w:tc>
        <w:tc>
          <w:tcPr>
            <w:tcW w:w="2410" w:type="dxa"/>
            <w:gridSpan w:val="2"/>
            <w:tcBorders>
              <w:top w:val="nil"/>
            </w:tcBorders>
          </w:tcPr>
          <w:p w14:paraId="650EE110" w14:textId="77777777" w:rsidR="00C52B87" w:rsidRPr="002D59CF" w:rsidRDefault="00C52B87" w:rsidP="00650860">
            <w:pPr>
              <w:rPr>
                <w:color w:val="000000" w:themeColor="text1"/>
                <w:sz w:val="24"/>
                <w:szCs w:val="24"/>
                <w:lang w:val="ru-RU"/>
              </w:rPr>
            </w:pPr>
          </w:p>
        </w:tc>
      </w:tr>
      <w:tr w:rsidR="002D59CF" w:rsidRPr="002D59CF" w14:paraId="52AB87B5" w14:textId="77777777" w:rsidTr="00316396">
        <w:trPr>
          <w:trHeight w:val="270"/>
        </w:trPr>
        <w:tc>
          <w:tcPr>
            <w:tcW w:w="11082" w:type="dxa"/>
            <w:gridSpan w:val="4"/>
          </w:tcPr>
          <w:p w14:paraId="689E6FC6" w14:textId="77777777" w:rsidR="00A5419F" w:rsidRPr="002D59CF" w:rsidRDefault="006B3EDB" w:rsidP="00725082">
            <w:pPr>
              <w:rPr>
                <w:b/>
                <w:color w:val="000000" w:themeColor="text1"/>
                <w:sz w:val="24"/>
                <w:szCs w:val="24"/>
                <w:lang w:val="ru-RU"/>
              </w:rPr>
            </w:pPr>
            <w:r w:rsidRPr="002D59CF">
              <w:rPr>
                <w:b/>
                <w:color w:val="000000" w:themeColor="text1"/>
                <w:sz w:val="24"/>
                <w:szCs w:val="24"/>
                <w:lang w:val="ru-RU"/>
              </w:rPr>
              <w:t>Раздел 2. Молекулярная физика и термодинамика</w:t>
            </w:r>
          </w:p>
        </w:tc>
        <w:tc>
          <w:tcPr>
            <w:tcW w:w="1549" w:type="dxa"/>
          </w:tcPr>
          <w:p w14:paraId="2132FB9D" w14:textId="77777777" w:rsidR="00A5419F" w:rsidRPr="002D59CF" w:rsidRDefault="004F28B3" w:rsidP="00725082">
            <w:pPr>
              <w:jc w:val="center"/>
              <w:rPr>
                <w:b/>
                <w:color w:val="000000" w:themeColor="text1"/>
                <w:sz w:val="24"/>
                <w:szCs w:val="24"/>
                <w:lang w:val="ru-RU"/>
              </w:rPr>
            </w:pPr>
            <w:r w:rsidRPr="002D59CF">
              <w:rPr>
                <w:b/>
                <w:color w:val="000000" w:themeColor="text1"/>
                <w:sz w:val="24"/>
                <w:szCs w:val="24"/>
                <w:lang w:val="ru-RU"/>
              </w:rPr>
              <w:t>3</w:t>
            </w:r>
            <w:r w:rsidR="006F0783" w:rsidRPr="002D59CF">
              <w:rPr>
                <w:b/>
                <w:color w:val="000000" w:themeColor="text1"/>
                <w:sz w:val="24"/>
                <w:szCs w:val="24"/>
                <w:lang w:val="ru-RU"/>
              </w:rPr>
              <w:t>8</w:t>
            </w:r>
          </w:p>
        </w:tc>
        <w:tc>
          <w:tcPr>
            <w:tcW w:w="2410" w:type="dxa"/>
            <w:gridSpan w:val="2"/>
          </w:tcPr>
          <w:p w14:paraId="3BEB731A" w14:textId="77777777" w:rsidR="00A5419F" w:rsidRPr="002D59CF" w:rsidRDefault="00A5419F" w:rsidP="00650860">
            <w:pPr>
              <w:rPr>
                <w:color w:val="000000" w:themeColor="text1"/>
                <w:sz w:val="24"/>
                <w:szCs w:val="24"/>
                <w:lang w:val="ru-RU"/>
              </w:rPr>
            </w:pPr>
          </w:p>
        </w:tc>
      </w:tr>
      <w:tr w:rsidR="002D59CF" w:rsidRPr="002D59CF" w14:paraId="64F44B4E" w14:textId="77777777" w:rsidTr="00316396">
        <w:trPr>
          <w:trHeight w:val="270"/>
        </w:trPr>
        <w:tc>
          <w:tcPr>
            <w:tcW w:w="11082" w:type="dxa"/>
            <w:gridSpan w:val="4"/>
          </w:tcPr>
          <w:p w14:paraId="19820DBD" w14:textId="77777777" w:rsidR="00AA5A58" w:rsidRPr="002D59CF" w:rsidRDefault="00AA5A58" w:rsidP="00725082">
            <w:pPr>
              <w:rPr>
                <w:b/>
                <w:color w:val="000000" w:themeColor="text1"/>
                <w:sz w:val="24"/>
                <w:szCs w:val="24"/>
                <w:lang w:val="ru-RU"/>
              </w:rPr>
            </w:pPr>
            <w:r w:rsidRPr="002D59CF">
              <w:rPr>
                <w:b/>
                <w:color w:val="000000" w:themeColor="text1"/>
                <w:sz w:val="24"/>
                <w:szCs w:val="24"/>
              </w:rPr>
              <w:t>Основноесодержание</w:t>
            </w:r>
          </w:p>
        </w:tc>
        <w:tc>
          <w:tcPr>
            <w:tcW w:w="1549" w:type="dxa"/>
          </w:tcPr>
          <w:p w14:paraId="2D55BD1D" w14:textId="77777777" w:rsidR="00AA5A58" w:rsidRPr="002D59CF" w:rsidRDefault="00AA5A58" w:rsidP="00725082">
            <w:pPr>
              <w:jc w:val="center"/>
              <w:rPr>
                <w:b/>
                <w:color w:val="000000" w:themeColor="text1"/>
                <w:sz w:val="24"/>
                <w:szCs w:val="24"/>
                <w:lang w:val="ru-RU"/>
              </w:rPr>
            </w:pPr>
          </w:p>
        </w:tc>
        <w:tc>
          <w:tcPr>
            <w:tcW w:w="2410" w:type="dxa"/>
            <w:gridSpan w:val="2"/>
          </w:tcPr>
          <w:p w14:paraId="4D44D6E1" w14:textId="77777777" w:rsidR="00AA5A58" w:rsidRPr="002D59CF" w:rsidRDefault="00AA5A58" w:rsidP="00650860">
            <w:pPr>
              <w:rPr>
                <w:color w:val="000000" w:themeColor="text1"/>
                <w:sz w:val="24"/>
                <w:szCs w:val="24"/>
                <w:lang w:val="ru-RU"/>
              </w:rPr>
            </w:pPr>
          </w:p>
        </w:tc>
      </w:tr>
      <w:tr w:rsidR="002D59CF" w:rsidRPr="002D59CF" w14:paraId="2A9B9395" w14:textId="77777777" w:rsidTr="00316396">
        <w:trPr>
          <w:trHeight w:val="270"/>
        </w:trPr>
        <w:tc>
          <w:tcPr>
            <w:tcW w:w="2850" w:type="dxa"/>
          </w:tcPr>
          <w:p w14:paraId="0AF9D9D0" w14:textId="77777777" w:rsidR="00316396" w:rsidRPr="002D59CF" w:rsidRDefault="00316396" w:rsidP="00E72C85">
            <w:pPr>
              <w:jc w:val="center"/>
              <w:rPr>
                <w:b/>
                <w:color w:val="000000" w:themeColor="text1"/>
                <w:sz w:val="24"/>
                <w:szCs w:val="24"/>
                <w:lang w:val="ru-RU"/>
              </w:rPr>
            </w:pPr>
            <w:r w:rsidRPr="002D59CF">
              <w:rPr>
                <w:b/>
                <w:color w:val="000000" w:themeColor="text1"/>
                <w:sz w:val="24"/>
                <w:szCs w:val="24"/>
                <w:lang w:val="ru-RU"/>
              </w:rPr>
              <w:t>Тема 2.1</w:t>
            </w:r>
          </w:p>
          <w:p w14:paraId="2E25B850" w14:textId="77777777" w:rsidR="00316396" w:rsidRPr="002D59CF" w:rsidRDefault="00316396" w:rsidP="00E72C85">
            <w:pPr>
              <w:jc w:val="center"/>
              <w:rPr>
                <w:color w:val="000000" w:themeColor="text1"/>
                <w:sz w:val="24"/>
                <w:szCs w:val="24"/>
                <w:lang w:val="ru-RU"/>
              </w:rPr>
            </w:pPr>
            <w:r w:rsidRPr="002D59CF">
              <w:rPr>
                <w:b/>
                <w:color w:val="000000" w:themeColor="text1"/>
                <w:sz w:val="24"/>
                <w:szCs w:val="24"/>
                <w:lang w:val="ru-RU"/>
              </w:rPr>
              <w:t>Основы молекулярно-кинетической теории</w:t>
            </w:r>
          </w:p>
        </w:tc>
        <w:tc>
          <w:tcPr>
            <w:tcW w:w="8232" w:type="dxa"/>
            <w:gridSpan w:val="3"/>
          </w:tcPr>
          <w:p w14:paraId="781C8DEE"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7A7DDE7D" w14:textId="77777777" w:rsidR="00316396" w:rsidRPr="002D59CF" w:rsidRDefault="00316396" w:rsidP="003D6F66">
            <w:pPr>
              <w:jc w:val="center"/>
              <w:rPr>
                <w:b/>
                <w:color w:val="000000" w:themeColor="text1"/>
                <w:sz w:val="24"/>
                <w:szCs w:val="24"/>
                <w:lang w:val="ru-RU"/>
              </w:rPr>
            </w:pPr>
            <w:r w:rsidRPr="002D59CF">
              <w:rPr>
                <w:b/>
                <w:color w:val="000000" w:themeColor="text1"/>
                <w:sz w:val="24"/>
                <w:szCs w:val="24"/>
                <w:lang w:val="ru-RU"/>
              </w:rPr>
              <w:t>6</w:t>
            </w:r>
          </w:p>
        </w:tc>
        <w:tc>
          <w:tcPr>
            <w:tcW w:w="2410" w:type="dxa"/>
            <w:gridSpan w:val="2"/>
            <w:vMerge w:val="restart"/>
          </w:tcPr>
          <w:p w14:paraId="49CD6B8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8A204B5" w14:textId="77777777" w:rsidR="00316396" w:rsidRPr="002D59CF" w:rsidRDefault="00CF26B3" w:rsidP="00B73CC3">
            <w:pPr>
              <w:jc w:val="center"/>
              <w:rPr>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701CCA65" w14:textId="77777777" w:rsidTr="00316396">
        <w:trPr>
          <w:trHeight w:val="863"/>
        </w:trPr>
        <w:tc>
          <w:tcPr>
            <w:tcW w:w="2850" w:type="dxa"/>
            <w:tcBorders>
              <w:right w:val="single" w:sz="4" w:space="0" w:color="auto"/>
            </w:tcBorders>
          </w:tcPr>
          <w:p w14:paraId="2D799053" w14:textId="77777777" w:rsidR="00316396" w:rsidRPr="002D59CF" w:rsidRDefault="00316396" w:rsidP="00650860">
            <w:pPr>
              <w:rPr>
                <w:color w:val="000000" w:themeColor="text1"/>
                <w:sz w:val="24"/>
                <w:szCs w:val="24"/>
                <w:lang w:val="ru-RU"/>
              </w:rPr>
            </w:pPr>
          </w:p>
          <w:p w14:paraId="2BA287C9" w14:textId="77777777" w:rsidR="00316396" w:rsidRPr="002D59CF" w:rsidRDefault="00316396" w:rsidP="00E72C85">
            <w:pPr>
              <w:jc w:val="right"/>
              <w:rPr>
                <w:color w:val="000000" w:themeColor="text1"/>
                <w:sz w:val="24"/>
                <w:szCs w:val="24"/>
                <w:lang w:val="ru-RU"/>
              </w:rPr>
            </w:pPr>
          </w:p>
        </w:tc>
        <w:tc>
          <w:tcPr>
            <w:tcW w:w="8232" w:type="dxa"/>
            <w:gridSpan w:val="3"/>
            <w:tcBorders>
              <w:left w:val="single" w:sz="4" w:space="0" w:color="auto"/>
              <w:bottom w:val="single" w:sz="4" w:space="0" w:color="auto"/>
            </w:tcBorders>
          </w:tcPr>
          <w:p w14:paraId="153FF660"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Основные положения молекулярно-кинетической теории. Размеры и масса молекул и атомов. Броуновское движение. Силы и энергия межмолекулярного взаимодействия. Строение газообразных, жидких и твердых тел.</w:t>
            </w:r>
          </w:p>
        </w:tc>
        <w:tc>
          <w:tcPr>
            <w:tcW w:w="1549" w:type="dxa"/>
          </w:tcPr>
          <w:p w14:paraId="51DB77DF"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6B928C49" w14:textId="77777777" w:rsidR="00316396" w:rsidRPr="002D59CF" w:rsidRDefault="00316396" w:rsidP="00650860">
            <w:pPr>
              <w:rPr>
                <w:color w:val="000000" w:themeColor="text1"/>
                <w:sz w:val="24"/>
                <w:szCs w:val="24"/>
              </w:rPr>
            </w:pPr>
          </w:p>
        </w:tc>
      </w:tr>
      <w:tr w:rsidR="002D59CF" w:rsidRPr="002D59CF" w14:paraId="2C058E61" w14:textId="77777777" w:rsidTr="00316396">
        <w:trPr>
          <w:trHeight w:val="1162"/>
        </w:trPr>
        <w:tc>
          <w:tcPr>
            <w:tcW w:w="2850" w:type="dxa"/>
            <w:tcBorders>
              <w:right w:val="single" w:sz="4" w:space="0" w:color="auto"/>
            </w:tcBorders>
          </w:tcPr>
          <w:p w14:paraId="1B8D8AE4" w14:textId="77777777" w:rsidR="00316396" w:rsidRPr="002D59CF" w:rsidRDefault="00316396" w:rsidP="00650860">
            <w:pPr>
              <w:rPr>
                <w:color w:val="000000" w:themeColor="text1"/>
                <w:sz w:val="24"/>
                <w:szCs w:val="24"/>
              </w:rPr>
            </w:pPr>
          </w:p>
        </w:tc>
        <w:tc>
          <w:tcPr>
            <w:tcW w:w="8232" w:type="dxa"/>
            <w:gridSpan w:val="3"/>
            <w:tcBorders>
              <w:top w:val="single" w:sz="4" w:space="0" w:color="auto"/>
              <w:left w:val="single" w:sz="4" w:space="0" w:color="auto"/>
            </w:tcBorders>
          </w:tcPr>
          <w:p w14:paraId="20160C98"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Идеальный газ. Давление газа. Основное уравнение молекулярно-кинетической теории газов. Температура и ее измерение. Абсолютный нуль температуры. Термодинамическая шкала температуры. Скорости движения молекул и их измерение. Уравнение состояния идеального газа.Изопроцессы и их графики. Газовые законы. Молярная газовая постоянная</w:t>
            </w:r>
          </w:p>
        </w:tc>
        <w:tc>
          <w:tcPr>
            <w:tcW w:w="1549" w:type="dxa"/>
            <w:tcBorders>
              <w:top w:val="single" w:sz="4" w:space="0" w:color="auto"/>
            </w:tcBorders>
          </w:tcPr>
          <w:p w14:paraId="08EDECCD"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2AA23630" w14:textId="77777777" w:rsidR="00316396" w:rsidRPr="002D59CF" w:rsidRDefault="00316396" w:rsidP="00650860">
            <w:pPr>
              <w:rPr>
                <w:color w:val="000000" w:themeColor="text1"/>
                <w:sz w:val="24"/>
                <w:szCs w:val="24"/>
              </w:rPr>
            </w:pPr>
          </w:p>
        </w:tc>
      </w:tr>
      <w:tr w:rsidR="002D59CF" w:rsidRPr="002D59CF" w14:paraId="044C6924" w14:textId="77777777" w:rsidTr="00316396">
        <w:trPr>
          <w:trHeight w:val="563"/>
        </w:trPr>
        <w:tc>
          <w:tcPr>
            <w:tcW w:w="2850" w:type="dxa"/>
            <w:tcBorders>
              <w:right w:val="single" w:sz="4" w:space="0" w:color="auto"/>
            </w:tcBorders>
          </w:tcPr>
          <w:p w14:paraId="6C33E8E4" w14:textId="77777777" w:rsidR="00316396" w:rsidRPr="002D59CF" w:rsidRDefault="00316396" w:rsidP="00650860">
            <w:pPr>
              <w:rPr>
                <w:color w:val="000000" w:themeColor="text1"/>
                <w:sz w:val="24"/>
                <w:szCs w:val="24"/>
              </w:rPr>
            </w:pPr>
          </w:p>
        </w:tc>
        <w:tc>
          <w:tcPr>
            <w:tcW w:w="8232" w:type="dxa"/>
            <w:gridSpan w:val="3"/>
            <w:tcBorders>
              <w:left w:val="single" w:sz="4" w:space="0" w:color="auto"/>
            </w:tcBorders>
          </w:tcPr>
          <w:p w14:paraId="1E7A61E0"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Практическое занятие:</w:t>
            </w:r>
          </w:p>
          <w:p w14:paraId="58098958"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Решение задач по теме «Изопроцессы в газах»</w:t>
            </w:r>
          </w:p>
        </w:tc>
        <w:tc>
          <w:tcPr>
            <w:tcW w:w="1549" w:type="dxa"/>
          </w:tcPr>
          <w:p w14:paraId="00E6CCF0"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3150D01B" w14:textId="77777777" w:rsidR="00316396" w:rsidRPr="002D59CF" w:rsidRDefault="00316396" w:rsidP="00650860">
            <w:pPr>
              <w:rPr>
                <w:color w:val="000000" w:themeColor="text1"/>
                <w:sz w:val="24"/>
                <w:szCs w:val="24"/>
              </w:rPr>
            </w:pPr>
          </w:p>
        </w:tc>
      </w:tr>
      <w:tr w:rsidR="002D59CF" w:rsidRPr="002D59CF" w14:paraId="4434F14A" w14:textId="77777777" w:rsidTr="00316396">
        <w:trPr>
          <w:trHeight w:val="270"/>
        </w:trPr>
        <w:tc>
          <w:tcPr>
            <w:tcW w:w="2850" w:type="dxa"/>
          </w:tcPr>
          <w:p w14:paraId="026A3414" w14:textId="77777777" w:rsidR="00A5419F" w:rsidRPr="002D59CF" w:rsidRDefault="00A5419F" w:rsidP="003D6F66">
            <w:pPr>
              <w:jc w:val="center"/>
              <w:rPr>
                <w:b/>
                <w:color w:val="000000" w:themeColor="text1"/>
                <w:sz w:val="24"/>
                <w:szCs w:val="24"/>
                <w:lang w:val="ru-RU"/>
              </w:rPr>
            </w:pPr>
            <w:r w:rsidRPr="002D59CF">
              <w:rPr>
                <w:b/>
                <w:color w:val="000000" w:themeColor="text1"/>
                <w:sz w:val="24"/>
                <w:szCs w:val="24"/>
              </w:rPr>
              <w:t>Тема 2.2</w:t>
            </w:r>
          </w:p>
          <w:p w14:paraId="3F5CA29E" w14:textId="77777777" w:rsidR="003D6F66" w:rsidRPr="002D59CF" w:rsidRDefault="003D6F66" w:rsidP="003D6F66">
            <w:pPr>
              <w:jc w:val="center"/>
              <w:rPr>
                <w:color w:val="000000" w:themeColor="text1"/>
                <w:sz w:val="24"/>
                <w:szCs w:val="24"/>
                <w:lang w:val="ru-RU"/>
              </w:rPr>
            </w:pPr>
            <w:r w:rsidRPr="002D59CF">
              <w:rPr>
                <w:b/>
                <w:color w:val="000000" w:themeColor="text1"/>
                <w:sz w:val="24"/>
                <w:szCs w:val="24"/>
              </w:rPr>
              <w:t>Основытермодинамики</w:t>
            </w:r>
          </w:p>
        </w:tc>
        <w:tc>
          <w:tcPr>
            <w:tcW w:w="8232" w:type="dxa"/>
            <w:gridSpan w:val="3"/>
          </w:tcPr>
          <w:p w14:paraId="5FD76433" w14:textId="77777777" w:rsidR="00A5419F" w:rsidRPr="002D59CF" w:rsidRDefault="003D6F66" w:rsidP="00650860">
            <w:pPr>
              <w:jc w:val="both"/>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652BD4B0" w14:textId="77777777" w:rsidR="00A5419F" w:rsidRPr="002D59CF" w:rsidRDefault="005F3C2A" w:rsidP="00725082">
            <w:pPr>
              <w:jc w:val="center"/>
              <w:rPr>
                <w:b/>
                <w:color w:val="000000" w:themeColor="text1"/>
                <w:sz w:val="24"/>
                <w:szCs w:val="24"/>
                <w:lang w:val="ru-RU"/>
              </w:rPr>
            </w:pPr>
            <w:r w:rsidRPr="002D59CF">
              <w:rPr>
                <w:b/>
                <w:color w:val="000000" w:themeColor="text1"/>
                <w:sz w:val="24"/>
                <w:szCs w:val="24"/>
                <w:lang w:val="ru-RU"/>
              </w:rPr>
              <w:t>8</w:t>
            </w:r>
          </w:p>
        </w:tc>
        <w:tc>
          <w:tcPr>
            <w:tcW w:w="2410" w:type="dxa"/>
            <w:gridSpan w:val="2"/>
          </w:tcPr>
          <w:p w14:paraId="5D8B4DCF" w14:textId="77777777" w:rsidR="00A5419F" w:rsidRPr="002D59CF" w:rsidRDefault="00A5419F" w:rsidP="00650860">
            <w:pPr>
              <w:rPr>
                <w:color w:val="000000" w:themeColor="text1"/>
                <w:sz w:val="24"/>
                <w:szCs w:val="24"/>
              </w:rPr>
            </w:pPr>
          </w:p>
        </w:tc>
      </w:tr>
      <w:tr w:rsidR="002D59CF" w:rsidRPr="002D59CF" w14:paraId="6E4D9F2A" w14:textId="77777777" w:rsidTr="00316396">
        <w:trPr>
          <w:trHeight w:val="855"/>
        </w:trPr>
        <w:tc>
          <w:tcPr>
            <w:tcW w:w="2850" w:type="dxa"/>
            <w:tcBorders>
              <w:top w:val="nil"/>
            </w:tcBorders>
          </w:tcPr>
          <w:p w14:paraId="3E197DB9" w14:textId="77777777" w:rsidR="00316396" w:rsidRPr="002D59CF" w:rsidRDefault="00316396" w:rsidP="00A5419F">
            <w:pPr>
              <w:rPr>
                <w:rFonts w:eastAsia="Calibri"/>
                <w:color w:val="000000" w:themeColor="text1"/>
                <w:sz w:val="24"/>
                <w:szCs w:val="24"/>
                <w:lang w:val="ru-RU"/>
              </w:rPr>
            </w:pPr>
          </w:p>
        </w:tc>
        <w:tc>
          <w:tcPr>
            <w:tcW w:w="8232" w:type="dxa"/>
            <w:gridSpan w:val="3"/>
          </w:tcPr>
          <w:p w14:paraId="72F8F3E0" w14:textId="77777777" w:rsidR="00316396" w:rsidRPr="002D59CF" w:rsidRDefault="00316396" w:rsidP="00C851CA">
            <w:pPr>
              <w:jc w:val="both"/>
              <w:rPr>
                <w:color w:val="000000" w:themeColor="text1"/>
                <w:sz w:val="24"/>
                <w:szCs w:val="24"/>
                <w:lang w:val="ru-RU"/>
              </w:rPr>
            </w:pPr>
            <w:r w:rsidRPr="002D59CF">
              <w:rPr>
                <w:color w:val="000000" w:themeColor="text1"/>
                <w:sz w:val="24"/>
                <w:szCs w:val="24"/>
                <w:lang w:val="ru-RU"/>
              </w:rPr>
              <w:t xml:space="preserve">Внутренняя энергия системы. Внутренняя энергия идеального газа. Работа и теплота какформыпередачиэнергии.Теплоемкость.Удельнаятеплоемкость.Количество теплоты. Уравнение теплового баланса. </w:t>
            </w:r>
          </w:p>
        </w:tc>
        <w:tc>
          <w:tcPr>
            <w:tcW w:w="1549" w:type="dxa"/>
          </w:tcPr>
          <w:p w14:paraId="53B0D820"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val="restart"/>
          </w:tcPr>
          <w:p w14:paraId="4260384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005C419C" w14:textId="77777777" w:rsidR="00316396" w:rsidRPr="002D59CF" w:rsidRDefault="00CF26B3"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30924A92" w14:textId="77777777" w:rsidTr="00316396">
        <w:trPr>
          <w:trHeight w:val="846"/>
        </w:trPr>
        <w:tc>
          <w:tcPr>
            <w:tcW w:w="2850" w:type="dxa"/>
            <w:vMerge w:val="restart"/>
            <w:tcBorders>
              <w:top w:val="nil"/>
            </w:tcBorders>
          </w:tcPr>
          <w:p w14:paraId="32DFEF84" w14:textId="77777777" w:rsidR="00316396" w:rsidRPr="002D59CF" w:rsidRDefault="00316396" w:rsidP="00A5419F">
            <w:pPr>
              <w:rPr>
                <w:rFonts w:eastAsia="Calibri"/>
                <w:color w:val="000000" w:themeColor="text1"/>
                <w:sz w:val="24"/>
                <w:szCs w:val="24"/>
                <w:lang w:val="ru-RU"/>
              </w:rPr>
            </w:pPr>
          </w:p>
        </w:tc>
        <w:tc>
          <w:tcPr>
            <w:tcW w:w="8232" w:type="dxa"/>
            <w:gridSpan w:val="3"/>
          </w:tcPr>
          <w:p w14:paraId="53F47A56" w14:textId="77777777" w:rsidR="00316396" w:rsidRPr="002D59CF" w:rsidRDefault="00316396" w:rsidP="00725082">
            <w:pPr>
              <w:jc w:val="both"/>
              <w:rPr>
                <w:color w:val="000000" w:themeColor="text1"/>
                <w:sz w:val="24"/>
                <w:szCs w:val="24"/>
                <w:lang w:val="ru-RU"/>
              </w:rPr>
            </w:pPr>
            <w:r w:rsidRPr="002D59CF">
              <w:rPr>
                <w:color w:val="000000" w:themeColor="text1"/>
                <w:sz w:val="24"/>
                <w:szCs w:val="24"/>
                <w:lang w:val="ru-RU"/>
              </w:rPr>
              <w:t>Первоеначало термодинамики. Адиабатный процесс. Второе начало термодинамики.Применение законов термодинамики дляразличных изопроцессов.</w:t>
            </w:r>
          </w:p>
        </w:tc>
        <w:tc>
          <w:tcPr>
            <w:tcW w:w="1549" w:type="dxa"/>
          </w:tcPr>
          <w:p w14:paraId="650617D9" w14:textId="77777777" w:rsidR="00316396" w:rsidRPr="002D59CF" w:rsidRDefault="00316396" w:rsidP="00D629B0">
            <w:pPr>
              <w:jc w:val="center"/>
              <w:rPr>
                <w:rFonts w:eastAsia="Calibri"/>
                <w:color w:val="000000" w:themeColor="text1"/>
                <w:sz w:val="24"/>
                <w:szCs w:val="24"/>
                <w:lang w:val="ru-RU"/>
              </w:rPr>
            </w:pPr>
            <w:r w:rsidRPr="002D59CF">
              <w:rPr>
                <w:rFonts w:eastAsia="Calibri"/>
                <w:color w:val="000000" w:themeColor="text1"/>
                <w:sz w:val="24"/>
                <w:szCs w:val="24"/>
                <w:lang w:val="ru-RU"/>
              </w:rPr>
              <w:t>2</w:t>
            </w:r>
          </w:p>
        </w:tc>
        <w:tc>
          <w:tcPr>
            <w:tcW w:w="2410" w:type="dxa"/>
            <w:gridSpan w:val="2"/>
            <w:vMerge/>
          </w:tcPr>
          <w:p w14:paraId="35CDBB2C" w14:textId="77777777" w:rsidR="00316396" w:rsidRPr="002D59CF" w:rsidRDefault="00316396" w:rsidP="001931E5">
            <w:pPr>
              <w:rPr>
                <w:rFonts w:eastAsia="Calibri"/>
                <w:color w:val="000000" w:themeColor="text1"/>
                <w:sz w:val="24"/>
                <w:szCs w:val="24"/>
                <w:lang w:val="ru-RU"/>
              </w:rPr>
            </w:pPr>
          </w:p>
        </w:tc>
      </w:tr>
      <w:tr w:rsidR="002D59CF" w:rsidRPr="002D59CF" w14:paraId="37C3CD01" w14:textId="77777777" w:rsidTr="00316396">
        <w:trPr>
          <w:trHeight w:val="505"/>
        </w:trPr>
        <w:tc>
          <w:tcPr>
            <w:tcW w:w="2850" w:type="dxa"/>
            <w:vMerge/>
            <w:tcBorders>
              <w:top w:val="nil"/>
            </w:tcBorders>
          </w:tcPr>
          <w:p w14:paraId="774396BB" w14:textId="77777777" w:rsidR="00316396" w:rsidRPr="002D59CF" w:rsidRDefault="00316396" w:rsidP="00A5419F">
            <w:pPr>
              <w:rPr>
                <w:rFonts w:eastAsia="Calibri"/>
                <w:color w:val="000000" w:themeColor="text1"/>
                <w:sz w:val="24"/>
                <w:szCs w:val="24"/>
                <w:lang w:val="ru-RU"/>
              </w:rPr>
            </w:pPr>
          </w:p>
        </w:tc>
        <w:tc>
          <w:tcPr>
            <w:tcW w:w="8232" w:type="dxa"/>
            <w:gridSpan w:val="3"/>
          </w:tcPr>
          <w:p w14:paraId="76FA800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действия тепловой машины. Тепловыедвигатели.КПДтепловогодвигателя.Холодильныемашины.Охрана природы.</w:t>
            </w:r>
          </w:p>
        </w:tc>
        <w:tc>
          <w:tcPr>
            <w:tcW w:w="1549" w:type="dxa"/>
          </w:tcPr>
          <w:p w14:paraId="030DEB81" w14:textId="77777777" w:rsidR="00316396" w:rsidRPr="002D59CF" w:rsidRDefault="00316396" w:rsidP="00725082">
            <w:pPr>
              <w:jc w:val="center"/>
              <w:rPr>
                <w:rFonts w:eastAsia="Calibri"/>
                <w:i/>
                <w:color w:val="000000" w:themeColor="text1"/>
                <w:sz w:val="24"/>
                <w:szCs w:val="24"/>
                <w:lang w:val="ru-RU"/>
              </w:rPr>
            </w:pPr>
            <w:r w:rsidRPr="002D59CF">
              <w:rPr>
                <w:rFonts w:eastAsia="Calibri"/>
                <w:i/>
                <w:color w:val="000000" w:themeColor="text1"/>
                <w:sz w:val="24"/>
                <w:szCs w:val="24"/>
                <w:lang w:val="ru-RU"/>
              </w:rPr>
              <w:t>2</w:t>
            </w:r>
          </w:p>
        </w:tc>
        <w:tc>
          <w:tcPr>
            <w:tcW w:w="2410" w:type="dxa"/>
            <w:gridSpan w:val="2"/>
            <w:vMerge/>
          </w:tcPr>
          <w:p w14:paraId="48106371" w14:textId="77777777" w:rsidR="00316396" w:rsidRPr="002D59CF" w:rsidRDefault="00316396" w:rsidP="00A5419F">
            <w:pPr>
              <w:rPr>
                <w:rFonts w:eastAsia="Calibri"/>
                <w:color w:val="000000" w:themeColor="text1"/>
                <w:sz w:val="24"/>
                <w:szCs w:val="24"/>
                <w:lang w:val="ru-RU"/>
              </w:rPr>
            </w:pPr>
          </w:p>
        </w:tc>
      </w:tr>
      <w:tr w:rsidR="002D59CF" w:rsidRPr="002D59CF" w14:paraId="3B70C371" w14:textId="77777777" w:rsidTr="00316396">
        <w:trPr>
          <w:trHeight w:val="434"/>
        </w:trPr>
        <w:tc>
          <w:tcPr>
            <w:tcW w:w="2850" w:type="dxa"/>
            <w:tcBorders>
              <w:top w:val="nil"/>
            </w:tcBorders>
          </w:tcPr>
          <w:p w14:paraId="6D9C7FDE" w14:textId="77777777" w:rsidR="00316396" w:rsidRPr="002D59CF" w:rsidRDefault="00316396" w:rsidP="00650860">
            <w:pPr>
              <w:rPr>
                <w:color w:val="000000" w:themeColor="text1"/>
                <w:sz w:val="24"/>
                <w:szCs w:val="24"/>
              </w:rPr>
            </w:pPr>
          </w:p>
        </w:tc>
        <w:tc>
          <w:tcPr>
            <w:tcW w:w="8232" w:type="dxa"/>
            <w:gridSpan w:val="3"/>
          </w:tcPr>
          <w:p w14:paraId="27E2660E" w14:textId="77777777" w:rsidR="00316396" w:rsidRDefault="00316396" w:rsidP="00650860">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xml:space="preserve"> Решение задач на тему «Основы термодинамики»</w:t>
            </w:r>
          </w:p>
          <w:p w14:paraId="3371EB0C" w14:textId="77777777" w:rsidR="007E1AC2" w:rsidRDefault="007E1AC2" w:rsidP="00650860">
            <w:pPr>
              <w:rPr>
                <w:color w:val="000000" w:themeColor="text1"/>
                <w:sz w:val="24"/>
                <w:szCs w:val="24"/>
                <w:lang w:val="ru-RU"/>
              </w:rPr>
            </w:pPr>
          </w:p>
          <w:p w14:paraId="3452FB89" w14:textId="77777777" w:rsidR="007E1AC2" w:rsidRPr="002D59CF" w:rsidRDefault="007E1AC2" w:rsidP="00650860">
            <w:pPr>
              <w:rPr>
                <w:color w:val="000000" w:themeColor="text1"/>
                <w:sz w:val="24"/>
                <w:szCs w:val="24"/>
                <w:lang w:val="ru-RU"/>
              </w:rPr>
            </w:pPr>
          </w:p>
        </w:tc>
        <w:tc>
          <w:tcPr>
            <w:tcW w:w="1549" w:type="dxa"/>
          </w:tcPr>
          <w:p w14:paraId="6E8877E1"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Pr>
          <w:p w14:paraId="046BED06" w14:textId="77777777" w:rsidR="00316396" w:rsidRPr="002D59CF" w:rsidRDefault="00316396" w:rsidP="00A5419F">
            <w:pPr>
              <w:rPr>
                <w:rFonts w:eastAsia="Calibri"/>
                <w:color w:val="000000" w:themeColor="text1"/>
                <w:sz w:val="24"/>
                <w:szCs w:val="24"/>
                <w:lang w:val="ru-RU"/>
              </w:rPr>
            </w:pPr>
          </w:p>
        </w:tc>
      </w:tr>
      <w:tr w:rsidR="002D59CF" w:rsidRPr="002D59CF" w14:paraId="71B96D73" w14:textId="77777777" w:rsidTr="00316396">
        <w:trPr>
          <w:trHeight w:val="270"/>
        </w:trPr>
        <w:tc>
          <w:tcPr>
            <w:tcW w:w="2850" w:type="dxa"/>
          </w:tcPr>
          <w:p w14:paraId="70068BBB" w14:textId="77777777" w:rsidR="001931E5" w:rsidRPr="002D59CF" w:rsidRDefault="00A5419F" w:rsidP="003D6F66">
            <w:pPr>
              <w:jc w:val="center"/>
              <w:rPr>
                <w:b/>
                <w:color w:val="000000" w:themeColor="text1"/>
                <w:sz w:val="24"/>
                <w:szCs w:val="24"/>
                <w:lang w:val="ru-RU"/>
              </w:rPr>
            </w:pPr>
            <w:r w:rsidRPr="002D59CF">
              <w:rPr>
                <w:b/>
                <w:color w:val="000000" w:themeColor="text1"/>
                <w:sz w:val="24"/>
                <w:szCs w:val="24"/>
                <w:lang w:val="ru-RU"/>
              </w:rPr>
              <w:t>Тема 2.3</w:t>
            </w:r>
          </w:p>
          <w:p w14:paraId="462B824A" w14:textId="77777777" w:rsidR="00A5419F" w:rsidRPr="002D59CF" w:rsidRDefault="003D6F66" w:rsidP="003D6F66">
            <w:pPr>
              <w:jc w:val="center"/>
              <w:rPr>
                <w:color w:val="000000" w:themeColor="text1"/>
                <w:sz w:val="24"/>
                <w:szCs w:val="24"/>
                <w:lang w:val="ru-RU"/>
              </w:rPr>
            </w:pPr>
            <w:r w:rsidRPr="002D59CF">
              <w:rPr>
                <w:b/>
                <w:color w:val="000000" w:themeColor="text1"/>
                <w:sz w:val="24"/>
                <w:szCs w:val="24"/>
                <w:lang w:val="ru-RU"/>
              </w:rPr>
              <w:t>Агрегатные состояния вещества и фазовые переходы</w:t>
            </w:r>
          </w:p>
        </w:tc>
        <w:tc>
          <w:tcPr>
            <w:tcW w:w="8232" w:type="dxa"/>
            <w:gridSpan w:val="3"/>
          </w:tcPr>
          <w:p w14:paraId="0E322661" w14:textId="77777777" w:rsidR="00A5419F" w:rsidRPr="002D59CF" w:rsidRDefault="003D6F6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49" w:type="dxa"/>
          </w:tcPr>
          <w:p w14:paraId="34F71461" w14:textId="77777777" w:rsidR="00A5419F" w:rsidRPr="002D59CF" w:rsidRDefault="00725082" w:rsidP="00725082">
            <w:pPr>
              <w:jc w:val="center"/>
              <w:rPr>
                <w:b/>
                <w:color w:val="000000" w:themeColor="text1"/>
                <w:sz w:val="24"/>
                <w:szCs w:val="24"/>
                <w:lang w:val="ru-RU"/>
              </w:rPr>
            </w:pPr>
            <w:r w:rsidRPr="002D59CF">
              <w:rPr>
                <w:b/>
                <w:color w:val="000000" w:themeColor="text1"/>
                <w:sz w:val="24"/>
                <w:szCs w:val="24"/>
              </w:rPr>
              <w:t>1</w:t>
            </w:r>
            <w:r w:rsidR="005F3C2A" w:rsidRPr="002D59CF">
              <w:rPr>
                <w:b/>
                <w:color w:val="000000" w:themeColor="text1"/>
                <w:sz w:val="24"/>
                <w:szCs w:val="24"/>
                <w:lang w:val="ru-RU"/>
              </w:rPr>
              <w:t>2</w:t>
            </w:r>
          </w:p>
        </w:tc>
        <w:tc>
          <w:tcPr>
            <w:tcW w:w="2410" w:type="dxa"/>
            <w:gridSpan w:val="2"/>
            <w:tcBorders>
              <w:bottom w:val="single" w:sz="4" w:space="0" w:color="000000"/>
            </w:tcBorders>
          </w:tcPr>
          <w:p w14:paraId="05D5AF79" w14:textId="77777777" w:rsidR="00A5419F" w:rsidRPr="002D59CF" w:rsidRDefault="00A5419F" w:rsidP="00A5419F">
            <w:pPr>
              <w:rPr>
                <w:rFonts w:eastAsia="Calibri"/>
                <w:i/>
                <w:color w:val="000000" w:themeColor="text1"/>
                <w:sz w:val="24"/>
                <w:szCs w:val="24"/>
                <w:lang w:val="ru-RU"/>
              </w:rPr>
            </w:pPr>
          </w:p>
        </w:tc>
      </w:tr>
      <w:tr w:rsidR="002D59CF" w:rsidRPr="002D59CF" w14:paraId="501546E5" w14:textId="77777777" w:rsidTr="00316396">
        <w:trPr>
          <w:trHeight w:val="541"/>
        </w:trPr>
        <w:tc>
          <w:tcPr>
            <w:tcW w:w="2850" w:type="dxa"/>
            <w:tcBorders>
              <w:top w:val="nil"/>
              <w:bottom w:val="nil"/>
            </w:tcBorders>
          </w:tcPr>
          <w:p w14:paraId="71A8D354" w14:textId="77777777" w:rsidR="00316396" w:rsidRPr="002D59CF" w:rsidRDefault="00316396" w:rsidP="00650860">
            <w:pPr>
              <w:rPr>
                <w:color w:val="000000" w:themeColor="text1"/>
                <w:sz w:val="24"/>
                <w:szCs w:val="24"/>
              </w:rPr>
            </w:pPr>
          </w:p>
        </w:tc>
        <w:tc>
          <w:tcPr>
            <w:tcW w:w="8232" w:type="dxa"/>
            <w:gridSpan w:val="3"/>
          </w:tcPr>
          <w:p w14:paraId="74C035C6" w14:textId="77777777" w:rsidR="00316396" w:rsidRPr="002D59CF" w:rsidRDefault="00316396" w:rsidP="00650860">
            <w:pPr>
              <w:jc w:val="both"/>
              <w:rPr>
                <w:color w:val="000000" w:themeColor="text1"/>
                <w:sz w:val="24"/>
                <w:szCs w:val="24"/>
              </w:rPr>
            </w:pPr>
            <w:r w:rsidRPr="002D59CF">
              <w:rPr>
                <w:color w:val="000000" w:themeColor="text1"/>
                <w:sz w:val="24"/>
                <w:szCs w:val="24"/>
                <w:lang w:val="ru-RU"/>
              </w:rPr>
              <w:t xml:space="preserve">Испарение и конденсация. Насыщенный пар и его свойства. Абсолютная и относительная влажность воздуха. Приборы для определения влажности воздуха. Точка росы. Кипение. Зависимость температуры кипения от давления. Критическое состояние вещества. Перегретый пар и его использование в технике. Характеристика жидкого состояния вещества. Поверхностный слой жидкости. Энергия поверхностногослоя. Ближний порядок. Поверхностное натяжение.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tcPr>
          <w:p w14:paraId="0CDBDB4D"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val="restart"/>
            <w:tcBorders>
              <w:bottom w:val="nil"/>
            </w:tcBorders>
          </w:tcPr>
          <w:p w14:paraId="6978E1E0"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5D7E4476" w14:textId="77777777" w:rsidR="00316396" w:rsidRPr="002D59CF" w:rsidRDefault="00CF26B3" w:rsidP="00B73CC3">
            <w:pPr>
              <w:jc w:val="center"/>
              <w:rPr>
                <w:rFonts w:eastAsia="Calibri"/>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47F39FD9" w14:textId="77777777" w:rsidTr="00316396">
        <w:trPr>
          <w:trHeight w:val="541"/>
        </w:trPr>
        <w:tc>
          <w:tcPr>
            <w:tcW w:w="2850" w:type="dxa"/>
            <w:tcBorders>
              <w:top w:val="nil"/>
              <w:bottom w:val="nil"/>
            </w:tcBorders>
          </w:tcPr>
          <w:p w14:paraId="5B4DABD6" w14:textId="77777777" w:rsidR="00316396" w:rsidRPr="002D59CF" w:rsidRDefault="00316396" w:rsidP="00650860">
            <w:pPr>
              <w:rPr>
                <w:color w:val="000000" w:themeColor="text1"/>
                <w:sz w:val="24"/>
                <w:szCs w:val="24"/>
              </w:rPr>
            </w:pPr>
          </w:p>
        </w:tc>
        <w:tc>
          <w:tcPr>
            <w:tcW w:w="8232" w:type="dxa"/>
            <w:gridSpan w:val="3"/>
            <w:vMerge w:val="restart"/>
          </w:tcPr>
          <w:p w14:paraId="4DC6191E" w14:textId="77777777" w:rsidR="00316396" w:rsidRPr="002D59CF" w:rsidRDefault="00316396" w:rsidP="004E7787">
            <w:pPr>
              <w:rPr>
                <w:color w:val="000000" w:themeColor="text1"/>
                <w:sz w:val="24"/>
                <w:szCs w:val="24"/>
              </w:rPr>
            </w:pPr>
            <w:r w:rsidRPr="002D59CF">
              <w:rPr>
                <w:color w:val="000000" w:themeColor="text1"/>
                <w:sz w:val="24"/>
                <w:szCs w:val="24"/>
                <w:lang w:val="ru-RU"/>
              </w:rPr>
              <w:t xml:space="preserve">Характеристика жидкого состояния вещества. Поверхностный слой жидкости. Энергия поверхностногослоя. Ближний порядок. Смачивание. Явления на границе жидкости с твердым телом. </w:t>
            </w:r>
            <w:r w:rsidRPr="002D59CF">
              <w:rPr>
                <w:color w:val="000000" w:themeColor="text1"/>
                <w:sz w:val="24"/>
                <w:szCs w:val="24"/>
              </w:rPr>
              <w:t>Капиллярныеявления. Характеристикатвердогосостояниявещества.</w:t>
            </w:r>
          </w:p>
        </w:tc>
        <w:tc>
          <w:tcPr>
            <w:tcW w:w="1549" w:type="dxa"/>
            <w:vMerge w:val="restart"/>
          </w:tcPr>
          <w:p w14:paraId="43BE6EB6"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10" w:type="dxa"/>
            <w:gridSpan w:val="2"/>
            <w:vMerge/>
            <w:tcBorders>
              <w:top w:val="single" w:sz="4" w:space="0" w:color="auto"/>
              <w:bottom w:val="nil"/>
            </w:tcBorders>
          </w:tcPr>
          <w:p w14:paraId="7BAA1BA6" w14:textId="77777777" w:rsidR="00316396" w:rsidRPr="002D59CF" w:rsidRDefault="00316396" w:rsidP="00A5419F">
            <w:pPr>
              <w:rPr>
                <w:rFonts w:eastAsia="Calibri"/>
                <w:color w:val="000000" w:themeColor="text1"/>
                <w:sz w:val="24"/>
                <w:szCs w:val="24"/>
                <w:lang w:val="ru-RU"/>
              </w:rPr>
            </w:pPr>
          </w:p>
        </w:tc>
      </w:tr>
      <w:tr w:rsidR="002D59CF" w:rsidRPr="002D59CF" w14:paraId="2CF9F7A6" w14:textId="77777777" w:rsidTr="00316396">
        <w:trPr>
          <w:trHeight w:val="541"/>
        </w:trPr>
        <w:tc>
          <w:tcPr>
            <w:tcW w:w="2850" w:type="dxa"/>
            <w:tcBorders>
              <w:top w:val="nil"/>
              <w:bottom w:val="nil"/>
            </w:tcBorders>
          </w:tcPr>
          <w:p w14:paraId="68481B13" w14:textId="77777777" w:rsidR="00316396" w:rsidRPr="002D59CF" w:rsidRDefault="00316396" w:rsidP="00A5419F">
            <w:pPr>
              <w:rPr>
                <w:rFonts w:eastAsia="Calibri"/>
                <w:color w:val="000000" w:themeColor="text1"/>
                <w:sz w:val="24"/>
                <w:szCs w:val="24"/>
                <w:lang w:val="ru-RU"/>
              </w:rPr>
            </w:pPr>
          </w:p>
        </w:tc>
        <w:tc>
          <w:tcPr>
            <w:tcW w:w="8232" w:type="dxa"/>
            <w:gridSpan w:val="3"/>
            <w:vMerge/>
          </w:tcPr>
          <w:p w14:paraId="3143A08A" w14:textId="77777777" w:rsidR="00316396" w:rsidRPr="002D59CF" w:rsidRDefault="00316396" w:rsidP="00D72BD8">
            <w:pPr>
              <w:rPr>
                <w:rFonts w:ascii="Tahoma" w:eastAsia="Tahoma" w:hAnsi="Tahoma" w:cs="Tahoma"/>
                <w:color w:val="000000" w:themeColor="text1"/>
                <w:w w:val="90"/>
                <w:sz w:val="24"/>
                <w:szCs w:val="24"/>
                <w:lang w:val="ru-RU"/>
              </w:rPr>
            </w:pPr>
          </w:p>
        </w:tc>
        <w:tc>
          <w:tcPr>
            <w:tcW w:w="1549" w:type="dxa"/>
            <w:vMerge/>
          </w:tcPr>
          <w:p w14:paraId="0A72928C" w14:textId="77777777" w:rsidR="00316396" w:rsidRPr="002D59CF" w:rsidRDefault="00316396" w:rsidP="00E01B20">
            <w:pPr>
              <w:jc w:val="center"/>
              <w:rPr>
                <w:rFonts w:eastAsia="Calibri"/>
                <w:color w:val="000000" w:themeColor="text1"/>
                <w:sz w:val="24"/>
                <w:szCs w:val="24"/>
                <w:lang w:val="ru-RU"/>
              </w:rPr>
            </w:pPr>
          </w:p>
        </w:tc>
        <w:tc>
          <w:tcPr>
            <w:tcW w:w="2410" w:type="dxa"/>
            <w:gridSpan w:val="2"/>
            <w:vMerge/>
            <w:tcBorders>
              <w:top w:val="single" w:sz="4" w:space="0" w:color="auto"/>
              <w:bottom w:val="nil"/>
            </w:tcBorders>
          </w:tcPr>
          <w:p w14:paraId="686CB21D" w14:textId="77777777" w:rsidR="00316396" w:rsidRPr="002D59CF" w:rsidRDefault="00316396" w:rsidP="00A5419F">
            <w:pPr>
              <w:rPr>
                <w:rFonts w:eastAsia="Calibri"/>
                <w:color w:val="000000" w:themeColor="text1"/>
                <w:sz w:val="24"/>
                <w:szCs w:val="24"/>
                <w:lang w:val="ru-RU"/>
              </w:rPr>
            </w:pPr>
          </w:p>
        </w:tc>
      </w:tr>
      <w:tr w:rsidR="002D59CF" w:rsidRPr="002D59CF" w14:paraId="12A8C5D9" w14:textId="77777777" w:rsidTr="00316396">
        <w:trPr>
          <w:trHeight w:val="1932"/>
        </w:trPr>
        <w:tc>
          <w:tcPr>
            <w:tcW w:w="2850" w:type="dxa"/>
            <w:vMerge w:val="restart"/>
            <w:tcBorders>
              <w:top w:val="nil"/>
            </w:tcBorders>
          </w:tcPr>
          <w:p w14:paraId="0C9E717A"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35740474" w14:textId="77777777" w:rsidR="00316396" w:rsidRPr="002D59CF" w:rsidRDefault="00316396" w:rsidP="00725082">
            <w:pPr>
              <w:rPr>
                <w:color w:val="000000" w:themeColor="text1"/>
                <w:sz w:val="24"/>
                <w:szCs w:val="24"/>
                <w:lang w:val="ru-RU"/>
              </w:rPr>
            </w:pPr>
            <w:r w:rsidRPr="002D59CF">
              <w:rPr>
                <w:color w:val="000000" w:themeColor="text1"/>
                <w:sz w:val="24"/>
                <w:szCs w:val="24"/>
                <w:lang w:val="ru-RU"/>
              </w:rPr>
              <w:t>Кристаллические и аморфные тела. Упругие свойства твердых тел. Закон Гука. Механические свойства твердых тел. Пластическая (остаточная) деформация. Тепловое расширение твердых тел и жидкостей. Коэффициент линейного расширения. Коэффициентобъёмногорасширения.Учетрасширениявтехнике.Плавление. Удельная теплота плавления. Кристаллизация. Практическое применение в повседневной жизни физических знаний о свойствах газов, жидкостей и твердых тел.</w:t>
            </w:r>
          </w:p>
        </w:tc>
        <w:tc>
          <w:tcPr>
            <w:tcW w:w="1579" w:type="dxa"/>
            <w:gridSpan w:val="4"/>
            <w:tcBorders>
              <w:top w:val="single" w:sz="4" w:space="0" w:color="auto"/>
            </w:tcBorders>
          </w:tcPr>
          <w:p w14:paraId="3EDB9348"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p w14:paraId="08AE1364" w14:textId="77777777" w:rsidR="00316396" w:rsidRPr="002D59CF" w:rsidRDefault="00316396" w:rsidP="00725082">
            <w:pPr>
              <w:jc w:val="center"/>
              <w:rPr>
                <w:color w:val="000000" w:themeColor="text1"/>
                <w:sz w:val="24"/>
                <w:szCs w:val="24"/>
              </w:rPr>
            </w:pPr>
          </w:p>
        </w:tc>
        <w:tc>
          <w:tcPr>
            <w:tcW w:w="2400" w:type="dxa"/>
            <w:vMerge w:val="restart"/>
            <w:tcBorders>
              <w:top w:val="nil"/>
            </w:tcBorders>
          </w:tcPr>
          <w:p w14:paraId="192A9BD4" w14:textId="77777777" w:rsidR="00316396" w:rsidRPr="002D59CF" w:rsidRDefault="00316396" w:rsidP="001931E5">
            <w:pPr>
              <w:rPr>
                <w:color w:val="000000" w:themeColor="text1"/>
                <w:sz w:val="24"/>
                <w:szCs w:val="24"/>
              </w:rPr>
            </w:pPr>
          </w:p>
        </w:tc>
      </w:tr>
      <w:tr w:rsidR="002D59CF" w:rsidRPr="002D59CF" w14:paraId="613DD69A" w14:textId="77777777" w:rsidTr="00316396">
        <w:trPr>
          <w:trHeight w:val="270"/>
        </w:trPr>
        <w:tc>
          <w:tcPr>
            <w:tcW w:w="2850" w:type="dxa"/>
            <w:vMerge/>
          </w:tcPr>
          <w:p w14:paraId="6FBAC14A" w14:textId="77777777" w:rsidR="00316396" w:rsidRPr="002D59CF" w:rsidRDefault="00316396" w:rsidP="00650860">
            <w:pPr>
              <w:rPr>
                <w:color w:val="000000" w:themeColor="text1"/>
                <w:sz w:val="24"/>
                <w:szCs w:val="24"/>
              </w:rPr>
            </w:pPr>
          </w:p>
        </w:tc>
        <w:tc>
          <w:tcPr>
            <w:tcW w:w="8212" w:type="dxa"/>
          </w:tcPr>
          <w:p w14:paraId="6A961B35"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Влажность воздуха</w:t>
            </w:r>
          </w:p>
        </w:tc>
        <w:tc>
          <w:tcPr>
            <w:tcW w:w="1579" w:type="dxa"/>
            <w:gridSpan w:val="4"/>
          </w:tcPr>
          <w:p w14:paraId="1B9EACAD"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tcBorders>
          </w:tcPr>
          <w:p w14:paraId="31533C52" w14:textId="77777777" w:rsidR="00316396" w:rsidRPr="002D59CF" w:rsidRDefault="00316396" w:rsidP="00650860">
            <w:pPr>
              <w:rPr>
                <w:color w:val="000000" w:themeColor="text1"/>
                <w:sz w:val="24"/>
                <w:szCs w:val="24"/>
              </w:rPr>
            </w:pPr>
          </w:p>
        </w:tc>
      </w:tr>
      <w:tr w:rsidR="002D59CF" w:rsidRPr="002D59CF" w14:paraId="0FB15F2A" w14:textId="77777777" w:rsidTr="00B73CC3">
        <w:trPr>
          <w:trHeight w:val="451"/>
        </w:trPr>
        <w:tc>
          <w:tcPr>
            <w:tcW w:w="2850" w:type="dxa"/>
            <w:vMerge/>
          </w:tcPr>
          <w:p w14:paraId="1C5EB05C" w14:textId="77777777" w:rsidR="00316396" w:rsidRPr="002D59CF" w:rsidRDefault="00316396" w:rsidP="00650860">
            <w:pPr>
              <w:rPr>
                <w:color w:val="000000" w:themeColor="text1"/>
                <w:sz w:val="24"/>
                <w:szCs w:val="24"/>
              </w:rPr>
            </w:pPr>
          </w:p>
        </w:tc>
        <w:tc>
          <w:tcPr>
            <w:tcW w:w="8212" w:type="dxa"/>
          </w:tcPr>
          <w:p w14:paraId="77A067CD"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Pr="002D59CF">
              <w:rPr>
                <w:color w:val="000000" w:themeColor="text1"/>
                <w:sz w:val="24"/>
                <w:szCs w:val="24"/>
                <w:lang w:val="ru-RU"/>
              </w:rPr>
              <w:t>Определение влажности воздуха»</w:t>
            </w:r>
          </w:p>
          <w:p w14:paraId="5FBB0E05" w14:textId="77777777" w:rsidR="00316396" w:rsidRPr="002D59CF" w:rsidRDefault="00316396" w:rsidP="00650860">
            <w:pPr>
              <w:rPr>
                <w:color w:val="000000" w:themeColor="text1"/>
                <w:sz w:val="24"/>
                <w:szCs w:val="24"/>
                <w:lang w:val="ru-RU"/>
              </w:rPr>
            </w:pPr>
          </w:p>
        </w:tc>
        <w:tc>
          <w:tcPr>
            <w:tcW w:w="1579" w:type="dxa"/>
            <w:gridSpan w:val="4"/>
          </w:tcPr>
          <w:p w14:paraId="2615BB0C"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vMerge/>
            <w:tcBorders>
              <w:top w:val="single" w:sz="4" w:space="0" w:color="000000"/>
              <w:bottom w:val="nil"/>
            </w:tcBorders>
          </w:tcPr>
          <w:p w14:paraId="2AB57E0C" w14:textId="77777777" w:rsidR="00316396" w:rsidRPr="002D59CF" w:rsidRDefault="00316396" w:rsidP="00650860">
            <w:pPr>
              <w:rPr>
                <w:color w:val="000000" w:themeColor="text1"/>
                <w:sz w:val="24"/>
                <w:szCs w:val="24"/>
              </w:rPr>
            </w:pPr>
          </w:p>
        </w:tc>
      </w:tr>
      <w:tr w:rsidR="002D59CF" w:rsidRPr="002D59CF" w14:paraId="783B1A7F" w14:textId="77777777" w:rsidTr="00316396">
        <w:trPr>
          <w:trHeight w:val="544"/>
        </w:trPr>
        <w:tc>
          <w:tcPr>
            <w:tcW w:w="2850" w:type="dxa"/>
            <w:vMerge/>
          </w:tcPr>
          <w:p w14:paraId="229C88B4" w14:textId="77777777" w:rsidR="00316396" w:rsidRPr="002D59CF" w:rsidRDefault="00316396" w:rsidP="00650860">
            <w:pPr>
              <w:rPr>
                <w:color w:val="000000" w:themeColor="text1"/>
                <w:sz w:val="24"/>
                <w:szCs w:val="24"/>
              </w:rPr>
            </w:pPr>
          </w:p>
        </w:tc>
        <w:tc>
          <w:tcPr>
            <w:tcW w:w="8212" w:type="dxa"/>
          </w:tcPr>
          <w:p w14:paraId="6A352EF0"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коэффициента поверхностного натяжения жидкости»</w:t>
            </w:r>
          </w:p>
        </w:tc>
        <w:tc>
          <w:tcPr>
            <w:tcW w:w="1579" w:type="dxa"/>
            <w:gridSpan w:val="4"/>
          </w:tcPr>
          <w:p w14:paraId="1556AD51" w14:textId="77777777" w:rsidR="00316396" w:rsidRPr="002D59CF" w:rsidRDefault="00316396" w:rsidP="00725082">
            <w:pPr>
              <w:jc w:val="center"/>
              <w:rPr>
                <w:color w:val="000000" w:themeColor="text1"/>
                <w:sz w:val="24"/>
                <w:szCs w:val="24"/>
              </w:rPr>
            </w:pPr>
            <w:r w:rsidRPr="002D59CF">
              <w:rPr>
                <w:color w:val="000000" w:themeColor="text1"/>
                <w:sz w:val="24"/>
                <w:szCs w:val="24"/>
              </w:rPr>
              <w:t>2</w:t>
            </w:r>
          </w:p>
        </w:tc>
        <w:tc>
          <w:tcPr>
            <w:tcW w:w="2400" w:type="dxa"/>
            <w:tcBorders>
              <w:top w:val="nil"/>
            </w:tcBorders>
          </w:tcPr>
          <w:p w14:paraId="3943C721" w14:textId="77777777" w:rsidR="00316396" w:rsidRPr="002D59CF" w:rsidRDefault="00316396" w:rsidP="00650860">
            <w:pPr>
              <w:rPr>
                <w:color w:val="000000" w:themeColor="text1"/>
                <w:sz w:val="24"/>
                <w:szCs w:val="24"/>
              </w:rPr>
            </w:pPr>
          </w:p>
        </w:tc>
      </w:tr>
      <w:tr w:rsidR="002D59CF" w:rsidRPr="002D59CF" w14:paraId="6650E0BF" w14:textId="77777777" w:rsidTr="00316396">
        <w:trPr>
          <w:trHeight w:val="351"/>
        </w:trPr>
        <w:tc>
          <w:tcPr>
            <w:tcW w:w="11062" w:type="dxa"/>
            <w:gridSpan w:val="2"/>
            <w:tcBorders>
              <w:top w:val="nil"/>
            </w:tcBorders>
          </w:tcPr>
          <w:p w14:paraId="0E746E5B" w14:textId="77777777" w:rsidR="005F3C2A" w:rsidRPr="002D59CF" w:rsidRDefault="005F3C2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23BA420C" w14:textId="77777777" w:rsidR="005F3C2A" w:rsidRPr="002D59CF" w:rsidRDefault="006F0783" w:rsidP="00725082">
            <w:pPr>
              <w:jc w:val="center"/>
              <w:rPr>
                <w:b/>
                <w:color w:val="000000" w:themeColor="text1"/>
                <w:sz w:val="24"/>
                <w:szCs w:val="24"/>
                <w:lang w:val="ru-RU"/>
              </w:rPr>
            </w:pPr>
            <w:r w:rsidRPr="002D59CF">
              <w:rPr>
                <w:b/>
                <w:color w:val="000000" w:themeColor="text1"/>
                <w:sz w:val="24"/>
                <w:szCs w:val="24"/>
                <w:lang w:val="ru-RU"/>
              </w:rPr>
              <w:t>12</w:t>
            </w:r>
          </w:p>
        </w:tc>
        <w:tc>
          <w:tcPr>
            <w:tcW w:w="2400" w:type="dxa"/>
            <w:tcBorders>
              <w:top w:val="nil"/>
            </w:tcBorders>
          </w:tcPr>
          <w:p w14:paraId="3B84878C" w14:textId="77777777" w:rsidR="005F3C2A" w:rsidRPr="002D59CF" w:rsidRDefault="005F3C2A" w:rsidP="00650860">
            <w:pPr>
              <w:rPr>
                <w:color w:val="000000" w:themeColor="text1"/>
                <w:sz w:val="24"/>
                <w:szCs w:val="24"/>
              </w:rPr>
            </w:pPr>
          </w:p>
        </w:tc>
      </w:tr>
      <w:tr w:rsidR="002D59CF" w:rsidRPr="002D59CF" w14:paraId="769EB2C2" w14:textId="77777777" w:rsidTr="00316396">
        <w:trPr>
          <w:trHeight w:val="544"/>
        </w:trPr>
        <w:tc>
          <w:tcPr>
            <w:tcW w:w="2850" w:type="dxa"/>
            <w:tcBorders>
              <w:top w:val="nil"/>
            </w:tcBorders>
          </w:tcPr>
          <w:p w14:paraId="47CAE5E3" w14:textId="77777777" w:rsidR="00316396" w:rsidRPr="002D59CF" w:rsidRDefault="00316396" w:rsidP="00650860">
            <w:pPr>
              <w:rPr>
                <w:color w:val="000000" w:themeColor="text1"/>
                <w:sz w:val="24"/>
                <w:szCs w:val="24"/>
                <w:lang w:val="ru-RU"/>
              </w:rPr>
            </w:pPr>
          </w:p>
        </w:tc>
        <w:tc>
          <w:tcPr>
            <w:tcW w:w="8212" w:type="dxa"/>
          </w:tcPr>
          <w:p w14:paraId="4DE221E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Броуновское движение. Диффузия в газах, жидкостях и твердых телах.</w:t>
            </w:r>
          </w:p>
        </w:tc>
        <w:tc>
          <w:tcPr>
            <w:tcW w:w="1579" w:type="dxa"/>
            <w:gridSpan w:val="4"/>
          </w:tcPr>
          <w:p w14:paraId="773AD4EF"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2707BC0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EC42A7B" w14:textId="77777777" w:rsidR="00930F54" w:rsidRPr="002D59CF" w:rsidRDefault="00CF26B3" w:rsidP="00930F54">
            <w:pPr>
              <w:jc w:val="center"/>
              <w:rPr>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2ABF4406" w14:textId="77777777" w:rsidTr="00F44FEE">
        <w:trPr>
          <w:trHeight w:val="544"/>
        </w:trPr>
        <w:tc>
          <w:tcPr>
            <w:tcW w:w="2850" w:type="dxa"/>
            <w:tcBorders>
              <w:top w:val="nil"/>
            </w:tcBorders>
          </w:tcPr>
          <w:p w14:paraId="413CA2E7" w14:textId="77777777" w:rsidR="00316396" w:rsidRPr="002D59CF" w:rsidRDefault="00316396" w:rsidP="00650860">
            <w:pPr>
              <w:rPr>
                <w:color w:val="000000" w:themeColor="text1"/>
                <w:sz w:val="24"/>
                <w:szCs w:val="24"/>
                <w:lang w:val="ru-RU"/>
              </w:rPr>
            </w:pPr>
          </w:p>
        </w:tc>
        <w:tc>
          <w:tcPr>
            <w:tcW w:w="8212" w:type="dxa"/>
          </w:tcPr>
          <w:p w14:paraId="4E425D72"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Металлическая кристаллическая решетка.Свойства металлов. Области применения свойств металлов человеком. </w:t>
            </w:r>
          </w:p>
        </w:tc>
        <w:tc>
          <w:tcPr>
            <w:tcW w:w="1579" w:type="dxa"/>
            <w:gridSpan w:val="4"/>
          </w:tcPr>
          <w:p w14:paraId="6307BCF9"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AE97F23" w14:textId="77777777" w:rsidR="00316396" w:rsidRPr="002D59CF" w:rsidRDefault="00316396" w:rsidP="00650860">
            <w:pPr>
              <w:rPr>
                <w:color w:val="000000" w:themeColor="text1"/>
                <w:sz w:val="24"/>
                <w:szCs w:val="24"/>
                <w:lang w:val="ru-RU"/>
              </w:rPr>
            </w:pPr>
          </w:p>
        </w:tc>
      </w:tr>
      <w:tr w:rsidR="002D59CF" w:rsidRPr="002D59CF" w14:paraId="5DCCC7C3" w14:textId="77777777" w:rsidTr="00F44FEE">
        <w:trPr>
          <w:trHeight w:val="544"/>
        </w:trPr>
        <w:tc>
          <w:tcPr>
            <w:tcW w:w="2850" w:type="dxa"/>
            <w:tcBorders>
              <w:top w:val="nil"/>
            </w:tcBorders>
          </w:tcPr>
          <w:p w14:paraId="06A159A6" w14:textId="77777777" w:rsidR="00316396" w:rsidRPr="002D59CF" w:rsidRDefault="00316396" w:rsidP="00650860">
            <w:pPr>
              <w:rPr>
                <w:color w:val="000000" w:themeColor="text1"/>
                <w:sz w:val="24"/>
                <w:szCs w:val="24"/>
                <w:lang w:val="ru-RU"/>
              </w:rPr>
            </w:pPr>
          </w:p>
        </w:tc>
        <w:tc>
          <w:tcPr>
            <w:tcW w:w="8212" w:type="dxa"/>
          </w:tcPr>
          <w:p w14:paraId="76F8E302"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Тепловое расширение тел</w:t>
            </w:r>
          </w:p>
        </w:tc>
        <w:tc>
          <w:tcPr>
            <w:tcW w:w="1579" w:type="dxa"/>
            <w:gridSpan w:val="4"/>
          </w:tcPr>
          <w:p w14:paraId="4529BC49" w14:textId="77777777" w:rsidR="00316396" w:rsidRPr="002D59CF" w:rsidRDefault="00E13721"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D292066" w14:textId="77777777" w:rsidR="00316396" w:rsidRPr="002D59CF" w:rsidRDefault="00316396" w:rsidP="00650860">
            <w:pPr>
              <w:rPr>
                <w:color w:val="000000" w:themeColor="text1"/>
                <w:sz w:val="24"/>
                <w:szCs w:val="24"/>
                <w:lang w:val="ru-RU"/>
              </w:rPr>
            </w:pPr>
          </w:p>
        </w:tc>
      </w:tr>
      <w:tr w:rsidR="002D59CF" w:rsidRPr="002D59CF" w14:paraId="11A98BEE" w14:textId="77777777" w:rsidTr="00F44FEE">
        <w:trPr>
          <w:trHeight w:val="544"/>
        </w:trPr>
        <w:tc>
          <w:tcPr>
            <w:tcW w:w="2850" w:type="dxa"/>
            <w:tcBorders>
              <w:top w:val="nil"/>
            </w:tcBorders>
          </w:tcPr>
          <w:p w14:paraId="14187476" w14:textId="77777777" w:rsidR="00316396" w:rsidRPr="002D59CF" w:rsidRDefault="00316396" w:rsidP="00650860">
            <w:pPr>
              <w:rPr>
                <w:color w:val="000000" w:themeColor="text1"/>
                <w:sz w:val="24"/>
                <w:szCs w:val="24"/>
                <w:lang w:val="ru-RU"/>
              </w:rPr>
            </w:pPr>
          </w:p>
        </w:tc>
        <w:tc>
          <w:tcPr>
            <w:tcW w:w="8212" w:type="dxa"/>
          </w:tcPr>
          <w:p w14:paraId="09388692"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Скорости движения молекул и их измерение. Уравнение состояния идеального газа. Изопроцессы и их графики. Газовые законы. Мо</w:t>
            </w:r>
            <w:r w:rsidRPr="002D59CF">
              <w:rPr>
                <w:color w:val="000000" w:themeColor="text1"/>
                <w:sz w:val="24"/>
                <w:szCs w:val="24"/>
              </w:rPr>
              <w:t>лярнаягазоваяпостоянная</w:t>
            </w:r>
          </w:p>
        </w:tc>
        <w:tc>
          <w:tcPr>
            <w:tcW w:w="1579" w:type="dxa"/>
            <w:gridSpan w:val="4"/>
          </w:tcPr>
          <w:p w14:paraId="588F4F40"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0CE03DA5" w14:textId="77777777" w:rsidR="00316396" w:rsidRPr="002D59CF" w:rsidRDefault="00316396" w:rsidP="00650860">
            <w:pPr>
              <w:rPr>
                <w:color w:val="000000" w:themeColor="text1"/>
                <w:sz w:val="24"/>
                <w:szCs w:val="24"/>
                <w:lang w:val="ru-RU"/>
              </w:rPr>
            </w:pPr>
          </w:p>
        </w:tc>
      </w:tr>
      <w:tr w:rsidR="002D59CF" w:rsidRPr="002D59CF" w14:paraId="11A0332A" w14:textId="77777777" w:rsidTr="00F44FEE">
        <w:trPr>
          <w:trHeight w:val="544"/>
        </w:trPr>
        <w:tc>
          <w:tcPr>
            <w:tcW w:w="2850" w:type="dxa"/>
            <w:tcBorders>
              <w:top w:val="nil"/>
            </w:tcBorders>
          </w:tcPr>
          <w:p w14:paraId="3069EAA6" w14:textId="77777777" w:rsidR="00316396" w:rsidRPr="002D59CF" w:rsidRDefault="00316396" w:rsidP="00650860">
            <w:pPr>
              <w:rPr>
                <w:color w:val="000000" w:themeColor="text1"/>
                <w:sz w:val="24"/>
                <w:szCs w:val="24"/>
                <w:lang w:val="ru-RU"/>
              </w:rPr>
            </w:pPr>
          </w:p>
        </w:tc>
        <w:tc>
          <w:tcPr>
            <w:tcW w:w="8212" w:type="dxa"/>
          </w:tcPr>
          <w:p w14:paraId="6A5BBD31" w14:textId="77777777" w:rsidR="00316396" w:rsidRPr="002D59CF" w:rsidRDefault="00316396" w:rsidP="00175A54">
            <w:pPr>
              <w:rPr>
                <w:color w:val="000000" w:themeColor="text1"/>
                <w:sz w:val="24"/>
                <w:szCs w:val="24"/>
                <w:lang w:val="ru-RU"/>
              </w:rPr>
            </w:pPr>
            <w:r w:rsidRPr="002D59CF">
              <w:rPr>
                <w:color w:val="000000" w:themeColor="text1"/>
                <w:sz w:val="24"/>
                <w:szCs w:val="24"/>
                <w:lang w:val="ru-RU"/>
              </w:rPr>
              <w:t>Плавление. Удельная теплота плавления. Кристаллизация. Практическое применение физических знаний о свойствах газов, жидкостей итвердых тел</w:t>
            </w:r>
          </w:p>
        </w:tc>
        <w:tc>
          <w:tcPr>
            <w:tcW w:w="1579" w:type="dxa"/>
            <w:gridSpan w:val="4"/>
          </w:tcPr>
          <w:p w14:paraId="5C75E74D"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2376165" w14:textId="77777777" w:rsidR="00316396" w:rsidRPr="002D59CF" w:rsidRDefault="00316396" w:rsidP="00650860">
            <w:pPr>
              <w:rPr>
                <w:color w:val="000000" w:themeColor="text1"/>
                <w:sz w:val="24"/>
                <w:szCs w:val="24"/>
                <w:lang w:val="ru-RU"/>
              </w:rPr>
            </w:pPr>
          </w:p>
        </w:tc>
      </w:tr>
      <w:tr w:rsidR="002D59CF" w:rsidRPr="002D59CF" w14:paraId="716FC0BB" w14:textId="77777777" w:rsidTr="00F44FEE">
        <w:trPr>
          <w:trHeight w:val="387"/>
        </w:trPr>
        <w:tc>
          <w:tcPr>
            <w:tcW w:w="2850" w:type="dxa"/>
            <w:tcBorders>
              <w:top w:val="nil"/>
            </w:tcBorders>
          </w:tcPr>
          <w:p w14:paraId="49D79312" w14:textId="77777777" w:rsidR="00316396" w:rsidRPr="002D59CF" w:rsidRDefault="00316396" w:rsidP="00650860">
            <w:pPr>
              <w:rPr>
                <w:color w:val="000000" w:themeColor="text1"/>
                <w:sz w:val="24"/>
                <w:szCs w:val="24"/>
                <w:lang w:val="ru-RU"/>
              </w:rPr>
            </w:pPr>
          </w:p>
        </w:tc>
        <w:tc>
          <w:tcPr>
            <w:tcW w:w="8212" w:type="dxa"/>
          </w:tcPr>
          <w:p w14:paraId="6E31F7F2"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Контроль знаний по разделу №2 «Молекулярная физика и термодинамика»</w:t>
            </w:r>
          </w:p>
        </w:tc>
        <w:tc>
          <w:tcPr>
            <w:tcW w:w="1579" w:type="dxa"/>
            <w:gridSpan w:val="4"/>
          </w:tcPr>
          <w:p w14:paraId="0E01FA06" w14:textId="77777777" w:rsidR="00316396" w:rsidRPr="002D59CF" w:rsidRDefault="00316396" w:rsidP="00725082">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CE17C70" w14:textId="77777777" w:rsidR="00316396" w:rsidRPr="002D59CF" w:rsidRDefault="00316396" w:rsidP="00650860">
            <w:pPr>
              <w:rPr>
                <w:color w:val="000000" w:themeColor="text1"/>
                <w:sz w:val="24"/>
                <w:szCs w:val="24"/>
                <w:lang w:val="ru-RU"/>
              </w:rPr>
            </w:pPr>
          </w:p>
        </w:tc>
      </w:tr>
      <w:tr w:rsidR="002D59CF" w:rsidRPr="002D59CF" w14:paraId="27A594E0" w14:textId="77777777" w:rsidTr="00316396">
        <w:trPr>
          <w:trHeight w:val="255"/>
        </w:trPr>
        <w:tc>
          <w:tcPr>
            <w:tcW w:w="11076" w:type="dxa"/>
            <w:gridSpan w:val="3"/>
            <w:tcBorders>
              <w:top w:val="nil"/>
            </w:tcBorders>
          </w:tcPr>
          <w:p w14:paraId="6741C370" w14:textId="77777777" w:rsidR="00623695" w:rsidRPr="002D59CF" w:rsidRDefault="00623695" w:rsidP="009B1CBC">
            <w:pPr>
              <w:rPr>
                <w:b/>
                <w:color w:val="000000" w:themeColor="text1"/>
                <w:sz w:val="24"/>
                <w:szCs w:val="24"/>
                <w:lang w:val="ru-RU"/>
              </w:rPr>
            </w:pPr>
            <w:r w:rsidRPr="002D59CF">
              <w:rPr>
                <w:b/>
                <w:color w:val="000000" w:themeColor="text1"/>
                <w:sz w:val="24"/>
                <w:szCs w:val="24"/>
                <w:lang w:val="ru-RU"/>
              </w:rPr>
              <w:t>Раздел 3. Электродинамика</w:t>
            </w:r>
          </w:p>
        </w:tc>
        <w:tc>
          <w:tcPr>
            <w:tcW w:w="1565" w:type="dxa"/>
            <w:gridSpan w:val="3"/>
          </w:tcPr>
          <w:p w14:paraId="60F3831E" w14:textId="77777777" w:rsidR="00623695" w:rsidRPr="002D59CF" w:rsidRDefault="00D3334E" w:rsidP="009B1CBC">
            <w:pPr>
              <w:jc w:val="center"/>
              <w:rPr>
                <w:b/>
                <w:color w:val="000000" w:themeColor="text1"/>
                <w:sz w:val="24"/>
                <w:szCs w:val="24"/>
                <w:lang w:val="ru-RU"/>
              </w:rPr>
            </w:pPr>
            <w:r w:rsidRPr="002D59CF">
              <w:rPr>
                <w:b/>
                <w:color w:val="000000" w:themeColor="text1"/>
                <w:sz w:val="24"/>
                <w:szCs w:val="24"/>
                <w:lang w:val="ru-RU"/>
              </w:rPr>
              <w:t>4</w:t>
            </w:r>
            <w:r w:rsidR="001A6977" w:rsidRPr="002D59CF">
              <w:rPr>
                <w:b/>
                <w:color w:val="000000" w:themeColor="text1"/>
                <w:sz w:val="24"/>
                <w:szCs w:val="24"/>
                <w:lang w:val="ru-RU"/>
              </w:rPr>
              <w:t>4</w:t>
            </w:r>
          </w:p>
        </w:tc>
        <w:tc>
          <w:tcPr>
            <w:tcW w:w="2400" w:type="dxa"/>
            <w:tcBorders>
              <w:top w:val="nil"/>
            </w:tcBorders>
          </w:tcPr>
          <w:p w14:paraId="78F9F128" w14:textId="77777777" w:rsidR="00623695" w:rsidRPr="002D59CF" w:rsidRDefault="00623695" w:rsidP="00650860">
            <w:pPr>
              <w:rPr>
                <w:color w:val="000000" w:themeColor="text1"/>
                <w:sz w:val="24"/>
                <w:szCs w:val="24"/>
                <w:lang w:val="ru-RU"/>
              </w:rPr>
            </w:pPr>
          </w:p>
        </w:tc>
      </w:tr>
      <w:tr w:rsidR="002D59CF" w:rsidRPr="002D59CF" w14:paraId="3B26FA67" w14:textId="77777777" w:rsidTr="00316396">
        <w:trPr>
          <w:trHeight w:val="255"/>
        </w:trPr>
        <w:tc>
          <w:tcPr>
            <w:tcW w:w="11076" w:type="dxa"/>
            <w:gridSpan w:val="3"/>
            <w:tcBorders>
              <w:top w:val="nil"/>
            </w:tcBorders>
          </w:tcPr>
          <w:p w14:paraId="164D2D45" w14:textId="77777777" w:rsidR="00AA5A58" w:rsidRPr="002D59CF" w:rsidRDefault="00AA5A58" w:rsidP="009B1CBC">
            <w:pPr>
              <w:rPr>
                <w:b/>
                <w:color w:val="000000" w:themeColor="text1"/>
                <w:sz w:val="24"/>
                <w:szCs w:val="24"/>
                <w:lang w:val="ru-RU"/>
              </w:rPr>
            </w:pPr>
            <w:r w:rsidRPr="002D59CF">
              <w:rPr>
                <w:b/>
                <w:color w:val="000000" w:themeColor="text1"/>
                <w:sz w:val="24"/>
                <w:szCs w:val="24"/>
              </w:rPr>
              <w:t>Основноесодержание</w:t>
            </w:r>
          </w:p>
        </w:tc>
        <w:tc>
          <w:tcPr>
            <w:tcW w:w="1565" w:type="dxa"/>
            <w:gridSpan w:val="3"/>
          </w:tcPr>
          <w:p w14:paraId="29CE6604" w14:textId="77777777" w:rsidR="00AA5A58" w:rsidRPr="002D59CF" w:rsidRDefault="00AA5A58" w:rsidP="009B1CBC">
            <w:pPr>
              <w:jc w:val="center"/>
              <w:rPr>
                <w:b/>
                <w:color w:val="000000" w:themeColor="text1"/>
                <w:sz w:val="24"/>
                <w:szCs w:val="24"/>
                <w:lang w:val="ru-RU"/>
              </w:rPr>
            </w:pPr>
          </w:p>
        </w:tc>
        <w:tc>
          <w:tcPr>
            <w:tcW w:w="2400" w:type="dxa"/>
            <w:tcBorders>
              <w:top w:val="nil"/>
            </w:tcBorders>
          </w:tcPr>
          <w:p w14:paraId="6E2C78E6" w14:textId="77777777" w:rsidR="00AA5A58" w:rsidRPr="002D59CF" w:rsidRDefault="00AA5A58" w:rsidP="00650860">
            <w:pPr>
              <w:rPr>
                <w:color w:val="000000" w:themeColor="text1"/>
                <w:sz w:val="24"/>
                <w:szCs w:val="24"/>
                <w:lang w:val="ru-RU"/>
              </w:rPr>
            </w:pPr>
          </w:p>
        </w:tc>
      </w:tr>
      <w:tr w:rsidR="002D59CF" w:rsidRPr="002D59CF" w14:paraId="01EDCBFD" w14:textId="77777777" w:rsidTr="00316396">
        <w:trPr>
          <w:trHeight w:val="378"/>
        </w:trPr>
        <w:tc>
          <w:tcPr>
            <w:tcW w:w="2850" w:type="dxa"/>
          </w:tcPr>
          <w:p w14:paraId="61611C28" w14:textId="77777777" w:rsidR="00623695" w:rsidRPr="002D59CF" w:rsidRDefault="00623695" w:rsidP="004F28B3">
            <w:pPr>
              <w:jc w:val="center"/>
              <w:rPr>
                <w:b/>
                <w:color w:val="000000" w:themeColor="text1"/>
                <w:sz w:val="24"/>
                <w:szCs w:val="24"/>
                <w:lang w:val="ru-RU"/>
              </w:rPr>
            </w:pPr>
            <w:r w:rsidRPr="002D59CF">
              <w:rPr>
                <w:b/>
                <w:color w:val="000000" w:themeColor="text1"/>
                <w:sz w:val="24"/>
                <w:szCs w:val="24"/>
                <w:lang w:val="ru-RU"/>
              </w:rPr>
              <w:t>Тема</w:t>
            </w:r>
            <w:r w:rsidR="007E1AC2">
              <w:rPr>
                <w:b/>
                <w:color w:val="000000" w:themeColor="text1"/>
                <w:sz w:val="24"/>
                <w:szCs w:val="24"/>
                <w:lang w:val="ru-RU"/>
              </w:rPr>
              <w:t xml:space="preserve"> </w:t>
            </w:r>
            <w:r w:rsidRPr="002D59CF">
              <w:rPr>
                <w:b/>
                <w:color w:val="000000" w:themeColor="text1"/>
                <w:sz w:val="24"/>
                <w:szCs w:val="24"/>
                <w:lang w:val="ru-RU"/>
              </w:rPr>
              <w:t>3.1</w:t>
            </w:r>
          </w:p>
          <w:p w14:paraId="65820318" w14:textId="77777777" w:rsidR="00A5419F" w:rsidRPr="002D59CF" w:rsidRDefault="004F28B3" w:rsidP="004F28B3">
            <w:pPr>
              <w:jc w:val="center"/>
              <w:rPr>
                <w:color w:val="000000" w:themeColor="text1"/>
                <w:sz w:val="24"/>
                <w:szCs w:val="24"/>
                <w:lang w:val="ru-RU"/>
              </w:rPr>
            </w:pPr>
            <w:r w:rsidRPr="002D59CF">
              <w:rPr>
                <w:b/>
                <w:color w:val="000000" w:themeColor="text1"/>
                <w:sz w:val="24"/>
                <w:szCs w:val="24"/>
                <w:lang w:val="ru-RU"/>
              </w:rPr>
              <w:t>Электрическое поле</w:t>
            </w:r>
          </w:p>
        </w:tc>
        <w:tc>
          <w:tcPr>
            <w:tcW w:w="8212" w:type="dxa"/>
          </w:tcPr>
          <w:p w14:paraId="47BDA462" w14:textId="77777777" w:rsidR="00A5419F" w:rsidRPr="002D59CF" w:rsidRDefault="004F28B3" w:rsidP="004F28B3">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1581652" w14:textId="77777777" w:rsidR="00A5419F" w:rsidRPr="002D59CF" w:rsidRDefault="007C0338" w:rsidP="009B1CBC">
            <w:pPr>
              <w:jc w:val="center"/>
              <w:rPr>
                <w:b/>
                <w:color w:val="000000" w:themeColor="text1"/>
                <w:sz w:val="24"/>
                <w:szCs w:val="24"/>
                <w:lang w:val="ru-RU"/>
              </w:rPr>
            </w:pPr>
            <w:r w:rsidRPr="002D59CF">
              <w:rPr>
                <w:b/>
                <w:color w:val="000000" w:themeColor="text1"/>
                <w:sz w:val="24"/>
                <w:szCs w:val="24"/>
                <w:lang w:val="ru-RU"/>
              </w:rPr>
              <w:t>1</w:t>
            </w:r>
            <w:r w:rsidR="00C1033C" w:rsidRPr="002D59CF">
              <w:rPr>
                <w:b/>
                <w:color w:val="000000" w:themeColor="text1"/>
                <w:sz w:val="24"/>
                <w:szCs w:val="24"/>
                <w:lang w:val="ru-RU"/>
              </w:rPr>
              <w:t>0</w:t>
            </w:r>
          </w:p>
        </w:tc>
        <w:tc>
          <w:tcPr>
            <w:tcW w:w="2400" w:type="dxa"/>
          </w:tcPr>
          <w:p w14:paraId="3B5D3602" w14:textId="77777777" w:rsidR="00A5419F" w:rsidRPr="002D59CF" w:rsidRDefault="00A5419F" w:rsidP="00650860">
            <w:pPr>
              <w:rPr>
                <w:color w:val="000000" w:themeColor="text1"/>
                <w:sz w:val="24"/>
                <w:szCs w:val="24"/>
                <w:lang w:val="ru-RU"/>
              </w:rPr>
            </w:pPr>
          </w:p>
        </w:tc>
      </w:tr>
      <w:tr w:rsidR="002D59CF" w:rsidRPr="002D59CF" w14:paraId="44A087F2" w14:textId="77777777" w:rsidTr="00316396">
        <w:trPr>
          <w:trHeight w:val="575"/>
        </w:trPr>
        <w:tc>
          <w:tcPr>
            <w:tcW w:w="2850" w:type="dxa"/>
            <w:tcBorders>
              <w:top w:val="nil"/>
            </w:tcBorders>
          </w:tcPr>
          <w:p w14:paraId="1AB7538C" w14:textId="77777777" w:rsidR="00316396" w:rsidRPr="002D59CF" w:rsidRDefault="00316396" w:rsidP="00650860">
            <w:pPr>
              <w:rPr>
                <w:color w:val="000000" w:themeColor="text1"/>
                <w:sz w:val="24"/>
                <w:szCs w:val="24"/>
                <w:lang w:val="ru-RU"/>
              </w:rPr>
            </w:pPr>
          </w:p>
        </w:tc>
        <w:tc>
          <w:tcPr>
            <w:tcW w:w="8212" w:type="dxa"/>
            <w:tcBorders>
              <w:bottom w:val="single" w:sz="4" w:space="0" w:color="auto"/>
            </w:tcBorders>
          </w:tcPr>
          <w:p w14:paraId="060CE2E7" w14:textId="77777777" w:rsidR="00316396" w:rsidRPr="002D59CF" w:rsidRDefault="00316396" w:rsidP="00CD07EE">
            <w:pPr>
              <w:rPr>
                <w:color w:val="000000" w:themeColor="text1"/>
                <w:sz w:val="24"/>
                <w:szCs w:val="24"/>
                <w:lang w:val="ru-RU"/>
              </w:rPr>
            </w:pPr>
            <w:r w:rsidRPr="002D59CF">
              <w:rPr>
                <w:color w:val="000000" w:themeColor="text1"/>
                <w:sz w:val="24"/>
                <w:szCs w:val="24"/>
                <w:lang w:val="ru-RU"/>
              </w:rPr>
              <w:t xml:space="preserve">Электрические заряды. Элементарный электрический заряд. Закон сохранения заряда. Закон Кулона. Электрическая постоянная. </w:t>
            </w:r>
          </w:p>
        </w:tc>
        <w:tc>
          <w:tcPr>
            <w:tcW w:w="1579" w:type="dxa"/>
            <w:gridSpan w:val="4"/>
          </w:tcPr>
          <w:p w14:paraId="37697583"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val="restart"/>
          </w:tcPr>
          <w:p w14:paraId="63CDE1E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C604769" w14:textId="77777777" w:rsidR="00316396" w:rsidRPr="002D59CF" w:rsidRDefault="00CF26B3" w:rsidP="00595855">
            <w:pPr>
              <w:jc w:val="center"/>
              <w:rPr>
                <w:color w:val="000000" w:themeColor="text1"/>
                <w:sz w:val="24"/>
                <w:szCs w:val="24"/>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2AAF8D05" w14:textId="77777777" w:rsidTr="00316396">
        <w:trPr>
          <w:trHeight w:val="354"/>
        </w:trPr>
        <w:tc>
          <w:tcPr>
            <w:tcW w:w="2850" w:type="dxa"/>
            <w:vMerge w:val="restart"/>
            <w:tcBorders>
              <w:top w:val="nil"/>
            </w:tcBorders>
          </w:tcPr>
          <w:p w14:paraId="5D8C320B" w14:textId="77777777" w:rsidR="00316396" w:rsidRPr="002D59CF" w:rsidRDefault="00316396" w:rsidP="00650860">
            <w:pPr>
              <w:rPr>
                <w:color w:val="000000" w:themeColor="text1"/>
                <w:sz w:val="24"/>
                <w:szCs w:val="24"/>
              </w:rPr>
            </w:pPr>
          </w:p>
        </w:tc>
        <w:tc>
          <w:tcPr>
            <w:tcW w:w="8212" w:type="dxa"/>
            <w:tcBorders>
              <w:top w:val="single" w:sz="4" w:space="0" w:color="auto"/>
              <w:bottom w:val="single" w:sz="4" w:space="0" w:color="auto"/>
            </w:tcBorders>
          </w:tcPr>
          <w:p w14:paraId="6668B5B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Электрическое поле. Напряженность электрического поля. Принцип суперпозиции полей.</w:t>
            </w:r>
          </w:p>
        </w:tc>
        <w:tc>
          <w:tcPr>
            <w:tcW w:w="1579" w:type="dxa"/>
            <w:gridSpan w:val="4"/>
            <w:tcBorders>
              <w:top w:val="single" w:sz="4" w:space="0" w:color="auto"/>
            </w:tcBorders>
          </w:tcPr>
          <w:p w14:paraId="5A1153DA"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tc>
        <w:tc>
          <w:tcPr>
            <w:tcW w:w="2400" w:type="dxa"/>
            <w:vMerge/>
          </w:tcPr>
          <w:p w14:paraId="65CAA883" w14:textId="77777777" w:rsidR="00316396" w:rsidRPr="002D59CF" w:rsidRDefault="00316396" w:rsidP="00650860">
            <w:pPr>
              <w:rPr>
                <w:color w:val="000000" w:themeColor="text1"/>
                <w:sz w:val="24"/>
                <w:szCs w:val="24"/>
              </w:rPr>
            </w:pPr>
          </w:p>
        </w:tc>
      </w:tr>
      <w:tr w:rsidR="002D59CF" w:rsidRPr="002D59CF" w14:paraId="4F01C77A" w14:textId="77777777" w:rsidTr="00316396">
        <w:trPr>
          <w:trHeight w:val="521"/>
        </w:trPr>
        <w:tc>
          <w:tcPr>
            <w:tcW w:w="2850" w:type="dxa"/>
            <w:vMerge/>
            <w:tcBorders>
              <w:top w:val="nil"/>
            </w:tcBorders>
          </w:tcPr>
          <w:p w14:paraId="2BC1D415"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45F1E63F"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Проводники в электрическом поле. Диэлектрики в электрическом поле. Поляризация диэлектриков. Работа сил электростатического поля. Потенциал. Разность потенциалов. Связь между напряженностью и разностью потенциалов электрического поля.</w:t>
            </w:r>
          </w:p>
        </w:tc>
        <w:tc>
          <w:tcPr>
            <w:tcW w:w="1579" w:type="dxa"/>
            <w:gridSpan w:val="4"/>
            <w:tcBorders>
              <w:top w:val="single" w:sz="4" w:space="0" w:color="auto"/>
            </w:tcBorders>
          </w:tcPr>
          <w:p w14:paraId="6C1AD6B3" w14:textId="77777777" w:rsidR="00316396" w:rsidRPr="002D59CF" w:rsidRDefault="00316396" w:rsidP="009B1CBC">
            <w:pPr>
              <w:jc w:val="center"/>
              <w:rPr>
                <w:color w:val="000000" w:themeColor="text1"/>
                <w:sz w:val="24"/>
                <w:szCs w:val="24"/>
              </w:rPr>
            </w:pPr>
            <w:r w:rsidRPr="002D59CF">
              <w:rPr>
                <w:color w:val="000000" w:themeColor="text1"/>
                <w:sz w:val="24"/>
                <w:szCs w:val="24"/>
              </w:rPr>
              <w:t>2</w:t>
            </w:r>
          </w:p>
          <w:p w14:paraId="5CAB8CBC" w14:textId="77777777" w:rsidR="00316396" w:rsidRPr="002D59CF" w:rsidRDefault="00316396" w:rsidP="009B1CBC">
            <w:pPr>
              <w:jc w:val="center"/>
              <w:rPr>
                <w:color w:val="000000" w:themeColor="text1"/>
                <w:sz w:val="24"/>
                <w:szCs w:val="24"/>
              </w:rPr>
            </w:pPr>
          </w:p>
          <w:p w14:paraId="3C42DDF1" w14:textId="77777777" w:rsidR="00316396" w:rsidRPr="002D59CF" w:rsidRDefault="00316396" w:rsidP="009B1CBC">
            <w:pPr>
              <w:jc w:val="center"/>
              <w:rPr>
                <w:color w:val="000000" w:themeColor="text1"/>
                <w:sz w:val="24"/>
                <w:szCs w:val="24"/>
              </w:rPr>
            </w:pPr>
          </w:p>
        </w:tc>
        <w:tc>
          <w:tcPr>
            <w:tcW w:w="2400" w:type="dxa"/>
            <w:vMerge/>
          </w:tcPr>
          <w:p w14:paraId="6C4931A0" w14:textId="77777777" w:rsidR="00316396" w:rsidRPr="002D59CF" w:rsidRDefault="00316396" w:rsidP="00650860">
            <w:pPr>
              <w:rPr>
                <w:color w:val="000000" w:themeColor="text1"/>
                <w:sz w:val="24"/>
                <w:szCs w:val="24"/>
              </w:rPr>
            </w:pPr>
          </w:p>
        </w:tc>
      </w:tr>
      <w:tr w:rsidR="002D59CF" w:rsidRPr="002D59CF" w14:paraId="36E88B1A" w14:textId="77777777" w:rsidTr="00316396">
        <w:trPr>
          <w:trHeight w:val="847"/>
        </w:trPr>
        <w:tc>
          <w:tcPr>
            <w:tcW w:w="2850" w:type="dxa"/>
            <w:tcBorders>
              <w:top w:val="nil"/>
            </w:tcBorders>
          </w:tcPr>
          <w:p w14:paraId="124E7302" w14:textId="77777777" w:rsidR="00316396" w:rsidRPr="002D59CF" w:rsidRDefault="00316396" w:rsidP="00650860">
            <w:pPr>
              <w:rPr>
                <w:color w:val="000000" w:themeColor="text1"/>
                <w:sz w:val="24"/>
                <w:szCs w:val="24"/>
              </w:rPr>
            </w:pPr>
          </w:p>
        </w:tc>
        <w:tc>
          <w:tcPr>
            <w:tcW w:w="8212" w:type="dxa"/>
            <w:tcBorders>
              <w:top w:val="single" w:sz="4" w:space="0" w:color="auto"/>
            </w:tcBorders>
          </w:tcPr>
          <w:p w14:paraId="669EC57A" w14:textId="77777777" w:rsidR="00316396" w:rsidRPr="002D59CF" w:rsidRDefault="00316396" w:rsidP="00046EDB">
            <w:pPr>
              <w:rPr>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single" w:sz="4" w:space="0" w:color="auto"/>
            </w:tcBorders>
          </w:tcPr>
          <w:p w14:paraId="740ACA89" w14:textId="77777777" w:rsidR="00316396" w:rsidRPr="002D59CF" w:rsidRDefault="00316396" w:rsidP="009B1CB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D08D537" w14:textId="77777777" w:rsidR="00316396" w:rsidRPr="002D59CF" w:rsidRDefault="00316396" w:rsidP="00650860">
            <w:pPr>
              <w:rPr>
                <w:color w:val="000000" w:themeColor="text1"/>
                <w:sz w:val="24"/>
                <w:szCs w:val="24"/>
                <w:lang w:val="ru-RU"/>
              </w:rPr>
            </w:pPr>
          </w:p>
        </w:tc>
      </w:tr>
      <w:tr w:rsidR="002D59CF" w:rsidRPr="002D59CF" w14:paraId="57929A71" w14:textId="77777777" w:rsidTr="00316396">
        <w:trPr>
          <w:trHeight w:val="562"/>
        </w:trPr>
        <w:tc>
          <w:tcPr>
            <w:tcW w:w="2850" w:type="dxa"/>
            <w:tcBorders>
              <w:top w:val="nil"/>
            </w:tcBorders>
          </w:tcPr>
          <w:p w14:paraId="122D4269" w14:textId="77777777" w:rsidR="00316396" w:rsidRPr="002D59CF" w:rsidRDefault="00316396" w:rsidP="00650860">
            <w:pPr>
              <w:rPr>
                <w:color w:val="000000" w:themeColor="text1"/>
                <w:sz w:val="24"/>
                <w:szCs w:val="24"/>
                <w:lang w:val="ru-RU"/>
              </w:rPr>
            </w:pPr>
          </w:p>
        </w:tc>
        <w:tc>
          <w:tcPr>
            <w:tcW w:w="8212" w:type="dxa"/>
            <w:tcBorders>
              <w:top w:val="single" w:sz="4" w:space="0" w:color="auto"/>
            </w:tcBorders>
          </w:tcPr>
          <w:p w14:paraId="6D59611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Лабораторные занятия:</w:t>
            </w:r>
          </w:p>
          <w:p w14:paraId="18EE192E"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ЛПЗ №4</w:t>
            </w:r>
            <w:r w:rsidRPr="002D59CF">
              <w:rPr>
                <w:color w:val="000000" w:themeColor="text1"/>
                <w:sz w:val="24"/>
                <w:szCs w:val="24"/>
                <w:lang w:val="ru-RU"/>
              </w:rPr>
              <w:t>. Определение электрической емкости конденсаторов</w:t>
            </w:r>
          </w:p>
        </w:tc>
        <w:tc>
          <w:tcPr>
            <w:tcW w:w="1579" w:type="dxa"/>
            <w:gridSpan w:val="4"/>
            <w:tcBorders>
              <w:top w:val="single" w:sz="4" w:space="0" w:color="auto"/>
            </w:tcBorders>
          </w:tcPr>
          <w:p w14:paraId="0148B62F" w14:textId="77777777" w:rsidR="00316396" w:rsidRPr="002D59CF" w:rsidRDefault="00316396" w:rsidP="00887F1B">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D81CC97" w14:textId="77777777" w:rsidR="00316396" w:rsidRPr="002D59CF" w:rsidRDefault="00316396" w:rsidP="00650860">
            <w:pPr>
              <w:rPr>
                <w:color w:val="000000" w:themeColor="text1"/>
                <w:sz w:val="24"/>
                <w:szCs w:val="24"/>
                <w:lang w:val="ru-RU"/>
              </w:rPr>
            </w:pPr>
          </w:p>
        </w:tc>
      </w:tr>
      <w:tr w:rsidR="002D59CF" w:rsidRPr="002D59CF" w14:paraId="58EE15CB" w14:textId="77777777" w:rsidTr="00E13721">
        <w:trPr>
          <w:trHeight w:val="270"/>
        </w:trPr>
        <w:tc>
          <w:tcPr>
            <w:tcW w:w="2850" w:type="dxa"/>
          </w:tcPr>
          <w:p w14:paraId="2E3BC156"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3.2</w:t>
            </w:r>
          </w:p>
          <w:p w14:paraId="4574C361"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lang w:val="ru-RU"/>
              </w:rPr>
              <w:t>Зако</w:t>
            </w:r>
            <w:r w:rsidRPr="002D59CF">
              <w:rPr>
                <w:b/>
                <w:color w:val="000000" w:themeColor="text1"/>
                <w:sz w:val="24"/>
                <w:szCs w:val="24"/>
              </w:rPr>
              <w:t>ныпостоянного</w:t>
            </w:r>
            <w:r w:rsidR="006F5EC7">
              <w:rPr>
                <w:b/>
                <w:color w:val="000000" w:themeColor="text1"/>
                <w:sz w:val="24"/>
                <w:szCs w:val="24"/>
                <w:lang w:val="ru-RU"/>
              </w:rPr>
              <w:t xml:space="preserve"> </w:t>
            </w:r>
            <w:r w:rsidRPr="002D59CF">
              <w:rPr>
                <w:b/>
                <w:color w:val="000000" w:themeColor="text1"/>
                <w:sz w:val="24"/>
                <w:szCs w:val="24"/>
              </w:rPr>
              <w:t>тока</w:t>
            </w:r>
          </w:p>
        </w:tc>
        <w:tc>
          <w:tcPr>
            <w:tcW w:w="8212" w:type="dxa"/>
          </w:tcPr>
          <w:p w14:paraId="2B78307D" w14:textId="77777777" w:rsidR="00316396" w:rsidRPr="002D59CF" w:rsidRDefault="00316396" w:rsidP="00650860">
            <w:pPr>
              <w:rPr>
                <w:b/>
                <w:color w:val="000000" w:themeColor="text1"/>
                <w:sz w:val="24"/>
                <w:szCs w:val="24"/>
              </w:rPr>
            </w:pPr>
            <w:r w:rsidRPr="002D59CF">
              <w:rPr>
                <w:b/>
                <w:color w:val="000000" w:themeColor="text1"/>
                <w:sz w:val="24"/>
                <w:szCs w:val="24"/>
                <w:lang w:val="ru-RU"/>
              </w:rPr>
              <w:t>Содержание учебного материала</w:t>
            </w:r>
          </w:p>
        </w:tc>
        <w:tc>
          <w:tcPr>
            <w:tcW w:w="1579" w:type="dxa"/>
            <w:gridSpan w:val="4"/>
          </w:tcPr>
          <w:p w14:paraId="3CE8F37E"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16</w:t>
            </w:r>
          </w:p>
        </w:tc>
        <w:tc>
          <w:tcPr>
            <w:tcW w:w="2400" w:type="dxa"/>
            <w:vMerge w:val="restart"/>
          </w:tcPr>
          <w:p w14:paraId="4FD1F892"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539E409" w14:textId="77777777" w:rsidR="00316396" w:rsidRPr="002D59CF" w:rsidRDefault="00CF26B3" w:rsidP="00595855">
            <w:pPr>
              <w:jc w:val="center"/>
              <w:rPr>
                <w:color w:val="000000" w:themeColor="text1"/>
                <w:sz w:val="24"/>
                <w:szCs w:val="24"/>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5E445396" w14:textId="77777777" w:rsidTr="00E13721">
        <w:trPr>
          <w:trHeight w:val="568"/>
        </w:trPr>
        <w:tc>
          <w:tcPr>
            <w:tcW w:w="2850" w:type="dxa"/>
            <w:tcBorders>
              <w:top w:val="nil"/>
            </w:tcBorders>
          </w:tcPr>
          <w:p w14:paraId="40C6F57F" w14:textId="77777777" w:rsidR="00316396" w:rsidRPr="002D59CF" w:rsidRDefault="00316396" w:rsidP="00650860">
            <w:pPr>
              <w:rPr>
                <w:color w:val="000000" w:themeColor="text1"/>
                <w:sz w:val="24"/>
                <w:szCs w:val="24"/>
              </w:rPr>
            </w:pPr>
          </w:p>
        </w:tc>
        <w:tc>
          <w:tcPr>
            <w:tcW w:w="8212" w:type="dxa"/>
          </w:tcPr>
          <w:p w14:paraId="2BC4E06E" w14:textId="77777777" w:rsidR="00316396" w:rsidRPr="002D59CF" w:rsidRDefault="00316396" w:rsidP="00081234">
            <w:pPr>
              <w:rPr>
                <w:color w:val="000000" w:themeColor="text1"/>
                <w:sz w:val="24"/>
                <w:szCs w:val="24"/>
                <w:lang w:val="ru-RU"/>
              </w:rPr>
            </w:pPr>
            <w:r w:rsidRPr="002D59CF">
              <w:rPr>
                <w:color w:val="000000" w:themeColor="text1"/>
                <w:sz w:val="24"/>
                <w:szCs w:val="24"/>
                <w:lang w:val="ru-RU"/>
              </w:rPr>
              <w:t xml:space="preserve">Условия, необходимые для возникновения и поддержания электрического тока. Силатока иплотность тока. </w:t>
            </w:r>
          </w:p>
        </w:tc>
        <w:tc>
          <w:tcPr>
            <w:tcW w:w="1579" w:type="dxa"/>
            <w:gridSpan w:val="4"/>
          </w:tcPr>
          <w:p w14:paraId="3AE2A6E4"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42944E2" w14:textId="77777777" w:rsidR="00316396" w:rsidRPr="002D59CF" w:rsidRDefault="00316396" w:rsidP="001931E5">
            <w:pPr>
              <w:rPr>
                <w:color w:val="000000" w:themeColor="text1"/>
                <w:sz w:val="24"/>
                <w:szCs w:val="24"/>
              </w:rPr>
            </w:pPr>
          </w:p>
        </w:tc>
      </w:tr>
      <w:tr w:rsidR="002D59CF" w:rsidRPr="002D59CF" w14:paraId="06F3EE87" w14:textId="77777777" w:rsidTr="00E13721">
        <w:trPr>
          <w:trHeight w:val="279"/>
        </w:trPr>
        <w:tc>
          <w:tcPr>
            <w:tcW w:w="2850" w:type="dxa"/>
            <w:tcBorders>
              <w:top w:val="nil"/>
            </w:tcBorders>
          </w:tcPr>
          <w:p w14:paraId="7E479840" w14:textId="77777777" w:rsidR="00316396" w:rsidRPr="002D59CF" w:rsidRDefault="00316396" w:rsidP="00650860">
            <w:pPr>
              <w:rPr>
                <w:color w:val="000000" w:themeColor="text1"/>
                <w:sz w:val="24"/>
                <w:szCs w:val="24"/>
              </w:rPr>
            </w:pPr>
          </w:p>
        </w:tc>
        <w:tc>
          <w:tcPr>
            <w:tcW w:w="8212" w:type="dxa"/>
          </w:tcPr>
          <w:p w14:paraId="1BA8CBA2"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ЗаконОмадляучасткацепи.Зависимостьэлектрического сопротивления от материала, длины и площади поперечного сечения проводника.</w:t>
            </w:r>
          </w:p>
        </w:tc>
        <w:tc>
          <w:tcPr>
            <w:tcW w:w="1579" w:type="dxa"/>
            <w:gridSpan w:val="4"/>
          </w:tcPr>
          <w:p w14:paraId="3598CD6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20CFA87" w14:textId="77777777" w:rsidR="00316396" w:rsidRPr="002D59CF" w:rsidRDefault="00316396" w:rsidP="001931E5">
            <w:pPr>
              <w:rPr>
                <w:color w:val="000000" w:themeColor="text1"/>
                <w:sz w:val="24"/>
                <w:szCs w:val="24"/>
              </w:rPr>
            </w:pPr>
          </w:p>
        </w:tc>
      </w:tr>
      <w:tr w:rsidR="002D59CF" w:rsidRPr="002D59CF" w14:paraId="1317146F" w14:textId="77777777" w:rsidTr="00E13721">
        <w:trPr>
          <w:trHeight w:val="279"/>
        </w:trPr>
        <w:tc>
          <w:tcPr>
            <w:tcW w:w="2850" w:type="dxa"/>
            <w:tcBorders>
              <w:top w:val="nil"/>
            </w:tcBorders>
          </w:tcPr>
          <w:p w14:paraId="57127095" w14:textId="77777777" w:rsidR="00316396" w:rsidRPr="002D59CF" w:rsidRDefault="00316396" w:rsidP="00650860">
            <w:pPr>
              <w:rPr>
                <w:color w:val="000000" w:themeColor="text1"/>
                <w:sz w:val="24"/>
                <w:szCs w:val="24"/>
              </w:rPr>
            </w:pPr>
          </w:p>
        </w:tc>
        <w:tc>
          <w:tcPr>
            <w:tcW w:w="8212" w:type="dxa"/>
          </w:tcPr>
          <w:p w14:paraId="7975DF2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Работа и мощность постоянного тока. Тепловое действие тока.</w:t>
            </w:r>
          </w:p>
        </w:tc>
        <w:tc>
          <w:tcPr>
            <w:tcW w:w="1579" w:type="dxa"/>
            <w:gridSpan w:val="4"/>
          </w:tcPr>
          <w:p w14:paraId="39FF42B2"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0AE8AFF" w14:textId="77777777" w:rsidR="00316396" w:rsidRPr="002D59CF" w:rsidRDefault="00316396" w:rsidP="001931E5">
            <w:pPr>
              <w:rPr>
                <w:color w:val="000000" w:themeColor="text1"/>
                <w:sz w:val="24"/>
                <w:szCs w:val="24"/>
              </w:rPr>
            </w:pPr>
          </w:p>
        </w:tc>
      </w:tr>
      <w:tr w:rsidR="002D59CF" w:rsidRPr="002D59CF" w14:paraId="73A47A9D" w14:textId="77777777" w:rsidTr="00E13721">
        <w:trPr>
          <w:trHeight w:val="279"/>
        </w:trPr>
        <w:tc>
          <w:tcPr>
            <w:tcW w:w="2850" w:type="dxa"/>
            <w:tcBorders>
              <w:top w:val="nil"/>
            </w:tcBorders>
          </w:tcPr>
          <w:p w14:paraId="777797D9" w14:textId="77777777" w:rsidR="00316396" w:rsidRPr="002D59CF" w:rsidRDefault="00316396" w:rsidP="00650860">
            <w:pPr>
              <w:rPr>
                <w:color w:val="000000" w:themeColor="text1"/>
                <w:sz w:val="24"/>
                <w:szCs w:val="24"/>
              </w:rPr>
            </w:pPr>
          </w:p>
        </w:tc>
        <w:tc>
          <w:tcPr>
            <w:tcW w:w="8212" w:type="dxa"/>
          </w:tcPr>
          <w:p w14:paraId="42096282"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Закон Джоуля-Ленца.Электродвижущаясилаисточникатока.</w:t>
            </w:r>
          </w:p>
        </w:tc>
        <w:tc>
          <w:tcPr>
            <w:tcW w:w="1579" w:type="dxa"/>
            <w:gridSpan w:val="4"/>
          </w:tcPr>
          <w:p w14:paraId="7D14E6A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25E23F56" w14:textId="77777777" w:rsidR="00316396" w:rsidRPr="002D59CF" w:rsidRDefault="00316396" w:rsidP="00650860">
            <w:pPr>
              <w:rPr>
                <w:color w:val="000000" w:themeColor="text1"/>
                <w:sz w:val="24"/>
                <w:szCs w:val="24"/>
              </w:rPr>
            </w:pPr>
          </w:p>
        </w:tc>
      </w:tr>
      <w:tr w:rsidR="002D59CF" w:rsidRPr="002D59CF" w14:paraId="147787A2" w14:textId="77777777" w:rsidTr="00E13721">
        <w:trPr>
          <w:trHeight w:val="282"/>
        </w:trPr>
        <w:tc>
          <w:tcPr>
            <w:tcW w:w="2850" w:type="dxa"/>
            <w:tcBorders>
              <w:top w:val="nil"/>
            </w:tcBorders>
          </w:tcPr>
          <w:p w14:paraId="0800D7F8" w14:textId="77777777" w:rsidR="00316396" w:rsidRPr="002D59CF" w:rsidRDefault="00316396" w:rsidP="00650860">
            <w:pPr>
              <w:rPr>
                <w:color w:val="000000" w:themeColor="text1"/>
                <w:sz w:val="24"/>
                <w:szCs w:val="24"/>
              </w:rPr>
            </w:pPr>
          </w:p>
        </w:tc>
        <w:tc>
          <w:tcPr>
            <w:tcW w:w="8212" w:type="dxa"/>
          </w:tcPr>
          <w:p w14:paraId="2369ED2F" w14:textId="77777777" w:rsidR="00316396" w:rsidRPr="002D59CF" w:rsidRDefault="00316396" w:rsidP="00CC495D">
            <w:pPr>
              <w:rPr>
                <w:color w:val="000000" w:themeColor="text1"/>
                <w:sz w:val="24"/>
                <w:szCs w:val="24"/>
                <w:lang w:val="ru-RU"/>
              </w:rPr>
            </w:pPr>
            <w:r w:rsidRPr="002D59CF">
              <w:rPr>
                <w:color w:val="000000" w:themeColor="text1"/>
                <w:sz w:val="24"/>
                <w:szCs w:val="24"/>
                <w:lang w:val="ru-RU"/>
              </w:rPr>
              <w:t>ЗаконОмадляполнойцепи. Электрические цепи.</w:t>
            </w:r>
          </w:p>
        </w:tc>
        <w:tc>
          <w:tcPr>
            <w:tcW w:w="1579" w:type="dxa"/>
            <w:gridSpan w:val="4"/>
          </w:tcPr>
          <w:p w14:paraId="31BCDE5F"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5ABA220" w14:textId="77777777" w:rsidR="00316396" w:rsidRPr="002D59CF" w:rsidRDefault="00316396" w:rsidP="00650860">
            <w:pPr>
              <w:rPr>
                <w:color w:val="000000" w:themeColor="text1"/>
                <w:sz w:val="24"/>
                <w:szCs w:val="24"/>
              </w:rPr>
            </w:pPr>
          </w:p>
        </w:tc>
      </w:tr>
      <w:tr w:rsidR="002D59CF" w:rsidRPr="002D59CF" w14:paraId="3F04E27A" w14:textId="77777777" w:rsidTr="00E13721">
        <w:trPr>
          <w:trHeight w:val="557"/>
        </w:trPr>
        <w:tc>
          <w:tcPr>
            <w:tcW w:w="2850" w:type="dxa"/>
            <w:tcBorders>
              <w:top w:val="nil"/>
            </w:tcBorders>
          </w:tcPr>
          <w:p w14:paraId="489B1BCE" w14:textId="77777777" w:rsidR="00316396" w:rsidRPr="002D59CF" w:rsidRDefault="00316396" w:rsidP="00650860">
            <w:pPr>
              <w:rPr>
                <w:color w:val="000000" w:themeColor="text1"/>
                <w:sz w:val="24"/>
                <w:szCs w:val="24"/>
              </w:rPr>
            </w:pPr>
          </w:p>
        </w:tc>
        <w:tc>
          <w:tcPr>
            <w:tcW w:w="8212" w:type="dxa"/>
          </w:tcPr>
          <w:p w14:paraId="01869265" w14:textId="77777777" w:rsidR="00316396" w:rsidRPr="002D59CF" w:rsidRDefault="00316396" w:rsidP="00CD07EE">
            <w:pPr>
              <w:rPr>
                <w:color w:val="000000" w:themeColor="text1"/>
                <w:sz w:val="24"/>
                <w:szCs w:val="24"/>
                <w:lang w:val="ru-RU"/>
              </w:rPr>
            </w:pPr>
            <w:r w:rsidRPr="002D59CF">
              <w:rPr>
                <w:b/>
                <w:color w:val="000000" w:themeColor="text1"/>
                <w:sz w:val="24"/>
                <w:szCs w:val="24"/>
                <w:lang w:val="ru-RU"/>
              </w:rPr>
              <w:t>Практическое занятие</w:t>
            </w:r>
            <w:r w:rsidRPr="002D59CF">
              <w:rPr>
                <w:color w:val="000000" w:themeColor="text1"/>
                <w:sz w:val="24"/>
                <w:szCs w:val="24"/>
                <w:lang w:val="ru-RU"/>
              </w:rPr>
              <w:t>: «Решение задач на тему: «Законы постоянного тока»</w:t>
            </w:r>
          </w:p>
        </w:tc>
        <w:tc>
          <w:tcPr>
            <w:tcW w:w="1579" w:type="dxa"/>
            <w:gridSpan w:val="4"/>
          </w:tcPr>
          <w:p w14:paraId="22AAD707"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F07F313" w14:textId="77777777" w:rsidR="00316396" w:rsidRPr="002D59CF" w:rsidRDefault="00316396" w:rsidP="00650860">
            <w:pPr>
              <w:rPr>
                <w:color w:val="000000" w:themeColor="text1"/>
                <w:sz w:val="24"/>
                <w:szCs w:val="24"/>
              </w:rPr>
            </w:pPr>
          </w:p>
        </w:tc>
      </w:tr>
      <w:tr w:rsidR="002D59CF" w:rsidRPr="002D59CF" w14:paraId="47D4635A" w14:textId="77777777" w:rsidTr="00E13721">
        <w:trPr>
          <w:trHeight w:val="279"/>
        </w:trPr>
        <w:tc>
          <w:tcPr>
            <w:tcW w:w="2850" w:type="dxa"/>
            <w:tcBorders>
              <w:top w:val="nil"/>
            </w:tcBorders>
          </w:tcPr>
          <w:p w14:paraId="397137DA" w14:textId="77777777" w:rsidR="00316396" w:rsidRPr="002D59CF" w:rsidRDefault="00316396" w:rsidP="00650860">
            <w:pPr>
              <w:rPr>
                <w:color w:val="000000" w:themeColor="text1"/>
                <w:sz w:val="24"/>
                <w:szCs w:val="24"/>
              </w:rPr>
            </w:pPr>
          </w:p>
        </w:tc>
        <w:tc>
          <w:tcPr>
            <w:tcW w:w="8212" w:type="dxa"/>
          </w:tcPr>
          <w:p w14:paraId="477879F7"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Параллельноеипоследовательноесоединениепроводников. Законы Кирхгофа для узла. Соединение источников электрической энергии в батарею</w:t>
            </w:r>
          </w:p>
        </w:tc>
        <w:tc>
          <w:tcPr>
            <w:tcW w:w="1579" w:type="dxa"/>
            <w:gridSpan w:val="4"/>
          </w:tcPr>
          <w:p w14:paraId="73EBD56A"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396737CC" w14:textId="77777777" w:rsidR="00316396" w:rsidRPr="002D59CF" w:rsidRDefault="00316396" w:rsidP="00650860">
            <w:pPr>
              <w:rPr>
                <w:color w:val="000000" w:themeColor="text1"/>
                <w:sz w:val="24"/>
                <w:szCs w:val="24"/>
              </w:rPr>
            </w:pPr>
          </w:p>
        </w:tc>
      </w:tr>
      <w:tr w:rsidR="002D59CF" w:rsidRPr="002D59CF" w14:paraId="71972C75" w14:textId="77777777" w:rsidTr="00E13721">
        <w:trPr>
          <w:trHeight w:val="573"/>
        </w:trPr>
        <w:tc>
          <w:tcPr>
            <w:tcW w:w="2850" w:type="dxa"/>
            <w:tcBorders>
              <w:top w:val="nil"/>
            </w:tcBorders>
          </w:tcPr>
          <w:p w14:paraId="39F45028" w14:textId="77777777" w:rsidR="00316396" w:rsidRPr="002D59CF" w:rsidRDefault="00316396" w:rsidP="00650860">
            <w:pPr>
              <w:rPr>
                <w:color w:val="000000" w:themeColor="text1"/>
                <w:sz w:val="24"/>
                <w:szCs w:val="24"/>
              </w:rPr>
            </w:pPr>
          </w:p>
        </w:tc>
        <w:tc>
          <w:tcPr>
            <w:tcW w:w="8212" w:type="dxa"/>
          </w:tcPr>
          <w:p w14:paraId="6CB3EDEA"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 №</w:t>
            </w:r>
            <w:r w:rsidR="006F5EC7">
              <w:rPr>
                <w:b/>
                <w:color w:val="000000" w:themeColor="text1"/>
                <w:sz w:val="24"/>
                <w:szCs w:val="24"/>
                <w:lang w:val="ru-RU"/>
              </w:rPr>
              <w:t xml:space="preserve"> </w:t>
            </w:r>
            <w:r w:rsidRPr="002D59CF">
              <w:rPr>
                <w:b/>
                <w:color w:val="000000" w:themeColor="text1"/>
                <w:sz w:val="24"/>
                <w:szCs w:val="24"/>
                <w:lang w:val="ru-RU"/>
              </w:rPr>
              <w:t>5</w:t>
            </w:r>
            <w:r w:rsidRPr="002D59CF">
              <w:rPr>
                <w:color w:val="000000" w:themeColor="text1"/>
                <w:sz w:val="24"/>
                <w:szCs w:val="24"/>
                <w:lang w:val="ru-RU"/>
              </w:rPr>
              <w:t xml:space="preserve"> Изучение законов последовательного и параллельного соединений проводников.</w:t>
            </w:r>
          </w:p>
        </w:tc>
        <w:tc>
          <w:tcPr>
            <w:tcW w:w="1579" w:type="dxa"/>
            <w:gridSpan w:val="4"/>
          </w:tcPr>
          <w:p w14:paraId="4DBB0C9D"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BDFBE60" w14:textId="77777777" w:rsidR="00316396" w:rsidRPr="002D59CF" w:rsidRDefault="00316396" w:rsidP="00650860">
            <w:pPr>
              <w:rPr>
                <w:color w:val="000000" w:themeColor="text1"/>
                <w:sz w:val="24"/>
                <w:szCs w:val="24"/>
              </w:rPr>
            </w:pPr>
          </w:p>
        </w:tc>
      </w:tr>
      <w:tr w:rsidR="002D59CF" w:rsidRPr="002D59CF" w14:paraId="13B557A9" w14:textId="77777777" w:rsidTr="00E13721">
        <w:trPr>
          <w:trHeight w:val="279"/>
        </w:trPr>
        <w:tc>
          <w:tcPr>
            <w:tcW w:w="2850" w:type="dxa"/>
            <w:tcBorders>
              <w:top w:val="nil"/>
            </w:tcBorders>
          </w:tcPr>
          <w:p w14:paraId="4F917E90"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Тема 3.3</w:t>
            </w:r>
          </w:p>
          <w:p w14:paraId="1BB1301C"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lang w:val="ru-RU"/>
              </w:rPr>
              <w:t>Электрический ток в полупроводниках</w:t>
            </w:r>
          </w:p>
        </w:tc>
        <w:tc>
          <w:tcPr>
            <w:tcW w:w="8212" w:type="dxa"/>
          </w:tcPr>
          <w:p w14:paraId="778F54D2"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0B5F466"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2</w:t>
            </w:r>
          </w:p>
        </w:tc>
        <w:tc>
          <w:tcPr>
            <w:tcW w:w="2400" w:type="dxa"/>
            <w:vMerge w:val="restart"/>
          </w:tcPr>
          <w:p w14:paraId="6F6DCD7C"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271057B" w14:textId="77777777" w:rsidR="00930F54" w:rsidRPr="002D59CF" w:rsidRDefault="00CF26B3"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24EC2E34" w14:textId="77777777" w:rsidR="00316396" w:rsidRPr="002D59CF" w:rsidRDefault="00316396" w:rsidP="00595855">
            <w:pPr>
              <w:jc w:val="center"/>
              <w:rPr>
                <w:color w:val="000000" w:themeColor="text1"/>
                <w:sz w:val="24"/>
                <w:szCs w:val="24"/>
                <w:lang w:val="ru-RU"/>
              </w:rPr>
            </w:pPr>
          </w:p>
        </w:tc>
      </w:tr>
      <w:tr w:rsidR="002D59CF" w:rsidRPr="002D59CF" w14:paraId="589B911C" w14:textId="77777777" w:rsidTr="00E13721">
        <w:trPr>
          <w:trHeight w:val="279"/>
        </w:trPr>
        <w:tc>
          <w:tcPr>
            <w:tcW w:w="2850" w:type="dxa"/>
            <w:tcBorders>
              <w:top w:val="nil"/>
            </w:tcBorders>
          </w:tcPr>
          <w:p w14:paraId="2EF0AEE9" w14:textId="77777777" w:rsidR="00316396" w:rsidRPr="002D59CF" w:rsidRDefault="00316396" w:rsidP="00650860">
            <w:pPr>
              <w:rPr>
                <w:color w:val="000000" w:themeColor="text1"/>
                <w:sz w:val="24"/>
                <w:szCs w:val="24"/>
                <w:lang w:val="ru-RU"/>
              </w:rPr>
            </w:pPr>
          </w:p>
        </w:tc>
        <w:tc>
          <w:tcPr>
            <w:tcW w:w="8212" w:type="dxa"/>
          </w:tcPr>
          <w:p w14:paraId="6272E32E" w14:textId="77777777" w:rsidR="00316396" w:rsidRPr="002D59CF" w:rsidRDefault="00316396" w:rsidP="00650860">
            <w:pPr>
              <w:rPr>
                <w:rFonts w:eastAsia="Calibri"/>
                <w:color w:val="000000" w:themeColor="text1"/>
                <w:sz w:val="24"/>
                <w:szCs w:val="24"/>
                <w:lang w:val="ru-RU"/>
              </w:rPr>
            </w:pPr>
            <w:r w:rsidRPr="002D59CF">
              <w:rPr>
                <w:rFonts w:eastAsia="Calibri"/>
                <w:color w:val="000000" w:themeColor="text1"/>
                <w:sz w:val="24"/>
                <w:szCs w:val="24"/>
                <w:lang w:val="ru-RU"/>
              </w:rPr>
              <w:t xml:space="preserve">Электрический   ток   в   полупроводниках. Собственная и примесная проводимости. </w:t>
            </w:r>
            <w:r w:rsidRPr="002D59CF">
              <w:rPr>
                <w:rFonts w:eastAsia="Calibri"/>
                <w:color w:val="000000" w:themeColor="text1"/>
                <w:sz w:val="24"/>
                <w:szCs w:val="24"/>
              </w:rPr>
              <w:t>Р-n переходПрименениеполупроводников. Полупроводниковыеприборы</w:t>
            </w:r>
          </w:p>
        </w:tc>
        <w:tc>
          <w:tcPr>
            <w:tcW w:w="1579" w:type="dxa"/>
            <w:gridSpan w:val="4"/>
          </w:tcPr>
          <w:p w14:paraId="6C8240F0"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C02203C" w14:textId="77777777" w:rsidR="00316396" w:rsidRPr="002D59CF" w:rsidRDefault="00316396" w:rsidP="00650860">
            <w:pPr>
              <w:rPr>
                <w:color w:val="000000" w:themeColor="text1"/>
                <w:sz w:val="24"/>
                <w:szCs w:val="24"/>
                <w:lang w:val="ru-RU"/>
              </w:rPr>
            </w:pPr>
          </w:p>
        </w:tc>
      </w:tr>
      <w:tr w:rsidR="002D59CF" w:rsidRPr="002D59CF" w14:paraId="35EDF4B5" w14:textId="77777777" w:rsidTr="00E13721">
        <w:trPr>
          <w:trHeight w:val="273"/>
        </w:trPr>
        <w:tc>
          <w:tcPr>
            <w:tcW w:w="2850" w:type="dxa"/>
            <w:tcBorders>
              <w:right w:val="single" w:sz="4" w:space="0" w:color="auto"/>
            </w:tcBorders>
          </w:tcPr>
          <w:p w14:paraId="631ACDEA" w14:textId="77777777" w:rsidR="00316396" w:rsidRPr="002D59CF" w:rsidRDefault="00316396" w:rsidP="004F28B3">
            <w:pPr>
              <w:jc w:val="center"/>
              <w:rPr>
                <w:b/>
                <w:color w:val="000000" w:themeColor="text1"/>
                <w:sz w:val="24"/>
                <w:szCs w:val="24"/>
                <w:lang w:val="ru-RU"/>
              </w:rPr>
            </w:pPr>
            <w:r w:rsidRPr="002D59CF">
              <w:rPr>
                <w:b/>
                <w:color w:val="000000" w:themeColor="text1"/>
                <w:sz w:val="24"/>
                <w:szCs w:val="24"/>
              </w:rPr>
              <w:t>Тема 3.4</w:t>
            </w:r>
          </w:p>
          <w:p w14:paraId="165A75AF" w14:textId="77777777" w:rsidR="00316396" w:rsidRPr="002D59CF" w:rsidRDefault="00316396" w:rsidP="004F28B3">
            <w:pPr>
              <w:jc w:val="center"/>
              <w:rPr>
                <w:color w:val="000000" w:themeColor="text1"/>
                <w:sz w:val="24"/>
                <w:szCs w:val="24"/>
                <w:lang w:val="ru-RU"/>
              </w:rPr>
            </w:pPr>
            <w:r w:rsidRPr="002D59CF">
              <w:rPr>
                <w:b/>
                <w:color w:val="000000" w:themeColor="text1"/>
                <w:sz w:val="24"/>
                <w:szCs w:val="24"/>
              </w:rPr>
              <w:t>Магнитноеполе</w:t>
            </w:r>
          </w:p>
        </w:tc>
        <w:tc>
          <w:tcPr>
            <w:tcW w:w="8212" w:type="dxa"/>
            <w:tcBorders>
              <w:left w:val="single" w:sz="4" w:space="0" w:color="auto"/>
            </w:tcBorders>
          </w:tcPr>
          <w:p w14:paraId="27616EBA"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FE1993B"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6CC04718"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7745BAE" w14:textId="77777777" w:rsidR="00316396" w:rsidRPr="002D59CF" w:rsidRDefault="00CF26B3" w:rsidP="00595855">
            <w:pPr>
              <w:jc w:val="center"/>
              <w:rPr>
                <w:b/>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1D564B7E" w14:textId="77777777" w:rsidTr="00E13721">
        <w:trPr>
          <w:trHeight w:val="273"/>
        </w:trPr>
        <w:tc>
          <w:tcPr>
            <w:tcW w:w="2850" w:type="dxa"/>
            <w:vMerge w:val="restart"/>
            <w:tcBorders>
              <w:top w:val="nil"/>
            </w:tcBorders>
          </w:tcPr>
          <w:p w14:paraId="04D19D13" w14:textId="77777777" w:rsidR="00316396" w:rsidRPr="002D59CF" w:rsidRDefault="00316396" w:rsidP="00650860">
            <w:pPr>
              <w:rPr>
                <w:color w:val="000000" w:themeColor="text1"/>
                <w:sz w:val="24"/>
                <w:szCs w:val="24"/>
              </w:rPr>
            </w:pPr>
          </w:p>
          <w:p w14:paraId="788382CB"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683D9BFB"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Вектор индукции магнитного поля. Напряженность магнитного поля. Действие магнитного поля на прямолинейный проводник с током. Взаимодействие токов. Сила Ампера. Применение силы Ампера.Правило Левой и правой руки. Правило Буравчика</w:t>
            </w:r>
          </w:p>
        </w:tc>
        <w:tc>
          <w:tcPr>
            <w:tcW w:w="1579" w:type="dxa"/>
            <w:gridSpan w:val="4"/>
            <w:tcBorders>
              <w:left w:val="single" w:sz="4" w:space="0" w:color="auto"/>
            </w:tcBorders>
          </w:tcPr>
          <w:p w14:paraId="1E95DE4D"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p w14:paraId="767DFBF2" w14:textId="77777777" w:rsidR="00316396" w:rsidRPr="002D59CF" w:rsidRDefault="00316396" w:rsidP="00226807">
            <w:pPr>
              <w:jc w:val="center"/>
              <w:rPr>
                <w:color w:val="000000" w:themeColor="text1"/>
                <w:sz w:val="24"/>
                <w:szCs w:val="24"/>
              </w:rPr>
            </w:pPr>
          </w:p>
        </w:tc>
        <w:tc>
          <w:tcPr>
            <w:tcW w:w="2400" w:type="dxa"/>
            <w:vMerge/>
          </w:tcPr>
          <w:p w14:paraId="5A377A29" w14:textId="77777777" w:rsidR="00316396" w:rsidRPr="002D59CF" w:rsidRDefault="00316396" w:rsidP="00650860">
            <w:pPr>
              <w:rPr>
                <w:color w:val="000000" w:themeColor="text1"/>
                <w:sz w:val="24"/>
                <w:szCs w:val="24"/>
              </w:rPr>
            </w:pPr>
          </w:p>
        </w:tc>
      </w:tr>
      <w:tr w:rsidR="002D59CF" w:rsidRPr="002D59CF" w14:paraId="3960779A" w14:textId="77777777" w:rsidTr="00E13721">
        <w:trPr>
          <w:trHeight w:val="1084"/>
        </w:trPr>
        <w:tc>
          <w:tcPr>
            <w:tcW w:w="2850" w:type="dxa"/>
            <w:vMerge/>
            <w:tcBorders>
              <w:top w:val="nil"/>
            </w:tcBorders>
          </w:tcPr>
          <w:p w14:paraId="129AD706" w14:textId="77777777" w:rsidR="00316396" w:rsidRPr="002D59CF" w:rsidRDefault="00316396" w:rsidP="00650860">
            <w:pPr>
              <w:rPr>
                <w:color w:val="000000" w:themeColor="text1"/>
                <w:sz w:val="24"/>
                <w:szCs w:val="24"/>
              </w:rPr>
            </w:pPr>
          </w:p>
        </w:tc>
        <w:tc>
          <w:tcPr>
            <w:tcW w:w="8212" w:type="dxa"/>
            <w:tcBorders>
              <w:right w:val="single" w:sz="4" w:space="0" w:color="auto"/>
            </w:tcBorders>
          </w:tcPr>
          <w:p w14:paraId="5937C823"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Магнитный поток. Работа по перемещению проводника с током в магнитном поле. Действие магнитного поля на движущийся заряд. Сила Лоренца. Применение силы Лоренца. </w:t>
            </w:r>
            <w:r w:rsidRPr="002D59CF">
              <w:rPr>
                <w:color w:val="000000" w:themeColor="text1"/>
                <w:sz w:val="24"/>
                <w:szCs w:val="24"/>
              </w:rPr>
              <w:t>Определениеудельногозаряда. Магнитныесвойствавещества. Магнитнаяпроницаемость</w:t>
            </w:r>
          </w:p>
        </w:tc>
        <w:tc>
          <w:tcPr>
            <w:tcW w:w="1579" w:type="dxa"/>
            <w:gridSpan w:val="4"/>
            <w:tcBorders>
              <w:left w:val="single" w:sz="4" w:space="0" w:color="auto"/>
            </w:tcBorders>
          </w:tcPr>
          <w:p w14:paraId="4C05C114"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3CCF85B" w14:textId="77777777" w:rsidR="00316396" w:rsidRPr="002D59CF" w:rsidRDefault="00316396" w:rsidP="00650860">
            <w:pPr>
              <w:rPr>
                <w:color w:val="000000" w:themeColor="text1"/>
                <w:sz w:val="24"/>
                <w:szCs w:val="24"/>
              </w:rPr>
            </w:pPr>
          </w:p>
        </w:tc>
      </w:tr>
      <w:tr w:rsidR="002D59CF" w:rsidRPr="002D59CF" w14:paraId="00DE417E" w14:textId="77777777" w:rsidTr="00E13721">
        <w:trPr>
          <w:trHeight w:val="270"/>
        </w:trPr>
        <w:tc>
          <w:tcPr>
            <w:tcW w:w="2850" w:type="dxa"/>
            <w:tcBorders>
              <w:right w:val="single" w:sz="4" w:space="0" w:color="auto"/>
            </w:tcBorders>
          </w:tcPr>
          <w:p w14:paraId="44D91FCB"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rPr>
              <w:t>Тема 3.5</w:t>
            </w:r>
          </w:p>
          <w:p w14:paraId="58A58836"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rPr>
              <w:t>Электромагнитнаяиндукция</w:t>
            </w:r>
          </w:p>
        </w:tc>
        <w:tc>
          <w:tcPr>
            <w:tcW w:w="8212" w:type="dxa"/>
            <w:tcBorders>
              <w:left w:val="single" w:sz="4" w:space="0" w:color="auto"/>
            </w:tcBorders>
          </w:tcPr>
          <w:p w14:paraId="616754CF" w14:textId="77777777" w:rsidR="00316396" w:rsidRPr="002D59CF" w:rsidRDefault="00316396" w:rsidP="00C66651">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542D7731"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6F42858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608F650" w14:textId="77777777" w:rsidR="00316396" w:rsidRPr="002D59CF" w:rsidRDefault="00CF26B3" w:rsidP="00595855">
            <w:pPr>
              <w:jc w:val="center"/>
              <w:rPr>
                <w:b/>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6122A448" w14:textId="77777777" w:rsidTr="00E13721">
        <w:trPr>
          <w:trHeight w:val="746"/>
        </w:trPr>
        <w:tc>
          <w:tcPr>
            <w:tcW w:w="2850" w:type="dxa"/>
            <w:vMerge w:val="restart"/>
            <w:tcBorders>
              <w:top w:val="nil"/>
            </w:tcBorders>
          </w:tcPr>
          <w:p w14:paraId="69833DDC" w14:textId="77777777" w:rsidR="00316396" w:rsidRPr="002D59CF" w:rsidRDefault="00316396" w:rsidP="00650860">
            <w:pPr>
              <w:rPr>
                <w:color w:val="000000" w:themeColor="text1"/>
                <w:sz w:val="24"/>
                <w:szCs w:val="24"/>
                <w:lang w:val="ru-RU"/>
              </w:rPr>
            </w:pPr>
          </w:p>
        </w:tc>
        <w:tc>
          <w:tcPr>
            <w:tcW w:w="8212" w:type="dxa"/>
          </w:tcPr>
          <w:p w14:paraId="6AE91EE0" w14:textId="77777777" w:rsidR="00316396" w:rsidRPr="002D59CF" w:rsidRDefault="00316396" w:rsidP="00ED17BA">
            <w:pPr>
              <w:rPr>
                <w:color w:val="000000" w:themeColor="text1"/>
                <w:sz w:val="24"/>
                <w:szCs w:val="24"/>
                <w:lang w:val="ru-RU"/>
              </w:rPr>
            </w:pPr>
            <w:r w:rsidRPr="002D59CF">
              <w:rPr>
                <w:color w:val="000000" w:themeColor="text1"/>
                <w:sz w:val="24"/>
                <w:szCs w:val="24"/>
                <w:lang w:val="ru-RU"/>
              </w:rPr>
              <w:t xml:space="preserve">Явление электромагнитной индукции. Правило Ленца. Закон электромагнитной индукции. Вихревое электрическое поле. ЭДС индукции в движущихся проводниках. </w:t>
            </w:r>
          </w:p>
        </w:tc>
        <w:tc>
          <w:tcPr>
            <w:tcW w:w="1579" w:type="dxa"/>
            <w:gridSpan w:val="4"/>
          </w:tcPr>
          <w:p w14:paraId="0C5269A5"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0AB9291" w14:textId="77777777" w:rsidR="00316396" w:rsidRPr="002D59CF" w:rsidRDefault="00316396" w:rsidP="001931E5">
            <w:pPr>
              <w:rPr>
                <w:color w:val="000000" w:themeColor="text1"/>
                <w:sz w:val="24"/>
                <w:szCs w:val="24"/>
              </w:rPr>
            </w:pPr>
          </w:p>
        </w:tc>
      </w:tr>
      <w:tr w:rsidR="002D59CF" w:rsidRPr="002D59CF" w14:paraId="3F4BC501" w14:textId="77777777" w:rsidTr="00E13721">
        <w:trPr>
          <w:trHeight w:val="273"/>
        </w:trPr>
        <w:tc>
          <w:tcPr>
            <w:tcW w:w="2850" w:type="dxa"/>
            <w:vMerge/>
            <w:tcBorders>
              <w:top w:val="nil"/>
            </w:tcBorders>
          </w:tcPr>
          <w:p w14:paraId="090555AC" w14:textId="77777777" w:rsidR="00316396" w:rsidRPr="002D59CF" w:rsidRDefault="00316396" w:rsidP="00650860">
            <w:pPr>
              <w:rPr>
                <w:color w:val="000000" w:themeColor="text1"/>
                <w:sz w:val="24"/>
                <w:szCs w:val="24"/>
              </w:rPr>
            </w:pPr>
          </w:p>
        </w:tc>
        <w:tc>
          <w:tcPr>
            <w:tcW w:w="8212" w:type="dxa"/>
          </w:tcPr>
          <w:p w14:paraId="2CB45019"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Явление самоиндукции.Индуктивность. Энергия магнитного поля тока.Взаимосвязь электрических и магнитных полей. Электромагнитное поле</w:t>
            </w:r>
          </w:p>
        </w:tc>
        <w:tc>
          <w:tcPr>
            <w:tcW w:w="1579" w:type="dxa"/>
            <w:gridSpan w:val="4"/>
          </w:tcPr>
          <w:p w14:paraId="1C7193CB"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C3F9BE0" w14:textId="77777777" w:rsidR="00316396" w:rsidRPr="002D59CF" w:rsidRDefault="00316396" w:rsidP="00650860">
            <w:pPr>
              <w:rPr>
                <w:color w:val="000000" w:themeColor="text1"/>
                <w:sz w:val="24"/>
                <w:szCs w:val="24"/>
                <w:lang w:val="ru-RU"/>
              </w:rPr>
            </w:pPr>
          </w:p>
        </w:tc>
      </w:tr>
      <w:tr w:rsidR="002D59CF" w:rsidRPr="002D59CF" w14:paraId="09EC9BBD" w14:textId="77777777" w:rsidTr="00316396">
        <w:trPr>
          <w:trHeight w:val="376"/>
        </w:trPr>
        <w:tc>
          <w:tcPr>
            <w:tcW w:w="11062" w:type="dxa"/>
            <w:gridSpan w:val="2"/>
            <w:tcBorders>
              <w:top w:val="nil"/>
            </w:tcBorders>
          </w:tcPr>
          <w:p w14:paraId="58D18F07" w14:textId="77777777" w:rsidR="001A6977" w:rsidRPr="002D59CF" w:rsidRDefault="001A697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Borders>
              <w:top w:val="nil"/>
            </w:tcBorders>
          </w:tcPr>
          <w:p w14:paraId="7A68ED4F" w14:textId="77777777" w:rsidR="001A6977" w:rsidRPr="002D59CF" w:rsidRDefault="001A697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Borders>
              <w:top w:val="nil"/>
            </w:tcBorders>
          </w:tcPr>
          <w:p w14:paraId="2664F3E0" w14:textId="77777777" w:rsidR="001A6977" w:rsidRPr="002D59CF" w:rsidRDefault="001A6977" w:rsidP="00650860">
            <w:pPr>
              <w:rPr>
                <w:color w:val="000000" w:themeColor="text1"/>
                <w:sz w:val="24"/>
                <w:szCs w:val="24"/>
                <w:lang w:val="ru-RU"/>
              </w:rPr>
            </w:pPr>
          </w:p>
        </w:tc>
      </w:tr>
      <w:tr w:rsidR="002D59CF" w:rsidRPr="002D59CF" w14:paraId="22FEF148" w14:textId="77777777" w:rsidTr="00E13721">
        <w:trPr>
          <w:trHeight w:val="376"/>
        </w:trPr>
        <w:tc>
          <w:tcPr>
            <w:tcW w:w="2850" w:type="dxa"/>
            <w:tcBorders>
              <w:top w:val="nil"/>
            </w:tcBorders>
          </w:tcPr>
          <w:p w14:paraId="551F6073" w14:textId="77777777" w:rsidR="00316396" w:rsidRPr="002D59CF" w:rsidRDefault="00316396" w:rsidP="009B5C58">
            <w:pPr>
              <w:rPr>
                <w:b/>
                <w:color w:val="000000" w:themeColor="text1"/>
                <w:sz w:val="24"/>
                <w:szCs w:val="24"/>
                <w:lang w:val="ru-RU"/>
              </w:rPr>
            </w:pPr>
          </w:p>
        </w:tc>
        <w:tc>
          <w:tcPr>
            <w:tcW w:w="8212" w:type="dxa"/>
          </w:tcPr>
          <w:p w14:paraId="2FC3FDDC" w14:textId="77777777" w:rsidR="00316396" w:rsidRPr="002D59CF" w:rsidRDefault="00316396" w:rsidP="00650860">
            <w:pPr>
              <w:rPr>
                <w:b/>
                <w:color w:val="000000" w:themeColor="text1"/>
                <w:sz w:val="24"/>
                <w:szCs w:val="24"/>
                <w:lang w:val="ru-RU"/>
              </w:rPr>
            </w:pPr>
            <w:r w:rsidRPr="002D59CF">
              <w:rPr>
                <w:color w:val="000000" w:themeColor="text1"/>
                <w:sz w:val="24"/>
                <w:szCs w:val="24"/>
                <w:lang w:val="ru-RU"/>
              </w:rPr>
              <w:t>Конденсаторы. Энергиязаряженногоконденсатора.Энергияэлектрическогополя.Применение конденсаторов. Соединениеконденсатороввбатарею. Параллельное и последовательное соединение конденсаторов</w:t>
            </w:r>
          </w:p>
        </w:tc>
        <w:tc>
          <w:tcPr>
            <w:tcW w:w="1579" w:type="dxa"/>
            <w:gridSpan w:val="4"/>
            <w:tcBorders>
              <w:top w:val="nil"/>
            </w:tcBorders>
          </w:tcPr>
          <w:p w14:paraId="0CEEB1D9"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nil"/>
            </w:tcBorders>
          </w:tcPr>
          <w:p w14:paraId="3C298BE7"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0E8EDFE" w14:textId="77777777" w:rsidR="00316396" w:rsidRPr="002D59CF" w:rsidRDefault="00CF26B3" w:rsidP="00CF26B3">
            <w:pPr>
              <w:jc w:val="center"/>
              <w:rPr>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3564AEDD" w14:textId="77777777" w:rsidTr="00E13721">
        <w:trPr>
          <w:trHeight w:val="376"/>
        </w:trPr>
        <w:tc>
          <w:tcPr>
            <w:tcW w:w="2850" w:type="dxa"/>
            <w:tcBorders>
              <w:top w:val="nil"/>
            </w:tcBorders>
          </w:tcPr>
          <w:p w14:paraId="297B1FFD" w14:textId="77777777" w:rsidR="00316396" w:rsidRPr="002D59CF" w:rsidRDefault="00316396" w:rsidP="009B5C58">
            <w:pPr>
              <w:rPr>
                <w:b/>
                <w:color w:val="000000" w:themeColor="text1"/>
                <w:sz w:val="24"/>
                <w:szCs w:val="24"/>
                <w:lang w:val="ru-RU"/>
              </w:rPr>
            </w:pPr>
          </w:p>
        </w:tc>
        <w:tc>
          <w:tcPr>
            <w:tcW w:w="8212" w:type="dxa"/>
          </w:tcPr>
          <w:p w14:paraId="7386F5AA"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Аккумулятор. Электромобили.</w:t>
            </w:r>
          </w:p>
        </w:tc>
        <w:tc>
          <w:tcPr>
            <w:tcW w:w="1579" w:type="dxa"/>
            <w:gridSpan w:val="4"/>
            <w:tcBorders>
              <w:top w:val="nil"/>
            </w:tcBorders>
          </w:tcPr>
          <w:p w14:paraId="1B8B62E9"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D5E4AB4" w14:textId="77777777" w:rsidR="00316396" w:rsidRPr="002D59CF" w:rsidRDefault="00316396" w:rsidP="00650860">
            <w:pPr>
              <w:rPr>
                <w:color w:val="000000" w:themeColor="text1"/>
                <w:sz w:val="24"/>
                <w:szCs w:val="24"/>
                <w:lang w:val="ru-RU"/>
              </w:rPr>
            </w:pPr>
          </w:p>
        </w:tc>
      </w:tr>
      <w:tr w:rsidR="002D59CF" w:rsidRPr="002D59CF" w14:paraId="5FD4D994" w14:textId="77777777" w:rsidTr="00E13721">
        <w:trPr>
          <w:trHeight w:val="376"/>
        </w:trPr>
        <w:tc>
          <w:tcPr>
            <w:tcW w:w="2850" w:type="dxa"/>
            <w:tcBorders>
              <w:top w:val="nil"/>
            </w:tcBorders>
          </w:tcPr>
          <w:p w14:paraId="72951518" w14:textId="77777777" w:rsidR="00316396" w:rsidRPr="002D59CF" w:rsidRDefault="00316396" w:rsidP="009B5C58">
            <w:pPr>
              <w:rPr>
                <w:b/>
                <w:color w:val="000000" w:themeColor="text1"/>
                <w:sz w:val="24"/>
                <w:szCs w:val="24"/>
                <w:lang w:val="ru-RU"/>
              </w:rPr>
            </w:pPr>
          </w:p>
        </w:tc>
        <w:tc>
          <w:tcPr>
            <w:tcW w:w="8212" w:type="dxa"/>
          </w:tcPr>
          <w:p w14:paraId="5C573E7E"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Действие магнитного поля на движущийся заряд. Магнитные свойства вещества. Магнитная проницаемость. </w:t>
            </w:r>
            <w:r w:rsidRPr="002D59CF">
              <w:rPr>
                <w:color w:val="000000" w:themeColor="text1"/>
                <w:sz w:val="24"/>
                <w:szCs w:val="24"/>
              </w:rPr>
              <w:t>ПрименениесилыЛоренца.</w:t>
            </w:r>
          </w:p>
        </w:tc>
        <w:tc>
          <w:tcPr>
            <w:tcW w:w="1579" w:type="dxa"/>
            <w:gridSpan w:val="4"/>
            <w:tcBorders>
              <w:top w:val="nil"/>
            </w:tcBorders>
          </w:tcPr>
          <w:p w14:paraId="1A053C85"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55EF7E80" w14:textId="77777777" w:rsidR="00316396" w:rsidRPr="002D59CF" w:rsidRDefault="00316396" w:rsidP="00650860">
            <w:pPr>
              <w:rPr>
                <w:color w:val="000000" w:themeColor="text1"/>
                <w:sz w:val="24"/>
                <w:szCs w:val="24"/>
                <w:lang w:val="ru-RU"/>
              </w:rPr>
            </w:pPr>
          </w:p>
        </w:tc>
      </w:tr>
      <w:tr w:rsidR="002D59CF" w:rsidRPr="002D59CF" w14:paraId="1EF9D342" w14:textId="77777777" w:rsidTr="00E13721">
        <w:trPr>
          <w:trHeight w:val="376"/>
        </w:trPr>
        <w:tc>
          <w:tcPr>
            <w:tcW w:w="2850" w:type="dxa"/>
            <w:tcBorders>
              <w:top w:val="nil"/>
            </w:tcBorders>
          </w:tcPr>
          <w:p w14:paraId="03ABDDE2" w14:textId="77777777" w:rsidR="00C86B28" w:rsidRPr="002D59CF" w:rsidRDefault="00C86B28" w:rsidP="009B5C58">
            <w:pPr>
              <w:rPr>
                <w:b/>
                <w:color w:val="000000" w:themeColor="text1"/>
                <w:sz w:val="24"/>
                <w:szCs w:val="24"/>
                <w:lang w:val="ru-RU"/>
              </w:rPr>
            </w:pPr>
          </w:p>
        </w:tc>
        <w:tc>
          <w:tcPr>
            <w:tcW w:w="8212" w:type="dxa"/>
          </w:tcPr>
          <w:p w14:paraId="736BD5C7" w14:textId="77777777" w:rsidR="00C86B28" w:rsidRPr="002D59CF" w:rsidRDefault="00C86B28" w:rsidP="00650860">
            <w:pPr>
              <w:rPr>
                <w:b/>
                <w:color w:val="000000" w:themeColor="text1"/>
                <w:sz w:val="24"/>
                <w:szCs w:val="24"/>
                <w:lang w:val="ru-RU"/>
              </w:rPr>
            </w:pPr>
            <w:r w:rsidRPr="002D59CF">
              <w:rPr>
                <w:b/>
                <w:color w:val="000000" w:themeColor="text1"/>
                <w:sz w:val="24"/>
                <w:szCs w:val="24"/>
                <w:lang w:val="ru-RU"/>
              </w:rPr>
              <w:t>Контроль знаний по разделу №3 «Электродинамика»</w:t>
            </w:r>
          </w:p>
        </w:tc>
        <w:tc>
          <w:tcPr>
            <w:tcW w:w="1579" w:type="dxa"/>
            <w:gridSpan w:val="4"/>
            <w:tcBorders>
              <w:top w:val="nil"/>
            </w:tcBorders>
          </w:tcPr>
          <w:p w14:paraId="0AF539B8" w14:textId="77777777" w:rsidR="00C86B28" w:rsidRPr="002D59CF" w:rsidRDefault="001A6977" w:rsidP="00226807">
            <w:pPr>
              <w:jc w:val="center"/>
              <w:rPr>
                <w:color w:val="000000" w:themeColor="text1"/>
                <w:sz w:val="24"/>
                <w:szCs w:val="24"/>
                <w:lang w:val="ru-RU"/>
              </w:rPr>
            </w:pPr>
            <w:r w:rsidRPr="002D59CF">
              <w:rPr>
                <w:color w:val="000000" w:themeColor="text1"/>
                <w:sz w:val="24"/>
                <w:szCs w:val="24"/>
                <w:lang w:val="ru-RU"/>
              </w:rPr>
              <w:t>2</w:t>
            </w:r>
          </w:p>
        </w:tc>
        <w:tc>
          <w:tcPr>
            <w:tcW w:w="2400" w:type="dxa"/>
            <w:tcBorders>
              <w:top w:val="nil"/>
            </w:tcBorders>
          </w:tcPr>
          <w:p w14:paraId="7CB3F639" w14:textId="77777777" w:rsidR="00C86B28" w:rsidRPr="002D59CF" w:rsidRDefault="00C86B28" w:rsidP="00650860">
            <w:pPr>
              <w:rPr>
                <w:color w:val="000000" w:themeColor="text1"/>
                <w:sz w:val="24"/>
                <w:szCs w:val="24"/>
                <w:lang w:val="ru-RU"/>
              </w:rPr>
            </w:pPr>
          </w:p>
        </w:tc>
      </w:tr>
      <w:tr w:rsidR="002D59CF" w:rsidRPr="002D59CF" w14:paraId="6BBC7280" w14:textId="77777777" w:rsidTr="00CF26B3">
        <w:trPr>
          <w:trHeight w:val="376"/>
        </w:trPr>
        <w:tc>
          <w:tcPr>
            <w:tcW w:w="11062" w:type="dxa"/>
            <w:gridSpan w:val="2"/>
            <w:tcBorders>
              <w:top w:val="nil"/>
            </w:tcBorders>
          </w:tcPr>
          <w:p w14:paraId="712A49D7" w14:textId="77777777" w:rsidR="00187E3E" w:rsidRPr="002D59CF" w:rsidRDefault="00187E3E" w:rsidP="00187E3E">
            <w:pPr>
              <w:rPr>
                <w:b/>
                <w:color w:val="000000" w:themeColor="text1"/>
                <w:sz w:val="24"/>
                <w:szCs w:val="24"/>
                <w:lang w:val="ru-RU"/>
              </w:rPr>
            </w:pPr>
            <w:r w:rsidRPr="002D59CF">
              <w:rPr>
                <w:b/>
                <w:color w:val="000000" w:themeColor="text1"/>
                <w:sz w:val="24"/>
                <w:szCs w:val="24"/>
                <w:lang w:val="ru-RU"/>
              </w:rPr>
              <w:t>Раздел 4. Колебания и волны</w:t>
            </w:r>
          </w:p>
        </w:tc>
        <w:tc>
          <w:tcPr>
            <w:tcW w:w="1579" w:type="dxa"/>
            <w:gridSpan w:val="4"/>
            <w:tcBorders>
              <w:top w:val="nil"/>
            </w:tcBorders>
          </w:tcPr>
          <w:p w14:paraId="7E5FA627"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lang w:val="ru-RU"/>
              </w:rPr>
              <w:t>28</w:t>
            </w:r>
          </w:p>
        </w:tc>
        <w:tc>
          <w:tcPr>
            <w:tcW w:w="2400" w:type="dxa"/>
            <w:tcBorders>
              <w:top w:val="nil"/>
            </w:tcBorders>
          </w:tcPr>
          <w:p w14:paraId="3676197C" w14:textId="77777777" w:rsidR="00187E3E" w:rsidRPr="002D59CF" w:rsidRDefault="00187E3E" w:rsidP="00650860">
            <w:pPr>
              <w:rPr>
                <w:color w:val="000000" w:themeColor="text1"/>
                <w:sz w:val="24"/>
                <w:szCs w:val="24"/>
                <w:lang w:val="ru-RU"/>
              </w:rPr>
            </w:pPr>
          </w:p>
        </w:tc>
      </w:tr>
      <w:tr w:rsidR="002D59CF" w:rsidRPr="002D59CF" w14:paraId="7EF5F658" w14:textId="77777777" w:rsidTr="00F44FEE">
        <w:trPr>
          <w:trHeight w:val="376"/>
        </w:trPr>
        <w:tc>
          <w:tcPr>
            <w:tcW w:w="11062" w:type="dxa"/>
            <w:gridSpan w:val="2"/>
            <w:tcBorders>
              <w:top w:val="nil"/>
            </w:tcBorders>
          </w:tcPr>
          <w:p w14:paraId="37818B24" w14:textId="77777777" w:rsidR="00AA5A58" w:rsidRPr="002D59CF" w:rsidRDefault="00AA5A58" w:rsidP="00650860">
            <w:pPr>
              <w:rPr>
                <w:b/>
                <w:color w:val="000000" w:themeColor="text1"/>
                <w:sz w:val="24"/>
                <w:szCs w:val="24"/>
                <w:lang w:val="ru-RU"/>
              </w:rPr>
            </w:pPr>
            <w:r w:rsidRPr="002D59CF">
              <w:rPr>
                <w:b/>
                <w:color w:val="000000" w:themeColor="text1"/>
                <w:sz w:val="24"/>
                <w:szCs w:val="24"/>
              </w:rPr>
              <w:t>Основноесодержание</w:t>
            </w:r>
          </w:p>
        </w:tc>
        <w:tc>
          <w:tcPr>
            <w:tcW w:w="1579" w:type="dxa"/>
            <w:gridSpan w:val="4"/>
            <w:tcBorders>
              <w:top w:val="nil"/>
            </w:tcBorders>
          </w:tcPr>
          <w:p w14:paraId="7FC3BA9E" w14:textId="77777777" w:rsidR="00AA5A58" w:rsidRPr="002D59CF" w:rsidRDefault="00AA5A58" w:rsidP="00226807">
            <w:pPr>
              <w:jc w:val="center"/>
              <w:rPr>
                <w:b/>
                <w:color w:val="000000" w:themeColor="text1"/>
                <w:sz w:val="24"/>
                <w:szCs w:val="24"/>
                <w:lang w:val="ru-RU"/>
              </w:rPr>
            </w:pPr>
          </w:p>
        </w:tc>
        <w:tc>
          <w:tcPr>
            <w:tcW w:w="2400" w:type="dxa"/>
            <w:tcBorders>
              <w:top w:val="nil"/>
            </w:tcBorders>
          </w:tcPr>
          <w:p w14:paraId="12DB37BD" w14:textId="77777777" w:rsidR="00AA5A58" w:rsidRPr="002D59CF" w:rsidRDefault="00AA5A58" w:rsidP="00650860">
            <w:pPr>
              <w:rPr>
                <w:color w:val="000000" w:themeColor="text1"/>
                <w:sz w:val="24"/>
                <w:szCs w:val="24"/>
                <w:lang w:val="ru-RU"/>
              </w:rPr>
            </w:pPr>
          </w:p>
        </w:tc>
      </w:tr>
      <w:tr w:rsidR="002D59CF" w:rsidRPr="002D59CF" w14:paraId="32F3532A" w14:textId="77777777" w:rsidTr="00E13721">
        <w:trPr>
          <w:trHeight w:val="382"/>
        </w:trPr>
        <w:tc>
          <w:tcPr>
            <w:tcW w:w="2850" w:type="dxa"/>
            <w:tcBorders>
              <w:right w:val="single" w:sz="4" w:space="0" w:color="auto"/>
            </w:tcBorders>
          </w:tcPr>
          <w:p w14:paraId="3CF88003"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4.1</w:t>
            </w:r>
          </w:p>
          <w:p w14:paraId="2453B840" w14:textId="77777777" w:rsidR="00316396" w:rsidRPr="002D59CF" w:rsidRDefault="00316396" w:rsidP="001A6977">
            <w:pPr>
              <w:jc w:val="center"/>
              <w:rPr>
                <w:color w:val="000000" w:themeColor="text1"/>
                <w:sz w:val="24"/>
                <w:szCs w:val="24"/>
                <w:lang w:val="ru-RU"/>
              </w:rPr>
            </w:pPr>
            <w:r w:rsidRPr="002D59CF">
              <w:rPr>
                <w:b/>
                <w:color w:val="000000" w:themeColor="text1"/>
                <w:sz w:val="24"/>
                <w:szCs w:val="24"/>
                <w:lang w:val="ru-RU"/>
              </w:rPr>
              <w:t>Механические колебания и волны</w:t>
            </w:r>
          </w:p>
        </w:tc>
        <w:tc>
          <w:tcPr>
            <w:tcW w:w="8212" w:type="dxa"/>
            <w:tcBorders>
              <w:left w:val="single" w:sz="4" w:space="0" w:color="auto"/>
            </w:tcBorders>
          </w:tcPr>
          <w:p w14:paraId="3AD03BD4"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6193FFEB"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05CDB44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F8A2D29" w14:textId="77777777" w:rsidR="00316396" w:rsidRPr="002D59CF" w:rsidRDefault="00CF26B3" w:rsidP="00CF26B3">
            <w:pPr>
              <w:jc w:val="center"/>
              <w:rPr>
                <w:b/>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6D99902F" w14:textId="77777777" w:rsidTr="00E13721">
        <w:trPr>
          <w:trHeight w:val="270"/>
        </w:trPr>
        <w:tc>
          <w:tcPr>
            <w:tcW w:w="2850" w:type="dxa"/>
            <w:vMerge w:val="restart"/>
            <w:tcBorders>
              <w:top w:val="nil"/>
            </w:tcBorders>
          </w:tcPr>
          <w:p w14:paraId="3BCA40DC" w14:textId="77777777" w:rsidR="00316396" w:rsidRPr="002D59CF" w:rsidRDefault="00316396" w:rsidP="00650860">
            <w:pPr>
              <w:rPr>
                <w:color w:val="000000" w:themeColor="text1"/>
                <w:sz w:val="24"/>
                <w:szCs w:val="24"/>
              </w:rPr>
            </w:pPr>
          </w:p>
          <w:p w14:paraId="59270027" w14:textId="77777777" w:rsidR="00316396" w:rsidRPr="002D59CF" w:rsidRDefault="00316396" w:rsidP="00650860">
            <w:pPr>
              <w:rPr>
                <w:color w:val="000000" w:themeColor="text1"/>
                <w:sz w:val="24"/>
                <w:szCs w:val="24"/>
              </w:rPr>
            </w:pPr>
          </w:p>
        </w:tc>
        <w:tc>
          <w:tcPr>
            <w:tcW w:w="8212" w:type="dxa"/>
          </w:tcPr>
          <w:p w14:paraId="483DB5E7" w14:textId="77777777" w:rsidR="00316396" w:rsidRPr="002D59CF" w:rsidRDefault="00316396" w:rsidP="001A6977">
            <w:pPr>
              <w:rPr>
                <w:color w:val="000000" w:themeColor="text1"/>
                <w:sz w:val="24"/>
                <w:szCs w:val="24"/>
              </w:rPr>
            </w:pPr>
            <w:r w:rsidRPr="002D59CF">
              <w:rPr>
                <w:color w:val="000000" w:themeColor="text1"/>
                <w:sz w:val="24"/>
                <w:szCs w:val="24"/>
                <w:lang w:val="ru-RU"/>
              </w:rPr>
              <w:t xml:space="preserve">Колебательное движение. Гармонические колебания. Свободные механические колебания. Превращение энергии при колебательном движении. Свободные затухающие механические колебания. </w:t>
            </w:r>
          </w:p>
        </w:tc>
        <w:tc>
          <w:tcPr>
            <w:tcW w:w="1579" w:type="dxa"/>
            <w:gridSpan w:val="4"/>
          </w:tcPr>
          <w:p w14:paraId="027841AD"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A7C4CC2" w14:textId="77777777" w:rsidR="00316396" w:rsidRPr="002D59CF" w:rsidRDefault="00316396" w:rsidP="00650860">
            <w:pPr>
              <w:rPr>
                <w:color w:val="000000" w:themeColor="text1"/>
                <w:sz w:val="24"/>
                <w:szCs w:val="24"/>
              </w:rPr>
            </w:pPr>
          </w:p>
        </w:tc>
      </w:tr>
      <w:tr w:rsidR="002D59CF" w:rsidRPr="002D59CF" w14:paraId="7814FBDA" w14:textId="77777777" w:rsidTr="00E13721">
        <w:trPr>
          <w:trHeight w:val="270"/>
        </w:trPr>
        <w:tc>
          <w:tcPr>
            <w:tcW w:w="2850" w:type="dxa"/>
            <w:vMerge/>
            <w:tcBorders>
              <w:top w:val="nil"/>
            </w:tcBorders>
          </w:tcPr>
          <w:p w14:paraId="373D4686" w14:textId="77777777" w:rsidR="00316396" w:rsidRPr="002D59CF" w:rsidRDefault="00316396" w:rsidP="00650860">
            <w:pPr>
              <w:rPr>
                <w:color w:val="000000" w:themeColor="text1"/>
                <w:sz w:val="24"/>
                <w:szCs w:val="24"/>
              </w:rPr>
            </w:pPr>
          </w:p>
        </w:tc>
        <w:tc>
          <w:tcPr>
            <w:tcW w:w="8212" w:type="dxa"/>
          </w:tcPr>
          <w:p w14:paraId="44C74870"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Математический маятник. Пружинный маятник. Вынужденные механические колебания. </w:t>
            </w:r>
            <w:r w:rsidRPr="002D59CF">
              <w:rPr>
                <w:color w:val="000000" w:themeColor="text1"/>
                <w:sz w:val="24"/>
                <w:szCs w:val="24"/>
              </w:rPr>
              <w:t>Резонанс.</w:t>
            </w:r>
          </w:p>
        </w:tc>
        <w:tc>
          <w:tcPr>
            <w:tcW w:w="1579" w:type="dxa"/>
            <w:gridSpan w:val="4"/>
          </w:tcPr>
          <w:p w14:paraId="2C32CEA6"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42E879A" w14:textId="77777777" w:rsidR="00316396" w:rsidRPr="002D59CF" w:rsidRDefault="00316396" w:rsidP="00650860">
            <w:pPr>
              <w:rPr>
                <w:color w:val="000000" w:themeColor="text1"/>
                <w:sz w:val="24"/>
                <w:szCs w:val="24"/>
              </w:rPr>
            </w:pPr>
          </w:p>
        </w:tc>
      </w:tr>
      <w:tr w:rsidR="002D59CF" w:rsidRPr="002D59CF" w14:paraId="2CC4EA74" w14:textId="77777777" w:rsidTr="00E13721">
        <w:trPr>
          <w:trHeight w:val="270"/>
        </w:trPr>
        <w:tc>
          <w:tcPr>
            <w:tcW w:w="2850" w:type="dxa"/>
            <w:vMerge/>
            <w:tcBorders>
              <w:top w:val="nil"/>
            </w:tcBorders>
          </w:tcPr>
          <w:p w14:paraId="580EE363" w14:textId="77777777" w:rsidR="00316396" w:rsidRPr="002D59CF" w:rsidRDefault="00316396" w:rsidP="00650860">
            <w:pPr>
              <w:rPr>
                <w:color w:val="000000" w:themeColor="text1"/>
                <w:sz w:val="24"/>
                <w:szCs w:val="24"/>
              </w:rPr>
            </w:pPr>
          </w:p>
        </w:tc>
        <w:tc>
          <w:tcPr>
            <w:tcW w:w="8212" w:type="dxa"/>
          </w:tcPr>
          <w:p w14:paraId="4E363D48" w14:textId="77777777" w:rsidR="00316396" w:rsidRPr="002D59CF" w:rsidRDefault="00316396" w:rsidP="001A6977">
            <w:pPr>
              <w:rPr>
                <w:color w:val="000000" w:themeColor="text1"/>
                <w:sz w:val="24"/>
                <w:szCs w:val="24"/>
                <w:lang w:val="ru-RU"/>
              </w:rPr>
            </w:pPr>
            <w:r w:rsidRPr="002D59CF">
              <w:rPr>
                <w:b/>
                <w:color w:val="000000" w:themeColor="text1"/>
                <w:sz w:val="24"/>
                <w:szCs w:val="24"/>
                <w:lang w:val="ru-RU"/>
              </w:rPr>
              <w:t xml:space="preserve">Лабораторная работа: </w:t>
            </w:r>
            <w:r w:rsidRPr="002D59CF">
              <w:rPr>
                <w:color w:val="000000" w:themeColor="text1"/>
                <w:sz w:val="24"/>
                <w:szCs w:val="24"/>
                <w:lang w:val="ru-RU"/>
              </w:rPr>
              <w:t>«Изучение зависимости периода колебаний нитяного (или пружинного) маятника от длины нити (или массы груза)</w:t>
            </w:r>
          </w:p>
        </w:tc>
        <w:tc>
          <w:tcPr>
            <w:tcW w:w="1579" w:type="dxa"/>
            <w:gridSpan w:val="4"/>
          </w:tcPr>
          <w:p w14:paraId="11D9D7B7"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6D3531D0" w14:textId="77777777" w:rsidR="00316396" w:rsidRPr="002D59CF" w:rsidRDefault="00316396" w:rsidP="00650860">
            <w:pPr>
              <w:rPr>
                <w:color w:val="000000" w:themeColor="text1"/>
                <w:sz w:val="24"/>
                <w:szCs w:val="24"/>
                <w:lang w:val="ru-RU"/>
              </w:rPr>
            </w:pPr>
          </w:p>
        </w:tc>
      </w:tr>
      <w:tr w:rsidR="002D59CF" w:rsidRPr="002D59CF" w14:paraId="4B524754" w14:textId="77777777" w:rsidTr="00E13721">
        <w:trPr>
          <w:trHeight w:val="599"/>
        </w:trPr>
        <w:tc>
          <w:tcPr>
            <w:tcW w:w="2850" w:type="dxa"/>
            <w:vMerge/>
            <w:tcBorders>
              <w:top w:val="nil"/>
            </w:tcBorders>
          </w:tcPr>
          <w:p w14:paraId="19634194" w14:textId="77777777" w:rsidR="00316396" w:rsidRPr="002D59CF" w:rsidRDefault="00316396" w:rsidP="00650860">
            <w:pPr>
              <w:rPr>
                <w:color w:val="000000" w:themeColor="text1"/>
                <w:sz w:val="24"/>
                <w:szCs w:val="24"/>
                <w:lang w:val="ru-RU"/>
              </w:rPr>
            </w:pPr>
          </w:p>
        </w:tc>
        <w:tc>
          <w:tcPr>
            <w:tcW w:w="8212" w:type="dxa"/>
          </w:tcPr>
          <w:p w14:paraId="0FD791A7" w14:textId="77777777" w:rsidR="00316396" w:rsidRPr="002D59CF" w:rsidRDefault="00316396" w:rsidP="00C86B28">
            <w:pPr>
              <w:rPr>
                <w:color w:val="000000" w:themeColor="text1"/>
                <w:sz w:val="24"/>
                <w:szCs w:val="24"/>
                <w:lang w:val="ru-RU"/>
              </w:rPr>
            </w:pPr>
            <w:r w:rsidRPr="002D59CF">
              <w:rPr>
                <w:color w:val="000000" w:themeColor="text1"/>
                <w:sz w:val="24"/>
                <w:szCs w:val="24"/>
                <w:lang w:val="ru-RU"/>
              </w:rPr>
              <w:t xml:space="preserve">Волновые процессы. Поперечные и продольные волны. Фронт волны. Характеристики волны. </w:t>
            </w:r>
          </w:p>
        </w:tc>
        <w:tc>
          <w:tcPr>
            <w:tcW w:w="1579" w:type="dxa"/>
            <w:gridSpan w:val="4"/>
          </w:tcPr>
          <w:p w14:paraId="5BFB60B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5B9933C" w14:textId="77777777" w:rsidR="00316396" w:rsidRPr="002D59CF" w:rsidRDefault="00316396" w:rsidP="00650860">
            <w:pPr>
              <w:rPr>
                <w:color w:val="000000" w:themeColor="text1"/>
                <w:sz w:val="24"/>
                <w:szCs w:val="24"/>
              </w:rPr>
            </w:pPr>
          </w:p>
        </w:tc>
      </w:tr>
      <w:tr w:rsidR="002D59CF" w:rsidRPr="002D59CF" w14:paraId="429FF70E" w14:textId="77777777" w:rsidTr="00E13721">
        <w:trPr>
          <w:trHeight w:val="599"/>
        </w:trPr>
        <w:tc>
          <w:tcPr>
            <w:tcW w:w="2850" w:type="dxa"/>
            <w:tcBorders>
              <w:top w:val="nil"/>
            </w:tcBorders>
          </w:tcPr>
          <w:p w14:paraId="2E8735E3" w14:textId="77777777" w:rsidR="00316396" w:rsidRPr="002D59CF" w:rsidRDefault="00316396" w:rsidP="00650860">
            <w:pPr>
              <w:rPr>
                <w:color w:val="000000" w:themeColor="text1"/>
                <w:sz w:val="24"/>
                <w:szCs w:val="24"/>
                <w:lang w:val="ru-RU"/>
              </w:rPr>
            </w:pPr>
          </w:p>
        </w:tc>
        <w:tc>
          <w:tcPr>
            <w:tcW w:w="8212" w:type="dxa"/>
          </w:tcPr>
          <w:p w14:paraId="142B0D2D" w14:textId="77777777" w:rsidR="00316396" w:rsidRPr="002D59CF" w:rsidRDefault="00316396" w:rsidP="006E473B">
            <w:pPr>
              <w:rPr>
                <w:color w:val="000000" w:themeColor="text1"/>
                <w:sz w:val="24"/>
                <w:szCs w:val="24"/>
                <w:lang w:val="ru-RU"/>
              </w:rPr>
            </w:pPr>
            <w:r w:rsidRPr="002D59CF">
              <w:rPr>
                <w:color w:val="000000" w:themeColor="text1"/>
                <w:sz w:val="24"/>
                <w:szCs w:val="24"/>
                <w:lang w:val="ru-RU"/>
              </w:rPr>
              <w:t>Звуковые волны. Инфразвук. Громкость звука. Высота тона. Ультразвук и его применение</w:t>
            </w:r>
          </w:p>
        </w:tc>
        <w:tc>
          <w:tcPr>
            <w:tcW w:w="1579" w:type="dxa"/>
            <w:gridSpan w:val="4"/>
          </w:tcPr>
          <w:p w14:paraId="52A5244E"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46E9D94" w14:textId="77777777" w:rsidR="00316396" w:rsidRPr="002D59CF" w:rsidRDefault="00316396" w:rsidP="00650860">
            <w:pPr>
              <w:rPr>
                <w:color w:val="000000" w:themeColor="text1"/>
                <w:sz w:val="24"/>
                <w:szCs w:val="24"/>
                <w:lang w:val="ru-RU"/>
              </w:rPr>
            </w:pPr>
          </w:p>
        </w:tc>
      </w:tr>
      <w:tr w:rsidR="002D59CF" w:rsidRPr="002D59CF" w14:paraId="5AD016BA" w14:textId="77777777" w:rsidTr="00E13721">
        <w:trPr>
          <w:trHeight w:val="209"/>
        </w:trPr>
        <w:tc>
          <w:tcPr>
            <w:tcW w:w="2850" w:type="dxa"/>
            <w:tcBorders>
              <w:right w:val="single" w:sz="4" w:space="0" w:color="auto"/>
            </w:tcBorders>
          </w:tcPr>
          <w:p w14:paraId="0DD5A815" w14:textId="77777777" w:rsidR="00316396" w:rsidRPr="002D59CF" w:rsidRDefault="00316396" w:rsidP="001A6977">
            <w:pPr>
              <w:jc w:val="center"/>
              <w:rPr>
                <w:b/>
                <w:color w:val="000000" w:themeColor="text1"/>
                <w:sz w:val="24"/>
                <w:szCs w:val="24"/>
                <w:lang w:val="ru-RU"/>
              </w:rPr>
            </w:pPr>
            <w:r w:rsidRPr="002D59CF">
              <w:rPr>
                <w:b/>
                <w:color w:val="000000" w:themeColor="text1"/>
                <w:sz w:val="24"/>
                <w:szCs w:val="24"/>
                <w:lang w:val="ru-RU"/>
              </w:rPr>
              <w:t>Тема 4.2 Электромагнитные колебания и волны</w:t>
            </w:r>
          </w:p>
        </w:tc>
        <w:tc>
          <w:tcPr>
            <w:tcW w:w="8212" w:type="dxa"/>
            <w:tcBorders>
              <w:left w:val="single" w:sz="4" w:space="0" w:color="auto"/>
            </w:tcBorders>
          </w:tcPr>
          <w:p w14:paraId="589DF8DB"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F60D17C"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12</w:t>
            </w:r>
          </w:p>
        </w:tc>
        <w:tc>
          <w:tcPr>
            <w:tcW w:w="2400" w:type="dxa"/>
            <w:vMerge w:val="restart"/>
          </w:tcPr>
          <w:p w14:paraId="0051596B"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4BE00967" w14:textId="77777777" w:rsidR="00930F54" w:rsidRPr="002D59CF" w:rsidRDefault="00CF26B3"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6CD5A2B6" w14:textId="77777777" w:rsidR="00316396" w:rsidRPr="002D59CF" w:rsidRDefault="00316396" w:rsidP="001931E5">
            <w:pPr>
              <w:rPr>
                <w:b/>
                <w:color w:val="000000" w:themeColor="text1"/>
                <w:sz w:val="24"/>
                <w:szCs w:val="24"/>
                <w:lang w:val="ru-RU"/>
              </w:rPr>
            </w:pPr>
          </w:p>
        </w:tc>
      </w:tr>
      <w:tr w:rsidR="002D59CF" w:rsidRPr="002D59CF" w14:paraId="418E5032" w14:textId="77777777" w:rsidTr="00E13721">
        <w:trPr>
          <w:trHeight w:val="279"/>
        </w:trPr>
        <w:tc>
          <w:tcPr>
            <w:tcW w:w="2850" w:type="dxa"/>
            <w:tcBorders>
              <w:right w:val="single" w:sz="4" w:space="0" w:color="auto"/>
            </w:tcBorders>
          </w:tcPr>
          <w:p w14:paraId="7C04CC16" w14:textId="77777777" w:rsidR="00316396" w:rsidRPr="002D59CF" w:rsidRDefault="00316396" w:rsidP="00650860">
            <w:pPr>
              <w:rPr>
                <w:color w:val="000000" w:themeColor="text1"/>
                <w:sz w:val="24"/>
                <w:szCs w:val="24"/>
                <w:lang w:val="ru-RU"/>
              </w:rPr>
            </w:pPr>
          </w:p>
        </w:tc>
        <w:tc>
          <w:tcPr>
            <w:tcW w:w="8212" w:type="dxa"/>
            <w:tcBorders>
              <w:left w:val="single" w:sz="4" w:space="0" w:color="auto"/>
            </w:tcBorders>
          </w:tcPr>
          <w:p w14:paraId="5F16651F"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 xml:space="preserve">Свободные электромагнитные колебания. Превращение энергии в колебательном контуре. Формула Томсона. Затухающие электромагнитные колебания. Генератор незатухающих электромагнитных колебаний. Вынужденные электрические колебания. </w:t>
            </w:r>
          </w:p>
        </w:tc>
        <w:tc>
          <w:tcPr>
            <w:tcW w:w="1579" w:type="dxa"/>
            <w:gridSpan w:val="4"/>
          </w:tcPr>
          <w:p w14:paraId="79323D4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1766105C" w14:textId="77777777" w:rsidR="00316396" w:rsidRPr="002D59CF" w:rsidRDefault="00316396" w:rsidP="001931E5">
            <w:pPr>
              <w:rPr>
                <w:color w:val="000000" w:themeColor="text1"/>
                <w:sz w:val="24"/>
                <w:szCs w:val="24"/>
              </w:rPr>
            </w:pPr>
          </w:p>
        </w:tc>
      </w:tr>
      <w:tr w:rsidR="002D59CF" w:rsidRPr="002D59CF" w14:paraId="2A798DD2" w14:textId="77777777" w:rsidTr="00E13721">
        <w:trPr>
          <w:trHeight w:val="287"/>
        </w:trPr>
        <w:tc>
          <w:tcPr>
            <w:tcW w:w="2850" w:type="dxa"/>
          </w:tcPr>
          <w:p w14:paraId="0BA75F8A" w14:textId="77777777" w:rsidR="00316396" w:rsidRPr="002D59CF" w:rsidRDefault="00316396" w:rsidP="00650860">
            <w:pPr>
              <w:rPr>
                <w:color w:val="000000" w:themeColor="text1"/>
                <w:sz w:val="24"/>
                <w:szCs w:val="24"/>
              </w:rPr>
            </w:pPr>
          </w:p>
        </w:tc>
        <w:tc>
          <w:tcPr>
            <w:tcW w:w="8212" w:type="dxa"/>
          </w:tcPr>
          <w:p w14:paraId="2F08EEA6"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Генераторпеременноготока.Принцип работы</w:t>
            </w:r>
          </w:p>
        </w:tc>
        <w:tc>
          <w:tcPr>
            <w:tcW w:w="1579" w:type="dxa"/>
            <w:gridSpan w:val="4"/>
          </w:tcPr>
          <w:p w14:paraId="04B83505"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9D6A4B5" w14:textId="77777777" w:rsidR="00316396" w:rsidRPr="002D59CF" w:rsidRDefault="00316396" w:rsidP="001931E5">
            <w:pPr>
              <w:rPr>
                <w:color w:val="000000" w:themeColor="text1"/>
                <w:sz w:val="24"/>
                <w:szCs w:val="24"/>
              </w:rPr>
            </w:pPr>
          </w:p>
        </w:tc>
      </w:tr>
      <w:tr w:rsidR="002D59CF" w:rsidRPr="002D59CF" w14:paraId="22627398" w14:textId="77777777" w:rsidTr="00E13721">
        <w:trPr>
          <w:trHeight w:val="541"/>
        </w:trPr>
        <w:tc>
          <w:tcPr>
            <w:tcW w:w="2850" w:type="dxa"/>
          </w:tcPr>
          <w:p w14:paraId="14427181" w14:textId="77777777" w:rsidR="00316396" w:rsidRPr="002D59CF" w:rsidRDefault="00316396" w:rsidP="00650860">
            <w:pPr>
              <w:rPr>
                <w:color w:val="000000" w:themeColor="text1"/>
                <w:sz w:val="24"/>
                <w:szCs w:val="24"/>
                <w:lang w:val="ru-RU"/>
              </w:rPr>
            </w:pPr>
          </w:p>
        </w:tc>
        <w:tc>
          <w:tcPr>
            <w:tcW w:w="8212" w:type="dxa"/>
          </w:tcPr>
          <w:p w14:paraId="54092EE3" w14:textId="77777777" w:rsidR="00316396" w:rsidRPr="002D59CF" w:rsidRDefault="00316396" w:rsidP="007C0338">
            <w:pPr>
              <w:rPr>
                <w:color w:val="000000" w:themeColor="text1"/>
                <w:sz w:val="24"/>
                <w:szCs w:val="24"/>
                <w:lang w:val="ru-RU"/>
              </w:rPr>
            </w:pPr>
            <w:r w:rsidRPr="002D59CF">
              <w:rPr>
                <w:color w:val="000000" w:themeColor="text1"/>
                <w:sz w:val="24"/>
                <w:szCs w:val="24"/>
                <w:lang w:val="ru-RU"/>
              </w:rPr>
              <w:t>Переменныйток.Емкостноеииндуктивное сопротивления</w:t>
            </w:r>
            <w:r w:rsidR="006F5EC7">
              <w:rPr>
                <w:color w:val="000000" w:themeColor="text1"/>
                <w:sz w:val="24"/>
                <w:szCs w:val="24"/>
                <w:lang w:val="ru-RU"/>
              </w:rPr>
              <w:t xml:space="preserve"> </w:t>
            </w:r>
            <w:r w:rsidRPr="002D59CF">
              <w:rPr>
                <w:color w:val="000000" w:themeColor="text1"/>
                <w:sz w:val="24"/>
                <w:szCs w:val="24"/>
                <w:lang w:val="ru-RU"/>
              </w:rPr>
              <w:t>переменного</w:t>
            </w:r>
            <w:r w:rsidR="006F5EC7">
              <w:rPr>
                <w:color w:val="000000" w:themeColor="text1"/>
                <w:sz w:val="24"/>
                <w:szCs w:val="24"/>
                <w:lang w:val="ru-RU"/>
              </w:rPr>
              <w:t xml:space="preserve"> </w:t>
            </w:r>
            <w:r w:rsidRPr="002D59CF">
              <w:rPr>
                <w:color w:val="000000" w:themeColor="text1"/>
                <w:sz w:val="24"/>
                <w:szCs w:val="24"/>
                <w:lang w:val="ru-RU"/>
              </w:rPr>
              <w:t>тока.</w:t>
            </w:r>
            <w:r w:rsidR="006F5EC7">
              <w:rPr>
                <w:color w:val="000000" w:themeColor="text1"/>
                <w:sz w:val="24"/>
                <w:szCs w:val="24"/>
                <w:lang w:val="ru-RU"/>
              </w:rPr>
              <w:t xml:space="preserve"> </w:t>
            </w:r>
            <w:r w:rsidRPr="002D59CF">
              <w:rPr>
                <w:color w:val="000000" w:themeColor="text1"/>
                <w:sz w:val="24"/>
                <w:szCs w:val="24"/>
                <w:lang w:val="ru-RU"/>
              </w:rPr>
              <w:t>Активное</w:t>
            </w:r>
            <w:r w:rsidR="006F5EC7">
              <w:rPr>
                <w:color w:val="000000" w:themeColor="text1"/>
                <w:sz w:val="24"/>
                <w:szCs w:val="24"/>
                <w:lang w:val="ru-RU"/>
              </w:rPr>
              <w:t xml:space="preserve"> </w:t>
            </w:r>
            <w:r w:rsidRPr="002D59CF">
              <w:rPr>
                <w:color w:val="000000" w:themeColor="text1"/>
                <w:sz w:val="24"/>
                <w:szCs w:val="24"/>
                <w:lang w:val="ru-RU"/>
              </w:rPr>
              <w:t>сопротивление.</w:t>
            </w:r>
            <w:r w:rsidR="006F5EC7">
              <w:rPr>
                <w:color w:val="000000" w:themeColor="text1"/>
                <w:sz w:val="24"/>
                <w:szCs w:val="24"/>
                <w:lang w:val="ru-RU"/>
              </w:rPr>
              <w:t xml:space="preserve"> </w:t>
            </w:r>
            <w:r w:rsidRPr="002D59CF">
              <w:rPr>
                <w:color w:val="000000" w:themeColor="text1"/>
                <w:sz w:val="24"/>
                <w:szCs w:val="24"/>
                <w:lang w:val="ru-RU"/>
              </w:rPr>
              <w:t>Закон</w:t>
            </w:r>
            <w:r w:rsidR="006F5EC7">
              <w:rPr>
                <w:color w:val="000000" w:themeColor="text1"/>
                <w:sz w:val="24"/>
                <w:szCs w:val="24"/>
                <w:lang w:val="ru-RU"/>
              </w:rPr>
              <w:t xml:space="preserve"> </w:t>
            </w:r>
            <w:r w:rsidRPr="002D59CF">
              <w:rPr>
                <w:color w:val="000000" w:themeColor="text1"/>
                <w:sz w:val="24"/>
                <w:szCs w:val="24"/>
                <w:lang w:val="ru-RU"/>
              </w:rPr>
              <w:t>Ома</w:t>
            </w:r>
            <w:r w:rsidR="006F5EC7">
              <w:rPr>
                <w:color w:val="000000" w:themeColor="text1"/>
                <w:sz w:val="24"/>
                <w:szCs w:val="24"/>
                <w:lang w:val="ru-RU"/>
              </w:rPr>
              <w:t xml:space="preserve"> </w:t>
            </w:r>
            <w:r w:rsidRPr="002D59CF">
              <w:rPr>
                <w:color w:val="000000" w:themeColor="text1"/>
                <w:sz w:val="24"/>
                <w:szCs w:val="24"/>
                <w:lang w:val="ru-RU"/>
              </w:rPr>
              <w:t>для электрической цепи переменного тока. Работа и мощность переменного тока в электрической цепи. Трансформаторы.</w:t>
            </w:r>
          </w:p>
        </w:tc>
        <w:tc>
          <w:tcPr>
            <w:tcW w:w="1579" w:type="dxa"/>
            <w:gridSpan w:val="4"/>
          </w:tcPr>
          <w:p w14:paraId="7F58B02C"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086B95E7" w14:textId="77777777" w:rsidR="00316396" w:rsidRPr="002D59CF" w:rsidRDefault="00316396" w:rsidP="00650860">
            <w:pPr>
              <w:rPr>
                <w:color w:val="000000" w:themeColor="text1"/>
                <w:sz w:val="24"/>
                <w:szCs w:val="24"/>
                <w:lang w:val="ru-RU"/>
              </w:rPr>
            </w:pPr>
          </w:p>
        </w:tc>
      </w:tr>
      <w:tr w:rsidR="002D59CF" w:rsidRPr="002D59CF" w14:paraId="6A8C3702" w14:textId="77777777" w:rsidTr="00E13721">
        <w:trPr>
          <w:trHeight w:val="541"/>
        </w:trPr>
        <w:tc>
          <w:tcPr>
            <w:tcW w:w="2850" w:type="dxa"/>
          </w:tcPr>
          <w:p w14:paraId="35F95C4C" w14:textId="77777777" w:rsidR="00316396" w:rsidRPr="002D59CF" w:rsidRDefault="00316396" w:rsidP="00650860">
            <w:pPr>
              <w:rPr>
                <w:color w:val="000000" w:themeColor="text1"/>
                <w:sz w:val="24"/>
                <w:szCs w:val="24"/>
                <w:lang w:val="ru-RU"/>
              </w:rPr>
            </w:pPr>
          </w:p>
        </w:tc>
        <w:tc>
          <w:tcPr>
            <w:tcW w:w="8212" w:type="dxa"/>
          </w:tcPr>
          <w:p w14:paraId="3A568D6D"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Трансформаторы.Принцип действия. Получение, передача и распределение электроэнергии</w:t>
            </w:r>
          </w:p>
        </w:tc>
        <w:tc>
          <w:tcPr>
            <w:tcW w:w="1579" w:type="dxa"/>
            <w:gridSpan w:val="4"/>
          </w:tcPr>
          <w:p w14:paraId="257C62D2"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FE7CC0F" w14:textId="77777777" w:rsidR="00316396" w:rsidRPr="002D59CF" w:rsidRDefault="00316396" w:rsidP="00650860">
            <w:pPr>
              <w:rPr>
                <w:color w:val="000000" w:themeColor="text1"/>
                <w:sz w:val="24"/>
                <w:szCs w:val="24"/>
              </w:rPr>
            </w:pPr>
          </w:p>
        </w:tc>
      </w:tr>
      <w:tr w:rsidR="002D59CF" w:rsidRPr="002D59CF" w14:paraId="7BC7A55B" w14:textId="77777777" w:rsidTr="00E13721">
        <w:trPr>
          <w:trHeight w:val="189"/>
        </w:trPr>
        <w:tc>
          <w:tcPr>
            <w:tcW w:w="2850" w:type="dxa"/>
          </w:tcPr>
          <w:p w14:paraId="20274695" w14:textId="77777777" w:rsidR="00316396" w:rsidRPr="002D59CF" w:rsidRDefault="00316396" w:rsidP="00650860">
            <w:pPr>
              <w:rPr>
                <w:color w:val="000000" w:themeColor="text1"/>
                <w:sz w:val="24"/>
                <w:szCs w:val="24"/>
                <w:lang w:val="ru-RU"/>
              </w:rPr>
            </w:pPr>
          </w:p>
        </w:tc>
        <w:tc>
          <w:tcPr>
            <w:tcW w:w="8212" w:type="dxa"/>
          </w:tcPr>
          <w:p w14:paraId="1DCB8977" w14:textId="77777777" w:rsidR="00316396" w:rsidRPr="002D59CF" w:rsidRDefault="00316396" w:rsidP="0056547E">
            <w:pPr>
              <w:rPr>
                <w:color w:val="000000" w:themeColor="text1"/>
                <w:sz w:val="24"/>
                <w:szCs w:val="24"/>
                <w:lang w:val="ru-RU"/>
              </w:rPr>
            </w:pPr>
            <w:r w:rsidRPr="002D59CF">
              <w:rPr>
                <w:color w:val="000000" w:themeColor="text1"/>
                <w:sz w:val="24"/>
                <w:szCs w:val="24"/>
                <w:lang w:val="ru-RU"/>
              </w:rPr>
              <w:t xml:space="preserve">Электромагнитное поле как особыйвидматерии. </w:t>
            </w:r>
          </w:p>
        </w:tc>
        <w:tc>
          <w:tcPr>
            <w:tcW w:w="1579" w:type="dxa"/>
            <w:gridSpan w:val="4"/>
          </w:tcPr>
          <w:p w14:paraId="24654AB6"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5CEFEF99" w14:textId="77777777" w:rsidR="00316396" w:rsidRPr="002D59CF" w:rsidRDefault="00316396" w:rsidP="00650860">
            <w:pPr>
              <w:rPr>
                <w:color w:val="000000" w:themeColor="text1"/>
                <w:sz w:val="24"/>
                <w:szCs w:val="24"/>
                <w:lang w:val="ru-RU"/>
              </w:rPr>
            </w:pPr>
          </w:p>
        </w:tc>
      </w:tr>
      <w:tr w:rsidR="002D59CF" w:rsidRPr="002D59CF" w14:paraId="36476355" w14:textId="77777777" w:rsidTr="00E13721">
        <w:trPr>
          <w:trHeight w:val="541"/>
        </w:trPr>
        <w:tc>
          <w:tcPr>
            <w:tcW w:w="2850" w:type="dxa"/>
          </w:tcPr>
          <w:p w14:paraId="351FA007" w14:textId="77777777" w:rsidR="00316396" w:rsidRPr="002D59CF" w:rsidRDefault="00316396" w:rsidP="00650860">
            <w:pPr>
              <w:rPr>
                <w:color w:val="000000" w:themeColor="text1"/>
                <w:sz w:val="24"/>
                <w:szCs w:val="24"/>
              </w:rPr>
            </w:pPr>
          </w:p>
        </w:tc>
        <w:tc>
          <w:tcPr>
            <w:tcW w:w="8212" w:type="dxa"/>
          </w:tcPr>
          <w:p w14:paraId="194AEBB6"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 xml:space="preserve">Электромагнитные волны. Свойства электромагнитных волн. Вибратор Герца. Открытый колебательный контур. Изобретение радио А.С. Поповым. Понятие о радиосвязи. Принцип радиосвязи. </w:t>
            </w:r>
            <w:r w:rsidRPr="002D59CF">
              <w:rPr>
                <w:color w:val="000000" w:themeColor="text1"/>
                <w:sz w:val="24"/>
                <w:szCs w:val="24"/>
              </w:rPr>
              <w:t>Применение электромагнитных волн</w:t>
            </w:r>
          </w:p>
        </w:tc>
        <w:tc>
          <w:tcPr>
            <w:tcW w:w="1579" w:type="dxa"/>
            <w:gridSpan w:val="4"/>
          </w:tcPr>
          <w:p w14:paraId="6A415D50"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8A5A8BE" w14:textId="77777777" w:rsidR="00316396" w:rsidRPr="002D59CF" w:rsidRDefault="00316396" w:rsidP="00650860">
            <w:pPr>
              <w:rPr>
                <w:color w:val="000000" w:themeColor="text1"/>
                <w:sz w:val="24"/>
                <w:szCs w:val="24"/>
              </w:rPr>
            </w:pPr>
          </w:p>
        </w:tc>
      </w:tr>
      <w:tr w:rsidR="002D59CF" w:rsidRPr="002D59CF" w14:paraId="0C775395" w14:textId="77777777" w:rsidTr="00316396">
        <w:trPr>
          <w:trHeight w:val="345"/>
        </w:trPr>
        <w:tc>
          <w:tcPr>
            <w:tcW w:w="11062" w:type="dxa"/>
            <w:gridSpan w:val="2"/>
          </w:tcPr>
          <w:p w14:paraId="6BBA7357"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6AE7CB09"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596510FA"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54938A4" w14:textId="77777777" w:rsidR="00930F54" w:rsidRPr="002D59CF" w:rsidRDefault="00CF26B3"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350E9BAF" w14:textId="77777777" w:rsidR="00316396" w:rsidRPr="002D59CF" w:rsidRDefault="00316396" w:rsidP="00650860">
            <w:pPr>
              <w:rPr>
                <w:color w:val="000000" w:themeColor="text1"/>
                <w:sz w:val="24"/>
                <w:szCs w:val="24"/>
              </w:rPr>
            </w:pPr>
          </w:p>
        </w:tc>
      </w:tr>
      <w:tr w:rsidR="002D59CF" w:rsidRPr="002D59CF" w14:paraId="6321E967" w14:textId="77777777" w:rsidTr="00E13721">
        <w:trPr>
          <w:trHeight w:val="345"/>
        </w:trPr>
        <w:tc>
          <w:tcPr>
            <w:tcW w:w="2850" w:type="dxa"/>
          </w:tcPr>
          <w:p w14:paraId="58CE27C9" w14:textId="77777777" w:rsidR="00316396" w:rsidRPr="002D59CF" w:rsidRDefault="00316396" w:rsidP="00650860">
            <w:pPr>
              <w:rPr>
                <w:color w:val="000000" w:themeColor="text1"/>
                <w:sz w:val="24"/>
                <w:szCs w:val="24"/>
              </w:rPr>
            </w:pPr>
          </w:p>
        </w:tc>
        <w:tc>
          <w:tcPr>
            <w:tcW w:w="8232" w:type="dxa"/>
            <w:gridSpan w:val="3"/>
          </w:tcPr>
          <w:p w14:paraId="77D92DBF"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Принцип радиосвязи. Радиопередатчик. Радиоприемник. Радиолокация.</w:t>
            </w:r>
          </w:p>
        </w:tc>
        <w:tc>
          <w:tcPr>
            <w:tcW w:w="1559" w:type="dxa"/>
            <w:gridSpan w:val="2"/>
          </w:tcPr>
          <w:p w14:paraId="61BCEF85"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83DBA54" w14:textId="77777777" w:rsidR="00316396" w:rsidRPr="002D59CF" w:rsidRDefault="00316396" w:rsidP="00650860">
            <w:pPr>
              <w:rPr>
                <w:color w:val="000000" w:themeColor="text1"/>
                <w:sz w:val="24"/>
                <w:szCs w:val="24"/>
                <w:lang w:val="ru-RU"/>
              </w:rPr>
            </w:pPr>
          </w:p>
        </w:tc>
      </w:tr>
      <w:tr w:rsidR="002D59CF" w:rsidRPr="002D59CF" w14:paraId="2567EF68" w14:textId="77777777" w:rsidTr="00E13721">
        <w:trPr>
          <w:trHeight w:val="345"/>
        </w:trPr>
        <w:tc>
          <w:tcPr>
            <w:tcW w:w="2850" w:type="dxa"/>
          </w:tcPr>
          <w:p w14:paraId="2703F9CC" w14:textId="77777777" w:rsidR="00316396" w:rsidRPr="002D59CF" w:rsidRDefault="00316396" w:rsidP="00650860">
            <w:pPr>
              <w:rPr>
                <w:color w:val="000000" w:themeColor="text1"/>
                <w:sz w:val="24"/>
                <w:szCs w:val="24"/>
                <w:lang w:val="ru-RU"/>
              </w:rPr>
            </w:pPr>
          </w:p>
        </w:tc>
        <w:tc>
          <w:tcPr>
            <w:tcW w:w="8232" w:type="dxa"/>
            <w:gridSpan w:val="3"/>
          </w:tcPr>
          <w:p w14:paraId="5E92D7BB"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ЗаконОмадля электрической цепи переменного тока. Работа и мощность переменного тока.Резонанс в электрической цепи. </w:t>
            </w:r>
          </w:p>
        </w:tc>
        <w:tc>
          <w:tcPr>
            <w:tcW w:w="1559" w:type="dxa"/>
            <w:gridSpan w:val="2"/>
          </w:tcPr>
          <w:p w14:paraId="426B0BDB"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FB2B21E" w14:textId="77777777" w:rsidR="00316396" w:rsidRPr="002D59CF" w:rsidRDefault="00316396" w:rsidP="00650860">
            <w:pPr>
              <w:rPr>
                <w:color w:val="000000" w:themeColor="text1"/>
                <w:sz w:val="24"/>
                <w:szCs w:val="24"/>
                <w:lang w:val="ru-RU"/>
              </w:rPr>
            </w:pPr>
          </w:p>
        </w:tc>
      </w:tr>
      <w:tr w:rsidR="002D59CF" w:rsidRPr="002D59CF" w14:paraId="430FDC1E" w14:textId="77777777" w:rsidTr="00E13721">
        <w:trPr>
          <w:trHeight w:val="345"/>
        </w:trPr>
        <w:tc>
          <w:tcPr>
            <w:tcW w:w="2850" w:type="dxa"/>
          </w:tcPr>
          <w:p w14:paraId="1F583FB3" w14:textId="77777777" w:rsidR="00316396" w:rsidRPr="002D59CF" w:rsidRDefault="00316396" w:rsidP="00650860">
            <w:pPr>
              <w:rPr>
                <w:color w:val="000000" w:themeColor="text1"/>
                <w:sz w:val="24"/>
                <w:szCs w:val="24"/>
                <w:lang w:val="ru-RU"/>
              </w:rPr>
            </w:pPr>
          </w:p>
        </w:tc>
        <w:tc>
          <w:tcPr>
            <w:tcW w:w="8232" w:type="dxa"/>
            <w:gridSpan w:val="3"/>
          </w:tcPr>
          <w:p w14:paraId="1790847B" w14:textId="77777777" w:rsidR="00316396" w:rsidRPr="002D59CF" w:rsidRDefault="00316396" w:rsidP="00DE4620">
            <w:pPr>
              <w:rPr>
                <w:b/>
                <w:color w:val="000000" w:themeColor="text1"/>
                <w:sz w:val="24"/>
                <w:szCs w:val="24"/>
                <w:lang w:val="ru-RU"/>
              </w:rPr>
            </w:pPr>
            <w:r w:rsidRPr="002D59CF">
              <w:rPr>
                <w:b/>
                <w:color w:val="000000" w:themeColor="text1"/>
                <w:sz w:val="24"/>
                <w:szCs w:val="24"/>
                <w:lang w:val="ru-RU"/>
              </w:rPr>
              <w:t>Контроль знаний по разделу №4 «Колебания и волны»</w:t>
            </w:r>
          </w:p>
        </w:tc>
        <w:tc>
          <w:tcPr>
            <w:tcW w:w="1559" w:type="dxa"/>
            <w:gridSpan w:val="2"/>
          </w:tcPr>
          <w:p w14:paraId="1E371CFB" w14:textId="77777777" w:rsidR="00316396" w:rsidRPr="002D59CF" w:rsidRDefault="00316396" w:rsidP="006E6BAC">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435F88CC" w14:textId="77777777" w:rsidR="00316396" w:rsidRPr="002D59CF" w:rsidRDefault="00316396" w:rsidP="00650860">
            <w:pPr>
              <w:rPr>
                <w:color w:val="000000" w:themeColor="text1"/>
                <w:sz w:val="24"/>
                <w:szCs w:val="24"/>
                <w:lang w:val="ru-RU"/>
              </w:rPr>
            </w:pPr>
          </w:p>
        </w:tc>
      </w:tr>
      <w:tr w:rsidR="002D59CF" w:rsidRPr="002D59CF" w14:paraId="50E2D04F" w14:textId="77777777" w:rsidTr="00316396">
        <w:trPr>
          <w:trHeight w:val="345"/>
        </w:trPr>
        <w:tc>
          <w:tcPr>
            <w:tcW w:w="11062" w:type="dxa"/>
            <w:gridSpan w:val="2"/>
          </w:tcPr>
          <w:p w14:paraId="527C34DA" w14:textId="77777777" w:rsidR="0042345D" w:rsidRPr="002D59CF" w:rsidRDefault="0042345D" w:rsidP="00650860">
            <w:pPr>
              <w:rPr>
                <w:b/>
                <w:color w:val="000000" w:themeColor="text1"/>
                <w:sz w:val="24"/>
                <w:szCs w:val="24"/>
                <w:lang w:val="ru-RU"/>
              </w:rPr>
            </w:pPr>
            <w:r w:rsidRPr="002D59CF">
              <w:rPr>
                <w:b/>
                <w:color w:val="000000" w:themeColor="text1"/>
                <w:sz w:val="24"/>
                <w:szCs w:val="24"/>
                <w:lang w:val="ru-RU"/>
              </w:rPr>
              <w:t>Раз</w:t>
            </w:r>
            <w:r w:rsidRPr="002D59CF">
              <w:rPr>
                <w:b/>
                <w:color w:val="000000" w:themeColor="text1"/>
                <w:sz w:val="24"/>
                <w:szCs w:val="24"/>
              </w:rPr>
              <w:t>дел 5</w:t>
            </w:r>
            <w:r w:rsidR="00187E3E" w:rsidRPr="002D59CF">
              <w:rPr>
                <w:b/>
                <w:color w:val="000000" w:themeColor="text1"/>
                <w:sz w:val="24"/>
                <w:szCs w:val="24"/>
                <w:lang w:val="ru-RU"/>
              </w:rPr>
              <w:t xml:space="preserve">. </w:t>
            </w:r>
            <w:r w:rsidRPr="002D59CF">
              <w:rPr>
                <w:b/>
                <w:color w:val="000000" w:themeColor="text1"/>
                <w:sz w:val="24"/>
                <w:szCs w:val="24"/>
              </w:rPr>
              <w:t>Оптика</w:t>
            </w:r>
          </w:p>
        </w:tc>
        <w:tc>
          <w:tcPr>
            <w:tcW w:w="1579" w:type="dxa"/>
            <w:gridSpan w:val="4"/>
          </w:tcPr>
          <w:p w14:paraId="020473C1" w14:textId="77777777" w:rsidR="0042345D" w:rsidRPr="002D59CF" w:rsidRDefault="009446DA" w:rsidP="00226807">
            <w:pPr>
              <w:jc w:val="center"/>
              <w:rPr>
                <w:color w:val="000000" w:themeColor="text1"/>
                <w:sz w:val="24"/>
                <w:szCs w:val="24"/>
                <w:lang w:val="ru-RU"/>
              </w:rPr>
            </w:pPr>
            <w:r w:rsidRPr="002D59CF">
              <w:rPr>
                <w:b/>
                <w:color w:val="000000" w:themeColor="text1"/>
                <w:sz w:val="24"/>
                <w:szCs w:val="24"/>
                <w:lang w:val="ru-RU"/>
              </w:rPr>
              <w:t>2</w:t>
            </w:r>
            <w:r w:rsidR="00FA5BE7" w:rsidRPr="002D59CF">
              <w:rPr>
                <w:b/>
                <w:color w:val="000000" w:themeColor="text1"/>
                <w:sz w:val="24"/>
                <w:szCs w:val="24"/>
                <w:lang w:val="ru-RU"/>
              </w:rPr>
              <w:t>4</w:t>
            </w:r>
          </w:p>
        </w:tc>
        <w:tc>
          <w:tcPr>
            <w:tcW w:w="2400" w:type="dxa"/>
          </w:tcPr>
          <w:p w14:paraId="7FD95D72" w14:textId="77777777" w:rsidR="0042345D" w:rsidRPr="002D59CF" w:rsidRDefault="0042345D" w:rsidP="00650860">
            <w:pPr>
              <w:rPr>
                <w:color w:val="000000" w:themeColor="text1"/>
                <w:sz w:val="24"/>
                <w:szCs w:val="24"/>
              </w:rPr>
            </w:pPr>
          </w:p>
        </w:tc>
      </w:tr>
      <w:tr w:rsidR="002D59CF" w:rsidRPr="002D59CF" w14:paraId="69AD6EA9" w14:textId="77777777" w:rsidTr="00316396">
        <w:trPr>
          <w:trHeight w:val="270"/>
        </w:trPr>
        <w:tc>
          <w:tcPr>
            <w:tcW w:w="11062" w:type="dxa"/>
            <w:gridSpan w:val="2"/>
          </w:tcPr>
          <w:p w14:paraId="285E34DA" w14:textId="77777777" w:rsidR="00046EDB" w:rsidRPr="002D59CF" w:rsidRDefault="00046EDB" w:rsidP="00650860">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411E53FB" w14:textId="77777777" w:rsidR="00046EDB" w:rsidRPr="002D59CF" w:rsidRDefault="00046EDB" w:rsidP="00226807">
            <w:pPr>
              <w:jc w:val="center"/>
              <w:rPr>
                <w:color w:val="000000" w:themeColor="text1"/>
                <w:sz w:val="24"/>
                <w:szCs w:val="24"/>
              </w:rPr>
            </w:pPr>
          </w:p>
        </w:tc>
        <w:tc>
          <w:tcPr>
            <w:tcW w:w="2400" w:type="dxa"/>
          </w:tcPr>
          <w:p w14:paraId="43889448" w14:textId="77777777" w:rsidR="00046EDB" w:rsidRPr="002D59CF" w:rsidRDefault="00046EDB" w:rsidP="00650860">
            <w:pPr>
              <w:rPr>
                <w:color w:val="000000" w:themeColor="text1"/>
                <w:sz w:val="24"/>
                <w:szCs w:val="24"/>
              </w:rPr>
            </w:pPr>
          </w:p>
        </w:tc>
      </w:tr>
      <w:tr w:rsidR="002D59CF" w:rsidRPr="002D59CF" w14:paraId="34CB37CE" w14:textId="77777777" w:rsidTr="00316396">
        <w:trPr>
          <w:trHeight w:val="273"/>
        </w:trPr>
        <w:tc>
          <w:tcPr>
            <w:tcW w:w="2850" w:type="dxa"/>
            <w:tcBorders>
              <w:right w:val="single" w:sz="4" w:space="0" w:color="auto"/>
            </w:tcBorders>
          </w:tcPr>
          <w:p w14:paraId="3D7B47CD" w14:textId="77777777" w:rsidR="00316396" w:rsidRPr="002D59CF" w:rsidRDefault="00316396" w:rsidP="006E6BAC">
            <w:pPr>
              <w:jc w:val="center"/>
              <w:rPr>
                <w:b/>
                <w:color w:val="000000" w:themeColor="text1"/>
                <w:sz w:val="24"/>
                <w:szCs w:val="24"/>
                <w:lang w:val="ru-RU"/>
              </w:rPr>
            </w:pPr>
            <w:r w:rsidRPr="002D59CF">
              <w:rPr>
                <w:b/>
                <w:color w:val="000000" w:themeColor="text1"/>
                <w:sz w:val="24"/>
                <w:szCs w:val="24"/>
              </w:rPr>
              <w:t>Тема 5.1</w:t>
            </w:r>
          </w:p>
          <w:p w14:paraId="3D7E475C" w14:textId="77777777" w:rsidR="00316396" w:rsidRPr="002D59CF" w:rsidRDefault="00316396" w:rsidP="006E6BAC">
            <w:pPr>
              <w:jc w:val="center"/>
              <w:rPr>
                <w:color w:val="000000" w:themeColor="text1"/>
                <w:sz w:val="24"/>
                <w:szCs w:val="24"/>
              </w:rPr>
            </w:pPr>
            <w:r w:rsidRPr="002D59CF">
              <w:rPr>
                <w:b/>
                <w:color w:val="000000" w:themeColor="text1"/>
                <w:sz w:val="24"/>
                <w:szCs w:val="24"/>
              </w:rPr>
              <w:t>Природасвета</w:t>
            </w:r>
          </w:p>
        </w:tc>
        <w:tc>
          <w:tcPr>
            <w:tcW w:w="8212" w:type="dxa"/>
            <w:tcBorders>
              <w:left w:val="single" w:sz="4" w:space="0" w:color="auto"/>
            </w:tcBorders>
          </w:tcPr>
          <w:p w14:paraId="30845DA1" w14:textId="77777777" w:rsidR="00316396" w:rsidRPr="002D59CF" w:rsidRDefault="00316396"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6108AEB8" w14:textId="77777777" w:rsidR="00316396" w:rsidRPr="002D59CF" w:rsidRDefault="00316396" w:rsidP="00226807">
            <w:pPr>
              <w:jc w:val="center"/>
              <w:rPr>
                <w:b/>
                <w:color w:val="000000" w:themeColor="text1"/>
                <w:sz w:val="24"/>
                <w:szCs w:val="24"/>
                <w:lang w:val="ru-RU"/>
              </w:rPr>
            </w:pPr>
            <w:r w:rsidRPr="002D59CF">
              <w:rPr>
                <w:b/>
                <w:color w:val="000000" w:themeColor="text1"/>
                <w:sz w:val="24"/>
                <w:szCs w:val="24"/>
                <w:lang w:val="ru-RU"/>
              </w:rPr>
              <w:t>10</w:t>
            </w:r>
          </w:p>
        </w:tc>
        <w:tc>
          <w:tcPr>
            <w:tcW w:w="2400" w:type="dxa"/>
            <w:vMerge w:val="restart"/>
          </w:tcPr>
          <w:p w14:paraId="2523C2C1"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7F32DE4" w14:textId="77777777" w:rsidR="00930F54" w:rsidRPr="002D59CF" w:rsidRDefault="00CF26B3"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7734847A" w14:textId="77777777" w:rsidR="00316396" w:rsidRPr="002D59CF" w:rsidRDefault="00316396" w:rsidP="00595855">
            <w:pPr>
              <w:jc w:val="center"/>
              <w:rPr>
                <w:b/>
                <w:color w:val="000000" w:themeColor="text1"/>
                <w:sz w:val="24"/>
                <w:szCs w:val="24"/>
                <w:lang w:val="ru-RU"/>
              </w:rPr>
            </w:pPr>
          </w:p>
        </w:tc>
      </w:tr>
      <w:tr w:rsidR="002D59CF" w:rsidRPr="002D59CF" w14:paraId="326EA19C" w14:textId="77777777" w:rsidTr="00316396">
        <w:trPr>
          <w:trHeight w:val="338"/>
        </w:trPr>
        <w:tc>
          <w:tcPr>
            <w:tcW w:w="2850" w:type="dxa"/>
            <w:tcBorders>
              <w:top w:val="nil"/>
              <w:right w:val="single" w:sz="4" w:space="0" w:color="auto"/>
            </w:tcBorders>
          </w:tcPr>
          <w:p w14:paraId="73289A7F"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77BBF0F8"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Точечный источник света. Скорость распространения света. </w:t>
            </w:r>
          </w:p>
        </w:tc>
        <w:tc>
          <w:tcPr>
            <w:tcW w:w="1579" w:type="dxa"/>
            <w:gridSpan w:val="4"/>
          </w:tcPr>
          <w:p w14:paraId="00185D99"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1CB61AB" w14:textId="77777777" w:rsidR="00316396" w:rsidRPr="002D59CF" w:rsidRDefault="00316396" w:rsidP="001931E5">
            <w:pPr>
              <w:rPr>
                <w:color w:val="000000" w:themeColor="text1"/>
                <w:sz w:val="24"/>
                <w:szCs w:val="24"/>
              </w:rPr>
            </w:pPr>
          </w:p>
        </w:tc>
      </w:tr>
      <w:tr w:rsidR="002D59CF" w:rsidRPr="002D59CF" w14:paraId="49EC9F91" w14:textId="77777777" w:rsidTr="00316396">
        <w:trPr>
          <w:trHeight w:val="273"/>
        </w:trPr>
        <w:tc>
          <w:tcPr>
            <w:tcW w:w="2850" w:type="dxa"/>
            <w:tcBorders>
              <w:top w:val="nil"/>
              <w:right w:val="single" w:sz="4" w:space="0" w:color="auto"/>
            </w:tcBorders>
          </w:tcPr>
          <w:p w14:paraId="593A9F88"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390717A6" w14:textId="77777777" w:rsidR="00316396" w:rsidRPr="002D59CF" w:rsidRDefault="00316396" w:rsidP="00DE4620">
            <w:pPr>
              <w:rPr>
                <w:color w:val="000000" w:themeColor="text1"/>
                <w:sz w:val="24"/>
                <w:szCs w:val="24"/>
                <w:lang w:val="ru-RU"/>
              </w:rPr>
            </w:pPr>
            <w:r w:rsidRPr="002D59CF">
              <w:rPr>
                <w:color w:val="000000" w:themeColor="text1"/>
                <w:sz w:val="24"/>
                <w:szCs w:val="24"/>
                <w:lang w:val="ru-RU"/>
              </w:rPr>
              <w:t xml:space="preserve">Законы отражения и преломления света. </w:t>
            </w:r>
            <w:r w:rsidRPr="002D59CF">
              <w:rPr>
                <w:color w:val="000000" w:themeColor="text1"/>
                <w:sz w:val="24"/>
                <w:szCs w:val="24"/>
              </w:rPr>
              <w:t>ПринципГюйгенса. Полноеотражение.</w:t>
            </w:r>
          </w:p>
        </w:tc>
        <w:tc>
          <w:tcPr>
            <w:tcW w:w="1579" w:type="dxa"/>
            <w:gridSpan w:val="4"/>
          </w:tcPr>
          <w:p w14:paraId="6022FCB7"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3945E846" w14:textId="77777777" w:rsidR="00316396" w:rsidRPr="002D59CF" w:rsidRDefault="00316396" w:rsidP="001931E5">
            <w:pPr>
              <w:rPr>
                <w:color w:val="000000" w:themeColor="text1"/>
                <w:sz w:val="24"/>
                <w:szCs w:val="24"/>
              </w:rPr>
            </w:pPr>
          </w:p>
        </w:tc>
      </w:tr>
      <w:tr w:rsidR="002D59CF" w:rsidRPr="002D59CF" w14:paraId="79E11F82" w14:textId="77777777" w:rsidTr="00316396">
        <w:trPr>
          <w:trHeight w:val="688"/>
        </w:trPr>
        <w:tc>
          <w:tcPr>
            <w:tcW w:w="2850" w:type="dxa"/>
            <w:tcBorders>
              <w:top w:val="nil"/>
              <w:right w:val="single" w:sz="4" w:space="0" w:color="auto"/>
            </w:tcBorders>
          </w:tcPr>
          <w:p w14:paraId="15B26B39"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78C8329C" w14:textId="77777777" w:rsidR="00316396" w:rsidRPr="002D59CF" w:rsidRDefault="00316396" w:rsidP="00650860">
            <w:pPr>
              <w:rPr>
                <w:color w:val="000000" w:themeColor="text1"/>
                <w:sz w:val="24"/>
                <w:szCs w:val="24"/>
                <w:lang w:val="ru-RU"/>
              </w:rPr>
            </w:pPr>
            <w:r w:rsidRPr="002D59CF">
              <w:rPr>
                <w:color w:val="000000" w:themeColor="text1"/>
                <w:sz w:val="24"/>
                <w:szCs w:val="24"/>
                <w:lang w:val="ru-RU"/>
              </w:rPr>
              <w:t>Линзы. Построение изображения в линзах. Формула тонкой линзы. Увеличение линзы. Глаз как оптическая система. Оптические приборы. Сила света. Освещённость. Законы освещенности.</w:t>
            </w:r>
          </w:p>
        </w:tc>
        <w:tc>
          <w:tcPr>
            <w:tcW w:w="1579" w:type="dxa"/>
            <w:gridSpan w:val="4"/>
          </w:tcPr>
          <w:p w14:paraId="334A80C3"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4C3A7681" w14:textId="77777777" w:rsidR="00316396" w:rsidRPr="002D59CF" w:rsidRDefault="00316396" w:rsidP="001931E5">
            <w:pPr>
              <w:rPr>
                <w:color w:val="000000" w:themeColor="text1"/>
                <w:sz w:val="24"/>
                <w:szCs w:val="24"/>
              </w:rPr>
            </w:pPr>
          </w:p>
        </w:tc>
      </w:tr>
      <w:tr w:rsidR="002D59CF" w:rsidRPr="002D59CF" w14:paraId="4DF0D15D" w14:textId="77777777" w:rsidTr="00F44FEE">
        <w:trPr>
          <w:trHeight w:val="589"/>
        </w:trPr>
        <w:tc>
          <w:tcPr>
            <w:tcW w:w="2850" w:type="dxa"/>
            <w:tcBorders>
              <w:top w:val="nil"/>
              <w:right w:val="single" w:sz="4" w:space="0" w:color="auto"/>
            </w:tcBorders>
          </w:tcPr>
          <w:p w14:paraId="4C82A69A" w14:textId="77777777" w:rsidR="00316396" w:rsidRPr="002D59CF" w:rsidRDefault="00316396" w:rsidP="00650860">
            <w:pPr>
              <w:rPr>
                <w:color w:val="000000" w:themeColor="text1"/>
                <w:sz w:val="24"/>
                <w:szCs w:val="24"/>
              </w:rPr>
            </w:pPr>
          </w:p>
        </w:tc>
        <w:tc>
          <w:tcPr>
            <w:tcW w:w="8212" w:type="dxa"/>
            <w:tcBorders>
              <w:left w:val="single" w:sz="4" w:space="0" w:color="auto"/>
            </w:tcBorders>
          </w:tcPr>
          <w:p w14:paraId="4B3E3CD5" w14:textId="77777777" w:rsidR="00316396" w:rsidRPr="002D59CF" w:rsidRDefault="00316396" w:rsidP="00650860">
            <w:pPr>
              <w:rPr>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«Определение показателя преломления стекла»</w:t>
            </w:r>
          </w:p>
        </w:tc>
        <w:tc>
          <w:tcPr>
            <w:tcW w:w="1579" w:type="dxa"/>
            <w:gridSpan w:val="4"/>
          </w:tcPr>
          <w:p w14:paraId="2DB09DE2" w14:textId="77777777" w:rsidR="00316396" w:rsidRPr="002D59CF" w:rsidRDefault="00316396" w:rsidP="00226807">
            <w:pPr>
              <w:jc w:val="center"/>
              <w:rPr>
                <w:color w:val="000000" w:themeColor="text1"/>
                <w:sz w:val="24"/>
                <w:szCs w:val="24"/>
              </w:rPr>
            </w:pPr>
            <w:r w:rsidRPr="002D59CF">
              <w:rPr>
                <w:color w:val="000000" w:themeColor="text1"/>
                <w:sz w:val="24"/>
                <w:szCs w:val="24"/>
              </w:rPr>
              <w:t>2</w:t>
            </w:r>
          </w:p>
        </w:tc>
        <w:tc>
          <w:tcPr>
            <w:tcW w:w="2400" w:type="dxa"/>
            <w:vMerge/>
          </w:tcPr>
          <w:p w14:paraId="6BA5AD28" w14:textId="77777777" w:rsidR="00316396" w:rsidRPr="002D59CF" w:rsidRDefault="00316396" w:rsidP="00650860">
            <w:pPr>
              <w:rPr>
                <w:color w:val="000000" w:themeColor="text1"/>
                <w:sz w:val="24"/>
                <w:szCs w:val="24"/>
              </w:rPr>
            </w:pPr>
          </w:p>
        </w:tc>
      </w:tr>
      <w:tr w:rsidR="002D59CF" w:rsidRPr="002D59CF" w14:paraId="44D735BE" w14:textId="77777777" w:rsidTr="00F44FEE">
        <w:trPr>
          <w:trHeight w:val="270"/>
        </w:trPr>
        <w:tc>
          <w:tcPr>
            <w:tcW w:w="2850" w:type="dxa"/>
            <w:tcBorders>
              <w:top w:val="nil"/>
            </w:tcBorders>
          </w:tcPr>
          <w:p w14:paraId="2A9CC41D" w14:textId="77777777" w:rsidR="00316396" w:rsidRPr="002D59CF" w:rsidRDefault="00316396" w:rsidP="00650860">
            <w:pPr>
              <w:rPr>
                <w:b/>
                <w:color w:val="000000" w:themeColor="text1"/>
                <w:sz w:val="24"/>
                <w:szCs w:val="24"/>
              </w:rPr>
            </w:pPr>
          </w:p>
        </w:tc>
        <w:tc>
          <w:tcPr>
            <w:tcW w:w="8212" w:type="dxa"/>
          </w:tcPr>
          <w:p w14:paraId="5B1C5284" w14:textId="77777777" w:rsidR="00316396" w:rsidRPr="002D59CF" w:rsidRDefault="00316396" w:rsidP="00650860">
            <w:pPr>
              <w:rPr>
                <w:b/>
                <w:color w:val="000000" w:themeColor="text1"/>
                <w:sz w:val="24"/>
                <w:szCs w:val="24"/>
                <w:lang w:val="ru-RU"/>
              </w:rPr>
            </w:pPr>
            <w:r w:rsidRPr="002D59CF">
              <w:rPr>
                <w:b/>
                <w:color w:val="000000" w:themeColor="text1"/>
                <w:sz w:val="24"/>
                <w:szCs w:val="24"/>
                <w:lang w:val="ru-RU"/>
              </w:rPr>
              <w:t>Лабораторная работа:</w:t>
            </w:r>
            <w:r w:rsidRPr="002D59CF">
              <w:rPr>
                <w:color w:val="000000" w:themeColor="text1"/>
                <w:sz w:val="24"/>
                <w:szCs w:val="24"/>
                <w:lang w:val="ru-RU"/>
              </w:rPr>
              <w:t>«Построение изображения в тонкой линзе»</w:t>
            </w:r>
          </w:p>
        </w:tc>
        <w:tc>
          <w:tcPr>
            <w:tcW w:w="1579" w:type="dxa"/>
            <w:gridSpan w:val="4"/>
            <w:tcBorders>
              <w:top w:val="nil"/>
            </w:tcBorders>
          </w:tcPr>
          <w:p w14:paraId="689684D1" w14:textId="77777777" w:rsidR="00316396" w:rsidRPr="002D59CF" w:rsidRDefault="00316396"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71723138" w14:textId="77777777" w:rsidR="00316396" w:rsidRPr="002D59CF" w:rsidRDefault="00316396" w:rsidP="00650860">
            <w:pPr>
              <w:rPr>
                <w:color w:val="000000" w:themeColor="text1"/>
                <w:sz w:val="24"/>
                <w:szCs w:val="24"/>
                <w:lang w:val="ru-RU"/>
              </w:rPr>
            </w:pPr>
          </w:p>
        </w:tc>
      </w:tr>
      <w:tr w:rsidR="002D59CF" w:rsidRPr="002D59CF" w14:paraId="0066E59D" w14:textId="77777777" w:rsidTr="00316396">
        <w:trPr>
          <w:trHeight w:val="421"/>
        </w:trPr>
        <w:tc>
          <w:tcPr>
            <w:tcW w:w="2850" w:type="dxa"/>
            <w:tcBorders>
              <w:right w:val="single" w:sz="4" w:space="0" w:color="auto"/>
            </w:tcBorders>
          </w:tcPr>
          <w:p w14:paraId="0F35925E" w14:textId="77777777" w:rsidR="0006360A" w:rsidRPr="002D59CF" w:rsidRDefault="0006360A" w:rsidP="006E6BAC">
            <w:pPr>
              <w:jc w:val="center"/>
              <w:rPr>
                <w:b/>
                <w:color w:val="000000" w:themeColor="text1"/>
                <w:sz w:val="24"/>
                <w:szCs w:val="24"/>
              </w:rPr>
            </w:pPr>
            <w:r w:rsidRPr="002D59CF">
              <w:rPr>
                <w:b/>
                <w:color w:val="000000" w:themeColor="text1"/>
                <w:sz w:val="24"/>
                <w:szCs w:val="24"/>
              </w:rPr>
              <w:t>Тема 5.2</w:t>
            </w:r>
          </w:p>
          <w:p w14:paraId="153CD98C" w14:textId="77777777" w:rsidR="0006360A" w:rsidRPr="002D59CF" w:rsidRDefault="0006360A" w:rsidP="006E6BAC">
            <w:pPr>
              <w:jc w:val="center"/>
              <w:rPr>
                <w:color w:val="000000" w:themeColor="text1"/>
                <w:sz w:val="24"/>
                <w:szCs w:val="24"/>
              </w:rPr>
            </w:pPr>
            <w:r w:rsidRPr="002D59CF">
              <w:rPr>
                <w:b/>
                <w:color w:val="000000" w:themeColor="text1"/>
                <w:sz w:val="24"/>
                <w:szCs w:val="24"/>
              </w:rPr>
              <w:t>Волновыесвойствасвета</w:t>
            </w:r>
          </w:p>
        </w:tc>
        <w:tc>
          <w:tcPr>
            <w:tcW w:w="8212" w:type="dxa"/>
            <w:tcBorders>
              <w:left w:val="single" w:sz="4" w:space="0" w:color="auto"/>
            </w:tcBorders>
          </w:tcPr>
          <w:p w14:paraId="5A728894" w14:textId="77777777" w:rsidR="0006360A" w:rsidRPr="002D59CF" w:rsidRDefault="0006360A" w:rsidP="009B5C58">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76EE82DC"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vMerge w:val="restart"/>
          </w:tcPr>
          <w:p w14:paraId="371F1DB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FC4EA8C" w14:textId="77777777" w:rsidR="0006360A" w:rsidRPr="002D59CF" w:rsidRDefault="00CF26B3" w:rsidP="00595855">
            <w:pPr>
              <w:jc w:val="center"/>
              <w:rPr>
                <w:b/>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114C74B0" w14:textId="77777777" w:rsidTr="00316396">
        <w:trPr>
          <w:trHeight w:val="306"/>
        </w:trPr>
        <w:tc>
          <w:tcPr>
            <w:tcW w:w="2850" w:type="dxa"/>
            <w:vMerge w:val="restart"/>
            <w:tcBorders>
              <w:top w:val="nil"/>
              <w:right w:val="single" w:sz="4" w:space="0" w:color="auto"/>
            </w:tcBorders>
          </w:tcPr>
          <w:p w14:paraId="068368F8" w14:textId="77777777" w:rsidR="0006360A" w:rsidRPr="002D59CF" w:rsidRDefault="0006360A" w:rsidP="00650860">
            <w:pPr>
              <w:rPr>
                <w:color w:val="000000" w:themeColor="text1"/>
                <w:sz w:val="24"/>
                <w:szCs w:val="24"/>
                <w:lang w:val="ru-RU"/>
              </w:rPr>
            </w:pPr>
          </w:p>
          <w:p w14:paraId="7A5E96A8"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19C6ABD2" w14:textId="77777777" w:rsidR="0006360A" w:rsidRPr="002D59CF" w:rsidRDefault="0006360A" w:rsidP="00ED03DD">
            <w:pPr>
              <w:rPr>
                <w:color w:val="000000" w:themeColor="text1"/>
                <w:sz w:val="24"/>
                <w:szCs w:val="24"/>
                <w:lang w:val="ru-RU"/>
              </w:rPr>
            </w:pPr>
            <w:r w:rsidRPr="002D59CF">
              <w:rPr>
                <w:color w:val="000000" w:themeColor="text1"/>
                <w:sz w:val="24"/>
                <w:szCs w:val="24"/>
                <w:lang w:val="ru-RU"/>
              </w:rPr>
              <w:t>Интерференция света. Когерентность световых лучей. Интерференция в тонких пленках. Кольца Ньютона. Использование интерференции в науке и технике. Дифракция света. Дифракция на щели в параллельных лучах. Дифракционная решетка. Понятие о голографии.</w:t>
            </w:r>
          </w:p>
        </w:tc>
        <w:tc>
          <w:tcPr>
            <w:tcW w:w="1579" w:type="dxa"/>
            <w:gridSpan w:val="4"/>
          </w:tcPr>
          <w:p w14:paraId="75BA637D"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0A87A833" w14:textId="77777777" w:rsidR="0006360A" w:rsidRPr="002D59CF" w:rsidRDefault="0006360A" w:rsidP="00650860">
            <w:pPr>
              <w:rPr>
                <w:color w:val="000000" w:themeColor="text1"/>
                <w:sz w:val="24"/>
                <w:szCs w:val="24"/>
              </w:rPr>
            </w:pPr>
          </w:p>
        </w:tc>
      </w:tr>
      <w:tr w:rsidR="002D59CF" w:rsidRPr="002D59CF" w14:paraId="077FB41D" w14:textId="77777777" w:rsidTr="00F44FEE">
        <w:trPr>
          <w:trHeight w:val="273"/>
        </w:trPr>
        <w:tc>
          <w:tcPr>
            <w:tcW w:w="2850" w:type="dxa"/>
            <w:vMerge/>
            <w:tcBorders>
              <w:top w:val="nil"/>
              <w:right w:val="single" w:sz="4" w:space="0" w:color="auto"/>
            </w:tcBorders>
          </w:tcPr>
          <w:p w14:paraId="3D253457"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5755D47B"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Поляризация поперечных волн. Поляризация света. Двойное лучепреломление. Поляроиды. Дисперсия света. </w:t>
            </w:r>
          </w:p>
        </w:tc>
        <w:tc>
          <w:tcPr>
            <w:tcW w:w="1579" w:type="dxa"/>
            <w:gridSpan w:val="4"/>
          </w:tcPr>
          <w:p w14:paraId="12C55B96"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3857485C" w14:textId="77777777" w:rsidR="0006360A" w:rsidRPr="002D59CF" w:rsidRDefault="0006360A" w:rsidP="00650860">
            <w:pPr>
              <w:rPr>
                <w:color w:val="000000" w:themeColor="text1"/>
                <w:sz w:val="24"/>
                <w:szCs w:val="24"/>
              </w:rPr>
            </w:pPr>
          </w:p>
        </w:tc>
      </w:tr>
      <w:tr w:rsidR="002D59CF" w:rsidRPr="002D59CF" w14:paraId="6F0E73CF" w14:textId="77777777" w:rsidTr="00F44FEE">
        <w:trPr>
          <w:trHeight w:val="581"/>
        </w:trPr>
        <w:tc>
          <w:tcPr>
            <w:tcW w:w="2850" w:type="dxa"/>
            <w:vMerge/>
            <w:tcBorders>
              <w:top w:val="nil"/>
              <w:right w:val="single" w:sz="4" w:space="0" w:color="auto"/>
            </w:tcBorders>
          </w:tcPr>
          <w:p w14:paraId="492D62F9" w14:textId="77777777" w:rsidR="0006360A" w:rsidRPr="002D59CF" w:rsidRDefault="0006360A" w:rsidP="00650860">
            <w:pPr>
              <w:rPr>
                <w:color w:val="000000" w:themeColor="text1"/>
                <w:sz w:val="24"/>
                <w:szCs w:val="24"/>
              </w:rPr>
            </w:pPr>
          </w:p>
        </w:tc>
        <w:tc>
          <w:tcPr>
            <w:tcW w:w="8212" w:type="dxa"/>
            <w:tcBorders>
              <w:left w:val="single" w:sz="4" w:space="0" w:color="auto"/>
            </w:tcBorders>
          </w:tcPr>
          <w:p w14:paraId="6D3ACB43"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Виды излучений. Виды спектров. Спектры испускания. Спектры поглощения. Спектральный анализ. Ультрафиолетовое излучение. Инфракрасное излучение.</w:t>
            </w:r>
          </w:p>
        </w:tc>
        <w:tc>
          <w:tcPr>
            <w:tcW w:w="1579" w:type="dxa"/>
            <w:gridSpan w:val="4"/>
          </w:tcPr>
          <w:p w14:paraId="0394BD42" w14:textId="77777777" w:rsidR="0006360A" w:rsidRPr="002D59CF" w:rsidRDefault="0006360A" w:rsidP="00226807">
            <w:pPr>
              <w:jc w:val="center"/>
              <w:rPr>
                <w:color w:val="000000" w:themeColor="text1"/>
                <w:sz w:val="24"/>
                <w:szCs w:val="24"/>
              </w:rPr>
            </w:pPr>
            <w:r w:rsidRPr="002D59CF">
              <w:rPr>
                <w:color w:val="000000" w:themeColor="text1"/>
                <w:sz w:val="24"/>
                <w:szCs w:val="24"/>
              </w:rPr>
              <w:t>2</w:t>
            </w:r>
          </w:p>
        </w:tc>
        <w:tc>
          <w:tcPr>
            <w:tcW w:w="2400" w:type="dxa"/>
            <w:vMerge/>
          </w:tcPr>
          <w:p w14:paraId="7C2D4073" w14:textId="77777777" w:rsidR="0006360A" w:rsidRPr="002D59CF" w:rsidRDefault="0006360A" w:rsidP="00650860">
            <w:pPr>
              <w:rPr>
                <w:color w:val="000000" w:themeColor="text1"/>
                <w:sz w:val="24"/>
                <w:szCs w:val="24"/>
              </w:rPr>
            </w:pPr>
          </w:p>
        </w:tc>
      </w:tr>
      <w:tr w:rsidR="002D59CF" w:rsidRPr="002D59CF" w14:paraId="67C5F097" w14:textId="77777777" w:rsidTr="00316396">
        <w:trPr>
          <w:trHeight w:val="375"/>
        </w:trPr>
        <w:tc>
          <w:tcPr>
            <w:tcW w:w="2850" w:type="dxa"/>
            <w:tcBorders>
              <w:right w:val="single" w:sz="4" w:space="0" w:color="auto"/>
            </w:tcBorders>
          </w:tcPr>
          <w:p w14:paraId="187DCC1B"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5.3</w:t>
            </w:r>
          </w:p>
          <w:p w14:paraId="2D0BDDAF" w14:textId="77777777" w:rsidR="0006360A" w:rsidRPr="002D59CF" w:rsidRDefault="0006360A" w:rsidP="009446DA">
            <w:pPr>
              <w:jc w:val="center"/>
              <w:rPr>
                <w:color w:val="000000" w:themeColor="text1"/>
                <w:sz w:val="24"/>
                <w:szCs w:val="24"/>
              </w:rPr>
            </w:pPr>
            <w:r w:rsidRPr="002D59CF">
              <w:rPr>
                <w:b/>
                <w:color w:val="000000" w:themeColor="text1"/>
                <w:sz w:val="24"/>
                <w:szCs w:val="24"/>
              </w:rPr>
              <w:t>Специальнаятеорияотносительности</w:t>
            </w:r>
          </w:p>
        </w:tc>
        <w:tc>
          <w:tcPr>
            <w:tcW w:w="8212" w:type="dxa"/>
            <w:tcBorders>
              <w:left w:val="single" w:sz="4" w:space="0" w:color="auto"/>
            </w:tcBorders>
          </w:tcPr>
          <w:p w14:paraId="3B444D0E" w14:textId="77777777" w:rsidR="0006360A" w:rsidRPr="002D59CF" w:rsidRDefault="0006360A" w:rsidP="00226807">
            <w:pPr>
              <w:rPr>
                <w:color w:val="000000" w:themeColor="text1"/>
                <w:sz w:val="24"/>
                <w:szCs w:val="24"/>
                <w:lang w:val="ru-RU"/>
              </w:rPr>
            </w:pPr>
            <w:r w:rsidRPr="002D59CF">
              <w:rPr>
                <w:b/>
                <w:color w:val="000000" w:themeColor="text1"/>
                <w:sz w:val="24"/>
                <w:szCs w:val="24"/>
              </w:rPr>
              <w:t>С</w:t>
            </w:r>
            <w:r w:rsidRPr="002D59CF">
              <w:rPr>
                <w:b/>
                <w:color w:val="000000" w:themeColor="text1"/>
                <w:sz w:val="24"/>
                <w:szCs w:val="24"/>
                <w:lang w:val="ru-RU"/>
              </w:rPr>
              <w:t>одержание учебного материала</w:t>
            </w:r>
          </w:p>
        </w:tc>
        <w:tc>
          <w:tcPr>
            <w:tcW w:w="1579" w:type="dxa"/>
            <w:gridSpan w:val="4"/>
          </w:tcPr>
          <w:p w14:paraId="464CDAB1" w14:textId="77777777" w:rsidR="0006360A" w:rsidRPr="002D59CF" w:rsidRDefault="0006360A" w:rsidP="00226807">
            <w:pPr>
              <w:jc w:val="center"/>
              <w:rPr>
                <w:b/>
                <w:color w:val="000000" w:themeColor="text1"/>
                <w:sz w:val="24"/>
                <w:szCs w:val="24"/>
                <w:lang w:val="ru-RU"/>
              </w:rPr>
            </w:pPr>
          </w:p>
        </w:tc>
        <w:tc>
          <w:tcPr>
            <w:tcW w:w="2400" w:type="dxa"/>
            <w:vMerge w:val="restart"/>
          </w:tcPr>
          <w:p w14:paraId="0D6E9285"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65F7A01A" w14:textId="77777777" w:rsidR="0006360A" w:rsidRPr="002D59CF" w:rsidRDefault="00CF26B3" w:rsidP="00595855">
            <w:pPr>
              <w:jc w:val="center"/>
              <w:rPr>
                <w:b/>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tc>
      </w:tr>
      <w:tr w:rsidR="002D59CF" w:rsidRPr="002D59CF" w14:paraId="3E7DF3F2" w14:textId="77777777" w:rsidTr="00930F54">
        <w:trPr>
          <w:trHeight w:val="296"/>
        </w:trPr>
        <w:tc>
          <w:tcPr>
            <w:tcW w:w="2850" w:type="dxa"/>
          </w:tcPr>
          <w:p w14:paraId="2FABC752" w14:textId="77777777" w:rsidR="0006360A" w:rsidRPr="002D59CF" w:rsidRDefault="0006360A" w:rsidP="00650860">
            <w:pPr>
              <w:rPr>
                <w:color w:val="000000" w:themeColor="text1"/>
                <w:sz w:val="24"/>
                <w:szCs w:val="24"/>
              </w:rPr>
            </w:pPr>
          </w:p>
        </w:tc>
        <w:tc>
          <w:tcPr>
            <w:tcW w:w="8212" w:type="dxa"/>
          </w:tcPr>
          <w:p w14:paraId="6C0A4EEE"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Движение со скоростью света. Постулаты теории относительности и следствия из них.</w:t>
            </w:r>
            <w:r w:rsidR="006F5EC7">
              <w:rPr>
                <w:color w:val="000000" w:themeColor="text1"/>
                <w:sz w:val="24"/>
                <w:szCs w:val="24"/>
                <w:lang w:val="ru-RU"/>
              </w:rPr>
              <w:t xml:space="preserve"> </w:t>
            </w:r>
            <w:r w:rsidRPr="002D59CF">
              <w:rPr>
                <w:color w:val="000000" w:themeColor="text1"/>
                <w:sz w:val="24"/>
                <w:szCs w:val="24"/>
                <w:lang w:val="ru-RU"/>
              </w:rPr>
              <w:t xml:space="preserve">Инвариантность модуля скорости света в вакууме. Энергия покоя. Связь массы и энергии свободной частицы. Элементы релятивистской </w:t>
            </w:r>
          </w:p>
          <w:p w14:paraId="6282FEDD"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динамики</w:t>
            </w:r>
          </w:p>
        </w:tc>
        <w:tc>
          <w:tcPr>
            <w:tcW w:w="1579" w:type="dxa"/>
            <w:gridSpan w:val="4"/>
          </w:tcPr>
          <w:p w14:paraId="56784E9B" w14:textId="77777777" w:rsidR="0006360A" w:rsidRPr="002D59CF" w:rsidRDefault="00F44FEE" w:rsidP="00226807">
            <w:pPr>
              <w:jc w:val="center"/>
              <w:rPr>
                <w:color w:val="000000" w:themeColor="text1"/>
                <w:sz w:val="24"/>
                <w:szCs w:val="24"/>
                <w:lang w:val="ru-RU"/>
              </w:rPr>
            </w:pPr>
            <w:r w:rsidRPr="002D59CF">
              <w:rPr>
                <w:color w:val="000000" w:themeColor="text1"/>
                <w:sz w:val="24"/>
                <w:szCs w:val="24"/>
                <w:lang w:val="ru-RU"/>
              </w:rPr>
              <w:t>4</w:t>
            </w:r>
          </w:p>
        </w:tc>
        <w:tc>
          <w:tcPr>
            <w:tcW w:w="2400" w:type="dxa"/>
            <w:vMerge/>
            <w:tcBorders>
              <w:bottom w:val="single" w:sz="4" w:space="0" w:color="auto"/>
            </w:tcBorders>
          </w:tcPr>
          <w:p w14:paraId="606C86D8" w14:textId="77777777" w:rsidR="0006360A" w:rsidRPr="002D59CF" w:rsidRDefault="0006360A" w:rsidP="00650860">
            <w:pPr>
              <w:rPr>
                <w:color w:val="000000" w:themeColor="text1"/>
                <w:sz w:val="24"/>
                <w:szCs w:val="24"/>
              </w:rPr>
            </w:pPr>
          </w:p>
        </w:tc>
      </w:tr>
      <w:tr w:rsidR="002D59CF" w:rsidRPr="002D59CF" w14:paraId="5C8046DA" w14:textId="77777777" w:rsidTr="00930F54">
        <w:trPr>
          <w:trHeight w:val="296"/>
        </w:trPr>
        <w:tc>
          <w:tcPr>
            <w:tcW w:w="11062" w:type="dxa"/>
            <w:gridSpan w:val="2"/>
          </w:tcPr>
          <w:p w14:paraId="01045ED7"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79" w:type="dxa"/>
            <w:gridSpan w:val="4"/>
          </w:tcPr>
          <w:p w14:paraId="1FB6FC01"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6</w:t>
            </w:r>
          </w:p>
        </w:tc>
        <w:tc>
          <w:tcPr>
            <w:tcW w:w="2400" w:type="dxa"/>
            <w:tcBorders>
              <w:top w:val="single" w:sz="4" w:space="0" w:color="auto"/>
              <w:bottom w:val="single" w:sz="4" w:space="0" w:color="auto"/>
            </w:tcBorders>
          </w:tcPr>
          <w:p w14:paraId="49EE780C" w14:textId="77777777" w:rsidR="0006360A" w:rsidRPr="002D59CF" w:rsidRDefault="0006360A" w:rsidP="00930F54">
            <w:pPr>
              <w:spacing w:after="200" w:line="276" w:lineRule="auto"/>
              <w:rPr>
                <w:color w:val="000000" w:themeColor="text1"/>
                <w:sz w:val="24"/>
                <w:szCs w:val="24"/>
              </w:rPr>
            </w:pPr>
          </w:p>
        </w:tc>
      </w:tr>
      <w:tr w:rsidR="002D59CF" w:rsidRPr="002D59CF" w14:paraId="118A532E" w14:textId="77777777" w:rsidTr="00930F54">
        <w:trPr>
          <w:trHeight w:val="296"/>
        </w:trPr>
        <w:tc>
          <w:tcPr>
            <w:tcW w:w="2850" w:type="dxa"/>
          </w:tcPr>
          <w:p w14:paraId="402AFD4D" w14:textId="77777777" w:rsidR="0006360A" w:rsidRPr="002D59CF" w:rsidRDefault="0006360A" w:rsidP="00650860">
            <w:pPr>
              <w:rPr>
                <w:color w:val="000000" w:themeColor="text1"/>
                <w:sz w:val="24"/>
                <w:szCs w:val="24"/>
              </w:rPr>
            </w:pPr>
          </w:p>
        </w:tc>
        <w:tc>
          <w:tcPr>
            <w:tcW w:w="8212" w:type="dxa"/>
          </w:tcPr>
          <w:p w14:paraId="4C444039" w14:textId="77777777" w:rsidR="0006360A" w:rsidRPr="002D59CF" w:rsidRDefault="0006360A" w:rsidP="00650860">
            <w:pPr>
              <w:rPr>
                <w:b/>
                <w:color w:val="000000" w:themeColor="text1"/>
                <w:sz w:val="24"/>
                <w:szCs w:val="24"/>
                <w:lang w:val="ru-RU"/>
              </w:rPr>
            </w:pPr>
            <w:r w:rsidRPr="002D59CF">
              <w:rPr>
                <w:color w:val="000000" w:themeColor="text1"/>
                <w:sz w:val="24"/>
                <w:szCs w:val="24"/>
                <w:lang w:val="ru-RU"/>
              </w:rPr>
              <w:t>Глаз как оптическая система. Оптические приборы. Сила света. Освещённость. Законы освещенности.</w:t>
            </w:r>
          </w:p>
        </w:tc>
        <w:tc>
          <w:tcPr>
            <w:tcW w:w="1579" w:type="dxa"/>
            <w:gridSpan w:val="4"/>
          </w:tcPr>
          <w:p w14:paraId="7160AEF5"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val="restart"/>
            <w:tcBorders>
              <w:top w:val="single" w:sz="4" w:space="0" w:color="auto"/>
            </w:tcBorders>
          </w:tcPr>
          <w:p w14:paraId="2524EE8F"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4E099AD" w14:textId="77777777" w:rsidR="00930F54" w:rsidRPr="002D59CF" w:rsidRDefault="00623E15"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07743E65" w14:textId="77777777" w:rsidR="0006360A" w:rsidRPr="002D59CF" w:rsidRDefault="0006360A" w:rsidP="00650860">
            <w:pPr>
              <w:rPr>
                <w:color w:val="000000" w:themeColor="text1"/>
                <w:sz w:val="24"/>
                <w:szCs w:val="24"/>
                <w:lang w:val="ru-RU"/>
              </w:rPr>
            </w:pPr>
          </w:p>
        </w:tc>
      </w:tr>
      <w:tr w:rsidR="002D59CF" w:rsidRPr="002D59CF" w14:paraId="59DFF856" w14:textId="77777777" w:rsidTr="00F44FEE">
        <w:trPr>
          <w:trHeight w:val="296"/>
        </w:trPr>
        <w:tc>
          <w:tcPr>
            <w:tcW w:w="2850" w:type="dxa"/>
          </w:tcPr>
          <w:p w14:paraId="02A5BED1" w14:textId="77777777" w:rsidR="0006360A" w:rsidRPr="002D59CF" w:rsidRDefault="0006360A" w:rsidP="00650860">
            <w:pPr>
              <w:rPr>
                <w:color w:val="000000" w:themeColor="text1"/>
                <w:sz w:val="24"/>
                <w:szCs w:val="24"/>
                <w:lang w:val="ru-RU"/>
              </w:rPr>
            </w:pPr>
          </w:p>
        </w:tc>
        <w:tc>
          <w:tcPr>
            <w:tcW w:w="8212" w:type="dxa"/>
          </w:tcPr>
          <w:p w14:paraId="2B9606C2"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Рентгеновские лучи. Их природа и свойства. </w:t>
            </w:r>
            <w:r w:rsidRPr="002D59CF">
              <w:rPr>
                <w:color w:val="000000" w:themeColor="text1"/>
                <w:sz w:val="24"/>
                <w:szCs w:val="24"/>
              </w:rPr>
              <w:t>Шкала электромагнитных излучений</w:t>
            </w:r>
          </w:p>
        </w:tc>
        <w:tc>
          <w:tcPr>
            <w:tcW w:w="1579" w:type="dxa"/>
            <w:gridSpan w:val="4"/>
          </w:tcPr>
          <w:p w14:paraId="358E081C"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24D9FD87" w14:textId="77777777" w:rsidR="0006360A" w:rsidRPr="002D59CF" w:rsidRDefault="0006360A" w:rsidP="00650860">
            <w:pPr>
              <w:rPr>
                <w:color w:val="000000" w:themeColor="text1"/>
                <w:sz w:val="24"/>
                <w:szCs w:val="24"/>
                <w:lang w:val="ru-RU"/>
              </w:rPr>
            </w:pPr>
          </w:p>
        </w:tc>
      </w:tr>
      <w:tr w:rsidR="002D59CF" w:rsidRPr="002D59CF" w14:paraId="16608767" w14:textId="77777777" w:rsidTr="00F44FEE">
        <w:trPr>
          <w:trHeight w:val="296"/>
        </w:trPr>
        <w:tc>
          <w:tcPr>
            <w:tcW w:w="2850" w:type="dxa"/>
          </w:tcPr>
          <w:p w14:paraId="0046E259" w14:textId="77777777" w:rsidR="0006360A" w:rsidRPr="002D59CF" w:rsidRDefault="0006360A" w:rsidP="00650860">
            <w:pPr>
              <w:rPr>
                <w:color w:val="000000" w:themeColor="text1"/>
                <w:sz w:val="24"/>
                <w:szCs w:val="24"/>
                <w:lang w:val="ru-RU"/>
              </w:rPr>
            </w:pPr>
          </w:p>
        </w:tc>
        <w:tc>
          <w:tcPr>
            <w:tcW w:w="8212" w:type="dxa"/>
          </w:tcPr>
          <w:p w14:paraId="3A662169" w14:textId="77777777" w:rsidR="0006360A" w:rsidRPr="002D59CF" w:rsidRDefault="0006360A" w:rsidP="00650860">
            <w:pPr>
              <w:rPr>
                <w:b/>
                <w:color w:val="000000" w:themeColor="text1"/>
                <w:sz w:val="24"/>
                <w:szCs w:val="24"/>
                <w:lang w:val="ru-RU"/>
              </w:rPr>
            </w:pPr>
            <w:r w:rsidRPr="002D59CF">
              <w:rPr>
                <w:b/>
                <w:color w:val="000000" w:themeColor="text1"/>
                <w:sz w:val="24"/>
                <w:szCs w:val="24"/>
                <w:lang w:val="ru-RU"/>
              </w:rPr>
              <w:t>Контроль знаний по разделу №5 «Оптика»</w:t>
            </w:r>
          </w:p>
        </w:tc>
        <w:tc>
          <w:tcPr>
            <w:tcW w:w="1579" w:type="dxa"/>
            <w:gridSpan w:val="4"/>
          </w:tcPr>
          <w:p w14:paraId="7B1C9202" w14:textId="77777777" w:rsidR="0006360A" w:rsidRPr="002D59CF" w:rsidRDefault="0006360A" w:rsidP="00226807">
            <w:pPr>
              <w:jc w:val="center"/>
              <w:rPr>
                <w:color w:val="000000" w:themeColor="text1"/>
                <w:sz w:val="24"/>
                <w:szCs w:val="24"/>
                <w:lang w:val="ru-RU"/>
              </w:rPr>
            </w:pPr>
            <w:r w:rsidRPr="002D59CF">
              <w:rPr>
                <w:color w:val="000000" w:themeColor="text1"/>
                <w:sz w:val="24"/>
                <w:szCs w:val="24"/>
                <w:lang w:val="ru-RU"/>
              </w:rPr>
              <w:t>2</w:t>
            </w:r>
          </w:p>
        </w:tc>
        <w:tc>
          <w:tcPr>
            <w:tcW w:w="2400" w:type="dxa"/>
            <w:vMerge/>
          </w:tcPr>
          <w:p w14:paraId="121A4F4A" w14:textId="77777777" w:rsidR="0006360A" w:rsidRPr="002D59CF" w:rsidRDefault="0006360A" w:rsidP="00650860">
            <w:pPr>
              <w:rPr>
                <w:color w:val="000000" w:themeColor="text1"/>
                <w:sz w:val="24"/>
                <w:szCs w:val="24"/>
                <w:lang w:val="ru-RU"/>
              </w:rPr>
            </w:pPr>
          </w:p>
        </w:tc>
      </w:tr>
      <w:tr w:rsidR="002D59CF" w:rsidRPr="002D59CF" w14:paraId="293B6641" w14:textId="77777777" w:rsidTr="00CF26B3">
        <w:trPr>
          <w:trHeight w:val="383"/>
        </w:trPr>
        <w:tc>
          <w:tcPr>
            <w:tcW w:w="11062" w:type="dxa"/>
            <w:gridSpan w:val="2"/>
          </w:tcPr>
          <w:p w14:paraId="103732C4" w14:textId="77777777" w:rsidR="00187E3E" w:rsidRPr="002D59CF" w:rsidRDefault="00187E3E" w:rsidP="00187E3E">
            <w:pPr>
              <w:rPr>
                <w:b/>
                <w:color w:val="000000" w:themeColor="text1"/>
                <w:sz w:val="24"/>
                <w:szCs w:val="24"/>
              </w:rPr>
            </w:pPr>
            <w:r w:rsidRPr="002D59CF">
              <w:rPr>
                <w:b/>
                <w:color w:val="000000" w:themeColor="text1"/>
                <w:sz w:val="24"/>
                <w:szCs w:val="24"/>
              </w:rPr>
              <w:t>Раздел 6. Квантоваяфизика</w:t>
            </w:r>
          </w:p>
        </w:tc>
        <w:tc>
          <w:tcPr>
            <w:tcW w:w="1579" w:type="dxa"/>
            <w:gridSpan w:val="4"/>
          </w:tcPr>
          <w:p w14:paraId="30A35375" w14:textId="77777777" w:rsidR="00187E3E" w:rsidRPr="002D59CF" w:rsidRDefault="00187E3E" w:rsidP="00226807">
            <w:pPr>
              <w:jc w:val="center"/>
              <w:rPr>
                <w:color w:val="000000" w:themeColor="text1"/>
                <w:sz w:val="24"/>
                <w:szCs w:val="24"/>
                <w:lang w:val="ru-RU"/>
              </w:rPr>
            </w:pPr>
            <w:r w:rsidRPr="002D59CF">
              <w:rPr>
                <w:b/>
                <w:color w:val="000000" w:themeColor="text1"/>
                <w:sz w:val="24"/>
                <w:szCs w:val="24"/>
              </w:rPr>
              <w:t>1</w:t>
            </w:r>
            <w:r w:rsidRPr="002D59CF">
              <w:rPr>
                <w:b/>
                <w:color w:val="000000" w:themeColor="text1"/>
                <w:sz w:val="24"/>
                <w:szCs w:val="24"/>
                <w:lang w:val="ru-RU"/>
              </w:rPr>
              <w:t>6</w:t>
            </w:r>
          </w:p>
        </w:tc>
        <w:tc>
          <w:tcPr>
            <w:tcW w:w="2400" w:type="dxa"/>
            <w:tcBorders>
              <w:top w:val="nil"/>
            </w:tcBorders>
          </w:tcPr>
          <w:p w14:paraId="04C58992" w14:textId="77777777" w:rsidR="00187E3E" w:rsidRPr="002D59CF" w:rsidRDefault="00187E3E" w:rsidP="001931E5">
            <w:pPr>
              <w:rPr>
                <w:color w:val="000000" w:themeColor="text1"/>
                <w:sz w:val="24"/>
                <w:szCs w:val="24"/>
              </w:rPr>
            </w:pPr>
          </w:p>
        </w:tc>
      </w:tr>
      <w:tr w:rsidR="002D59CF" w:rsidRPr="002D59CF" w14:paraId="641B8431" w14:textId="77777777" w:rsidTr="00F44FEE">
        <w:trPr>
          <w:trHeight w:val="383"/>
        </w:trPr>
        <w:tc>
          <w:tcPr>
            <w:tcW w:w="11062" w:type="dxa"/>
            <w:gridSpan w:val="2"/>
          </w:tcPr>
          <w:p w14:paraId="66CE98A3" w14:textId="77777777" w:rsidR="00AA5A58" w:rsidRPr="002D59CF" w:rsidRDefault="00AA5A58" w:rsidP="00226807">
            <w:pPr>
              <w:rPr>
                <w:b/>
                <w:color w:val="000000" w:themeColor="text1"/>
                <w:sz w:val="24"/>
                <w:szCs w:val="24"/>
              </w:rPr>
            </w:pPr>
            <w:r w:rsidRPr="002D59CF">
              <w:rPr>
                <w:b/>
                <w:color w:val="000000" w:themeColor="text1"/>
                <w:sz w:val="24"/>
                <w:szCs w:val="24"/>
              </w:rPr>
              <w:t>Основноесодержание</w:t>
            </w:r>
          </w:p>
        </w:tc>
        <w:tc>
          <w:tcPr>
            <w:tcW w:w="1579" w:type="dxa"/>
            <w:gridSpan w:val="4"/>
          </w:tcPr>
          <w:p w14:paraId="1EC29AEE" w14:textId="77777777" w:rsidR="00AA5A58" w:rsidRPr="002D59CF" w:rsidRDefault="00AA5A58" w:rsidP="00226807">
            <w:pPr>
              <w:jc w:val="center"/>
              <w:rPr>
                <w:b/>
                <w:color w:val="000000" w:themeColor="text1"/>
                <w:sz w:val="24"/>
                <w:szCs w:val="24"/>
              </w:rPr>
            </w:pPr>
          </w:p>
        </w:tc>
        <w:tc>
          <w:tcPr>
            <w:tcW w:w="2400" w:type="dxa"/>
            <w:tcBorders>
              <w:top w:val="nil"/>
            </w:tcBorders>
          </w:tcPr>
          <w:p w14:paraId="2ABE5DA6" w14:textId="77777777" w:rsidR="00AA5A58" w:rsidRPr="002D59CF" w:rsidRDefault="00AA5A58" w:rsidP="001931E5">
            <w:pPr>
              <w:rPr>
                <w:color w:val="000000" w:themeColor="text1"/>
                <w:sz w:val="24"/>
                <w:szCs w:val="24"/>
              </w:rPr>
            </w:pPr>
          </w:p>
        </w:tc>
      </w:tr>
      <w:tr w:rsidR="002D59CF" w:rsidRPr="002D59CF" w14:paraId="01F107DE" w14:textId="77777777" w:rsidTr="00316396">
        <w:trPr>
          <w:trHeight w:val="270"/>
        </w:trPr>
        <w:tc>
          <w:tcPr>
            <w:tcW w:w="2850" w:type="dxa"/>
            <w:tcBorders>
              <w:right w:val="single" w:sz="4" w:space="0" w:color="auto"/>
            </w:tcBorders>
          </w:tcPr>
          <w:p w14:paraId="0EAB324E" w14:textId="77777777" w:rsidR="0006360A" w:rsidRPr="002D59CF" w:rsidRDefault="0006360A" w:rsidP="009446DA">
            <w:pPr>
              <w:jc w:val="center"/>
              <w:rPr>
                <w:b/>
                <w:color w:val="000000" w:themeColor="text1"/>
                <w:sz w:val="24"/>
                <w:szCs w:val="24"/>
                <w:lang w:val="ru-RU"/>
              </w:rPr>
            </w:pPr>
            <w:r w:rsidRPr="002D59CF">
              <w:rPr>
                <w:b/>
                <w:color w:val="000000" w:themeColor="text1"/>
                <w:sz w:val="24"/>
                <w:szCs w:val="24"/>
              </w:rPr>
              <w:t>Тема 6.1</w:t>
            </w:r>
          </w:p>
          <w:p w14:paraId="58B5A065" w14:textId="77777777" w:rsidR="0006360A" w:rsidRPr="002D59CF" w:rsidRDefault="0006360A" w:rsidP="009446DA">
            <w:pPr>
              <w:jc w:val="center"/>
              <w:rPr>
                <w:color w:val="000000" w:themeColor="text1"/>
                <w:sz w:val="24"/>
                <w:szCs w:val="24"/>
                <w:lang w:val="ru-RU"/>
              </w:rPr>
            </w:pPr>
            <w:r w:rsidRPr="002D59CF">
              <w:rPr>
                <w:b/>
                <w:color w:val="000000" w:themeColor="text1"/>
                <w:sz w:val="24"/>
                <w:szCs w:val="24"/>
              </w:rPr>
              <w:t>Квантоваяоптика</w:t>
            </w:r>
          </w:p>
        </w:tc>
        <w:tc>
          <w:tcPr>
            <w:tcW w:w="8212" w:type="dxa"/>
            <w:tcBorders>
              <w:left w:val="single" w:sz="4" w:space="0" w:color="auto"/>
            </w:tcBorders>
          </w:tcPr>
          <w:p w14:paraId="4AD71629" w14:textId="77777777" w:rsidR="0006360A" w:rsidRPr="002D59CF" w:rsidRDefault="0006360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79" w:type="dxa"/>
            <w:gridSpan w:val="4"/>
          </w:tcPr>
          <w:p w14:paraId="387A0A12" w14:textId="77777777" w:rsidR="0006360A" w:rsidRPr="002D59CF" w:rsidRDefault="0006360A" w:rsidP="00226807">
            <w:pPr>
              <w:jc w:val="center"/>
              <w:rPr>
                <w:b/>
                <w:color w:val="000000" w:themeColor="text1"/>
                <w:sz w:val="24"/>
                <w:szCs w:val="24"/>
                <w:lang w:val="ru-RU"/>
              </w:rPr>
            </w:pPr>
            <w:r w:rsidRPr="002D59CF">
              <w:rPr>
                <w:b/>
                <w:color w:val="000000" w:themeColor="text1"/>
                <w:sz w:val="24"/>
                <w:szCs w:val="24"/>
                <w:lang w:val="ru-RU"/>
              </w:rPr>
              <w:t>4</w:t>
            </w:r>
          </w:p>
        </w:tc>
        <w:tc>
          <w:tcPr>
            <w:tcW w:w="2400" w:type="dxa"/>
            <w:vMerge w:val="restart"/>
          </w:tcPr>
          <w:p w14:paraId="3CE132F3"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266C6906" w14:textId="77777777" w:rsidR="00930F54" w:rsidRPr="002D59CF" w:rsidRDefault="00623E15"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2805CF5E" w14:textId="77777777" w:rsidR="0006360A" w:rsidRPr="002D59CF" w:rsidRDefault="0006360A" w:rsidP="0006360A">
            <w:pPr>
              <w:jc w:val="center"/>
              <w:rPr>
                <w:b/>
                <w:color w:val="000000" w:themeColor="text1"/>
                <w:sz w:val="24"/>
                <w:szCs w:val="24"/>
                <w:lang w:val="ru-RU"/>
              </w:rPr>
            </w:pPr>
          </w:p>
        </w:tc>
      </w:tr>
      <w:tr w:rsidR="002D59CF" w:rsidRPr="002D59CF" w14:paraId="221A6567" w14:textId="77777777" w:rsidTr="00316396">
        <w:trPr>
          <w:trHeight w:val="270"/>
        </w:trPr>
        <w:tc>
          <w:tcPr>
            <w:tcW w:w="2850" w:type="dxa"/>
            <w:vMerge w:val="restart"/>
            <w:tcBorders>
              <w:right w:val="single" w:sz="4" w:space="0" w:color="auto"/>
            </w:tcBorders>
          </w:tcPr>
          <w:p w14:paraId="16C78467"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7F2F1219"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Квантовая гипотеза Планка. Тепловое излучение. Корпускулярно-волновой дуализм. Фотоны. Гипотеза де Бройля о волновых свойствах частиц. Соотношение неопределенностей Гейзенберга. Давление света. Химическое действие света. Опыты П.Н.Лебедева и Н.И.Вавилова. </w:t>
            </w:r>
          </w:p>
        </w:tc>
        <w:tc>
          <w:tcPr>
            <w:tcW w:w="1579" w:type="dxa"/>
            <w:gridSpan w:val="4"/>
          </w:tcPr>
          <w:p w14:paraId="4BD64025"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7567970B" w14:textId="77777777" w:rsidR="0006360A" w:rsidRPr="002D59CF" w:rsidRDefault="0006360A" w:rsidP="00033E60">
            <w:pPr>
              <w:rPr>
                <w:color w:val="000000" w:themeColor="text1"/>
                <w:sz w:val="24"/>
                <w:szCs w:val="24"/>
              </w:rPr>
            </w:pPr>
          </w:p>
        </w:tc>
      </w:tr>
      <w:tr w:rsidR="002D59CF" w:rsidRPr="002D59CF" w14:paraId="3E3E0EEE" w14:textId="77777777" w:rsidTr="00316396">
        <w:trPr>
          <w:trHeight w:val="1280"/>
        </w:trPr>
        <w:tc>
          <w:tcPr>
            <w:tcW w:w="2850" w:type="dxa"/>
            <w:vMerge/>
            <w:tcBorders>
              <w:bottom w:val="single" w:sz="4" w:space="0" w:color="000000"/>
            </w:tcBorders>
          </w:tcPr>
          <w:p w14:paraId="69B0E32D" w14:textId="77777777" w:rsidR="0006360A" w:rsidRPr="002D59CF" w:rsidRDefault="0006360A" w:rsidP="00650860">
            <w:pPr>
              <w:rPr>
                <w:color w:val="000000" w:themeColor="text1"/>
                <w:sz w:val="24"/>
                <w:szCs w:val="24"/>
              </w:rPr>
            </w:pPr>
          </w:p>
        </w:tc>
        <w:tc>
          <w:tcPr>
            <w:tcW w:w="8212" w:type="dxa"/>
            <w:tcBorders>
              <w:bottom w:val="single" w:sz="4" w:space="0" w:color="000000"/>
            </w:tcBorders>
          </w:tcPr>
          <w:p w14:paraId="42082F7B"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Фотоэффект. Уравнение Эйнштейна для фотоэффекта. Внешнийфотоэлектрическийэффект.Внутренний фотоэффект. Работа выхода электронов.</w:t>
            </w:r>
            <w:r w:rsidR="006F5EC7">
              <w:rPr>
                <w:color w:val="000000" w:themeColor="text1"/>
                <w:sz w:val="24"/>
                <w:szCs w:val="24"/>
                <w:lang w:val="ru-RU"/>
              </w:rPr>
              <w:t xml:space="preserve"> </w:t>
            </w:r>
            <w:r w:rsidRPr="002D59CF">
              <w:rPr>
                <w:color w:val="000000" w:themeColor="text1"/>
                <w:sz w:val="24"/>
                <w:szCs w:val="24"/>
                <w:lang w:val="ru-RU"/>
              </w:rPr>
              <w:t>Типы фотоэлементов. Применение фотоэффекта</w:t>
            </w:r>
          </w:p>
        </w:tc>
        <w:tc>
          <w:tcPr>
            <w:tcW w:w="1579" w:type="dxa"/>
            <w:gridSpan w:val="4"/>
            <w:tcBorders>
              <w:bottom w:val="single" w:sz="4" w:space="0" w:color="000000"/>
            </w:tcBorders>
          </w:tcPr>
          <w:p w14:paraId="4F125E5F" w14:textId="77777777" w:rsidR="0006360A" w:rsidRPr="002D59CF" w:rsidRDefault="0006360A" w:rsidP="00E13E7F">
            <w:pPr>
              <w:jc w:val="center"/>
              <w:rPr>
                <w:color w:val="000000" w:themeColor="text1"/>
                <w:sz w:val="24"/>
                <w:szCs w:val="24"/>
              </w:rPr>
            </w:pPr>
            <w:r w:rsidRPr="002D59CF">
              <w:rPr>
                <w:color w:val="000000" w:themeColor="text1"/>
                <w:sz w:val="24"/>
                <w:szCs w:val="24"/>
                <w:lang w:val="ru-RU"/>
              </w:rPr>
              <w:t>2</w:t>
            </w:r>
          </w:p>
        </w:tc>
        <w:tc>
          <w:tcPr>
            <w:tcW w:w="2400" w:type="dxa"/>
            <w:vMerge/>
          </w:tcPr>
          <w:p w14:paraId="0EBB3071" w14:textId="77777777" w:rsidR="0006360A" w:rsidRPr="002D59CF" w:rsidRDefault="0006360A" w:rsidP="00033E60">
            <w:pPr>
              <w:rPr>
                <w:color w:val="000000" w:themeColor="text1"/>
                <w:sz w:val="24"/>
                <w:szCs w:val="24"/>
                <w:lang w:val="ru-RU"/>
              </w:rPr>
            </w:pPr>
          </w:p>
        </w:tc>
      </w:tr>
      <w:tr w:rsidR="002D59CF" w:rsidRPr="002D59CF" w14:paraId="527BD038" w14:textId="77777777" w:rsidTr="00316396">
        <w:trPr>
          <w:trHeight w:val="462"/>
        </w:trPr>
        <w:tc>
          <w:tcPr>
            <w:tcW w:w="2850" w:type="dxa"/>
            <w:tcBorders>
              <w:right w:val="single" w:sz="4" w:space="0" w:color="auto"/>
            </w:tcBorders>
          </w:tcPr>
          <w:p w14:paraId="6DCF9CEC" w14:textId="77777777" w:rsidR="00226807" w:rsidRPr="002D59CF" w:rsidRDefault="00226807" w:rsidP="009446DA">
            <w:pPr>
              <w:jc w:val="center"/>
              <w:rPr>
                <w:b/>
                <w:color w:val="000000" w:themeColor="text1"/>
                <w:sz w:val="24"/>
                <w:szCs w:val="24"/>
                <w:lang w:val="ru-RU"/>
              </w:rPr>
            </w:pPr>
            <w:r w:rsidRPr="002D59CF">
              <w:rPr>
                <w:b/>
                <w:color w:val="000000" w:themeColor="text1"/>
                <w:sz w:val="24"/>
                <w:szCs w:val="24"/>
                <w:lang w:val="ru-RU"/>
              </w:rPr>
              <w:t>Тема 6.2</w:t>
            </w:r>
          </w:p>
          <w:p w14:paraId="50C3E91E" w14:textId="77777777" w:rsidR="009446DA" w:rsidRPr="002D59CF" w:rsidRDefault="009446DA" w:rsidP="009446DA">
            <w:pPr>
              <w:jc w:val="center"/>
              <w:rPr>
                <w:color w:val="000000" w:themeColor="text1"/>
                <w:sz w:val="24"/>
                <w:szCs w:val="24"/>
                <w:lang w:val="ru-RU"/>
              </w:rPr>
            </w:pPr>
            <w:r w:rsidRPr="002D59CF">
              <w:rPr>
                <w:b/>
                <w:color w:val="000000" w:themeColor="text1"/>
                <w:sz w:val="24"/>
                <w:szCs w:val="24"/>
                <w:lang w:val="ru-RU"/>
              </w:rPr>
              <w:t>Физика атома и атомного ядра</w:t>
            </w:r>
          </w:p>
        </w:tc>
        <w:tc>
          <w:tcPr>
            <w:tcW w:w="8226" w:type="dxa"/>
            <w:gridSpan w:val="2"/>
            <w:tcBorders>
              <w:left w:val="single" w:sz="4" w:space="0" w:color="auto"/>
            </w:tcBorders>
          </w:tcPr>
          <w:p w14:paraId="06D30695" w14:textId="77777777" w:rsidR="00226807" w:rsidRPr="002D59CF" w:rsidRDefault="009446DA" w:rsidP="00226807">
            <w:pPr>
              <w:rPr>
                <w:color w:val="000000" w:themeColor="text1"/>
                <w:sz w:val="24"/>
                <w:szCs w:val="24"/>
                <w:lang w:val="ru-RU"/>
              </w:rPr>
            </w:pPr>
            <w:r w:rsidRPr="002D59CF">
              <w:rPr>
                <w:b/>
                <w:color w:val="000000" w:themeColor="text1"/>
                <w:sz w:val="24"/>
                <w:szCs w:val="24"/>
                <w:lang w:val="ru-RU"/>
              </w:rPr>
              <w:t>Содержание учебного материала</w:t>
            </w:r>
          </w:p>
        </w:tc>
        <w:tc>
          <w:tcPr>
            <w:tcW w:w="1565" w:type="dxa"/>
            <w:gridSpan w:val="3"/>
          </w:tcPr>
          <w:p w14:paraId="68B03E12" w14:textId="77777777" w:rsidR="00226807" w:rsidRPr="002D59CF" w:rsidRDefault="00FA5BE7" w:rsidP="00226807">
            <w:pPr>
              <w:jc w:val="center"/>
              <w:rPr>
                <w:b/>
                <w:color w:val="000000" w:themeColor="text1"/>
                <w:sz w:val="24"/>
                <w:szCs w:val="24"/>
                <w:lang w:val="ru-RU"/>
              </w:rPr>
            </w:pPr>
            <w:r w:rsidRPr="002D59CF">
              <w:rPr>
                <w:b/>
                <w:color w:val="000000" w:themeColor="text1"/>
                <w:sz w:val="24"/>
                <w:szCs w:val="24"/>
                <w:lang w:val="ru-RU"/>
              </w:rPr>
              <w:t>8</w:t>
            </w:r>
          </w:p>
        </w:tc>
        <w:tc>
          <w:tcPr>
            <w:tcW w:w="2400" w:type="dxa"/>
          </w:tcPr>
          <w:p w14:paraId="4C4A1E5E" w14:textId="77777777" w:rsidR="00226807" w:rsidRPr="002D59CF" w:rsidRDefault="00226807" w:rsidP="00E13E7F">
            <w:pPr>
              <w:jc w:val="center"/>
              <w:rPr>
                <w:b/>
                <w:color w:val="000000" w:themeColor="text1"/>
                <w:sz w:val="24"/>
                <w:szCs w:val="24"/>
                <w:lang w:val="ru-RU"/>
              </w:rPr>
            </w:pPr>
          </w:p>
        </w:tc>
      </w:tr>
      <w:tr w:rsidR="002D59CF" w:rsidRPr="002D59CF" w14:paraId="367D852D" w14:textId="77777777" w:rsidTr="00316396">
        <w:trPr>
          <w:trHeight w:val="462"/>
        </w:trPr>
        <w:tc>
          <w:tcPr>
            <w:tcW w:w="2850" w:type="dxa"/>
            <w:tcBorders>
              <w:right w:val="single" w:sz="4" w:space="0" w:color="auto"/>
            </w:tcBorders>
          </w:tcPr>
          <w:p w14:paraId="72EFC68A" w14:textId="77777777" w:rsidR="0006360A" w:rsidRPr="002D59CF" w:rsidRDefault="0006360A" w:rsidP="00650860">
            <w:pPr>
              <w:rPr>
                <w:color w:val="000000" w:themeColor="text1"/>
                <w:sz w:val="24"/>
                <w:szCs w:val="24"/>
                <w:lang w:val="ru-RU"/>
              </w:rPr>
            </w:pPr>
          </w:p>
        </w:tc>
        <w:tc>
          <w:tcPr>
            <w:tcW w:w="8212" w:type="dxa"/>
            <w:tcBorders>
              <w:left w:val="single" w:sz="4" w:space="0" w:color="auto"/>
            </w:tcBorders>
          </w:tcPr>
          <w:p w14:paraId="73A07FEF" w14:textId="77777777" w:rsidR="0006360A" w:rsidRPr="002D59CF" w:rsidRDefault="0006360A" w:rsidP="00650860">
            <w:pPr>
              <w:rPr>
                <w:color w:val="000000" w:themeColor="text1"/>
                <w:sz w:val="24"/>
                <w:szCs w:val="24"/>
              </w:rPr>
            </w:pPr>
            <w:r w:rsidRPr="002D59CF">
              <w:rPr>
                <w:color w:val="000000" w:themeColor="text1"/>
                <w:sz w:val="24"/>
                <w:szCs w:val="24"/>
                <w:lang w:val="ru-RU"/>
              </w:rPr>
              <w:t xml:space="preserve">Развитие взглядов на строение вещества. Модели строения атомного ядра. Закономерности в атомных спектрах водорода. </w:t>
            </w:r>
            <w:r w:rsidRPr="002D59CF">
              <w:rPr>
                <w:color w:val="000000" w:themeColor="text1"/>
                <w:sz w:val="24"/>
                <w:szCs w:val="24"/>
              </w:rPr>
              <w:t>Ядернаямодельатома. ОпытыЭ.Резерфорда.</w:t>
            </w:r>
          </w:p>
        </w:tc>
        <w:tc>
          <w:tcPr>
            <w:tcW w:w="1579" w:type="dxa"/>
            <w:gridSpan w:val="4"/>
          </w:tcPr>
          <w:p w14:paraId="6F58F1ED"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val="restart"/>
          </w:tcPr>
          <w:p w14:paraId="424605E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135D9C61" w14:textId="77777777" w:rsidR="00930F54" w:rsidRPr="002D59CF" w:rsidRDefault="00623E15"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0944FBD3" w14:textId="77777777" w:rsidR="0006360A" w:rsidRPr="002D59CF" w:rsidRDefault="0006360A" w:rsidP="001931E5">
            <w:pPr>
              <w:rPr>
                <w:color w:val="000000" w:themeColor="text1"/>
                <w:sz w:val="24"/>
                <w:szCs w:val="24"/>
                <w:lang w:val="ru-RU"/>
              </w:rPr>
            </w:pPr>
          </w:p>
        </w:tc>
      </w:tr>
      <w:tr w:rsidR="002D59CF" w:rsidRPr="002D59CF" w14:paraId="4F84FCCF" w14:textId="77777777" w:rsidTr="00316396">
        <w:trPr>
          <w:trHeight w:val="846"/>
        </w:trPr>
        <w:tc>
          <w:tcPr>
            <w:tcW w:w="2850" w:type="dxa"/>
            <w:vMerge w:val="restart"/>
          </w:tcPr>
          <w:p w14:paraId="086AD9AE" w14:textId="77777777" w:rsidR="0006360A" w:rsidRPr="002D59CF" w:rsidRDefault="0006360A" w:rsidP="00650860">
            <w:pPr>
              <w:rPr>
                <w:color w:val="000000" w:themeColor="text1"/>
                <w:sz w:val="24"/>
                <w:szCs w:val="24"/>
                <w:lang w:val="ru-RU"/>
              </w:rPr>
            </w:pPr>
          </w:p>
          <w:p w14:paraId="062DA2E2" w14:textId="77777777" w:rsidR="0006360A" w:rsidRPr="002D59CF" w:rsidRDefault="0006360A" w:rsidP="00650860">
            <w:pPr>
              <w:rPr>
                <w:color w:val="000000" w:themeColor="text1"/>
                <w:sz w:val="24"/>
                <w:szCs w:val="24"/>
                <w:lang w:val="ru-RU"/>
              </w:rPr>
            </w:pPr>
          </w:p>
        </w:tc>
        <w:tc>
          <w:tcPr>
            <w:tcW w:w="8212" w:type="dxa"/>
          </w:tcPr>
          <w:p w14:paraId="1FCE7432"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Модель атома водорода по Н.Бору. Квантовые постулаты Бора. Лазеры</w:t>
            </w:r>
          </w:p>
        </w:tc>
        <w:tc>
          <w:tcPr>
            <w:tcW w:w="1579" w:type="dxa"/>
            <w:gridSpan w:val="4"/>
          </w:tcPr>
          <w:p w14:paraId="4E4C6F90"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6560D980" w14:textId="77777777" w:rsidR="0006360A" w:rsidRPr="002D59CF" w:rsidRDefault="0006360A" w:rsidP="001931E5">
            <w:pPr>
              <w:rPr>
                <w:color w:val="000000" w:themeColor="text1"/>
                <w:sz w:val="24"/>
                <w:szCs w:val="24"/>
              </w:rPr>
            </w:pPr>
          </w:p>
        </w:tc>
      </w:tr>
      <w:tr w:rsidR="002D59CF" w:rsidRPr="002D59CF" w14:paraId="5DD08740" w14:textId="77777777" w:rsidTr="00316396">
        <w:trPr>
          <w:trHeight w:val="537"/>
        </w:trPr>
        <w:tc>
          <w:tcPr>
            <w:tcW w:w="2850" w:type="dxa"/>
            <w:vMerge/>
          </w:tcPr>
          <w:p w14:paraId="3BE36DF6" w14:textId="77777777" w:rsidR="0006360A" w:rsidRPr="002D59CF" w:rsidRDefault="0006360A" w:rsidP="00650860">
            <w:pPr>
              <w:rPr>
                <w:color w:val="000000" w:themeColor="text1"/>
                <w:sz w:val="24"/>
                <w:szCs w:val="24"/>
              </w:rPr>
            </w:pPr>
          </w:p>
        </w:tc>
        <w:tc>
          <w:tcPr>
            <w:tcW w:w="8212" w:type="dxa"/>
          </w:tcPr>
          <w:p w14:paraId="1EFE4B43" w14:textId="77777777" w:rsidR="0006360A" w:rsidRPr="002D59CF" w:rsidRDefault="0006360A" w:rsidP="00DE4620">
            <w:pPr>
              <w:rPr>
                <w:color w:val="000000" w:themeColor="text1"/>
                <w:sz w:val="24"/>
                <w:szCs w:val="24"/>
                <w:lang w:val="ru-RU"/>
              </w:rPr>
            </w:pPr>
            <w:r w:rsidRPr="002D59CF">
              <w:rPr>
                <w:color w:val="000000" w:themeColor="text1"/>
                <w:sz w:val="24"/>
                <w:szCs w:val="24"/>
                <w:lang w:val="ru-RU"/>
              </w:rPr>
              <w:t xml:space="preserve">Закон радиоактивного распада. Радиоактивные превращения. </w:t>
            </w:r>
          </w:p>
        </w:tc>
        <w:tc>
          <w:tcPr>
            <w:tcW w:w="1579" w:type="dxa"/>
            <w:gridSpan w:val="4"/>
          </w:tcPr>
          <w:p w14:paraId="1C9A1B77"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5F1C5AB4" w14:textId="77777777" w:rsidR="0006360A" w:rsidRPr="002D59CF" w:rsidRDefault="0006360A" w:rsidP="00650860">
            <w:pPr>
              <w:rPr>
                <w:color w:val="000000" w:themeColor="text1"/>
                <w:sz w:val="24"/>
                <w:szCs w:val="24"/>
              </w:rPr>
            </w:pPr>
          </w:p>
        </w:tc>
      </w:tr>
      <w:tr w:rsidR="002D59CF" w:rsidRPr="002D59CF" w14:paraId="0521AF1B" w14:textId="77777777" w:rsidTr="00316396">
        <w:trPr>
          <w:trHeight w:val="537"/>
        </w:trPr>
        <w:tc>
          <w:tcPr>
            <w:tcW w:w="2850" w:type="dxa"/>
            <w:vMerge/>
          </w:tcPr>
          <w:p w14:paraId="23E1969E" w14:textId="77777777" w:rsidR="0006360A" w:rsidRPr="002D59CF" w:rsidRDefault="0006360A" w:rsidP="00650860">
            <w:pPr>
              <w:rPr>
                <w:color w:val="000000" w:themeColor="text1"/>
                <w:sz w:val="24"/>
                <w:szCs w:val="24"/>
              </w:rPr>
            </w:pPr>
          </w:p>
        </w:tc>
        <w:tc>
          <w:tcPr>
            <w:tcW w:w="8212" w:type="dxa"/>
          </w:tcPr>
          <w:p w14:paraId="205BE240"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 xml:space="preserve">Ядерный реактор. Получение радиоактивных изотопов иих применение. </w:t>
            </w:r>
            <w:r w:rsidRPr="002D59CF">
              <w:rPr>
                <w:color w:val="000000" w:themeColor="text1"/>
                <w:sz w:val="24"/>
                <w:szCs w:val="24"/>
              </w:rPr>
              <w:t>Биологическоедействиерадиоактивныхизлучений. Элементарныечастицы</w:t>
            </w:r>
          </w:p>
        </w:tc>
        <w:tc>
          <w:tcPr>
            <w:tcW w:w="1579" w:type="dxa"/>
            <w:gridSpan w:val="4"/>
          </w:tcPr>
          <w:p w14:paraId="0003633B" w14:textId="77777777" w:rsidR="0006360A" w:rsidRPr="002D59CF" w:rsidRDefault="0006360A" w:rsidP="00E13E7F">
            <w:pPr>
              <w:jc w:val="center"/>
              <w:rPr>
                <w:color w:val="000000" w:themeColor="text1"/>
                <w:sz w:val="24"/>
                <w:szCs w:val="24"/>
              </w:rPr>
            </w:pPr>
            <w:r w:rsidRPr="002D59CF">
              <w:rPr>
                <w:color w:val="000000" w:themeColor="text1"/>
                <w:sz w:val="24"/>
                <w:szCs w:val="24"/>
              </w:rPr>
              <w:t>2</w:t>
            </w:r>
          </w:p>
        </w:tc>
        <w:tc>
          <w:tcPr>
            <w:tcW w:w="2400" w:type="dxa"/>
            <w:vMerge/>
          </w:tcPr>
          <w:p w14:paraId="1D0287D5" w14:textId="77777777" w:rsidR="0006360A" w:rsidRPr="002D59CF" w:rsidRDefault="0006360A" w:rsidP="00650860">
            <w:pPr>
              <w:rPr>
                <w:color w:val="000000" w:themeColor="text1"/>
                <w:sz w:val="24"/>
                <w:szCs w:val="24"/>
              </w:rPr>
            </w:pPr>
          </w:p>
        </w:tc>
      </w:tr>
      <w:tr w:rsidR="002D59CF" w:rsidRPr="002D59CF" w14:paraId="7D8338AA" w14:textId="77777777" w:rsidTr="00316396">
        <w:trPr>
          <w:trHeight w:val="544"/>
        </w:trPr>
        <w:tc>
          <w:tcPr>
            <w:tcW w:w="11076" w:type="dxa"/>
            <w:gridSpan w:val="3"/>
          </w:tcPr>
          <w:p w14:paraId="78474D00" w14:textId="77777777" w:rsidR="00FA5BE7" w:rsidRPr="002D59CF" w:rsidRDefault="00FA5BE7" w:rsidP="00650860">
            <w:pPr>
              <w:rPr>
                <w:color w:val="000000" w:themeColor="text1"/>
                <w:sz w:val="24"/>
                <w:szCs w:val="24"/>
                <w:lang w:val="ru-RU"/>
              </w:rPr>
            </w:pPr>
            <w:r w:rsidRPr="002D59CF">
              <w:rPr>
                <w:b/>
                <w:color w:val="000000" w:themeColor="text1"/>
                <w:sz w:val="24"/>
                <w:szCs w:val="24"/>
                <w:lang w:val="ru-RU"/>
              </w:rPr>
              <w:t>Профессионально-ориентированное содержание</w:t>
            </w:r>
          </w:p>
        </w:tc>
        <w:tc>
          <w:tcPr>
            <w:tcW w:w="1565" w:type="dxa"/>
            <w:gridSpan w:val="3"/>
          </w:tcPr>
          <w:p w14:paraId="6261E54F" w14:textId="77777777" w:rsidR="00FA5BE7" w:rsidRPr="002D59CF" w:rsidRDefault="00FA5BE7" w:rsidP="003C6413">
            <w:pPr>
              <w:jc w:val="center"/>
              <w:rPr>
                <w:b/>
                <w:color w:val="000000" w:themeColor="text1"/>
                <w:sz w:val="24"/>
                <w:szCs w:val="24"/>
                <w:lang w:val="ru-RU"/>
              </w:rPr>
            </w:pPr>
            <w:r w:rsidRPr="002D59CF">
              <w:rPr>
                <w:b/>
                <w:color w:val="000000" w:themeColor="text1"/>
                <w:sz w:val="24"/>
                <w:szCs w:val="24"/>
                <w:lang w:val="ru-RU"/>
              </w:rPr>
              <w:t>4</w:t>
            </w:r>
          </w:p>
        </w:tc>
        <w:tc>
          <w:tcPr>
            <w:tcW w:w="2400" w:type="dxa"/>
            <w:tcBorders>
              <w:bottom w:val="single" w:sz="4" w:space="0" w:color="auto"/>
            </w:tcBorders>
          </w:tcPr>
          <w:p w14:paraId="60A6E3EF" w14:textId="77777777" w:rsidR="00FA5BE7" w:rsidRPr="002D59CF" w:rsidRDefault="00FA5BE7" w:rsidP="000B65E7">
            <w:pPr>
              <w:jc w:val="center"/>
              <w:rPr>
                <w:color w:val="000000" w:themeColor="text1"/>
                <w:sz w:val="24"/>
                <w:szCs w:val="24"/>
                <w:lang w:val="ru-RU"/>
              </w:rPr>
            </w:pPr>
          </w:p>
        </w:tc>
      </w:tr>
      <w:tr w:rsidR="002D59CF" w:rsidRPr="002D59CF" w14:paraId="784808A6" w14:textId="77777777" w:rsidTr="00F44FEE">
        <w:trPr>
          <w:trHeight w:val="292"/>
        </w:trPr>
        <w:tc>
          <w:tcPr>
            <w:tcW w:w="2850" w:type="dxa"/>
            <w:tcBorders>
              <w:top w:val="single" w:sz="4" w:space="0" w:color="auto"/>
            </w:tcBorders>
          </w:tcPr>
          <w:p w14:paraId="2E21C0BA" w14:textId="77777777" w:rsidR="0006360A" w:rsidRPr="002D59CF" w:rsidRDefault="00930F54" w:rsidP="00650860">
            <w:pPr>
              <w:rPr>
                <w:color w:val="000000" w:themeColor="text1"/>
                <w:sz w:val="24"/>
                <w:szCs w:val="24"/>
                <w:lang w:val="ru-RU"/>
              </w:rPr>
            </w:pPr>
            <w:r w:rsidRPr="002D59CF">
              <w:rPr>
                <w:color w:val="000000" w:themeColor="text1"/>
                <w:sz w:val="24"/>
                <w:szCs w:val="24"/>
              </w:rPr>
              <w:br w:type="page"/>
            </w:r>
          </w:p>
        </w:tc>
        <w:tc>
          <w:tcPr>
            <w:tcW w:w="8232" w:type="dxa"/>
            <w:gridSpan w:val="3"/>
          </w:tcPr>
          <w:p w14:paraId="5FEB79DB"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Способы наблюдения и регистрации заряженных частиц. Эффект Вавилова –Черенкова.</w:t>
            </w:r>
          </w:p>
        </w:tc>
        <w:tc>
          <w:tcPr>
            <w:tcW w:w="1559" w:type="dxa"/>
            <w:gridSpan w:val="2"/>
            <w:tcBorders>
              <w:bottom w:val="single" w:sz="4" w:space="0" w:color="auto"/>
            </w:tcBorders>
          </w:tcPr>
          <w:p w14:paraId="67AEC20A" w14:textId="77777777" w:rsidR="0006360A" w:rsidRPr="002D59CF" w:rsidRDefault="0006360A" w:rsidP="000B65E7">
            <w:pPr>
              <w:jc w:val="center"/>
              <w:rPr>
                <w:color w:val="000000" w:themeColor="text1"/>
                <w:sz w:val="24"/>
                <w:szCs w:val="24"/>
              </w:rPr>
            </w:pPr>
            <w:r w:rsidRPr="002D59CF">
              <w:rPr>
                <w:color w:val="000000" w:themeColor="text1"/>
                <w:sz w:val="24"/>
                <w:szCs w:val="24"/>
              </w:rPr>
              <w:t>2</w:t>
            </w:r>
          </w:p>
        </w:tc>
        <w:tc>
          <w:tcPr>
            <w:tcW w:w="2400" w:type="dxa"/>
            <w:vMerge w:val="restart"/>
          </w:tcPr>
          <w:p w14:paraId="3656E0A9" w14:textId="77777777" w:rsidR="00930F54" w:rsidRPr="002D59CF" w:rsidRDefault="00930F54"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ОК 1 – ОК 7</w:t>
            </w:r>
          </w:p>
          <w:p w14:paraId="3DF583DE" w14:textId="77777777" w:rsidR="00930F54" w:rsidRPr="002D59CF" w:rsidRDefault="00623E15" w:rsidP="00930F54">
            <w:pPr>
              <w:jc w:val="center"/>
              <w:rPr>
                <w:rFonts w:eastAsia="Tahoma"/>
                <w:color w:val="000000" w:themeColor="text1"/>
                <w:sz w:val="24"/>
                <w:szCs w:val="24"/>
                <w:lang w:val="ru-RU"/>
              </w:rPr>
            </w:pPr>
            <w:r w:rsidRPr="002D59CF">
              <w:rPr>
                <w:rFonts w:eastAsia="Tahoma"/>
                <w:color w:val="000000" w:themeColor="text1"/>
                <w:sz w:val="24"/>
                <w:szCs w:val="24"/>
                <w:lang w:val="ru-RU"/>
              </w:rPr>
              <w:t>ПК 1.</w:t>
            </w:r>
            <w:r>
              <w:rPr>
                <w:rFonts w:eastAsia="Tahoma"/>
                <w:color w:val="000000" w:themeColor="text1"/>
                <w:sz w:val="24"/>
                <w:szCs w:val="24"/>
                <w:lang w:val="ru-RU"/>
              </w:rPr>
              <w:t>7</w:t>
            </w:r>
            <w:r w:rsidRPr="002D59CF">
              <w:rPr>
                <w:rFonts w:eastAsia="Tahoma"/>
                <w:color w:val="000000" w:themeColor="text1"/>
                <w:sz w:val="24"/>
                <w:szCs w:val="24"/>
                <w:lang w:val="ru-RU"/>
              </w:rPr>
              <w:t>, ПК 2.</w:t>
            </w:r>
            <w:r>
              <w:rPr>
                <w:rFonts w:eastAsia="Tahoma"/>
                <w:color w:val="000000" w:themeColor="text1"/>
                <w:sz w:val="24"/>
                <w:szCs w:val="24"/>
                <w:lang w:val="ru-RU"/>
              </w:rPr>
              <w:t>7</w:t>
            </w:r>
          </w:p>
          <w:p w14:paraId="0ED0B8A3" w14:textId="77777777" w:rsidR="0006360A" w:rsidRPr="002D59CF" w:rsidRDefault="0006360A" w:rsidP="0006360A">
            <w:pPr>
              <w:jc w:val="center"/>
              <w:rPr>
                <w:rFonts w:eastAsia="Calibri"/>
                <w:color w:val="000000" w:themeColor="text1"/>
                <w:sz w:val="24"/>
                <w:szCs w:val="24"/>
                <w:lang w:val="ru-RU"/>
              </w:rPr>
            </w:pPr>
          </w:p>
        </w:tc>
      </w:tr>
      <w:tr w:rsidR="002D59CF" w:rsidRPr="002D59CF" w14:paraId="3A95922F" w14:textId="77777777" w:rsidTr="00316396">
        <w:trPr>
          <w:trHeight w:val="292"/>
        </w:trPr>
        <w:tc>
          <w:tcPr>
            <w:tcW w:w="2850" w:type="dxa"/>
            <w:tcBorders>
              <w:top w:val="single" w:sz="4" w:space="0" w:color="auto"/>
            </w:tcBorders>
          </w:tcPr>
          <w:p w14:paraId="7E80B46C" w14:textId="77777777" w:rsidR="0006360A" w:rsidRPr="002D59CF" w:rsidRDefault="0006360A" w:rsidP="00650860">
            <w:pPr>
              <w:rPr>
                <w:color w:val="000000" w:themeColor="text1"/>
                <w:sz w:val="24"/>
                <w:szCs w:val="24"/>
                <w:lang w:val="ru-RU"/>
              </w:rPr>
            </w:pPr>
          </w:p>
        </w:tc>
        <w:tc>
          <w:tcPr>
            <w:tcW w:w="8232" w:type="dxa"/>
            <w:gridSpan w:val="3"/>
          </w:tcPr>
          <w:p w14:paraId="2A9697A2" w14:textId="77777777" w:rsidR="0006360A" w:rsidRPr="002D59CF" w:rsidRDefault="0006360A" w:rsidP="00650860">
            <w:pPr>
              <w:rPr>
                <w:color w:val="000000" w:themeColor="text1"/>
                <w:sz w:val="24"/>
                <w:szCs w:val="24"/>
                <w:lang w:val="ru-RU"/>
              </w:rPr>
            </w:pPr>
            <w:r w:rsidRPr="002D59CF">
              <w:rPr>
                <w:color w:val="000000" w:themeColor="text1"/>
                <w:sz w:val="24"/>
                <w:szCs w:val="24"/>
                <w:lang w:val="ru-RU"/>
              </w:rPr>
              <w:t>Контрольная работа по разделу №6 «Квантовая физика»</w:t>
            </w:r>
          </w:p>
        </w:tc>
        <w:tc>
          <w:tcPr>
            <w:tcW w:w="1559" w:type="dxa"/>
            <w:gridSpan w:val="2"/>
            <w:tcBorders>
              <w:bottom w:val="single" w:sz="4" w:space="0" w:color="auto"/>
            </w:tcBorders>
          </w:tcPr>
          <w:p w14:paraId="6E43FA31" w14:textId="77777777" w:rsidR="0006360A" w:rsidRPr="002D59CF" w:rsidRDefault="0006360A" w:rsidP="000B65E7">
            <w:pPr>
              <w:jc w:val="center"/>
              <w:rPr>
                <w:color w:val="000000" w:themeColor="text1"/>
                <w:sz w:val="24"/>
                <w:szCs w:val="24"/>
                <w:lang w:val="ru-RU"/>
              </w:rPr>
            </w:pPr>
            <w:r w:rsidRPr="002D59CF">
              <w:rPr>
                <w:color w:val="000000" w:themeColor="text1"/>
                <w:sz w:val="24"/>
                <w:szCs w:val="24"/>
                <w:lang w:val="ru-RU"/>
              </w:rPr>
              <w:t>2</w:t>
            </w:r>
          </w:p>
        </w:tc>
        <w:tc>
          <w:tcPr>
            <w:tcW w:w="2400" w:type="dxa"/>
            <w:vMerge/>
            <w:tcBorders>
              <w:bottom w:val="single" w:sz="4" w:space="0" w:color="auto"/>
            </w:tcBorders>
          </w:tcPr>
          <w:p w14:paraId="40E2098F" w14:textId="77777777" w:rsidR="0006360A" w:rsidRPr="002D59CF" w:rsidRDefault="0006360A" w:rsidP="001704EE">
            <w:pPr>
              <w:rPr>
                <w:rFonts w:eastAsia="Calibri"/>
                <w:color w:val="000000" w:themeColor="text1"/>
                <w:sz w:val="24"/>
                <w:szCs w:val="24"/>
                <w:lang w:val="ru-RU"/>
              </w:rPr>
            </w:pPr>
          </w:p>
        </w:tc>
      </w:tr>
      <w:tr w:rsidR="002D59CF" w:rsidRPr="002D59CF" w14:paraId="45427547" w14:textId="77777777" w:rsidTr="00316396">
        <w:trPr>
          <w:trHeight w:val="273"/>
        </w:trPr>
        <w:tc>
          <w:tcPr>
            <w:tcW w:w="2850" w:type="dxa"/>
            <w:tcBorders>
              <w:top w:val="nil"/>
            </w:tcBorders>
          </w:tcPr>
          <w:p w14:paraId="1715E9BF" w14:textId="77777777" w:rsidR="00046EDB" w:rsidRPr="002D59CF" w:rsidRDefault="00046EDB" w:rsidP="001E6D8F">
            <w:pPr>
              <w:ind w:firstLine="90"/>
              <w:rPr>
                <w:b/>
                <w:color w:val="000000" w:themeColor="text1"/>
                <w:sz w:val="24"/>
                <w:szCs w:val="24"/>
              </w:rPr>
            </w:pPr>
            <w:r w:rsidRPr="002D59CF">
              <w:rPr>
                <w:b/>
                <w:color w:val="000000" w:themeColor="text1"/>
                <w:sz w:val="24"/>
                <w:szCs w:val="24"/>
              </w:rPr>
              <w:t>Контрольныеработы</w:t>
            </w:r>
          </w:p>
        </w:tc>
        <w:tc>
          <w:tcPr>
            <w:tcW w:w="8232" w:type="dxa"/>
            <w:gridSpan w:val="3"/>
          </w:tcPr>
          <w:p w14:paraId="3EB5019B" w14:textId="77777777" w:rsidR="00046EDB" w:rsidRPr="002D59CF" w:rsidRDefault="00046EDB" w:rsidP="000B65E7">
            <w:pPr>
              <w:jc w:val="center"/>
              <w:rPr>
                <w:color w:val="000000" w:themeColor="text1"/>
                <w:sz w:val="24"/>
                <w:szCs w:val="24"/>
                <w:lang w:val="ru-RU"/>
              </w:rPr>
            </w:pPr>
          </w:p>
        </w:tc>
        <w:tc>
          <w:tcPr>
            <w:tcW w:w="1559" w:type="dxa"/>
            <w:gridSpan w:val="2"/>
          </w:tcPr>
          <w:p w14:paraId="410B5A25" w14:textId="77777777" w:rsidR="00046EDB" w:rsidRPr="002D59CF" w:rsidRDefault="00EF7316" w:rsidP="00EF7316">
            <w:pPr>
              <w:jc w:val="center"/>
              <w:rPr>
                <w:color w:val="000000" w:themeColor="text1"/>
                <w:sz w:val="24"/>
                <w:szCs w:val="24"/>
                <w:lang w:val="ru-RU"/>
              </w:rPr>
            </w:pPr>
            <w:r w:rsidRPr="002D59CF">
              <w:rPr>
                <w:color w:val="000000" w:themeColor="text1"/>
                <w:sz w:val="24"/>
                <w:szCs w:val="24"/>
                <w:lang w:val="ru-RU"/>
              </w:rPr>
              <w:t>4</w:t>
            </w:r>
          </w:p>
        </w:tc>
        <w:tc>
          <w:tcPr>
            <w:tcW w:w="2400" w:type="dxa"/>
          </w:tcPr>
          <w:p w14:paraId="6B8E182D" w14:textId="77777777" w:rsidR="00046EDB" w:rsidRPr="002D59CF" w:rsidRDefault="00046EDB" w:rsidP="00650860">
            <w:pPr>
              <w:rPr>
                <w:color w:val="000000" w:themeColor="text1"/>
                <w:sz w:val="24"/>
                <w:szCs w:val="24"/>
                <w:lang w:val="ru-RU"/>
              </w:rPr>
            </w:pPr>
          </w:p>
        </w:tc>
      </w:tr>
      <w:tr w:rsidR="002D59CF" w:rsidRPr="002D59CF" w14:paraId="4F5425F1" w14:textId="77777777" w:rsidTr="00316396">
        <w:trPr>
          <w:trHeight w:val="273"/>
        </w:trPr>
        <w:tc>
          <w:tcPr>
            <w:tcW w:w="11076" w:type="dxa"/>
            <w:gridSpan w:val="3"/>
            <w:tcBorders>
              <w:top w:val="nil"/>
            </w:tcBorders>
          </w:tcPr>
          <w:p w14:paraId="2199F33F" w14:textId="77777777" w:rsidR="00046EDB" w:rsidRPr="002D59CF" w:rsidRDefault="00046EDB" w:rsidP="001E6D8F">
            <w:pPr>
              <w:ind w:firstLine="90"/>
              <w:rPr>
                <w:color w:val="000000" w:themeColor="text1"/>
                <w:sz w:val="24"/>
                <w:szCs w:val="24"/>
              </w:rPr>
            </w:pPr>
            <w:r w:rsidRPr="002D59CF">
              <w:rPr>
                <w:color w:val="000000" w:themeColor="text1"/>
                <w:sz w:val="24"/>
                <w:szCs w:val="24"/>
              </w:rPr>
              <w:t>Индивидуальныйпроект</w:t>
            </w:r>
          </w:p>
        </w:tc>
        <w:tc>
          <w:tcPr>
            <w:tcW w:w="1565" w:type="dxa"/>
            <w:gridSpan w:val="3"/>
          </w:tcPr>
          <w:p w14:paraId="2A15722F" w14:textId="77777777" w:rsidR="00046EDB" w:rsidRPr="002D59CF" w:rsidRDefault="00046EDB" w:rsidP="00EF7316">
            <w:pPr>
              <w:jc w:val="center"/>
              <w:rPr>
                <w:color w:val="000000" w:themeColor="text1"/>
                <w:sz w:val="24"/>
                <w:szCs w:val="24"/>
              </w:rPr>
            </w:pPr>
            <w:r w:rsidRPr="002D59CF">
              <w:rPr>
                <w:color w:val="000000" w:themeColor="text1"/>
                <w:sz w:val="24"/>
                <w:szCs w:val="24"/>
              </w:rPr>
              <w:t>2</w:t>
            </w:r>
          </w:p>
        </w:tc>
        <w:tc>
          <w:tcPr>
            <w:tcW w:w="2400" w:type="dxa"/>
          </w:tcPr>
          <w:p w14:paraId="13CA34B1" w14:textId="77777777" w:rsidR="00046EDB" w:rsidRPr="002D59CF" w:rsidRDefault="00046EDB" w:rsidP="00650860">
            <w:pPr>
              <w:rPr>
                <w:color w:val="000000" w:themeColor="text1"/>
                <w:sz w:val="24"/>
                <w:szCs w:val="24"/>
              </w:rPr>
            </w:pPr>
          </w:p>
        </w:tc>
      </w:tr>
      <w:tr w:rsidR="002D59CF" w:rsidRPr="002D59CF" w14:paraId="52D76262" w14:textId="77777777" w:rsidTr="00316396">
        <w:trPr>
          <w:trHeight w:val="270"/>
        </w:trPr>
        <w:tc>
          <w:tcPr>
            <w:tcW w:w="11076" w:type="dxa"/>
            <w:gridSpan w:val="3"/>
          </w:tcPr>
          <w:p w14:paraId="6A407EDE" w14:textId="77777777" w:rsidR="00046EDB" w:rsidRPr="002D59CF" w:rsidRDefault="009719C1" w:rsidP="001E6D8F">
            <w:pPr>
              <w:ind w:firstLine="90"/>
              <w:rPr>
                <w:color w:val="000000" w:themeColor="text1"/>
                <w:sz w:val="24"/>
                <w:szCs w:val="24"/>
                <w:lang w:val="ru-RU"/>
              </w:rPr>
            </w:pPr>
            <w:r w:rsidRPr="002D59CF">
              <w:rPr>
                <w:color w:val="000000" w:themeColor="text1"/>
                <w:sz w:val="24"/>
                <w:szCs w:val="24"/>
                <w:lang w:val="ru-RU"/>
              </w:rPr>
              <w:t>Итоговый контроль в форме компьютерного тестирования</w:t>
            </w:r>
          </w:p>
        </w:tc>
        <w:tc>
          <w:tcPr>
            <w:tcW w:w="1565" w:type="dxa"/>
            <w:gridSpan w:val="3"/>
          </w:tcPr>
          <w:p w14:paraId="474FEF34" w14:textId="77777777" w:rsidR="00046EDB" w:rsidRPr="002D59CF" w:rsidRDefault="0042345D" w:rsidP="00EF7316">
            <w:pPr>
              <w:jc w:val="center"/>
              <w:rPr>
                <w:color w:val="000000" w:themeColor="text1"/>
                <w:sz w:val="24"/>
                <w:szCs w:val="24"/>
                <w:lang w:val="ru-RU"/>
              </w:rPr>
            </w:pPr>
            <w:r w:rsidRPr="002D59CF">
              <w:rPr>
                <w:color w:val="000000" w:themeColor="text1"/>
                <w:sz w:val="24"/>
                <w:szCs w:val="24"/>
                <w:lang w:val="ru-RU"/>
              </w:rPr>
              <w:t>2</w:t>
            </w:r>
          </w:p>
        </w:tc>
        <w:tc>
          <w:tcPr>
            <w:tcW w:w="2400" w:type="dxa"/>
          </w:tcPr>
          <w:p w14:paraId="60986E96" w14:textId="77777777" w:rsidR="00046EDB" w:rsidRPr="002D59CF" w:rsidRDefault="00046EDB" w:rsidP="00650860">
            <w:pPr>
              <w:rPr>
                <w:color w:val="000000" w:themeColor="text1"/>
                <w:sz w:val="24"/>
                <w:szCs w:val="24"/>
                <w:lang w:val="ru-RU"/>
              </w:rPr>
            </w:pPr>
          </w:p>
        </w:tc>
      </w:tr>
      <w:tr w:rsidR="002D59CF" w:rsidRPr="002D59CF" w14:paraId="1DCE3E8B" w14:textId="77777777" w:rsidTr="00316396">
        <w:trPr>
          <w:trHeight w:val="270"/>
        </w:trPr>
        <w:tc>
          <w:tcPr>
            <w:tcW w:w="11076" w:type="dxa"/>
            <w:gridSpan w:val="3"/>
          </w:tcPr>
          <w:p w14:paraId="2BE6270A"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 xml:space="preserve">Промежуточная аттестация </w:t>
            </w:r>
            <w:r w:rsidR="005A05C5" w:rsidRPr="002D59CF">
              <w:rPr>
                <w:color w:val="000000" w:themeColor="text1"/>
                <w:sz w:val="24"/>
                <w:szCs w:val="24"/>
                <w:lang w:val="ru-RU"/>
              </w:rPr>
              <w:t>в форме экзамена</w:t>
            </w:r>
          </w:p>
        </w:tc>
        <w:tc>
          <w:tcPr>
            <w:tcW w:w="1565" w:type="dxa"/>
            <w:gridSpan w:val="3"/>
          </w:tcPr>
          <w:p w14:paraId="37747184" w14:textId="77777777" w:rsidR="009719C1" w:rsidRPr="002D59CF" w:rsidRDefault="001A0581" w:rsidP="000B65E7">
            <w:pPr>
              <w:jc w:val="center"/>
              <w:rPr>
                <w:color w:val="000000" w:themeColor="text1"/>
                <w:sz w:val="24"/>
                <w:szCs w:val="24"/>
                <w:lang w:val="ru-RU"/>
              </w:rPr>
            </w:pPr>
            <w:r w:rsidRPr="002D59CF">
              <w:rPr>
                <w:color w:val="000000" w:themeColor="text1"/>
                <w:sz w:val="24"/>
                <w:szCs w:val="24"/>
                <w:lang w:val="ru-RU"/>
              </w:rPr>
              <w:t>1</w:t>
            </w:r>
            <w:r w:rsidR="00AA63E4" w:rsidRPr="002D59CF">
              <w:rPr>
                <w:color w:val="000000" w:themeColor="text1"/>
                <w:sz w:val="24"/>
                <w:szCs w:val="24"/>
                <w:lang w:val="ru-RU"/>
              </w:rPr>
              <w:t>0</w:t>
            </w:r>
          </w:p>
        </w:tc>
        <w:tc>
          <w:tcPr>
            <w:tcW w:w="2400" w:type="dxa"/>
          </w:tcPr>
          <w:p w14:paraId="0933A85A" w14:textId="77777777" w:rsidR="009719C1" w:rsidRPr="002D59CF" w:rsidRDefault="009719C1" w:rsidP="00650860">
            <w:pPr>
              <w:rPr>
                <w:color w:val="000000" w:themeColor="text1"/>
                <w:sz w:val="24"/>
                <w:szCs w:val="24"/>
              </w:rPr>
            </w:pPr>
          </w:p>
        </w:tc>
      </w:tr>
      <w:tr w:rsidR="002D59CF" w:rsidRPr="002D59CF" w14:paraId="5D3160FC" w14:textId="77777777" w:rsidTr="00316396">
        <w:trPr>
          <w:trHeight w:val="270"/>
        </w:trPr>
        <w:tc>
          <w:tcPr>
            <w:tcW w:w="11076" w:type="dxa"/>
            <w:gridSpan w:val="3"/>
          </w:tcPr>
          <w:p w14:paraId="0C4216AB" w14:textId="77777777" w:rsidR="009719C1" w:rsidRPr="002D59CF" w:rsidRDefault="009719C1" w:rsidP="001E6D8F">
            <w:pPr>
              <w:ind w:firstLine="90"/>
              <w:rPr>
                <w:color w:val="000000" w:themeColor="text1"/>
                <w:sz w:val="24"/>
                <w:szCs w:val="24"/>
                <w:lang w:val="ru-RU"/>
              </w:rPr>
            </w:pPr>
            <w:r w:rsidRPr="002D59CF">
              <w:rPr>
                <w:color w:val="000000" w:themeColor="text1"/>
                <w:sz w:val="24"/>
                <w:szCs w:val="24"/>
                <w:lang w:val="ru-RU"/>
              </w:rPr>
              <w:t>Всего:</w:t>
            </w:r>
          </w:p>
        </w:tc>
        <w:tc>
          <w:tcPr>
            <w:tcW w:w="1565" w:type="dxa"/>
            <w:gridSpan w:val="3"/>
          </w:tcPr>
          <w:p w14:paraId="5E6C4C20" w14:textId="77777777" w:rsidR="009719C1" w:rsidRPr="002D59CF" w:rsidRDefault="00024872" w:rsidP="000B65E7">
            <w:pPr>
              <w:jc w:val="center"/>
              <w:rPr>
                <w:color w:val="000000" w:themeColor="text1"/>
                <w:sz w:val="24"/>
                <w:szCs w:val="24"/>
                <w:lang w:val="ru-RU"/>
              </w:rPr>
            </w:pPr>
            <w:r w:rsidRPr="002D59CF">
              <w:rPr>
                <w:color w:val="000000" w:themeColor="text1"/>
                <w:sz w:val="24"/>
                <w:szCs w:val="24"/>
                <w:lang w:val="ru-RU"/>
              </w:rPr>
              <w:t>20</w:t>
            </w:r>
            <w:r w:rsidR="00AA63E4" w:rsidRPr="002D59CF">
              <w:rPr>
                <w:color w:val="000000" w:themeColor="text1"/>
                <w:sz w:val="24"/>
                <w:szCs w:val="24"/>
                <w:lang w:val="ru-RU"/>
              </w:rPr>
              <w:t>0</w:t>
            </w:r>
          </w:p>
        </w:tc>
        <w:tc>
          <w:tcPr>
            <w:tcW w:w="2400" w:type="dxa"/>
          </w:tcPr>
          <w:p w14:paraId="7BB155B1" w14:textId="77777777" w:rsidR="009719C1" w:rsidRPr="002D59CF" w:rsidRDefault="009719C1" w:rsidP="00650860">
            <w:pPr>
              <w:rPr>
                <w:color w:val="000000" w:themeColor="text1"/>
                <w:sz w:val="24"/>
                <w:szCs w:val="24"/>
              </w:rPr>
            </w:pPr>
          </w:p>
        </w:tc>
      </w:tr>
    </w:tbl>
    <w:p w14:paraId="4A627CC9"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sectPr w:rsidR="00A5419F" w:rsidRPr="002D59CF">
          <w:footerReference w:type="default" r:id="rId12"/>
          <w:pgSz w:w="16840" w:h="11910" w:orient="landscape"/>
          <w:pgMar w:top="1100" w:right="500" w:bottom="1120" w:left="1020" w:header="0" w:footer="922" w:gutter="0"/>
          <w:cols w:space="720"/>
        </w:sectPr>
      </w:pPr>
    </w:p>
    <w:p w14:paraId="3F5A11AC" w14:textId="77777777" w:rsidR="00A5419F" w:rsidRPr="002D59CF" w:rsidRDefault="00F17661" w:rsidP="006D5A67">
      <w:pPr>
        <w:pStyle w:val="1"/>
        <w:jc w:val="center"/>
        <w:rPr>
          <w:color w:val="000000" w:themeColor="text1"/>
          <w:sz w:val="24"/>
          <w:szCs w:val="24"/>
        </w:rPr>
      </w:pPr>
      <w:bookmarkStart w:id="11" w:name="_Toc223099523"/>
      <w:r w:rsidRPr="002D59CF">
        <w:rPr>
          <w:color w:val="000000" w:themeColor="text1"/>
          <w:sz w:val="24"/>
          <w:szCs w:val="24"/>
        </w:rPr>
        <w:t xml:space="preserve">3. УСЛОВИЯ РЕАЛИЗАЦИИ ПРОГРАММЫ </w:t>
      </w:r>
      <w:r w:rsidR="00A5419F" w:rsidRPr="002D59CF">
        <w:rPr>
          <w:color w:val="000000" w:themeColor="text1"/>
          <w:sz w:val="24"/>
          <w:szCs w:val="24"/>
        </w:rPr>
        <w:t>ОБЩЕОБРАЗОВАТЕЛЬНОЙ ДИСЦИПЛИНЫ</w:t>
      </w:r>
      <w:bookmarkEnd w:id="11"/>
    </w:p>
    <w:p w14:paraId="7D64C77A" w14:textId="77777777" w:rsidR="00A5419F" w:rsidRPr="002D59CF" w:rsidRDefault="00A5419F" w:rsidP="00A5419F">
      <w:pPr>
        <w:widowControl w:val="0"/>
        <w:autoSpaceDE w:val="0"/>
        <w:autoSpaceDN w:val="0"/>
        <w:spacing w:after="0" w:line="240" w:lineRule="auto"/>
        <w:rPr>
          <w:rFonts w:eastAsia="Calibri"/>
          <w:b/>
          <w:color w:val="000000" w:themeColor="text1"/>
          <w:sz w:val="24"/>
          <w:szCs w:val="24"/>
          <w:lang w:val="ru-RU"/>
        </w:rPr>
      </w:pPr>
    </w:p>
    <w:p w14:paraId="1E4584EA" w14:textId="77777777" w:rsidR="00A5419F" w:rsidRPr="002D59CF" w:rsidRDefault="00A5419F" w:rsidP="00634300">
      <w:pPr>
        <w:pStyle w:val="a5"/>
        <w:numPr>
          <w:ilvl w:val="1"/>
          <w:numId w:val="1"/>
        </w:numPr>
        <w:ind w:left="567"/>
        <w:jc w:val="both"/>
        <w:rPr>
          <w:rFonts w:eastAsia="Calibri"/>
          <w:b/>
          <w:color w:val="000000" w:themeColor="text1"/>
          <w:sz w:val="24"/>
          <w:szCs w:val="24"/>
          <w:lang w:val="ru-RU"/>
        </w:rPr>
      </w:pPr>
      <w:bookmarkStart w:id="12" w:name="3.1._Требования_к_минимальному_материаль"/>
      <w:bookmarkEnd w:id="12"/>
      <w:r w:rsidRPr="002D59CF">
        <w:rPr>
          <w:rFonts w:eastAsia="Calibri"/>
          <w:b/>
          <w:color w:val="000000" w:themeColor="text1"/>
          <w:sz w:val="24"/>
          <w:szCs w:val="24"/>
          <w:lang w:val="ru-RU"/>
        </w:rPr>
        <w:t>Требования к минимальному материально-техническому обеспечению</w:t>
      </w:r>
    </w:p>
    <w:p w14:paraId="6C08C691" w14:textId="77777777" w:rsidR="00934FE2" w:rsidRPr="00637BCC" w:rsidRDefault="00934FE2" w:rsidP="00934FE2">
      <w:pPr>
        <w:spacing w:after="0" w:line="230" w:lineRule="auto"/>
        <w:ind w:firstLine="709"/>
        <w:jc w:val="both"/>
        <w:rPr>
          <w:rFonts w:eastAsia="Times New Roman"/>
          <w:color w:val="000000" w:themeColor="text1"/>
          <w:sz w:val="24"/>
          <w:szCs w:val="24"/>
          <w:lang w:val="ru-RU" w:eastAsia="ru-RU"/>
        </w:rPr>
      </w:pPr>
      <w:bookmarkStart w:id="13" w:name="_Hlk81942396"/>
      <w:r w:rsidRPr="002D59CF">
        <w:rPr>
          <w:rFonts w:eastAsia="Arial"/>
          <w:b/>
          <w:color w:val="000000" w:themeColor="text1"/>
          <w:sz w:val="24"/>
          <w:szCs w:val="24"/>
          <w:lang w:val="ru-RU"/>
        </w:rPr>
        <w:t>3.1</w:t>
      </w:r>
      <w:r w:rsidRPr="002D59CF">
        <w:rPr>
          <w:rFonts w:eastAsia="Arial"/>
          <w:color w:val="000000" w:themeColor="text1"/>
          <w:sz w:val="24"/>
          <w:szCs w:val="24"/>
          <w:lang w:val="ru-RU"/>
        </w:rPr>
        <w:t xml:space="preserve">. Для освоения программы общеобразовательной профильной учебной </w:t>
      </w:r>
      <w:r w:rsidRPr="00637BCC">
        <w:rPr>
          <w:rFonts w:eastAsia="Times New Roman"/>
          <w:color w:val="000000" w:themeColor="text1"/>
          <w:sz w:val="24"/>
          <w:szCs w:val="24"/>
          <w:lang w:val="ru-RU" w:eastAsia="ru-RU"/>
        </w:rPr>
        <w:t>дисциплины</w:t>
      </w:r>
      <w:r w:rsidR="004E0B01" w:rsidRPr="00637BCC">
        <w:rPr>
          <w:rFonts w:eastAsia="Times New Roman"/>
          <w:color w:val="000000" w:themeColor="text1"/>
          <w:sz w:val="24"/>
          <w:szCs w:val="24"/>
          <w:lang w:val="ru-RU" w:eastAsia="ru-RU"/>
        </w:rPr>
        <w:t xml:space="preserve"> ОДП 10</w:t>
      </w:r>
      <w:r w:rsidR="00B73CC3" w:rsidRPr="00637BCC">
        <w:rPr>
          <w:rFonts w:eastAsia="Times New Roman"/>
          <w:color w:val="000000" w:themeColor="text1"/>
          <w:sz w:val="24"/>
          <w:szCs w:val="24"/>
          <w:lang w:val="ru-RU" w:eastAsia="ru-RU"/>
        </w:rPr>
        <w:t xml:space="preserve"> </w:t>
      </w:r>
      <w:r w:rsidRPr="00637BCC">
        <w:rPr>
          <w:rFonts w:eastAsia="Times New Roman"/>
          <w:color w:val="000000" w:themeColor="text1"/>
          <w:sz w:val="24"/>
          <w:szCs w:val="24"/>
          <w:lang w:val="ru-RU" w:eastAsia="ru-RU"/>
        </w:rPr>
        <w:t xml:space="preserve">«Физика» в ГБПОУ «КБАДК» создан учебный кабинет № </w:t>
      </w:r>
      <w:r w:rsidR="007D082D" w:rsidRPr="00637BCC">
        <w:rPr>
          <w:rFonts w:eastAsia="Times New Roman"/>
          <w:color w:val="000000" w:themeColor="text1"/>
          <w:sz w:val="24"/>
          <w:szCs w:val="24"/>
          <w:lang w:val="ru-RU" w:eastAsia="ru-RU"/>
        </w:rPr>
        <w:t>403</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Кабинет физики и полетной аэродинамики</w:t>
      </w:r>
      <w:r w:rsidRPr="00637BCC">
        <w:rPr>
          <w:rFonts w:eastAsia="Times New Roman"/>
          <w:color w:val="000000" w:themeColor="text1"/>
          <w:sz w:val="24"/>
          <w:szCs w:val="24"/>
          <w:lang w:val="ru-RU" w:eastAsia="ru-RU"/>
        </w:rPr>
        <w:t xml:space="preserve">». </w:t>
      </w:r>
      <w:r w:rsidR="007D082D" w:rsidRPr="00637BCC">
        <w:rPr>
          <w:rFonts w:eastAsia="Times New Roman"/>
          <w:color w:val="000000" w:themeColor="text1"/>
          <w:sz w:val="24"/>
          <w:szCs w:val="24"/>
          <w:lang w:val="ru-RU" w:eastAsia="ru-RU"/>
        </w:rPr>
        <w:t xml:space="preserve"> </w:t>
      </w:r>
    </w:p>
    <w:p w14:paraId="27B6A668" w14:textId="77777777" w:rsidR="00637BCC" w:rsidRPr="002D59CF" w:rsidRDefault="00637BCC" w:rsidP="00637BCC">
      <w:pPr>
        <w:spacing w:after="0" w:line="230" w:lineRule="auto"/>
        <w:ind w:firstLine="709"/>
        <w:jc w:val="both"/>
        <w:rPr>
          <w:rFonts w:eastAsia="Arial"/>
          <w:color w:val="000000" w:themeColor="text1"/>
          <w:sz w:val="24"/>
          <w:szCs w:val="24"/>
          <w:lang w:val="ru-RU"/>
        </w:rPr>
      </w:pPr>
      <w:r w:rsidRPr="00637BCC">
        <w:rPr>
          <w:rFonts w:eastAsia="Times New Roman"/>
          <w:color w:val="000000" w:themeColor="text1"/>
          <w:sz w:val="24"/>
          <w:szCs w:val="24"/>
          <w:lang w:val="ru-RU" w:eastAsia="ru-RU"/>
        </w:rPr>
        <w:t xml:space="preserve">При необходимости обеспечить свободный доступ в Интернет во время учебного занятия и в период внеучебной деятельности обучающихся, используется учебный кабинет № 207 «Технической графики и автоматизации производства», </w:t>
      </w:r>
      <w:r>
        <w:rPr>
          <w:rFonts w:eastAsia="Times New Roman"/>
          <w:color w:val="000000" w:themeColor="text1"/>
          <w:sz w:val="24"/>
          <w:szCs w:val="24"/>
          <w:lang w:val="ru-RU" w:eastAsia="ru-RU"/>
        </w:rPr>
        <w:t>оснащенный персональными компьютерами</w:t>
      </w:r>
      <w:r>
        <w:rPr>
          <w:rFonts w:eastAsia="Arial"/>
          <w:color w:val="000000" w:themeColor="text1"/>
          <w:sz w:val="24"/>
          <w:szCs w:val="24"/>
          <w:lang w:val="ru-RU"/>
        </w:rPr>
        <w:t xml:space="preserve">. </w:t>
      </w:r>
    </w:p>
    <w:p w14:paraId="251AB5D4"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 xml:space="preserve">Помещение кабинета физики удовлетворяет требованиям Санитарно-эпидемиологических правил и нормативов </w:t>
      </w:r>
      <w:r w:rsidR="000E1BAD" w:rsidRPr="002D59CF">
        <w:rPr>
          <w:rFonts w:eastAsia="Arial"/>
          <w:color w:val="000000" w:themeColor="text1"/>
          <w:sz w:val="24"/>
          <w:szCs w:val="24"/>
          <w:lang w:val="ru-RU" w:eastAsia="ru-RU"/>
        </w:rPr>
        <w:t>нормативов (</w:t>
      </w:r>
      <w:r w:rsidR="000E1BAD" w:rsidRPr="002D59CF">
        <w:rPr>
          <w:rFonts w:eastAsia="Times New Roman"/>
          <w:color w:val="000000" w:themeColor="text1"/>
          <w:sz w:val="24"/>
          <w:szCs w:val="24"/>
          <w:lang w:val="ru-RU" w:eastAsia="ru-RU"/>
        </w:rPr>
        <w:t xml:space="preserve">Санитарно-эпидемиологическим требованиям </w:t>
      </w:r>
      <w:hyperlink r:id="rId13">
        <w:r w:rsidR="000E1BAD" w:rsidRPr="002D59CF">
          <w:rPr>
            <w:rFonts w:eastAsia="Times New Roman"/>
            <w:color w:val="000000" w:themeColor="text1"/>
            <w:sz w:val="24"/>
            <w:szCs w:val="24"/>
            <w:lang w:val="ru-RU" w:eastAsia="ru-RU"/>
          </w:rPr>
          <w:t>(</w:t>
        </w:r>
      </w:hyperlink>
      <w:hyperlink r:id="rId14">
        <w:r w:rsidR="000E1BAD" w:rsidRPr="002D59CF">
          <w:rPr>
            <w:rFonts w:eastAsia="Times New Roman"/>
            <w:color w:val="000000" w:themeColor="text1"/>
            <w:sz w:val="24"/>
            <w:szCs w:val="24"/>
            <w:lang w:val="ru-RU" w:eastAsia="ru-RU"/>
          </w:rPr>
          <w:t>СП 2.4.3648</w:t>
        </w:r>
      </w:hyperlink>
      <w:hyperlink r:id="rId15"/>
      <w:hyperlink r:id="rId16">
        <w:r w:rsidR="000E1BAD" w:rsidRPr="002D59CF">
          <w:rPr>
            <w:rFonts w:eastAsia="Times New Roman"/>
            <w:color w:val="000000" w:themeColor="text1"/>
            <w:sz w:val="24"/>
            <w:szCs w:val="24"/>
            <w:lang w:val="ru-RU" w:eastAsia="ru-RU"/>
          </w:rPr>
          <w:t>20</w:t>
        </w:r>
      </w:hyperlink>
      <w:r w:rsidR="00B73CC3" w:rsidRPr="002D59CF">
        <w:rPr>
          <w:color w:val="000000" w:themeColor="text1"/>
          <w:sz w:val="24"/>
          <w:szCs w:val="24"/>
          <w:lang w:val="ru-RU"/>
        </w:rPr>
        <w:t xml:space="preserve"> </w:t>
      </w:r>
      <w:hyperlink r:id="rId17"/>
      <w:r w:rsidR="000E1BAD" w:rsidRPr="002D59CF">
        <w:rPr>
          <w:rFonts w:eastAsia="Times New Roman"/>
          <w:color w:val="000000" w:themeColor="text1"/>
          <w:sz w:val="24"/>
          <w:szCs w:val="24"/>
          <w:lang w:val="ru-RU" w:eastAsia="ru-RU"/>
        </w:rPr>
        <w:t xml:space="preserve">и </w:t>
      </w:r>
      <w:hyperlink r:id="rId18">
        <w:r w:rsidR="000E1BAD" w:rsidRPr="002D59CF">
          <w:rPr>
            <w:rFonts w:eastAsia="Times New Roman"/>
            <w:color w:val="000000" w:themeColor="text1"/>
            <w:sz w:val="24"/>
            <w:szCs w:val="24"/>
            <w:lang w:val="ru-RU" w:eastAsia="ru-RU"/>
          </w:rPr>
          <w:t>СанПин 1.2</w:t>
        </w:r>
      </w:hyperlink>
      <w:hyperlink r:id="rId19">
        <w:r w:rsidR="000E1BAD" w:rsidRPr="002D59CF">
          <w:rPr>
            <w:rFonts w:eastAsia="Times New Roman"/>
            <w:color w:val="000000" w:themeColor="text1"/>
            <w:sz w:val="24"/>
            <w:szCs w:val="24"/>
            <w:lang w:val="ru-RU" w:eastAsia="ru-RU"/>
          </w:rPr>
          <w:t>.3685</w:t>
        </w:r>
      </w:hyperlink>
      <w:hyperlink r:id="rId20">
        <w:r w:rsidR="000E1BAD" w:rsidRPr="002D59CF">
          <w:rPr>
            <w:rFonts w:eastAsia="Times New Roman"/>
            <w:color w:val="000000" w:themeColor="text1"/>
            <w:sz w:val="24"/>
            <w:szCs w:val="24"/>
            <w:lang w:val="ru-RU" w:eastAsia="ru-RU"/>
          </w:rPr>
          <w:t>-</w:t>
        </w:r>
      </w:hyperlink>
      <w:hyperlink r:id="rId21">
        <w:r w:rsidR="000E1BAD" w:rsidRPr="002D59CF">
          <w:rPr>
            <w:rFonts w:eastAsia="Times New Roman"/>
            <w:color w:val="000000" w:themeColor="text1"/>
            <w:sz w:val="24"/>
            <w:szCs w:val="24"/>
            <w:lang w:val="ru-RU" w:eastAsia="ru-RU"/>
          </w:rPr>
          <w:t>21</w:t>
        </w:r>
      </w:hyperlink>
      <w:hyperlink r:id="rId22">
        <w:r w:rsidR="000E1BAD" w:rsidRPr="002D59CF">
          <w:rPr>
            <w:rFonts w:eastAsia="Times New Roman"/>
            <w:color w:val="000000" w:themeColor="text1"/>
            <w:sz w:val="24"/>
            <w:szCs w:val="24"/>
            <w:lang w:val="ru-RU" w:eastAsia="ru-RU"/>
          </w:rPr>
          <w:t>)</w:t>
        </w:r>
      </w:hyperlink>
      <w:r w:rsidR="00B73CC3" w:rsidRPr="002D59CF">
        <w:rPr>
          <w:color w:val="000000" w:themeColor="text1"/>
          <w:sz w:val="24"/>
          <w:szCs w:val="24"/>
          <w:lang w:val="ru-RU"/>
        </w:rPr>
        <w:t xml:space="preserve"> </w:t>
      </w:r>
      <w:r w:rsidR="00F6416D">
        <w:rPr>
          <w:color w:val="000000" w:themeColor="text1"/>
          <w:sz w:val="24"/>
          <w:szCs w:val="24"/>
          <w:lang w:val="ru-RU"/>
        </w:rPr>
        <w:t>«</w:t>
      </w:r>
      <w:r w:rsidRPr="002D59CF">
        <w:rPr>
          <w:rFonts w:eastAsia="Times New Roman"/>
          <w:color w:val="000000" w:themeColor="text1"/>
          <w:sz w:val="24"/>
          <w:szCs w:val="24"/>
          <w:shd w:val="clear" w:color="auto" w:fill="FFFFFF"/>
          <w:lang w:val="ru-RU"/>
        </w:rPr>
        <w:t>Санитарно-эпидемиологические требования к организациям воспитания и обучения, отдыха и оздоровления детей и молодежи»</w:t>
      </w:r>
      <w:r w:rsidR="00B73CC3" w:rsidRPr="002D59CF">
        <w:rPr>
          <w:rFonts w:eastAsia="Times New Roman"/>
          <w:color w:val="000000" w:themeColor="text1"/>
          <w:sz w:val="24"/>
          <w:szCs w:val="24"/>
          <w:shd w:val="clear" w:color="auto" w:fill="FFFFFF"/>
          <w:lang w:val="ru-RU"/>
        </w:rPr>
        <w:t xml:space="preserve"> </w:t>
      </w:r>
      <w:r w:rsidRPr="002D59CF">
        <w:rPr>
          <w:rFonts w:eastAsia="Arial"/>
          <w:color w:val="000000" w:themeColor="text1"/>
          <w:sz w:val="24"/>
          <w:szCs w:val="24"/>
          <w:lang w:val="ru-RU"/>
        </w:rPr>
        <w:t>и</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оснащено типовым оборудованием для проведения лабораторных работ по разделу № 3 «Электродинамика», специализированной учебной мебелью и средствами обучения, достаточными для выполнения требований к уровню подготовки обучающихся.</w:t>
      </w:r>
    </w:p>
    <w:p w14:paraId="0CBE5BE3" w14:textId="77777777" w:rsidR="00934FE2" w:rsidRPr="002D59CF" w:rsidRDefault="00934FE2" w:rsidP="00934FE2">
      <w:pPr>
        <w:spacing w:after="0" w:line="240" w:lineRule="auto"/>
        <w:ind w:firstLine="709"/>
        <w:contextualSpacing/>
        <w:jc w:val="both"/>
        <w:rPr>
          <w:rFonts w:eastAsia="Times New Roman"/>
          <w:b/>
          <w:color w:val="000000" w:themeColor="text1"/>
          <w:sz w:val="24"/>
          <w:szCs w:val="24"/>
          <w:lang w:val="ru-RU"/>
        </w:rPr>
      </w:pPr>
      <w:r w:rsidRPr="002D59CF">
        <w:rPr>
          <w:rFonts w:eastAsia="Times New Roman"/>
          <w:b/>
          <w:color w:val="000000" w:themeColor="text1"/>
          <w:sz w:val="24"/>
          <w:szCs w:val="24"/>
          <w:lang w:val="ru-RU"/>
        </w:rPr>
        <w:t>Оборудование учебного кабинета:</w:t>
      </w:r>
    </w:p>
    <w:p w14:paraId="7DD7CD15"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посадочные места по количеству обучающихся;</w:t>
      </w:r>
    </w:p>
    <w:p w14:paraId="5AE3929E"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рабочее место преподавателя;</w:t>
      </w:r>
    </w:p>
    <w:p w14:paraId="677C9821"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учебно-наглядных пособий;</w:t>
      </w:r>
    </w:p>
    <w:p w14:paraId="31E516EF"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комплект электронных видеоматериалов;</w:t>
      </w:r>
    </w:p>
    <w:p w14:paraId="3CADACB6"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задания для контрольных работ;</w:t>
      </w:r>
    </w:p>
    <w:p w14:paraId="6DC78C72"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профессионально ориентированные задания;</w:t>
      </w:r>
    </w:p>
    <w:p w14:paraId="1B63D273" w14:textId="77777777" w:rsidR="00934FE2" w:rsidRPr="002D59CF" w:rsidRDefault="00934FE2" w:rsidP="00634300">
      <w:pPr>
        <w:numPr>
          <w:ilvl w:val="0"/>
          <w:numId w:val="3"/>
        </w:numPr>
        <w:suppressAutoHyphens/>
        <w:spacing w:after="160" w:line="259" w:lineRule="auto"/>
        <w:ind w:firstLine="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материалы экзамена.</w:t>
      </w:r>
    </w:p>
    <w:p w14:paraId="5F8D41F1" w14:textId="77777777" w:rsidR="00934FE2" w:rsidRPr="002D59CF" w:rsidRDefault="00934FE2" w:rsidP="00934FE2">
      <w:pPr>
        <w:suppressAutoHyphens/>
        <w:spacing w:after="160" w:line="259" w:lineRule="auto"/>
        <w:ind w:left="709"/>
        <w:contextualSpacing/>
        <w:jc w:val="both"/>
        <w:rPr>
          <w:rFonts w:eastAsia="Times New Roman"/>
          <w:b/>
          <w:color w:val="000000" w:themeColor="text1"/>
          <w:sz w:val="24"/>
          <w:szCs w:val="24"/>
          <w:lang w:val="ru-RU" w:eastAsia="ar-SA"/>
        </w:rPr>
      </w:pPr>
      <w:r w:rsidRPr="002D59CF">
        <w:rPr>
          <w:rFonts w:eastAsia="Times New Roman"/>
          <w:b/>
          <w:color w:val="000000" w:themeColor="text1"/>
          <w:sz w:val="24"/>
          <w:szCs w:val="24"/>
          <w:lang w:val="ru-RU" w:eastAsia="ar-SA"/>
        </w:rPr>
        <w:t>Технические средства обучения:</w:t>
      </w:r>
    </w:p>
    <w:p w14:paraId="4927B548"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персональный компьютер с лицензионным программным обеспечением;</w:t>
      </w:r>
    </w:p>
    <w:p w14:paraId="1362793B" w14:textId="77777777" w:rsidR="00934FE2" w:rsidRPr="002D59CF" w:rsidRDefault="00934FE2" w:rsidP="00934FE2">
      <w:pPr>
        <w:suppressAutoHyphens/>
        <w:spacing w:after="160" w:line="259" w:lineRule="auto"/>
        <w:ind w:left="709"/>
        <w:contextualSpacing/>
        <w:jc w:val="both"/>
        <w:rPr>
          <w:rFonts w:eastAsia="Times New Roman"/>
          <w:color w:val="000000" w:themeColor="text1"/>
          <w:sz w:val="24"/>
          <w:szCs w:val="24"/>
          <w:lang w:val="ru-RU" w:eastAsia="ar-SA"/>
        </w:rPr>
      </w:pPr>
      <w:r w:rsidRPr="002D59CF">
        <w:rPr>
          <w:rFonts w:eastAsia="Times New Roman"/>
          <w:color w:val="000000" w:themeColor="text1"/>
          <w:sz w:val="24"/>
          <w:szCs w:val="24"/>
          <w:lang w:val="ru-RU" w:eastAsia="ar-SA"/>
        </w:rPr>
        <w:t>− проектор с экраном.</w:t>
      </w:r>
    </w:p>
    <w:p w14:paraId="43D17964" w14:textId="77777777" w:rsidR="00934FE2" w:rsidRPr="002D59CF" w:rsidRDefault="00934FE2" w:rsidP="00934FE2">
      <w:pPr>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состав учебно-методического и материально-технического обеспечения программы общеобразовательной профильной учебной дисциплины</w:t>
      </w:r>
      <w:r w:rsidR="004E0B01" w:rsidRPr="002D59CF">
        <w:rPr>
          <w:rFonts w:eastAsia="Arial"/>
          <w:color w:val="000000" w:themeColor="text1"/>
          <w:sz w:val="24"/>
          <w:szCs w:val="24"/>
          <w:lang w:val="ru-RU"/>
        </w:rPr>
        <w:t xml:space="preserve"> ОДП 10</w:t>
      </w:r>
      <w:r w:rsidRPr="002D59CF">
        <w:rPr>
          <w:rFonts w:eastAsia="Arial"/>
          <w:color w:val="000000" w:themeColor="text1"/>
          <w:sz w:val="24"/>
          <w:szCs w:val="24"/>
          <w:lang w:val="ru-RU"/>
        </w:rPr>
        <w:t xml:space="preserve"> «Физика», входят:</w:t>
      </w:r>
    </w:p>
    <w:p w14:paraId="562ACA91" w14:textId="77777777" w:rsidR="00934FE2" w:rsidRPr="002D59CF" w:rsidRDefault="00934FE2" w:rsidP="00934FE2">
      <w:pPr>
        <w:spacing w:after="0" w:line="89" w:lineRule="exact"/>
        <w:rPr>
          <w:rFonts w:eastAsia="Times New Roman"/>
          <w:color w:val="000000" w:themeColor="text1"/>
          <w:sz w:val="24"/>
          <w:szCs w:val="24"/>
          <w:lang w:val="ru-RU"/>
        </w:rPr>
      </w:pPr>
    </w:p>
    <w:p w14:paraId="42AA0354" w14:textId="77777777" w:rsidR="00934FE2" w:rsidRPr="002D59CF" w:rsidRDefault="00934FE2" w:rsidP="00934FE2">
      <w:pPr>
        <w:spacing w:after="0" w:line="2" w:lineRule="exact"/>
        <w:rPr>
          <w:rFonts w:eastAsia="Symbol"/>
          <w:color w:val="000000" w:themeColor="text1"/>
          <w:sz w:val="24"/>
          <w:szCs w:val="24"/>
          <w:lang w:val="ru-RU"/>
        </w:rPr>
      </w:pPr>
    </w:p>
    <w:p w14:paraId="0F4E8183" w14:textId="77777777" w:rsidR="00934FE2" w:rsidRPr="00637BCC" w:rsidRDefault="00934FE2" w:rsidP="00637BCC">
      <w:pPr>
        <w:pStyle w:val="a5"/>
        <w:numPr>
          <w:ilvl w:val="0"/>
          <w:numId w:val="19"/>
        </w:numPr>
        <w:tabs>
          <w:tab w:val="left" w:pos="820"/>
        </w:tabs>
        <w:spacing w:line="226" w:lineRule="auto"/>
        <w:jc w:val="both"/>
        <w:rPr>
          <w:rFonts w:eastAsia="Symbol"/>
          <w:color w:val="000000" w:themeColor="text1"/>
          <w:sz w:val="24"/>
          <w:szCs w:val="24"/>
          <w:lang w:val="ru-RU"/>
        </w:rPr>
      </w:pPr>
      <w:r w:rsidRPr="00637BCC">
        <w:rPr>
          <w:rFonts w:eastAsia="Arial"/>
          <w:color w:val="000000" w:themeColor="text1"/>
          <w:sz w:val="24"/>
          <w:szCs w:val="24"/>
          <w:lang w:val="ru-RU"/>
        </w:rPr>
        <w:t>наглядные пособия (комплекты учебных таблиц, плакаты: «Физические величины и фундаментальные константы», «Международная система единиц СИ», «Периодическая система химических элементов Д.И.</w:t>
      </w:r>
      <w:r w:rsidR="00637BCC">
        <w:rPr>
          <w:rFonts w:eastAsia="Arial"/>
          <w:color w:val="000000" w:themeColor="text1"/>
          <w:sz w:val="24"/>
          <w:szCs w:val="24"/>
          <w:lang w:val="ru-RU"/>
        </w:rPr>
        <w:t xml:space="preserve"> </w:t>
      </w:r>
      <w:r w:rsidRPr="00637BCC">
        <w:rPr>
          <w:rFonts w:eastAsia="Arial"/>
          <w:color w:val="000000" w:themeColor="text1"/>
          <w:sz w:val="24"/>
          <w:szCs w:val="24"/>
          <w:lang w:val="ru-RU"/>
        </w:rPr>
        <w:t>Менделеева»;</w:t>
      </w:r>
    </w:p>
    <w:p w14:paraId="51CB49D1" w14:textId="77777777" w:rsidR="00934FE2" w:rsidRPr="002D59CF" w:rsidRDefault="00934FE2" w:rsidP="00637BCC">
      <w:pPr>
        <w:spacing w:after="0" w:line="1" w:lineRule="exact"/>
        <w:rPr>
          <w:rFonts w:eastAsia="Symbol"/>
          <w:color w:val="000000" w:themeColor="text1"/>
          <w:sz w:val="24"/>
          <w:szCs w:val="24"/>
          <w:lang w:val="ru-RU"/>
        </w:rPr>
      </w:pPr>
    </w:p>
    <w:p w14:paraId="7EDBBED9" w14:textId="77777777" w:rsidR="00934FE2" w:rsidRPr="006F5EC7" w:rsidRDefault="00934FE2" w:rsidP="00637BCC">
      <w:pPr>
        <w:spacing w:after="0" w:line="2" w:lineRule="exact"/>
        <w:rPr>
          <w:rFonts w:eastAsia="Symbol"/>
          <w:color w:val="000000" w:themeColor="text1"/>
          <w:sz w:val="24"/>
          <w:szCs w:val="24"/>
          <w:lang w:val="ru-RU"/>
        </w:rPr>
      </w:pPr>
    </w:p>
    <w:p w14:paraId="4F358890" w14:textId="77777777" w:rsidR="00934FE2" w:rsidRPr="00637BCC" w:rsidRDefault="00934FE2" w:rsidP="00637BCC">
      <w:pPr>
        <w:pStyle w:val="a5"/>
        <w:numPr>
          <w:ilvl w:val="0"/>
          <w:numId w:val="19"/>
        </w:numPr>
        <w:tabs>
          <w:tab w:val="left" w:pos="820"/>
        </w:tabs>
        <w:spacing w:line="216" w:lineRule="auto"/>
        <w:rPr>
          <w:rFonts w:eastAsia="Symbol"/>
          <w:color w:val="000000" w:themeColor="text1"/>
          <w:sz w:val="24"/>
          <w:szCs w:val="24"/>
        </w:rPr>
      </w:pPr>
      <w:r w:rsidRPr="00637BCC">
        <w:rPr>
          <w:rFonts w:eastAsia="Arial"/>
          <w:color w:val="000000" w:themeColor="text1"/>
          <w:sz w:val="24"/>
          <w:szCs w:val="24"/>
        </w:rPr>
        <w:t>библиотечныйфонд.</w:t>
      </w:r>
    </w:p>
    <w:p w14:paraId="53C4CE5C" w14:textId="77777777" w:rsidR="00934FE2" w:rsidRPr="002D59CF" w:rsidRDefault="00934FE2" w:rsidP="00934FE2">
      <w:pPr>
        <w:spacing w:after="0" w:line="116" w:lineRule="exact"/>
        <w:rPr>
          <w:rFonts w:eastAsia="Times New Roman"/>
          <w:color w:val="000000" w:themeColor="text1"/>
          <w:sz w:val="24"/>
          <w:szCs w:val="24"/>
        </w:rPr>
      </w:pPr>
    </w:p>
    <w:p w14:paraId="402D754A" w14:textId="77777777" w:rsidR="00934FE2" w:rsidRPr="002D59CF" w:rsidRDefault="00934FE2" w:rsidP="00791D52">
      <w:pPr>
        <w:keepNext/>
        <w:widowControl w:val="0"/>
        <w:autoSpaceDE w:val="0"/>
        <w:autoSpaceDN w:val="0"/>
        <w:adjustRightInd w:val="0"/>
        <w:spacing w:after="0" w:line="240" w:lineRule="auto"/>
        <w:ind w:firstLine="709"/>
        <w:jc w:val="both"/>
        <w:outlineLvl w:val="1"/>
        <w:rPr>
          <w:rFonts w:eastAsia="Arial"/>
          <w:color w:val="000000" w:themeColor="text1"/>
          <w:sz w:val="24"/>
          <w:szCs w:val="24"/>
          <w:lang w:val="ru-RU"/>
        </w:rPr>
      </w:pPr>
      <w:bookmarkStart w:id="14" w:name="_Toc135150113"/>
      <w:bookmarkStart w:id="15" w:name="_Toc135150975"/>
      <w:bookmarkStart w:id="16" w:name="_Toc223099524"/>
      <w:r w:rsidRPr="002D59CF">
        <w:rPr>
          <w:rFonts w:eastAsia="Arial"/>
          <w:color w:val="000000" w:themeColor="text1"/>
          <w:sz w:val="24"/>
          <w:szCs w:val="24"/>
          <w:lang w:val="ru-RU"/>
        </w:rPr>
        <w:t xml:space="preserve">В библиотечный фонд входят учебники, учебно-методические комплекты (УМК), обеспечивающие освоение учебной дисциплины «Физика»,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w:t>
      </w:r>
      <w:r w:rsidR="006D3162" w:rsidRPr="002D59CF">
        <w:rPr>
          <w:rFonts w:eastAsia="Arial"/>
          <w:color w:val="000000" w:themeColor="text1"/>
          <w:sz w:val="24"/>
          <w:szCs w:val="24"/>
          <w:lang w:val="ru-RU"/>
        </w:rPr>
        <w:t>П</w:t>
      </w:r>
      <w:r w:rsidR="00791D52" w:rsidRPr="002D59CF">
        <w:rPr>
          <w:rFonts w:eastAsia="Arial"/>
          <w:color w:val="000000" w:themeColor="text1"/>
          <w:sz w:val="24"/>
          <w:szCs w:val="24"/>
          <w:lang w:val="ru-RU"/>
        </w:rPr>
        <w:t>П</w:t>
      </w:r>
      <w:r w:rsidR="00F77A8D" w:rsidRPr="002D59CF">
        <w:rPr>
          <w:rFonts w:eastAsia="Arial"/>
          <w:color w:val="000000" w:themeColor="text1"/>
          <w:sz w:val="24"/>
          <w:szCs w:val="24"/>
          <w:lang w:val="ru-RU"/>
        </w:rPr>
        <w:t>ССЗ</w:t>
      </w:r>
      <w:r w:rsidR="00B73CC3" w:rsidRPr="002D59CF">
        <w:rPr>
          <w:rFonts w:eastAsia="Arial"/>
          <w:color w:val="000000" w:themeColor="text1"/>
          <w:sz w:val="24"/>
          <w:szCs w:val="24"/>
          <w:lang w:val="ru-RU"/>
        </w:rPr>
        <w:t xml:space="preserve"> </w:t>
      </w:r>
      <w:r w:rsidR="00F77A8D" w:rsidRPr="002D59CF">
        <w:rPr>
          <w:rFonts w:eastAsia="Arial"/>
          <w:color w:val="000000" w:themeColor="text1"/>
          <w:sz w:val="24"/>
          <w:szCs w:val="24"/>
          <w:lang w:val="ru-RU"/>
        </w:rPr>
        <w:t>специальности</w:t>
      </w:r>
      <w:r w:rsidR="00B73CC3" w:rsidRPr="002D59CF">
        <w:rPr>
          <w:rFonts w:eastAsia="Arial"/>
          <w:color w:val="000000" w:themeColor="text1"/>
          <w:sz w:val="24"/>
          <w:szCs w:val="24"/>
          <w:lang w:val="ru-RU"/>
        </w:rPr>
        <w:t xml:space="preserve"> </w:t>
      </w:r>
      <w:bookmarkEnd w:id="14"/>
      <w:bookmarkEnd w:id="15"/>
      <w:r w:rsidR="00623E15" w:rsidRPr="00F77A8D">
        <w:rPr>
          <w:rFonts w:eastAsia="Times New Roman"/>
          <w:sz w:val="24"/>
          <w:szCs w:val="28"/>
          <w:lang w:val="ru-RU"/>
        </w:rPr>
        <w:t xml:space="preserve">25.02.08 </w:t>
      </w:r>
      <w:r w:rsidR="00623E15">
        <w:rPr>
          <w:rFonts w:eastAsia="Times New Roman"/>
          <w:sz w:val="24"/>
          <w:szCs w:val="28"/>
          <w:lang w:val="ru-RU"/>
        </w:rPr>
        <w:t>«</w:t>
      </w:r>
      <w:r w:rsidR="00623E15" w:rsidRPr="00F77A8D">
        <w:rPr>
          <w:rFonts w:eastAsia="Times New Roman"/>
          <w:sz w:val="24"/>
          <w:szCs w:val="28"/>
          <w:lang w:val="ru-RU"/>
        </w:rPr>
        <w:t>Эксплуатация беспилотных авиационных систем</w:t>
      </w:r>
      <w:r w:rsidR="00623E15">
        <w:rPr>
          <w:rFonts w:eastAsia="Times New Roman"/>
          <w:sz w:val="24"/>
          <w:szCs w:val="28"/>
          <w:lang w:val="ru-RU"/>
        </w:rPr>
        <w:t>»</w:t>
      </w:r>
      <w:r w:rsidR="00B73CC3" w:rsidRPr="002D59CF">
        <w:rPr>
          <w:rFonts w:eastAsia="Arial"/>
          <w:color w:val="000000" w:themeColor="text1"/>
          <w:sz w:val="24"/>
          <w:szCs w:val="24"/>
          <w:lang w:val="ru-RU"/>
        </w:rPr>
        <w:t>.</w:t>
      </w:r>
      <w:bookmarkEnd w:id="16"/>
    </w:p>
    <w:p w14:paraId="2AF977DE" w14:textId="77777777" w:rsidR="00934FE2" w:rsidRPr="002D59CF" w:rsidRDefault="00934FE2" w:rsidP="00934FE2">
      <w:pPr>
        <w:tabs>
          <w:tab w:val="left" w:pos="753"/>
        </w:tabs>
        <w:spacing w:after="0" w:line="230" w:lineRule="auto"/>
        <w:ind w:firstLine="709"/>
        <w:jc w:val="both"/>
        <w:rPr>
          <w:rFonts w:eastAsia="Arial"/>
          <w:color w:val="000000" w:themeColor="text1"/>
          <w:sz w:val="24"/>
          <w:szCs w:val="24"/>
          <w:lang w:val="ru-RU"/>
        </w:rPr>
      </w:pPr>
      <w:r w:rsidRPr="002D59CF">
        <w:rPr>
          <w:rFonts w:eastAsia="Arial"/>
          <w:color w:val="000000" w:themeColor="text1"/>
          <w:sz w:val="24"/>
          <w:szCs w:val="24"/>
          <w:lang w:val="ru-RU"/>
        </w:rPr>
        <w:t>В процессе освоения программы учебной дисциплины «Физика» студенты</w:t>
      </w:r>
      <w:r w:rsidR="00B73CC3" w:rsidRPr="002D59CF">
        <w:rPr>
          <w:rFonts w:eastAsia="Arial"/>
          <w:color w:val="000000" w:themeColor="text1"/>
          <w:sz w:val="24"/>
          <w:szCs w:val="24"/>
          <w:lang w:val="ru-RU"/>
        </w:rPr>
        <w:t xml:space="preserve"> </w:t>
      </w:r>
      <w:r w:rsidRPr="002D59CF">
        <w:rPr>
          <w:rFonts w:eastAsia="Arial"/>
          <w:color w:val="000000" w:themeColor="text1"/>
          <w:sz w:val="24"/>
          <w:szCs w:val="24"/>
          <w:lang w:val="ru-RU"/>
        </w:rPr>
        <w:t>имеют возможность доступа к электронным учебным материалам по физике, имеющимся в свободном доступе в сети Интернет (электронным книгам, практикумам, тестам, материалам ЕГЭ и др.).</w:t>
      </w:r>
    </w:p>
    <w:bookmarkEnd w:id="13"/>
    <w:p w14:paraId="3F784D46"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0539572B" w14:textId="77777777" w:rsidR="006F5EC7" w:rsidRDefault="006F5EC7" w:rsidP="00A5419F">
      <w:pPr>
        <w:widowControl w:val="0"/>
        <w:autoSpaceDE w:val="0"/>
        <w:autoSpaceDN w:val="0"/>
        <w:spacing w:after="0" w:line="240" w:lineRule="auto"/>
        <w:rPr>
          <w:rFonts w:eastAsia="Calibri"/>
          <w:color w:val="000000" w:themeColor="text1"/>
          <w:sz w:val="24"/>
          <w:szCs w:val="24"/>
          <w:lang w:val="ru-RU"/>
        </w:rPr>
      </w:pPr>
    </w:p>
    <w:p w14:paraId="03D1ACD8" w14:textId="77777777" w:rsidR="006F5EC7" w:rsidRPr="002D59CF" w:rsidRDefault="006F5EC7" w:rsidP="00A5419F">
      <w:pPr>
        <w:widowControl w:val="0"/>
        <w:autoSpaceDE w:val="0"/>
        <w:autoSpaceDN w:val="0"/>
        <w:spacing w:after="0" w:line="240" w:lineRule="auto"/>
        <w:rPr>
          <w:rFonts w:eastAsia="Calibri"/>
          <w:color w:val="000000" w:themeColor="text1"/>
          <w:sz w:val="24"/>
          <w:szCs w:val="24"/>
          <w:lang w:val="ru-RU"/>
        </w:rPr>
      </w:pPr>
    </w:p>
    <w:p w14:paraId="1DE091FE" w14:textId="77777777" w:rsidR="00A5419F" w:rsidRPr="002D59CF" w:rsidRDefault="00A5419F" w:rsidP="00634300">
      <w:pPr>
        <w:pStyle w:val="a5"/>
        <w:numPr>
          <w:ilvl w:val="1"/>
          <w:numId w:val="1"/>
        </w:numPr>
        <w:ind w:left="567"/>
        <w:rPr>
          <w:rFonts w:eastAsia="Calibri"/>
          <w:b/>
          <w:bCs/>
          <w:color w:val="000000" w:themeColor="text1"/>
          <w:sz w:val="24"/>
          <w:szCs w:val="24"/>
          <w:lang w:val="ru-RU"/>
        </w:rPr>
      </w:pPr>
      <w:bookmarkStart w:id="17" w:name="3.2._Информационное_обеспечение_обучения"/>
      <w:bookmarkEnd w:id="17"/>
      <w:r w:rsidRPr="002D59CF">
        <w:rPr>
          <w:rFonts w:eastAsia="Calibri"/>
          <w:b/>
          <w:bCs/>
          <w:color w:val="000000" w:themeColor="text1"/>
          <w:sz w:val="24"/>
          <w:szCs w:val="24"/>
          <w:lang w:val="ru-RU"/>
        </w:rPr>
        <w:t>Информационное обеспечение обучения</w:t>
      </w:r>
    </w:p>
    <w:p w14:paraId="4B4D879A" w14:textId="77777777" w:rsidR="004E0B01" w:rsidRPr="002D59CF" w:rsidRDefault="004E0B01" w:rsidP="004E0B01">
      <w:pPr>
        <w:pStyle w:val="a5"/>
        <w:ind w:left="567" w:firstLine="0"/>
        <w:jc w:val="both"/>
        <w:rPr>
          <w:rFonts w:eastAsia="Calibri"/>
          <w:bCs/>
          <w:color w:val="000000" w:themeColor="text1"/>
          <w:sz w:val="24"/>
          <w:szCs w:val="24"/>
          <w:lang w:val="ru-RU"/>
        </w:rPr>
      </w:pPr>
      <w:r w:rsidRPr="002D59CF">
        <w:rPr>
          <w:rFonts w:eastAsia="Calibri"/>
          <w:bCs/>
          <w:color w:val="000000" w:themeColor="text1"/>
          <w:sz w:val="24"/>
          <w:szCs w:val="24"/>
          <w:lang w:val="ru-RU"/>
        </w:rPr>
        <w:t>Для реализации программы библиотечный фонд образовательной организации имеет печатные и электронные образовательные и информационные ресурсы, рекомендованные ФУМО, для использования в образовательном процессе.</w:t>
      </w:r>
    </w:p>
    <w:p w14:paraId="7857FFF9" w14:textId="77777777" w:rsidR="00A5419F" w:rsidRPr="002D59CF" w:rsidRDefault="00A5419F" w:rsidP="00A5419F">
      <w:pPr>
        <w:widowControl w:val="0"/>
        <w:autoSpaceDE w:val="0"/>
        <w:autoSpaceDN w:val="0"/>
        <w:spacing w:after="0" w:line="240" w:lineRule="auto"/>
        <w:rPr>
          <w:rFonts w:eastAsia="Calibri"/>
          <w:color w:val="000000" w:themeColor="text1"/>
          <w:sz w:val="24"/>
          <w:szCs w:val="24"/>
          <w:lang w:val="ru-RU"/>
        </w:rPr>
      </w:pPr>
    </w:p>
    <w:p w14:paraId="6303FC46"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3.2.1. Основные печатные издания:</w:t>
      </w:r>
    </w:p>
    <w:p w14:paraId="2AF1FD58" w14:textId="77777777" w:rsidR="004E0B01" w:rsidRPr="002D59CF" w:rsidRDefault="004E0B01" w:rsidP="004E0B01">
      <w:pPr>
        <w:autoSpaceDE w:val="0"/>
        <w:autoSpaceDN w:val="0"/>
        <w:adjustRightInd w:val="0"/>
        <w:spacing w:after="0" w:line="240" w:lineRule="auto"/>
        <w:ind w:firstLine="720"/>
        <w:jc w:val="both"/>
        <w:rPr>
          <w:rFonts w:eastAsia="Times New Roman"/>
          <w:b/>
          <w:color w:val="000000" w:themeColor="text1"/>
          <w:sz w:val="24"/>
          <w:szCs w:val="24"/>
          <w:lang w:val="ru-RU"/>
        </w:rPr>
      </w:pPr>
    </w:p>
    <w:p w14:paraId="2090F2BC" w14:textId="77777777" w:rsidR="004E0B01" w:rsidRPr="002D59CF" w:rsidRDefault="004E0B01" w:rsidP="006F5EC7">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учебник для студентов профессиональных образовательных организаций, осваивающих профессии и специальности СПО. – М., 2017 </w:t>
      </w:r>
    </w:p>
    <w:p w14:paraId="73BCE0FF"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 </w:t>
      </w:r>
    </w:p>
    <w:p w14:paraId="30109A83"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Контрольные материалы: учеб. пособие для студентов профессиональных образовательных организаций, осваивающих профессии и специальности СПО. – М., </w:t>
      </w:r>
    </w:p>
    <w:p w14:paraId="08046172" w14:textId="77777777" w:rsidR="004E0B01" w:rsidRPr="002D59CF" w:rsidRDefault="004E0B01" w:rsidP="004E0B01">
      <w:pPr>
        <w:spacing w:after="0" w:line="2" w:lineRule="exact"/>
        <w:jc w:val="both"/>
        <w:rPr>
          <w:rFonts w:eastAsia="Times New Roman"/>
          <w:color w:val="000000" w:themeColor="text1"/>
          <w:sz w:val="24"/>
          <w:szCs w:val="24"/>
          <w:lang w:val="ru-RU"/>
        </w:rPr>
      </w:pPr>
    </w:p>
    <w:p w14:paraId="2B1AFB54" w14:textId="77777777" w:rsidR="004E0B01" w:rsidRPr="002D59CF" w:rsidRDefault="004E0B01" w:rsidP="004E0B01">
      <w:pPr>
        <w:spacing w:after="0" w:line="3" w:lineRule="exact"/>
        <w:jc w:val="both"/>
        <w:rPr>
          <w:rFonts w:eastAsia="Times New Roman"/>
          <w:color w:val="000000" w:themeColor="text1"/>
          <w:sz w:val="24"/>
          <w:szCs w:val="24"/>
          <w:lang w:val="ru-RU"/>
        </w:rPr>
      </w:pPr>
    </w:p>
    <w:p w14:paraId="45287FBC"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i/>
          <w:color w:val="000000" w:themeColor="text1"/>
          <w:sz w:val="24"/>
          <w:szCs w:val="24"/>
          <w:lang w:val="ru-RU" w:eastAsia="ru-RU"/>
        </w:rPr>
      </w:pPr>
      <w:r w:rsidRPr="002D59CF">
        <w:rPr>
          <w:rFonts w:eastAsia="Times New Roman"/>
          <w:i/>
          <w:color w:val="000000" w:themeColor="text1"/>
          <w:sz w:val="24"/>
          <w:szCs w:val="24"/>
          <w:lang w:val="ru-RU" w:eastAsia="ru-RU"/>
        </w:rPr>
        <w:t>Дмитриева В.Ф.</w:t>
      </w:r>
      <w:r w:rsidRPr="002D59CF">
        <w:rPr>
          <w:rFonts w:eastAsia="Times New Roman"/>
          <w:color w:val="000000" w:themeColor="text1"/>
          <w:sz w:val="24"/>
          <w:szCs w:val="24"/>
          <w:lang w:val="ru-RU" w:eastAsia="ru-RU"/>
        </w:rPr>
        <w:t xml:space="preserve"> Физика для профессий и специальностей технического профиля. Сборник задач: учеб. пособие для студентов профессиональных образовательных организаций, осваивающих профессии и специальности СПО. – М., 2017</w:t>
      </w:r>
    </w:p>
    <w:p w14:paraId="3DB92E4E"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Сборник задач: учеб. пособие для для студентов профессиональных образовательных организаций, осваивающих профессии и специальности СПО. – М., 2017</w:t>
      </w:r>
    </w:p>
    <w:p w14:paraId="04324C78"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Трофимова Т.И., Фирсов А.В</w:t>
      </w:r>
      <w:r w:rsidRPr="002D59CF">
        <w:rPr>
          <w:rFonts w:eastAsia="Times New Roman"/>
          <w:color w:val="000000" w:themeColor="text1"/>
          <w:sz w:val="24"/>
          <w:szCs w:val="24"/>
          <w:lang w:val="ru-RU" w:eastAsia="ru-RU"/>
        </w:rPr>
        <w:t>. Физика для профессий и специальностей технического и естественно-научного профилей: Решение задач: учеб. пособие для студентов профессиональных образовательных организаций, осваивающих профессии и специальности СПО. – М., 2016</w:t>
      </w:r>
    </w:p>
    <w:p w14:paraId="18AC3AD0"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10 класс: учеб. для общеобразоват. организаций с прил. на электрон. носителе : базовый уровень /Г.Я.Мякишев, Б.Б.Буховцев, Н.Н.Сотскиц; под ред. Н.А.Парфентьевой. – М. : Просвещение, 2018. – 416 с. : ил. – (Классический курс).</w:t>
      </w:r>
    </w:p>
    <w:p w14:paraId="2258FF47"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Мякишев Г.Я.</w:t>
      </w:r>
      <w:r w:rsidRPr="002D59CF">
        <w:rPr>
          <w:rFonts w:eastAsia="Times New Roman"/>
          <w:color w:val="000000" w:themeColor="text1"/>
          <w:sz w:val="24"/>
          <w:szCs w:val="24"/>
          <w:lang w:val="ru-RU" w:eastAsia="ru-RU"/>
        </w:rPr>
        <w:t xml:space="preserve"> Физика. 11 класс: учеб. для общеобразоват. организаций с прил. на электрон. носителе : базовый уровень /Г.Я.Мякишев, Б.Б.Буховцев, В.М.Чаругин; под ред. Н.А.Парфентьевой. – М. : просвещение, 2018. – 432 с. : ил. – (Классический курс).</w:t>
      </w:r>
    </w:p>
    <w:p w14:paraId="4B4605BB" w14:textId="77777777" w:rsidR="004E0B01" w:rsidRPr="002D59CF" w:rsidRDefault="004E0B01" w:rsidP="00634300">
      <w:pPr>
        <w:numPr>
          <w:ilvl w:val="1"/>
          <w:numId w:val="4"/>
        </w:numPr>
        <w:autoSpaceDE w:val="0"/>
        <w:autoSpaceDN w:val="0"/>
        <w:adjustRightInd w:val="0"/>
        <w:spacing w:after="0" w:line="240" w:lineRule="auto"/>
        <w:ind w:left="142" w:firstLine="938"/>
        <w:jc w:val="both"/>
        <w:rPr>
          <w:rFonts w:eastAsia="Times New Roman"/>
          <w:color w:val="000000" w:themeColor="text1"/>
          <w:sz w:val="24"/>
          <w:szCs w:val="24"/>
          <w:lang w:val="ru-RU" w:eastAsia="ru-RU"/>
        </w:rPr>
      </w:pPr>
      <w:r w:rsidRPr="002D59CF">
        <w:rPr>
          <w:rFonts w:eastAsia="Times New Roman"/>
          <w:i/>
          <w:color w:val="000000" w:themeColor="text1"/>
          <w:sz w:val="24"/>
          <w:szCs w:val="24"/>
          <w:lang w:val="ru-RU" w:eastAsia="ru-RU"/>
        </w:rPr>
        <w:t>Фирсов А.В.</w:t>
      </w:r>
      <w:r w:rsidRPr="002D59CF">
        <w:rPr>
          <w:rFonts w:eastAsia="Times New Roman"/>
          <w:color w:val="000000" w:themeColor="text1"/>
          <w:sz w:val="24"/>
          <w:szCs w:val="24"/>
          <w:lang w:val="ru-RU" w:eastAsia="ru-RU"/>
        </w:rPr>
        <w:t xml:space="preserve"> Физика для профессий и специальностей технического и естественно-научного профилей: учебник для студентов профессиональных образовательных организаций, осваивающих профессии и специальности СПО/под ред. Т.И.Трофимовой. – М., 2017</w:t>
      </w:r>
    </w:p>
    <w:p w14:paraId="5856C6F3" w14:textId="77777777" w:rsidR="004E0B01" w:rsidRPr="002D59CF" w:rsidRDefault="004E0B01" w:rsidP="004E0B01">
      <w:pPr>
        <w:autoSpaceDE w:val="0"/>
        <w:autoSpaceDN w:val="0"/>
        <w:adjustRightInd w:val="0"/>
        <w:spacing w:after="0" w:line="240" w:lineRule="auto"/>
        <w:ind w:left="720"/>
        <w:jc w:val="both"/>
        <w:rPr>
          <w:rFonts w:eastAsia="Times New Roman"/>
          <w:color w:val="000000" w:themeColor="text1"/>
          <w:sz w:val="24"/>
          <w:szCs w:val="24"/>
          <w:lang w:val="ru-RU" w:eastAsia="ru-RU"/>
        </w:rPr>
      </w:pPr>
    </w:p>
    <w:p w14:paraId="141B4753" w14:textId="77777777" w:rsidR="004E0B01" w:rsidRPr="002D59CF" w:rsidRDefault="004E0B01" w:rsidP="004E0B01">
      <w:pPr>
        <w:spacing w:after="0" w:line="232" w:lineRule="auto"/>
        <w:ind w:firstLine="426"/>
        <w:jc w:val="both"/>
        <w:rPr>
          <w:rFonts w:eastAsia="Times New Roman"/>
          <w:color w:val="000000" w:themeColor="text1"/>
          <w:sz w:val="24"/>
          <w:szCs w:val="24"/>
          <w:lang w:val="ru-RU"/>
        </w:rPr>
      </w:pPr>
    </w:p>
    <w:p w14:paraId="758BF5F8" w14:textId="77777777" w:rsidR="004E0B01" w:rsidRPr="002D59CF" w:rsidRDefault="004E0B01" w:rsidP="004E0B01">
      <w:pPr>
        <w:spacing w:after="0" w:line="240" w:lineRule="auto"/>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4.2.2. Дополнительные источники:</w:t>
      </w:r>
    </w:p>
    <w:p w14:paraId="15681B7D"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Базовый и углублённый уровни. Электронная форма учебника.Мякишев Г. Я., Буховцев Б. Б., Сотский Н. Н./ Под ред. Парфентьевой Н. А.М.:Просвещение</w:t>
      </w:r>
      <w:r w:rsidRPr="002D59CF">
        <w:rPr>
          <w:rFonts w:eastAsia="Times New Roman"/>
          <w:color w:val="000000" w:themeColor="text1"/>
          <w:sz w:val="24"/>
          <w:szCs w:val="24"/>
          <w:u w:val="single"/>
          <w:lang w:val="ru-RU" w:eastAsia="ru-RU"/>
        </w:rPr>
        <w:t>, </w:t>
      </w:r>
      <w:r w:rsidRPr="002D59CF">
        <w:rPr>
          <w:rFonts w:eastAsia="Times New Roman"/>
          <w:color w:val="000000" w:themeColor="text1"/>
          <w:sz w:val="24"/>
          <w:szCs w:val="24"/>
          <w:lang w:val="ru-RU" w:eastAsia="ru-RU"/>
        </w:rPr>
        <w:t>от20 мая 2020 г(№254)</w:t>
      </w:r>
    </w:p>
    <w:p w14:paraId="55F34F91" w14:textId="77777777" w:rsidR="004E0B01" w:rsidRPr="002D59CF" w:rsidRDefault="004E0B01" w:rsidP="00634300">
      <w:pPr>
        <w:numPr>
          <w:ilvl w:val="0"/>
          <w:numId w:val="5"/>
        </w:numPr>
        <w:shd w:val="clear" w:color="auto" w:fill="FFFFFF"/>
        <w:spacing w:after="0" w:line="240" w:lineRule="atLeast"/>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Базовый и углублённый уровни. Электронная форма учебника Мякишев Г. Я., Буховцев Б. Б., Чаругин В. М. / Под ред. Парфентьевой Н. А. М.:Просвещение,от20 мая 2020 г(№254)</w:t>
      </w:r>
    </w:p>
    <w:p w14:paraId="7240609D"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10 класс: учеб, для общеобразоват. организаций с прил. на электрон, носителе : базовый уровень / Г. Я. Мякишев, М.А.Петрова, С.В. Степанов; </w:t>
      </w:r>
      <w:r w:rsidRPr="002D59CF">
        <w:rPr>
          <w:rFonts w:eastAsia="Times New Roman"/>
          <w:color w:val="000000" w:themeColor="text1"/>
          <w:sz w:val="24"/>
          <w:szCs w:val="24"/>
          <w:u w:val="single"/>
          <w:lang w:val="ru-RU" w:eastAsia="ru-RU"/>
        </w:rPr>
        <w:t>М.:</w:t>
      </w:r>
      <w:r w:rsidRPr="002D59CF">
        <w:rPr>
          <w:rFonts w:eastAsia="Times New Roman"/>
          <w:color w:val="000000" w:themeColor="text1"/>
          <w:sz w:val="24"/>
          <w:szCs w:val="24"/>
          <w:lang w:val="ru-RU" w:eastAsia="ru-RU"/>
        </w:rPr>
        <w:t>Дрофа</w:t>
      </w:r>
      <w:r w:rsidRPr="002D59CF">
        <w:rPr>
          <w:rFonts w:eastAsia="Times New Roman"/>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2AC7594D" w14:textId="77777777" w:rsidR="004E0B01" w:rsidRPr="002D59CF" w:rsidRDefault="004E0B01" w:rsidP="00634300">
      <w:pPr>
        <w:numPr>
          <w:ilvl w:val="0"/>
          <w:numId w:val="5"/>
        </w:numPr>
        <w:shd w:val="clear" w:color="auto" w:fill="FFFFFF"/>
        <w:spacing w:after="0" w:line="240" w:lineRule="atLeast"/>
        <w:jc w:val="both"/>
        <w:rPr>
          <w:rFonts w:ascii="Calibri" w:eastAsia="Times New Roman" w:hAnsi="Calibri" w:cs="Calibri"/>
          <w:color w:val="000000" w:themeColor="text1"/>
          <w:sz w:val="24"/>
          <w:szCs w:val="24"/>
          <w:lang w:val="ru-RU" w:eastAsia="ru-RU"/>
        </w:rPr>
      </w:pPr>
      <w:r w:rsidRPr="002D59CF">
        <w:rPr>
          <w:rFonts w:eastAsia="Times New Roman"/>
          <w:color w:val="000000" w:themeColor="text1"/>
          <w:sz w:val="24"/>
          <w:szCs w:val="24"/>
          <w:lang w:val="ru-RU" w:eastAsia="ru-RU"/>
        </w:rPr>
        <w:t>Физика 11 класс. Классический уровень - Мякишев Г.Я, М.А.Петрова, О.С.Угольников.</w:t>
      </w:r>
      <w:r w:rsidRPr="002D59CF">
        <w:rPr>
          <w:rFonts w:eastAsia="Times New Roman"/>
          <w:color w:val="000000" w:themeColor="text1"/>
          <w:sz w:val="24"/>
          <w:szCs w:val="24"/>
          <w:u w:val="single"/>
          <w:lang w:val="ru-RU" w:eastAsia="ru-RU"/>
        </w:rPr>
        <w:t> М.:Дрофа,</w:t>
      </w:r>
      <w:r w:rsidRPr="002D59CF">
        <w:rPr>
          <w:rFonts w:eastAsia="Times New Roman"/>
          <w:b/>
          <w:bCs/>
          <w:color w:val="000000" w:themeColor="text1"/>
          <w:sz w:val="24"/>
          <w:szCs w:val="24"/>
          <w:u w:val="single"/>
          <w:lang w:val="ru-RU" w:eastAsia="ru-RU"/>
        </w:rPr>
        <w:t>,</w:t>
      </w:r>
      <w:r w:rsidRPr="002D59CF">
        <w:rPr>
          <w:rFonts w:eastAsia="Times New Roman"/>
          <w:color w:val="000000" w:themeColor="text1"/>
          <w:sz w:val="24"/>
          <w:szCs w:val="24"/>
          <w:lang w:val="ru-RU" w:eastAsia="ru-RU"/>
        </w:rPr>
        <w:t>от20 мая 2020 г(№254)</w:t>
      </w:r>
    </w:p>
    <w:p w14:paraId="3CB9B8F6" w14:textId="77777777" w:rsidR="004E0B01" w:rsidRPr="002D59CF" w:rsidRDefault="004F2D25" w:rsidP="004F2D25">
      <w:pPr>
        <w:tabs>
          <w:tab w:val="left" w:pos="1648"/>
        </w:tabs>
        <w:spacing w:after="0" w:line="109" w:lineRule="exact"/>
        <w:jc w:val="both"/>
        <w:rPr>
          <w:rFonts w:eastAsia="Times New Roman"/>
          <w:color w:val="000000" w:themeColor="text1"/>
          <w:sz w:val="24"/>
          <w:szCs w:val="24"/>
          <w:lang w:val="ru-RU"/>
        </w:rPr>
      </w:pPr>
      <w:r w:rsidRPr="002D59CF">
        <w:rPr>
          <w:rFonts w:eastAsia="Times New Roman"/>
          <w:color w:val="000000" w:themeColor="text1"/>
          <w:sz w:val="24"/>
          <w:szCs w:val="24"/>
          <w:lang w:val="ru-RU"/>
        </w:rPr>
        <w:tab/>
      </w:r>
    </w:p>
    <w:p w14:paraId="3BF994FA"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rPr>
        <w:t>fcior</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(Федеральный центр информационно-образовательных</w:t>
      </w:r>
    </w:p>
    <w:p w14:paraId="70D50BF7" w14:textId="77777777" w:rsidR="004E0B01" w:rsidRPr="002D59CF" w:rsidRDefault="004E0B01" w:rsidP="00634300">
      <w:pPr>
        <w:numPr>
          <w:ilvl w:val="0"/>
          <w:numId w:val="5"/>
        </w:numPr>
        <w:tabs>
          <w:tab w:val="left" w:pos="1078"/>
        </w:tabs>
        <w:spacing w:after="0" w:line="230" w:lineRule="auto"/>
        <w:ind w:right="580"/>
        <w:jc w:val="both"/>
        <w:rPr>
          <w:rFonts w:eastAsia="Arial"/>
          <w:color w:val="000000" w:themeColor="text1"/>
          <w:sz w:val="24"/>
          <w:szCs w:val="24"/>
          <w:lang w:val="ru-RU"/>
        </w:rPr>
      </w:pPr>
      <w:r w:rsidRPr="002D59CF">
        <w:rPr>
          <w:rFonts w:eastAsia="Arial"/>
          <w:color w:val="000000" w:themeColor="text1"/>
          <w:sz w:val="24"/>
          <w:szCs w:val="24"/>
          <w:lang w:val="ru-RU"/>
        </w:rPr>
        <w:t xml:space="preserve">ресурсов). </w:t>
      </w:r>
      <w:r w:rsidRPr="002D59CF">
        <w:rPr>
          <w:rFonts w:eastAsia="Arial"/>
          <w:color w:val="000000" w:themeColor="text1"/>
          <w:sz w:val="24"/>
          <w:szCs w:val="24"/>
        </w:rPr>
        <w:t>wwww</w:t>
      </w:r>
      <w:r w:rsidRPr="002D59CF">
        <w:rPr>
          <w:rFonts w:eastAsia="Arial"/>
          <w:color w:val="000000" w:themeColor="text1"/>
          <w:sz w:val="24"/>
          <w:szCs w:val="24"/>
          <w:lang w:val="ru-RU"/>
        </w:rPr>
        <w:t>.</w:t>
      </w:r>
      <w:r w:rsidRPr="002D59CF">
        <w:rPr>
          <w:rFonts w:eastAsia="Arial"/>
          <w:color w:val="000000" w:themeColor="text1"/>
          <w:sz w:val="24"/>
          <w:szCs w:val="24"/>
        </w:rPr>
        <w:t>dic</w:t>
      </w:r>
      <w:r w:rsidRPr="002D59CF">
        <w:rPr>
          <w:rFonts w:eastAsia="Arial"/>
          <w:color w:val="000000" w:themeColor="text1"/>
          <w:sz w:val="24"/>
          <w:szCs w:val="24"/>
          <w:lang w:val="ru-RU"/>
        </w:rPr>
        <w:t>.</w:t>
      </w:r>
      <w:r w:rsidRPr="002D59CF">
        <w:rPr>
          <w:rFonts w:eastAsia="Arial"/>
          <w:color w:val="000000" w:themeColor="text1"/>
          <w:sz w:val="24"/>
          <w:szCs w:val="24"/>
        </w:rPr>
        <w:t>academic</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(Академик. Словари и энциклопедии).</w:t>
      </w:r>
    </w:p>
    <w:p w14:paraId="3838F812" w14:textId="77777777" w:rsidR="004E0B01" w:rsidRPr="002D59CF" w:rsidRDefault="004E0B01" w:rsidP="00634300">
      <w:pPr>
        <w:numPr>
          <w:ilvl w:val="0"/>
          <w:numId w:val="5"/>
        </w:numPr>
        <w:spacing w:after="0" w:line="232" w:lineRule="auto"/>
        <w:jc w:val="both"/>
        <w:rPr>
          <w:rFonts w:eastAsia="Arial"/>
          <w:color w:val="000000" w:themeColor="text1"/>
          <w:sz w:val="24"/>
          <w:szCs w:val="24"/>
          <w:lang w:val="ru-RU"/>
        </w:rPr>
      </w:pPr>
      <w:r w:rsidRPr="002D59CF">
        <w:rPr>
          <w:rFonts w:eastAsia="Arial"/>
          <w:color w:val="000000" w:themeColor="text1"/>
          <w:sz w:val="24"/>
          <w:szCs w:val="24"/>
        </w:rPr>
        <w:t>www.booksgid.com (</w:t>
      </w:r>
      <w:r w:rsidRPr="002D59CF">
        <w:rPr>
          <w:rFonts w:eastAsia="Arial"/>
          <w:color w:val="000000" w:themeColor="text1"/>
          <w:sz w:val="24"/>
          <w:szCs w:val="24"/>
          <w:lang w:val="ru-RU"/>
        </w:rPr>
        <w:t>Воок</w:t>
      </w:r>
      <w:r w:rsidRPr="002D59CF">
        <w:rPr>
          <w:rFonts w:eastAsia="Arial"/>
          <w:color w:val="000000" w:themeColor="text1"/>
          <w:sz w:val="24"/>
          <w:szCs w:val="24"/>
        </w:rPr>
        <w:t xml:space="preserve">s Gid. </w:t>
      </w:r>
      <w:r w:rsidRPr="002D59CF">
        <w:rPr>
          <w:rFonts w:eastAsia="Arial"/>
          <w:color w:val="000000" w:themeColor="text1"/>
          <w:sz w:val="24"/>
          <w:szCs w:val="24"/>
          <w:lang w:val="ru-RU"/>
        </w:rPr>
        <w:t>Электронная библиотека).</w:t>
      </w:r>
    </w:p>
    <w:p w14:paraId="7C918F65" w14:textId="77777777" w:rsidR="004E0B01" w:rsidRPr="002D59CF" w:rsidRDefault="004E0B01" w:rsidP="004E0B01">
      <w:pPr>
        <w:spacing w:after="0" w:line="4" w:lineRule="exact"/>
        <w:jc w:val="both"/>
        <w:rPr>
          <w:rFonts w:eastAsia="Arial"/>
          <w:color w:val="000000" w:themeColor="text1"/>
          <w:sz w:val="24"/>
          <w:szCs w:val="24"/>
          <w:lang w:val="ru-RU"/>
        </w:rPr>
      </w:pPr>
    </w:p>
    <w:p w14:paraId="7737131E" w14:textId="77777777" w:rsidR="004E0B01" w:rsidRPr="002D59CF" w:rsidRDefault="004E0B01" w:rsidP="00634300">
      <w:pPr>
        <w:numPr>
          <w:ilvl w:val="0"/>
          <w:numId w:val="5"/>
        </w:numPr>
        <w:spacing w:after="0" w:line="231" w:lineRule="auto"/>
        <w:ind w:right="13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globalteka</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(Глобалтека. Глобальная библиотека научных ресурсов).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window</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(Единое окно доступа к образовательным ресурсам).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st</w:t>
      </w:r>
      <w:r w:rsidRPr="002D59CF">
        <w:rPr>
          <w:rFonts w:eastAsia="Arial"/>
          <w:color w:val="000000" w:themeColor="text1"/>
          <w:sz w:val="24"/>
          <w:szCs w:val="24"/>
          <w:lang w:val="ru-RU"/>
        </w:rPr>
        <w:t>-</w:t>
      </w:r>
      <w:r w:rsidRPr="002D59CF">
        <w:rPr>
          <w:rFonts w:eastAsia="Arial"/>
          <w:color w:val="000000" w:themeColor="text1"/>
          <w:sz w:val="24"/>
          <w:szCs w:val="24"/>
        </w:rPr>
        <w:t>books</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(Лучшая учебная литература).</w:t>
      </w:r>
    </w:p>
    <w:p w14:paraId="16E568CD" w14:textId="77777777" w:rsidR="004E0B01" w:rsidRPr="002D59CF" w:rsidRDefault="004E0B01" w:rsidP="004E0B01">
      <w:pPr>
        <w:spacing w:after="0" w:line="1" w:lineRule="exact"/>
        <w:jc w:val="both"/>
        <w:rPr>
          <w:rFonts w:eastAsia="Arial"/>
          <w:color w:val="000000" w:themeColor="text1"/>
          <w:sz w:val="24"/>
          <w:szCs w:val="24"/>
          <w:lang w:val="ru-RU"/>
        </w:rPr>
      </w:pPr>
    </w:p>
    <w:p w14:paraId="79F24088"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(Российский образовательный портал. Доступность, качество, эффективность).</w:t>
      </w:r>
    </w:p>
    <w:p w14:paraId="5DA2AD39" w14:textId="77777777" w:rsidR="004E0B01" w:rsidRPr="002D59CF" w:rsidRDefault="004E0B01" w:rsidP="00634300">
      <w:pPr>
        <w:numPr>
          <w:ilvl w:val="0"/>
          <w:numId w:val="5"/>
        </w:numPr>
        <w:spacing w:after="0" w:line="233" w:lineRule="auto"/>
        <w:jc w:val="both"/>
        <w:rPr>
          <w:rFonts w:eastAsia="Times New Roman"/>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book</w:t>
      </w:r>
      <w:r w:rsidRPr="002D59CF">
        <w:rPr>
          <w:rFonts w:eastAsia="Arial"/>
          <w:color w:val="000000" w:themeColor="text1"/>
          <w:sz w:val="24"/>
          <w:szCs w:val="24"/>
          <w:lang w:val="ru-RU"/>
        </w:rPr>
        <w:t xml:space="preserve"> (Электронная библиотечная система).</w:t>
      </w:r>
    </w:p>
    <w:p w14:paraId="44DC3B73" w14:textId="77777777" w:rsidR="004E0B01" w:rsidRPr="002D59CF" w:rsidRDefault="004E0B01" w:rsidP="004E0B01">
      <w:pPr>
        <w:spacing w:after="0" w:line="4" w:lineRule="exact"/>
        <w:jc w:val="both"/>
        <w:rPr>
          <w:rFonts w:eastAsia="Times New Roman"/>
          <w:color w:val="000000" w:themeColor="text1"/>
          <w:sz w:val="24"/>
          <w:szCs w:val="24"/>
          <w:lang w:val="ru-RU"/>
        </w:rPr>
      </w:pPr>
    </w:p>
    <w:p w14:paraId="4FE17927" w14:textId="77777777" w:rsidR="004E0B01" w:rsidRPr="002D59CF" w:rsidRDefault="004E0B01" w:rsidP="00634300">
      <w:pPr>
        <w:numPr>
          <w:ilvl w:val="0"/>
          <w:numId w:val="5"/>
        </w:numPr>
        <w:tabs>
          <w:tab w:val="left" w:pos="1078"/>
        </w:tabs>
        <w:spacing w:after="0" w:line="231" w:lineRule="auto"/>
        <w:ind w:right="160"/>
        <w:jc w:val="both"/>
        <w:rPr>
          <w:rFonts w:eastAsia="Arial"/>
          <w:color w:val="000000" w:themeColor="text1"/>
          <w:sz w:val="24"/>
          <w:szCs w:val="24"/>
          <w:lang w:val="ru-RU"/>
        </w:rPr>
      </w:pPr>
      <w:r w:rsidRPr="002D59CF">
        <w:rPr>
          <w:rFonts w:eastAsia="Arial"/>
          <w:color w:val="000000" w:themeColor="text1"/>
          <w:sz w:val="24"/>
          <w:szCs w:val="24"/>
        </w:rPr>
        <w:t>alleng</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phys</w:t>
      </w:r>
      <w:r w:rsidRPr="002D59CF">
        <w:rPr>
          <w:rFonts w:eastAsia="Arial"/>
          <w:color w:val="000000" w:themeColor="text1"/>
          <w:sz w:val="24"/>
          <w:szCs w:val="24"/>
          <w:lang w:val="ru-RU"/>
        </w:rPr>
        <w:t>.</w:t>
      </w:r>
      <w:r w:rsidRPr="002D59CF">
        <w:rPr>
          <w:rFonts w:eastAsia="Arial"/>
          <w:color w:val="000000" w:themeColor="text1"/>
          <w:sz w:val="24"/>
          <w:szCs w:val="24"/>
        </w:rPr>
        <w:t>htm</w:t>
      </w:r>
      <w:r w:rsidRPr="002D59CF">
        <w:rPr>
          <w:rFonts w:eastAsia="Arial"/>
          <w:color w:val="000000" w:themeColor="text1"/>
          <w:sz w:val="24"/>
          <w:szCs w:val="24"/>
          <w:lang w:val="ru-RU"/>
        </w:rPr>
        <w:t xml:space="preserve"> (Образовательные ресурсы Интернета — Физика). </w:t>
      </w: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school</w:t>
      </w:r>
      <w:r w:rsidRPr="002D59CF">
        <w:rPr>
          <w:rFonts w:eastAsia="Arial"/>
          <w:color w:val="000000" w:themeColor="text1"/>
          <w:sz w:val="24"/>
          <w:szCs w:val="24"/>
          <w:lang w:val="ru-RU"/>
        </w:rPr>
        <w:t>-</w:t>
      </w:r>
      <w:r w:rsidRPr="002D59CF">
        <w:rPr>
          <w:rFonts w:eastAsia="Arial"/>
          <w:color w:val="000000" w:themeColor="text1"/>
          <w:sz w:val="24"/>
          <w:szCs w:val="24"/>
        </w:rPr>
        <w:t>collection</w:t>
      </w:r>
      <w:r w:rsidRPr="002D59CF">
        <w:rPr>
          <w:rFonts w:eastAsia="Arial"/>
          <w:color w:val="000000" w:themeColor="text1"/>
          <w:sz w:val="24"/>
          <w:szCs w:val="24"/>
          <w:lang w:val="ru-RU"/>
        </w:rPr>
        <w:t>.</w:t>
      </w:r>
      <w:r w:rsidRPr="002D59CF">
        <w:rPr>
          <w:rFonts w:eastAsia="Arial"/>
          <w:color w:val="000000" w:themeColor="text1"/>
          <w:sz w:val="24"/>
          <w:szCs w:val="24"/>
        </w:rPr>
        <w:t>edu</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(Единая коллекция цифровых образовательных ресурсов). </w:t>
      </w:r>
      <w:r w:rsidRPr="002D59CF">
        <w:rPr>
          <w:rFonts w:eastAsia="Arial"/>
          <w:color w:val="000000" w:themeColor="text1"/>
          <w:sz w:val="24"/>
          <w:szCs w:val="24"/>
        </w:rPr>
        <w:t>https</w:t>
      </w:r>
      <w:r w:rsidRPr="002D59CF">
        <w:rPr>
          <w:rFonts w:eastAsia="Arial"/>
          <w:color w:val="000000" w:themeColor="text1"/>
          <w:sz w:val="24"/>
          <w:szCs w:val="24"/>
          <w:lang w:val="ru-RU"/>
        </w:rPr>
        <w:t>//</w:t>
      </w:r>
      <w:r w:rsidRPr="002D59CF">
        <w:rPr>
          <w:rFonts w:eastAsia="Arial"/>
          <w:color w:val="000000" w:themeColor="text1"/>
          <w:sz w:val="24"/>
          <w:szCs w:val="24"/>
        </w:rPr>
        <w:t>fiz</w:t>
      </w:r>
      <w:r w:rsidRPr="002D59CF">
        <w:rPr>
          <w:rFonts w:eastAsia="Arial"/>
          <w:color w:val="000000" w:themeColor="text1"/>
          <w:sz w:val="24"/>
          <w:szCs w:val="24"/>
          <w:lang w:val="ru-RU"/>
        </w:rPr>
        <w:t>.1</w:t>
      </w:r>
      <w:r w:rsidRPr="002D59CF">
        <w:rPr>
          <w:rFonts w:eastAsia="Arial"/>
          <w:color w:val="000000" w:themeColor="text1"/>
          <w:sz w:val="24"/>
          <w:szCs w:val="24"/>
        </w:rPr>
        <w:t>september</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(учебно-методическая газета «Физика»).</w:t>
      </w:r>
    </w:p>
    <w:p w14:paraId="17F1A6DC" w14:textId="77777777" w:rsidR="004E0B01" w:rsidRPr="002D59CF" w:rsidRDefault="004E0B01" w:rsidP="004E0B01">
      <w:pPr>
        <w:spacing w:after="0" w:line="5" w:lineRule="exact"/>
        <w:jc w:val="both"/>
        <w:rPr>
          <w:rFonts w:eastAsia="Arial"/>
          <w:color w:val="000000" w:themeColor="text1"/>
          <w:sz w:val="24"/>
          <w:szCs w:val="24"/>
          <w:lang w:val="ru-RU"/>
        </w:rPr>
      </w:pPr>
    </w:p>
    <w:p w14:paraId="2C9B09A9"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n</w:t>
      </w:r>
      <w:r w:rsidRPr="002D59CF">
        <w:rPr>
          <w:rFonts w:eastAsia="Arial"/>
          <w:color w:val="000000" w:themeColor="text1"/>
          <w:sz w:val="24"/>
          <w:szCs w:val="24"/>
          <w:lang w:val="ru-RU"/>
        </w:rPr>
        <w:t>-</w:t>
      </w:r>
      <w:r w:rsidRPr="002D59CF">
        <w:rPr>
          <w:rFonts w:eastAsia="Arial"/>
          <w:color w:val="000000" w:themeColor="text1"/>
          <w:sz w:val="24"/>
          <w:szCs w:val="24"/>
        </w:rPr>
        <w:t>t</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nl</w:t>
      </w:r>
      <w:r w:rsidRPr="002D59CF">
        <w:rPr>
          <w:rFonts w:eastAsia="Arial"/>
          <w:color w:val="000000" w:themeColor="text1"/>
          <w:sz w:val="24"/>
          <w:szCs w:val="24"/>
          <w:lang w:val="ru-RU"/>
        </w:rPr>
        <w:t>/</w:t>
      </w:r>
      <w:r w:rsidRPr="002D59CF">
        <w:rPr>
          <w:rFonts w:eastAsia="Arial"/>
          <w:color w:val="000000" w:themeColor="text1"/>
          <w:sz w:val="24"/>
          <w:szCs w:val="24"/>
        </w:rPr>
        <w:t>fz</w:t>
      </w:r>
      <w:r w:rsidRPr="002D59CF">
        <w:rPr>
          <w:rFonts w:eastAsia="Arial"/>
          <w:color w:val="000000" w:themeColor="text1"/>
          <w:sz w:val="24"/>
          <w:szCs w:val="24"/>
          <w:lang w:val="ru-RU"/>
        </w:rPr>
        <w:t xml:space="preserve"> (Нобелевские лауреаты по физике). </w:t>
      </w:r>
    </w:p>
    <w:p w14:paraId="52CE53A9" w14:textId="77777777" w:rsidR="004E0B01" w:rsidRPr="002D59CF" w:rsidRDefault="004E0B01" w:rsidP="00634300">
      <w:pPr>
        <w:numPr>
          <w:ilvl w:val="0"/>
          <w:numId w:val="5"/>
        </w:numPr>
        <w:spacing w:after="0" w:line="231" w:lineRule="auto"/>
        <w:ind w:right="2940"/>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college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fizika</w:t>
      </w:r>
      <w:r w:rsidRPr="002D59CF">
        <w:rPr>
          <w:rFonts w:eastAsia="Arial"/>
          <w:color w:val="000000" w:themeColor="text1"/>
          <w:sz w:val="24"/>
          <w:szCs w:val="24"/>
          <w:lang w:val="ru-RU"/>
        </w:rPr>
        <w:t xml:space="preserve"> (Подготовка к ЕГЭ).</w:t>
      </w:r>
    </w:p>
    <w:p w14:paraId="506C6E3C"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www</w:t>
      </w:r>
      <w:r w:rsidRPr="002D59CF">
        <w:rPr>
          <w:rFonts w:eastAsia="Arial"/>
          <w:color w:val="000000" w:themeColor="text1"/>
          <w:sz w:val="24"/>
          <w:szCs w:val="24"/>
          <w:lang w:val="ru-RU"/>
        </w:rPr>
        <w:t>.</w:t>
      </w:r>
      <w:r w:rsidRPr="002D59CF">
        <w:rPr>
          <w:rFonts w:eastAsia="Arial"/>
          <w:color w:val="000000" w:themeColor="text1"/>
          <w:sz w:val="24"/>
          <w:szCs w:val="24"/>
        </w:rPr>
        <w:t>kvant</w:t>
      </w:r>
      <w:r w:rsidRPr="002D59CF">
        <w:rPr>
          <w:rFonts w:eastAsia="Arial"/>
          <w:color w:val="000000" w:themeColor="text1"/>
          <w:sz w:val="24"/>
          <w:szCs w:val="24"/>
          <w:lang w:val="ru-RU"/>
        </w:rPr>
        <w:t>.</w:t>
      </w:r>
      <w:r w:rsidRPr="002D59CF">
        <w:rPr>
          <w:rFonts w:eastAsia="Arial"/>
          <w:color w:val="000000" w:themeColor="text1"/>
          <w:sz w:val="24"/>
          <w:szCs w:val="24"/>
        </w:rPr>
        <w:t>mccme</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 xml:space="preserve"> (научно-популярный физико-математический журнал«Квант»). </w:t>
      </w:r>
      <w:r w:rsidRPr="002D59CF">
        <w:rPr>
          <w:rFonts w:eastAsia="Arial"/>
          <w:color w:val="000000" w:themeColor="text1"/>
          <w:sz w:val="24"/>
          <w:szCs w:val="24"/>
        </w:rPr>
        <w:t>www</w:t>
      </w:r>
      <w:r w:rsidRPr="002D59CF">
        <w:rPr>
          <w:rFonts w:eastAsia="Arial"/>
          <w:color w:val="000000" w:themeColor="text1"/>
          <w:sz w:val="24"/>
          <w:szCs w:val="24"/>
          <w:lang w:val="ru-RU"/>
        </w:rPr>
        <w:t xml:space="preserve">. </w:t>
      </w:r>
      <w:r w:rsidRPr="002D59CF">
        <w:rPr>
          <w:rFonts w:eastAsia="Arial"/>
          <w:color w:val="000000" w:themeColor="text1"/>
          <w:sz w:val="24"/>
          <w:szCs w:val="24"/>
        </w:rPr>
        <w:t>yos</w:t>
      </w:r>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natural</w:t>
      </w:r>
      <w:r w:rsidRPr="002D59CF">
        <w:rPr>
          <w:rFonts w:eastAsia="Arial"/>
          <w:color w:val="000000" w:themeColor="text1"/>
          <w:sz w:val="24"/>
          <w:szCs w:val="24"/>
          <w:lang w:val="ru-RU"/>
        </w:rPr>
        <w:t>-</w:t>
      </w:r>
      <w:r w:rsidRPr="002D59CF">
        <w:rPr>
          <w:rFonts w:eastAsia="Arial"/>
          <w:color w:val="000000" w:themeColor="text1"/>
          <w:sz w:val="24"/>
          <w:szCs w:val="24"/>
        </w:rPr>
        <w:t>sciences</w:t>
      </w:r>
      <w:r w:rsidRPr="002D59CF">
        <w:rPr>
          <w:rFonts w:eastAsia="Arial"/>
          <w:color w:val="000000" w:themeColor="text1"/>
          <w:sz w:val="24"/>
          <w:szCs w:val="24"/>
          <w:lang w:val="ru-RU"/>
        </w:rPr>
        <w:t>/</w:t>
      </w:r>
      <w:r w:rsidRPr="002D59CF">
        <w:rPr>
          <w:rFonts w:eastAsia="Arial"/>
          <w:color w:val="000000" w:themeColor="text1"/>
          <w:sz w:val="24"/>
          <w:szCs w:val="24"/>
        </w:rPr>
        <w:t>html</w:t>
      </w:r>
      <w:r w:rsidRPr="002D59CF">
        <w:rPr>
          <w:rFonts w:eastAsia="Arial"/>
          <w:color w:val="000000" w:themeColor="text1"/>
          <w:sz w:val="24"/>
          <w:szCs w:val="24"/>
          <w:lang w:val="ru-RU"/>
        </w:rPr>
        <w:t xml:space="preserve"> (естественно-научный журнал для молодежи «Путь в науку»).</w:t>
      </w:r>
    </w:p>
    <w:p w14:paraId="6ACDC697"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sites</w:t>
      </w:r>
      <w:r w:rsidRPr="002D59CF">
        <w:rPr>
          <w:rFonts w:eastAsia="Arial"/>
          <w:color w:val="000000" w:themeColor="text1"/>
          <w:sz w:val="24"/>
          <w:szCs w:val="24"/>
          <w:lang w:val="ru-RU"/>
        </w:rPr>
        <w:t>.</w:t>
      </w:r>
      <w:r w:rsidRPr="002D59CF">
        <w:rPr>
          <w:rFonts w:eastAsia="Arial"/>
          <w:color w:val="000000" w:themeColor="text1"/>
          <w:sz w:val="24"/>
          <w:szCs w:val="24"/>
        </w:rPr>
        <w:t>reformal</w:t>
      </w:r>
      <w:r w:rsidRPr="002D59CF">
        <w:rPr>
          <w:rFonts w:eastAsia="Arial"/>
          <w:color w:val="000000" w:themeColor="text1"/>
          <w:sz w:val="24"/>
          <w:szCs w:val="24"/>
          <w:lang w:val="ru-RU"/>
        </w:rPr>
        <w:t>.</w:t>
      </w:r>
      <w:r w:rsidRPr="002D59CF">
        <w:rPr>
          <w:rFonts w:eastAsia="Arial"/>
          <w:color w:val="000000" w:themeColor="text1"/>
          <w:sz w:val="24"/>
          <w:szCs w:val="24"/>
        </w:rPr>
        <w:t>ru</w:t>
      </w:r>
      <w:r w:rsidRPr="002D59CF">
        <w:rPr>
          <w:rFonts w:eastAsia="Arial"/>
          <w:color w:val="000000" w:themeColor="text1"/>
          <w:sz w:val="24"/>
          <w:szCs w:val="24"/>
          <w:lang w:val="ru-RU"/>
        </w:rPr>
        <w:t>/</w:t>
      </w:r>
      <w:r w:rsidRPr="002D59CF">
        <w:rPr>
          <w:rFonts w:eastAsia="Arial"/>
          <w:color w:val="000000" w:themeColor="text1"/>
          <w:sz w:val="24"/>
          <w:szCs w:val="24"/>
        </w:rPr>
        <w:t>virtulab</w:t>
      </w:r>
      <w:r w:rsidRPr="002D59CF">
        <w:rPr>
          <w:rFonts w:eastAsia="Arial"/>
          <w:color w:val="000000" w:themeColor="text1"/>
          <w:sz w:val="24"/>
          <w:szCs w:val="24"/>
          <w:lang w:val="ru-RU"/>
        </w:rPr>
        <w:t>.</w:t>
      </w:r>
      <w:r w:rsidRPr="002D59CF">
        <w:rPr>
          <w:rFonts w:eastAsia="Arial"/>
          <w:color w:val="000000" w:themeColor="text1"/>
          <w:sz w:val="24"/>
          <w:szCs w:val="24"/>
        </w:rPr>
        <w:t>net</w:t>
      </w:r>
      <w:r w:rsidRPr="002D59CF">
        <w:rPr>
          <w:rFonts w:eastAsia="Arial"/>
          <w:color w:val="000000" w:themeColor="text1"/>
          <w:sz w:val="24"/>
          <w:szCs w:val="24"/>
          <w:lang w:val="ru-RU"/>
        </w:rPr>
        <w:t>/ (</w:t>
      </w:r>
      <w:r w:rsidRPr="002D59CF">
        <w:rPr>
          <w:rFonts w:eastAsia="Arial"/>
          <w:color w:val="000000" w:themeColor="text1"/>
          <w:sz w:val="24"/>
          <w:szCs w:val="24"/>
        </w:rPr>
        <w:t>Virnulab</w:t>
      </w:r>
      <w:r w:rsidRPr="002D59CF">
        <w:rPr>
          <w:rFonts w:eastAsia="Arial"/>
          <w:color w:val="000000" w:themeColor="text1"/>
          <w:sz w:val="24"/>
          <w:szCs w:val="24"/>
          <w:lang w:val="ru-RU"/>
        </w:rPr>
        <w:t xml:space="preserve"> Виртуальная образовательная лаборатория.Виртуальные эксперименты по физике, химии, биологии и экологии.</w:t>
      </w:r>
    </w:p>
    <w:p w14:paraId="7348840A" w14:textId="77777777" w:rsidR="004E0B01" w:rsidRPr="002D59CF" w:rsidRDefault="004E0B01" w:rsidP="00634300">
      <w:pPr>
        <w:numPr>
          <w:ilvl w:val="0"/>
          <w:numId w:val="5"/>
        </w:numPr>
        <w:spacing w:after="0" w:line="230" w:lineRule="auto"/>
        <w:jc w:val="both"/>
        <w:rPr>
          <w:rFonts w:eastAsia="Arial"/>
          <w:color w:val="000000" w:themeColor="text1"/>
          <w:sz w:val="24"/>
          <w:szCs w:val="24"/>
          <w:lang w:val="ru-RU"/>
        </w:rPr>
      </w:pPr>
      <w:hyperlink r:id="rId23" w:history="1">
        <w:r w:rsidRPr="002D59CF">
          <w:rPr>
            <w:rFonts w:eastAsia="Arial"/>
            <w:color w:val="000000" w:themeColor="text1"/>
            <w:sz w:val="24"/>
            <w:szCs w:val="24"/>
          </w:rPr>
          <w:t>http</w:t>
        </w:r>
        <w:r w:rsidRPr="002D59CF">
          <w:rPr>
            <w:rFonts w:eastAsia="Arial"/>
            <w:color w:val="000000" w:themeColor="text1"/>
            <w:sz w:val="24"/>
            <w:szCs w:val="24"/>
            <w:lang w:val="ru-RU"/>
          </w:rPr>
          <w:t>://</w:t>
        </w:r>
        <w:r w:rsidRPr="002D59CF">
          <w:rPr>
            <w:rFonts w:eastAsia="Arial"/>
            <w:color w:val="000000" w:themeColor="text1"/>
            <w:sz w:val="24"/>
            <w:szCs w:val="24"/>
          </w:rPr>
          <w:t>bibliocomplectator</w:t>
        </w:r>
      </w:hyperlink>
      <w:r w:rsidRPr="002D59CF">
        <w:rPr>
          <w:rFonts w:eastAsia="Arial"/>
          <w:color w:val="000000" w:themeColor="text1"/>
          <w:sz w:val="24"/>
          <w:szCs w:val="24"/>
          <w:lang w:val="ru-RU"/>
        </w:rPr>
        <w:t xml:space="preserve">. </w:t>
      </w:r>
      <w:r w:rsidRPr="002D59CF">
        <w:rPr>
          <w:rFonts w:eastAsia="Arial"/>
          <w:color w:val="000000" w:themeColor="text1"/>
          <w:sz w:val="24"/>
          <w:szCs w:val="24"/>
        </w:rPr>
        <w:t>ru</w:t>
      </w:r>
      <w:r w:rsidRPr="002D59CF">
        <w:rPr>
          <w:rFonts w:eastAsia="Arial"/>
          <w:color w:val="000000" w:themeColor="text1"/>
          <w:sz w:val="24"/>
          <w:szCs w:val="24"/>
          <w:lang w:val="ru-RU"/>
        </w:rPr>
        <w:t>-электронно-библиотечная система.</w:t>
      </w:r>
    </w:p>
    <w:p w14:paraId="3FFE7722" w14:textId="77777777" w:rsidR="004E0B01" w:rsidRPr="002D59CF" w:rsidRDefault="004E0B01" w:rsidP="004E0B01">
      <w:pPr>
        <w:spacing w:after="0" w:line="230" w:lineRule="auto"/>
        <w:ind w:left="720"/>
        <w:jc w:val="both"/>
        <w:rPr>
          <w:rFonts w:eastAsia="Arial"/>
          <w:color w:val="000000" w:themeColor="text1"/>
          <w:sz w:val="24"/>
          <w:szCs w:val="24"/>
          <w:lang w:val="ru-RU"/>
        </w:rPr>
      </w:pPr>
    </w:p>
    <w:p w14:paraId="202D24CD"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EE990F4"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16AE197"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5C5D4EEC"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02A99140"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3E35EBBD"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35A180F0"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0FDC486A"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10D2BA17"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7F39C4F1" w14:textId="77777777" w:rsidR="004E0B01" w:rsidRPr="002D59CF" w:rsidRDefault="004E0B01" w:rsidP="004E0B01">
      <w:pPr>
        <w:spacing w:after="0" w:line="230" w:lineRule="auto"/>
        <w:ind w:left="540" w:firstLine="60"/>
        <w:jc w:val="both"/>
        <w:rPr>
          <w:rFonts w:eastAsia="Times New Roman"/>
          <w:b/>
          <w:color w:val="000000" w:themeColor="text1"/>
          <w:sz w:val="24"/>
          <w:szCs w:val="24"/>
          <w:lang w:val="ru-RU"/>
        </w:rPr>
      </w:pPr>
    </w:p>
    <w:p w14:paraId="6645416B" w14:textId="77777777" w:rsidR="004E0B01" w:rsidRPr="002D59CF" w:rsidRDefault="004E0B01" w:rsidP="00A5419F">
      <w:pPr>
        <w:widowControl w:val="0"/>
        <w:autoSpaceDE w:val="0"/>
        <w:autoSpaceDN w:val="0"/>
        <w:spacing w:after="0" w:line="240" w:lineRule="auto"/>
        <w:rPr>
          <w:rFonts w:eastAsia="Calibri"/>
          <w:color w:val="000000" w:themeColor="text1"/>
          <w:sz w:val="24"/>
          <w:szCs w:val="24"/>
          <w:lang w:val="ru-RU"/>
        </w:rPr>
        <w:sectPr w:rsidR="004E0B01" w:rsidRPr="002D59CF">
          <w:footerReference w:type="default" r:id="rId24"/>
          <w:pgSz w:w="11910" w:h="16840"/>
          <w:pgMar w:top="1060" w:right="740" w:bottom="1120" w:left="1600" w:header="0" w:footer="922" w:gutter="0"/>
          <w:cols w:space="720"/>
        </w:sectPr>
      </w:pPr>
    </w:p>
    <w:p w14:paraId="09EB870F" w14:textId="77777777" w:rsidR="00A5419F" w:rsidRPr="002D59CF" w:rsidRDefault="002634EC" w:rsidP="006D5A67">
      <w:pPr>
        <w:pStyle w:val="1"/>
        <w:jc w:val="center"/>
        <w:rPr>
          <w:color w:val="000000" w:themeColor="text1"/>
          <w:sz w:val="24"/>
          <w:szCs w:val="24"/>
          <w:lang w:val="ru-RU"/>
        </w:rPr>
      </w:pPr>
      <w:bookmarkStart w:id="18" w:name="4._КОНТРОЛЬ_И_ОЦЕНКА_РЕЗУЛЬТАТОВ_ОСВОЕНИ"/>
      <w:bookmarkStart w:id="19" w:name="_Toc223099525"/>
      <w:bookmarkEnd w:id="18"/>
      <w:r w:rsidRPr="002D59CF">
        <w:rPr>
          <w:color w:val="000000" w:themeColor="text1"/>
          <w:sz w:val="24"/>
          <w:szCs w:val="24"/>
          <w:lang w:val="ru-RU"/>
        </w:rPr>
        <w:t xml:space="preserve">4. </w:t>
      </w:r>
      <w:bookmarkStart w:id="20" w:name="_TOC_250000"/>
      <w:r w:rsidR="00A5419F" w:rsidRPr="002D59CF">
        <w:rPr>
          <w:color w:val="000000" w:themeColor="text1"/>
          <w:sz w:val="24"/>
          <w:szCs w:val="24"/>
          <w:lang w:val="ru-RU"/>
        </w:rPr>
        <w:t>КОНТРОЛ</w:t>
      </w:r>
      <w:r w:rsidRPr="002D59CF">
        <w:rPr>
          <w:color w:val="000000" w:themeColor="text1"/>
          <w:sz w:val="24"/>
          <w:szCs w:val="24"/>
          <w:lang w:val="ru-RU"/>
        </w:rPr>
        <w:t>Ь И ОЦЕНКА РЕЗУЛЬТАТОВ ОСВОЕНИЯ</w:t>
      </w:r>
      <w:r w:rsidR="007D082D">
        <w:rPr>
          <w:color w:val="000000" w:themeColor="text1"/>
          <w:sz w:val="24"/>
          <w:szCs w:val="24"/>
          <w:lang w:val="ru-RU"/>
        </w:rPr>
        <w:t xml:space="preserve">                          </w:t>
      </w:r>
      <w:r w:rsidR="00A5419F" w:rsidRPr="002D59CF">
        <w:rPr>
          <w:color w:val="000000" w:themeColor="text1"/>
          <w:sz w:val="24"/>
          <w:szCs w:val="24"/>
          <w:lang w:val="ru-RU"/>
        </w:rPr>
        <w:t xml:space="preserve">ОБЩЕОБРАЗОВАТЕЛЬНОЙ </w:t>
      </w:r>
      <w:bookmarkEnd w:id="20"/>
      <w:r w:rsidR="00A5419F" w:rsidRPr="002D59CF">
        <w:rPr>
          <w:color w:val="000000" w:themeColor="text1"/>
          <w:sz w:val="24"/>
          <w:szCs w:val="24"/>
          <w:lang w:val="ru-RU"/>
        </w:rPr>
        <w:t>ДИСЦИПЛИНЫ</w:t>
      </w:r>
      <w:bookmarkEnd w:id="19"/>
    </w:p>
    <w:p w14:paraId="2BA8EE1E"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bookmarkStart w:id="21" w:name="_Toc128649820"/>
      <w:bookmarkStart w:id="22" w:name="_Toc128949366"/>
      <w:bookmarkStart w:id="23" w:name="_Toc135150114"/>
      <w:bookmarkStart w:id="24" w:name="_Toc113542328"/>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2D59CF" w14:paraId="13AB03CD" w14:textId="77777777" w:rsidTr="00CF26B3">
        <w:trPr>
          <w:trHeight w:val="585"/>
        </w:trPr>
        <w:tc>
          <w:tcPr>
            <w:tcW w:w="3857" w:type="dxa"/>
          </w:tcPr>
          <w:p w14:paraId="0AC3BA10"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11C59E07"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654C3E72" w14:textId="77777777" w:rsidR="007D082D" w:rsidRPr="002D59CF" w:rsidRDefault="007D082D"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39047554" w14:textId="77777777" w:rsidR="007D082D" w:rsidRPr="002D59CF" w:rsidRDefault="007D082D"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7B15F027" w14:textId="77777777" w:rsidR="007D082D" w:rsidRPr="002D59CF" w:rsidRDefault="007D082D"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7D082D" w:rsidRPr="002D59CF" w14:paraId="6064E6B6" w14:textId="77777777" w:rsidTr="00CF26B3">
        <w:trPr>
          <w:trHeight w:val="2053"/>
        </w:trPr>
        <w:tc>
          <w:tcPr>
            <w:tcW w:w="3857" w:type="dxa"/>
          </w:tcPr>
          <w:p w14:paraId="22BD9E39"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5F6BC6DF"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44B954DE"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4F9AC28"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94E3666"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5889C5EA"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87A7A33"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DAEC859" w14:textId="77777777" w:rsidR="007D082D" w:rsidRPr="001D3ADF"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4548E5A8" w14:textId="77777777" w:rsidR="007D082D" w:rsidRPr="002D59CF" w:rsidRDefault="007D082D" w:rsidP="00CF26B3">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189F4A61"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31F537BE"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276838F6"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645DED09"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025B70E7"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09070059"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6CA5132C"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13DD82B4"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33EBE42C"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7B9D28F9"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5739D31D" w14:textId="77777777" w:rsidR="007D082D" w:rsidRPr="002D59CF" w:rsidRDefault="007D082D"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7D082D" w:rsidRPr="00396A7B" w14:paraId="55027C8B" w14:textId="77777777" w:rsidTr="00CF26B3">
        <w:trPr>
          <w:trHeight w:val="2074"/>
        </w:trPr>
        <w:tc>
          <w:tcPr>
            <w:tcW w:w="3857" w:type="dxa"/>
          </w:tcPr>
          <w:p w14:paraId="19F3B288"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3514B9CA"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7283E91"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DF525C1"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20B6384E"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99ABDFD"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077487D" w14:textId="77777777" w:rsidR="007D082D" w:rsidRPr="00396A7B"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4B249204" w14:textId="77777777" w:rsidR="007D082D" w:rsidRPr="00396A7B" w:rsidRDefault="007D082D" w:rsidP="00CF26B3">
            <w:pPr>
              <w:rPr>
                <w:rFonts w:ascii="Times New Roman" w:hAnsi="Times New Roman"/>
                <w:color w:val="000000" w:themeColor="text1"/>
                <w:sz w:val="24"/>
                <w:szCs w:val="24"/>
                <w:lang w:val="ru-RU"/>
              </w:rPr>
            </w:pPr>
          </w:p>
        </w:tc>
      </w:tr>
      <w:tr w:rsidR="007D082D" w:rsidRPr="00396A7B" w14:paraId="519D0D8B" w14:textId="77777777" w:rsidTr="00CF26B3">
        <w:trPr>
          <w:trHeight w:val="2208"/>
        </w:trPr>
        <w:tc>
          <w:tcPr>
            <w:tcW w:w="3857" w:type="dxa"/>
          </w:tcPr>
          <w:p w14:paraId="5B70B936"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0E7E28DB"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8F2240A"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C5D5C3E"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4A86A60"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C05B307"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1B1D854" w14:textId="77777777" w:rsidR="007D082D" w:rsidRPr="00396A7B"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2EC4DE9E" w14:textId="77777777" w:rsidR="007D082D" w:rsidRPr="00396A7B" w:rsidRDefault="007D082D" w:rsidP="00CF26B3">
            <w:pPr>
              <w:rPr>
                <w:rFonts w:ascii="Times New Roman" w:hAnsi="Times New Roman"/>
                <w:color w:val="000000" w:themeColor="text1"/>
                <w:sz w:val="24"/>
                <w:szCs w:val="24"/>
                <w:lang w:val="ru-RU"/>
              </w:rPr>
            </w:pPr>
          </w:p>
        </w:tc>
      </w:tr>
      <w:tr w:rsidR="007D082D" w:rsidRPr="00396A7B" w14:paraId="6B769A24" w14:textId="77777777" w:rsidTr="00CF26B3">
        <w:trPr>
          <w:trHeight w:val="1549"/>
        </w:trPr>
        <w:tc>
          <w:tcPr>
            <w:tcW w:w="3857" w:type="dxa"/>
          </w:tcPr>
          <w:p w14:paraId="111D658A"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2FCD2305"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BC54005"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935EB6B"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495150D"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65581DF"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963FC16" w14:textId="77777777" w:rsidR="007D082D" w:rsidRPr="002D59CF"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3BCABB0C" w14:textId="77777777" w:rsidR="007D082D" w:rsidRPr="002D59CF" w:rsidRDefault="007D082D" w:rsidP="00CF26B3">
            <w:pPr>
              <w:rPr>
                <w:rFonts w:ascii="Times New Roman" w:hAnsi="Times New Roman"/>
                <w:color w:val="000000" w:themeColor="text1"/>
                <w:sz w:val="24"/>
                <w:szCs w:val="24"/>
                <w:lang w:val="ru-RU"/>
              </w:rPr>
            </w:pPr>
          </w:p>
        </w:tc>
      </w:tr>
      <w:tr w:rsidR="007D082D" w:rsidRPr="00396A7B" w14:paraId="5F9F1EB1" w14:textId="77777777" w:rsidTr="00CF26B3">
        <w:trPr>
          <w:trHeight w:val="3118"/>
        </w:trPr>
        <w:tc>
          <w:tcPr>
            <w:tcW w:w="3857" w:type="dxa"/>
          </w:tcPr>
          <w:p w14:paraId="40044EAA"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004AA5B4"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AC3AAFA"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F8328B0"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5BCD76E"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8A17B96"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160F2799" w14:textId="77777777" w:rsidR="007D082D" w:rsidRPr="007D082D"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5E6EE6F5" w14:textId="77777777" w:rsidR="007D082D" w:rsidRPr="007D082D" w:rsidRDefault="007D082D" w:rsidP="00CF26B3">
            <w:pPr>
              <w:rPr>
                <w:rFonts w:ascii="Times New Roman" w:hAnsi="Times New Roman"/>
                <w:color w:val="000000" w:themeColor="text1"/>
                <w:sz w:val="24"/>
                <w:szCs w:val="24"/>
                <w:lang w:val="ru-RU"/>
              </w:rPr>
            </w:pPr>
          </w:p>
        </w:tc>
      </w:tr>
    </w:tbl>
    <w:p w14:paraId="76695665"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422468B0"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09D0F57E"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7D082D" w:rsidRPr="00396A7B" w14:paraId="647EE23E" w14:textId="77777777" w:rsidTr="00CF26B3">
        <w:trPr>
          <w:trHeight w:val="2685"/>
        </w:trPr>
        <w:tc>
          <w:tcPr>
            <w:tcW w:w="3857" w:type="dxa"/>
          </w:tcPr>
          <w:p w14:paraId="3066962D"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6A9C070D"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EC75B3B"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103DAA6"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BE7E1A7"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9C8AB39"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25D5E3B"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12F4E3F0" w14:textId="77777777" w:rsidR="007D082D" w:rsidRPr="002D59CF" w:rsidRDefault="007D082D" w:rsidP="00CF26B3">
            <w:pPr>
              <w:rPr>
                <w:rFonts w:ascii="Times New Roman" w:hAnsi="Times New Roman"/>
                <w:color w:val="000000" w:themeColor="text1"/>
                <w:sz w:val="24"/>
                <w:szCs w:val="24"/>
                <w:lang w:val="ru-RU"/>
              </w:rPr>
            </w:pPr>
          </w:p>
          <w:p w14:paraId="57D9343F" w14:textId="77777777" w:rsidR="007D082D" w:rsidRPr="002D59CF" w:rsidRDefault="007D082D" w:rsidP="00CF26B3">
            <w:pPr>
              <w:rPr>
                <w:rFonts w:ascii="Times New Roman" w:hAnsi="Times New Roman"/>
                <w:color w:val="000000" w:themeColor="text1"/>
                <w:sz w:val="24"/>
                <w:szCs w:val="24"/>
                <w:lang w:val="ru-RU"/>
              </w:rPr>
            </w:pPr>
          </w:p>
          <w:p w14:paraId="42B6285B" w14:textId="77777777" w:rsidR="007D082D" w:rsidRPr="002D59CF" w:rsidRDefault="007D082D" w:rsidP="00CF26B3">
            <w:pPr>
              <w:rPr>
                <w:rFonts w:ascii="Times New Roman" w:hAnsi="Times New Roman"/>
                <w:color w:val="000000" w:themeColor="text1"/>
                <w:sz w:val="24"/>
                <w:szCs w:val="24"/>
                <w:lang w:val="ru-RU"/>
              </w:rPr>
            </w:pPr>
          </w:p>
          <w:p w14:paraId="6137123C" w14:textId="77777777" w:rsidR="007D082D" w:rsidRPr="002D59CF" w:rsidRDefault="007D082D" w:rsidP="00CF26B3">
            <w:pPr>
              <w:rPr>
                <w:rFonts w:ascii="Times New Roman" w:hAnsi="Times New Roman"/>
                <w:color w:val="000000" w:themeColor="text1"/>
                <w:sz w:val="24"/>
                <w:szCs w:val="24"/>
                <w:lang w:val="ru-RU"/>
              </w:rPr>
            </w:pPr>
          </w:p>
          <w:p w14:paraId="18C36636" w14:textId="77777777" w:rsidR="007D082D" w:rsidRPr="002D59CF" w:rsidRDefault="007D082D" w:rsidP="00CF26B3">
            <w:pPr>
              <w:rPr>
                <w:rFonts w:ascii="Times New Roman" w:hAnsi="Times New Roman"/>
                <w:color w:val="000000" w:themeColor="text1"/>
                <w:sz w:val="24"/>
                <w:szCs w:val="24"/>
                <w:lang w:val="ru-RU"/>
              </w:rPr>
            </w:pPr>
          </w:p>
          <w:p w14:paraId="1B34D400" w14:textId="77777777" w:rsidR="007D082D" w:rsidRPr="002D59CF" w:rsidRDefault="007D082D" w:rsidP="00CF26B3">
            <w:pPr>
              <w:rPr>
                <w:rFonts w:ascii="Times New Roman" w:hAnsi="Times New Roman"/>
                <w:color w:val="000000" w:themeColor="text1"/>
                <w:sz w:val="24"/>
                <w:szCs w:val="24"/>
                <w:lang w:val="ru-RU"/>
              </w:rPr>
            </w:pPr>
          </w:p>
          <w:p w14:paraId="54B5C82F" w14:textId="77777777" w:rsidR="007D082D" w:rsidRPr="002D59CF" w:rsidRDefault="007D082D" w:rsidP="00CF26B3">
            <w:pPr>
              <w:rPr>
                <w:rFonts w:ascii="Times New Roman" w:hAnsi="Times New Roman"/>
                <w:color w:val="000000" w:themeColor="text1"/>
                <w:sz w:val="24"/>
                <w:szCs w:val="24"/>
                <w:lang w:val="ru-RU"/>
              </w:rPr>
            </w:pPr>
          </w:p>
          <w:p w14:paraId="5CCD9827" w14:textId="77777777" w:rsidR="007D082D" w:rsidRPr="002D59CF" w:rsidRDefault="007D082D" w:rsidP="00CF26B3">
            <w:pPr>
              <w:rPr>
                <w:rFonts w:ascii="Times New Roman" w:hAnsi="Times New Roman"/>
                <w:color w:val="000000" w:themeColor="text1"/>
                <w:sz w:val="24"/>
                <w:szCs w:val="24"/>
                <w:lang w:val="ru-RU"/>
              </w:rPr>
            </w:pPr>
          </w:p>
          <w:p w14:paraId="5652EB48" w14:textId="77777777" w:rsidR="007D082D" w:rsidRPr="002D59CF" w:rsidRDefault="007D082D" w:rsidP="00CF26B3">
            <w:pPr>
              <w:rPr>
                <w:rFonts w:ascii="Times New Roman" w:hAnsi="Times New Roman"/>
                <w:color w:val="000000" w:themeColor="text1"/>
                <w:sz w:val="24"/>
                <w:szCs w:val="24"/>
                <w:lang w:val="ru-RU"/>
              </w:rPr>
            </w:pPr>
          </w:p>
          <w:p w14:paraId="4618FE33" w14:textId="77777777" w:rsidR="007D082D" w:rsidRPr="002D59CF" w:rsidRDefault="007D082D" w:rsidP="00CF26B3">
            <w:pPr>
              <w:rPr>
                <w:rFonts w:ascii="Times New Roman" w:hAnsi="Times New Roman"/>
                <w:color w:val="000000" w:themeColor="text1"/>
                <w:sz w:val="24"/>
                <w:szCs w:val="24"/>
                <w:lang w:val="ru-RU"/>
              </w:rPr>
            </w:pPr>
          </w:p>
          <w:p w14:paraId="47DCCA96" w14:textId="77777777" w:rsidR="007D082D" w:rsidRPr="002D59CF" w:rsidRDefault="007D082D" w:rsidP="00CF26B3">
            <w:pPr>
              <w:rPr>
                <w:rFonts w:ascii="Times New Roman" w:hAnsi="Times New Roman"/>
                <w:color w:val="000000" w:themeColor="text1"/>
                <w:sz w:val="24"/>
                <w:szCs w:val="24"/>
                <w:lang w:val="ru-RU"/>
              </w:rPr>
            </w:pPr>
          </w:p>
          <w:p w14:paraId="7C54B115" w14:textId="77777777" w:rsidR="007D082D" w:rsidRPr="002D59CF" w:rsidRDefault="007D082D" w:rsidP="00CF26B3">
            <w:pPr>
              <w:rPr>
                <w:rFonts w:ascii="Times New Roman" w:hAnsi="Times New Roman"/>
                <w:color w:val="000000" w:themeColor="text1"/>
                <w:sz w:val="24"/>
                <w:szCs w:val="24"/>
                <w:lang w:val="ru-RU"/>
              </w:rPr>
            </w:pPr>
          </w:p>
          <w:p w14:paraId="581A759A" w14:textId="77777777" w:rsidR="007D082D" w:rsidRPr="002D59CF" w:rsidRDefault="007D082D" w:rsidP="00CF26B3">
            <w:pPr>
              <w:rPr>
                <w:rFonts w:ascii="Times New Roman" w:hAnsi="Times New Roman"/>
                <w:color w:val="000000" w:themeColor="text1"/>
                <w:sz w:val="24"/>
                <w:szCs w:val="24"/>
                <w:lang w:val="ru-RU"/>
              </w:rPr>
            </w:pPr>
          </w:p>
          <w:p w14:paraId="0A1E8245" w14:textId="77777777" w:rsidR="007D082D" w:rsidRPr="002D59CF" w:rsidRDefault="007D082D" w:rsidP="00CF26B3">
            <w:pPr>
              <w:rPr>
                <w:rFonts w:ascii="Times New Roman" w:hAnsi="Times New Roman"/>
                <w:color w:val="000000" w:themeColor="text1"/>
                <w:sz w:val="24"/>
                <w:szCs w:val="24"/>
                <w:lang w:val="ru-RU"/>
              </w:rPr>
            </w:pPr>
          </w:p>
          <w:p w14:paraId="4F784511" w14:textId="77777777" w:rsidR="007D082D" w:rsidRPr="002D59CF" w:rsidRDefault="007D082D" w:rsidP="00CF26B3">
            <w:pPr>
              <w:rPr>
                <w:rFonts w:ascii="Times New Roman" w:hAnsi="Times New Roman"/>
                <w:color w:val="000000" w:themeColor="text1"/>
                <w:sz w:val="24"/>
                <w:szCs w:val="24"/>
                <w:lang w:val="ru-RU"/>
              </w:rPr>
            </w:pPr>
          </w:p>
          <w:p w14:paraId="53FE7943" w14:textId="77777777" w:rsidR="007D082D" w:rsidRPr="002D59CF" w:rsidRDefault="007D082D" w:rsidP="00CF26B3">
            <w:pPr>
              <w:rPr>
                <w:rFonts w:ascii="Times New Roman" w:hAnsi="Times New Roman"/>
                <w:color w:val="000000" w:themeColor="text1"/>
                <w:sz w:val="24"/>
                <w:szCs w:val="24"/>
                <w:lang w:val="ru-RU"/>
              </w:rPr>
            </w:pPr>
          </w:p>
        </w:tc>
      </w:tr>
      <w:tr w:rsidR="007D082D" w:rsidRPr="00396A7B" w14:paraId="263582C5" w14:textId="77777777" w:rsidTr="00CF26B3">
        <w:trPr>
          <w:trHeight w:val="1829"/>
        </w:trPr>
        <w:tc>
          <w:tcPr>
            <w:tcW w:w="3857" w:type="dxa"/>
          </w:tcPr>
          <w:p w14:paraId="72BA5BBB"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725E14C2"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1E4F5230"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410AAB7"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E721FEB"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2B3F7ABA"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D53EAE4" w14:textId="77777777" w:rsidR="007D082D" w:rsidRPr="002D59CF"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576704F1" w14:textId="77777777" w:rsidR="007D082D" w:rsidRPr="002D59CF" w:rsidRDefault="007D082D" w:rsidP="00CF26B3">
            <w:pPr>
              <w:rPr>
                <w:rFonts w:ascii="Times New Roman" w:hAnsi="Times New Roman"/>
                <w:color w:val="000000" w:themeColor="text1"/>
                <w:sz w:val="24"/>
                <w:szCs w:val="24"/>
                <w:lang w:val="ru-RU"/>
              </w:rPr>
            </w:pPr>
          </w:p>
        </w:tc>
      </w:tr>
      <w:tr w:rsidR="007D082D" w:rsidRPr="006D09C0" w14:paraId="0E8069C5" w14:textId="77777777" w:rsidTr="00CF26B3">
        <w:trPr>
          <w:trHeight w:val="294"/>
        </w:trPr>
        <w:tc>
          <w:tcPr>
            <w:tcW w:w="3857" w:type="dxa"/>
          </w:tcPr>
          <w:p w14:paraId="6DE684A6" w14:textId="77777777" w:rsidR="007D082D" w:rsidRPr="00623E15" w:rsidRDefault="00623E15" w:rsidP="00CF26B3">
            <w:pPr>
              <w:rPr>
                <w:rFonts w:ascii="Times New Roman" w:hAnsi="Times New Roman"/>
                <w:color w:val="000000" w:themeColor="text1"/>
                <w:sz w:val="24"/>
                <w:szCs w:val="24"/>
                <w:lang w:val="ru-RU"/>
              </w:rPr>
            </w:pPr>
            <w:r w:rsidRPr="00623E15">
              <w:rPr>
                <w:rFonts w:ascii="Times New Roman" w:hAnsi="Times New Roman"/>
                <w:sz w:val="24"/>
                <w:szCs w:val="24"/>
                <w:lang w:val="ru-RU"/>
              </w:rPr>
              <w:t>ПК 1.7. Организовывать и осуществлять транспортировку и хранение беспилотных воздушных судов самолетного типа.</w:t>
            </w:r>
          </w:p>
        </w:tc>
        <w:tc>
          <w:tcPr>
            <w:tcW w:w="3373" w:type="dxa"/>
          </w:tcPr>
          <w:p w14:paraId="3F7BC047"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098C33E5"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2AF9255"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48DC549"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4DD64567"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0316FFD" w14:textId="77777777" w:rsidR="007D082D" w:rsidRPr="002D59CF"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73A20224"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293918FD"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7D082D" w:rsidRPr="006D09C0" w14:paraId="2DA49FC1" w14:textId="77777777" w:rsidTr="00CF26B3">
        <w:trPr>
          <w:trHeight w:val="294"/>
        </w:trPr>
        <w:tc>
          <w:tcPr>
            <w:tcW w:w="3857" w:type="dxa"/>
          </w:tcPr>
          <w:p w14:paraId="6F666575" w14:textId="77777777" w:rsidR="007D082D" w:rsidRPr="00623E15" w:rsidRDefault="00623E15" w:rsidP="00CF26B3">
            <w:pPr>
              <w:rPr>
                <w:rFonts w:ascii="Times New Roman" w:hAnsi="Times New Roman"/>
                <w:color w:val="000000" w:themeColor="text1"/>
                <w:sz w:val="24"/>
                <w:szCs w:val="24"/>
                <w:lang w:val="ru-RU"/>
              </w:rPr>
            </w:pPr>
            <w:r w:rsidRPr="00623E15">
              <w:rPr>
                <w:rFonts w:ascii="Times New Roman" w:hAnsi="Times New Roman"/>
                <w:sz w:val="24"/>
                <w:szCs w:val="24"/>
                <w:lang w:val="ru-RU"/>
              </w:rPr>
              <w:t>ПК 2.7. Организовывать и осуществлять транспортировку и хранение беспилотных воздушных судов вертолетного типа.</w:t>
            </w:r>
          </w:p>
        </w:tc>
        <w:tc>
          <w:tcPr>
            <w:tcW w:w="3373" w:type="dxa"/>
          </w:tcPr>
          <w:p w14:paraId="464F30DD"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71275C2"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4A3C8DC2" w14:textId="77777777" w:rsidR="007D082D" w:rsidRPr="001D3AD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017361A"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5834920" w14:textId="77777777" w:rsidR="007D082D" w:rsidRPr="00977737"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78994DFA" w14:textId="77777777" w:rsidR="007D082D" w:rsidRPr="002D59CF" w:rsidRDefault="007D082D" w:rsidP="00CF26B3">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7D082D">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7D082D">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2C516B9A"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4A99CF7B" w14:textId="77777777" w:rsidR="007D082D" w:rsidRPr="002D59CF" w:rsidRDefault="007D082D"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09B9880A" w14:textId="77777777" w:rsidR="007D082D" w:rsidRPr="002D59CF" w:rsidRDefault="007D082D" w:rsidP="00CF26B3">
            <w:pPr>
              <w:rPr>
                <w:color w:val="000000" w:themeColor="text1"/>
                <w:sz w:val="24"/>
                <w:szCs w:val="24"/>
                <w:lang w:val="ru-RU"/>
              </w:rPr>
            </w:pPr>
          </w:p>
        </w:tc>
      </w:tr>
    </w:tbl>
    <w:p w14:paraId="1F918AD4"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2D87A715"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48218FB8" w14:textId="77777777" w:rsidR="007D082D" w:rsidRPr="002D59CF" w:rsidRDefault="007D082D" w:rsidP="007D082D">
      <w:pPr>
        <w:widowControl w:val="0"/>
        <w:autoSpaceDE w:val="0"/>
        <w:autoSpaceDN w:val="0"/>
        <w:spacing w:after="0" w:line="240" w:lineRule="auto"/>
        <w:rPr>
          <w:rFonts w:eastAsia="Calibri"/>
          <w:color w:val="000000" w:themeColor="text1"/>
          <w:sz w:val="24"/>
          <w:szCs w:val="24"/>
          <w:lang w:val="ru-RU"/>
        </w:rPr>
      </w:pPr>
    </w:p>
    <w:p w14:paraId="4A935D6F" w14:textId="77777777" w:rsidR="007D082D" w:rsidRPr="002D59CF" w:rsidRDefault="007D082D" w:rsidP="007D082D">
      <w:pPr>
        <w:pStyle w:val="1"/>
        <w:rPr>
          <w:color w:val="000000" w:themeColor="text1"/>
          <w:sz w:val="24"/>
          <w:szCs w:val="24"/>
          <w:lang w:val="ru-RU"/>
        </w:rPr>
      </w:pPr>
    </w:p>
    <w:p w14:paraId="12745221" w14:textId="77777777" w:rsidR="007D082D" w:rsidRPr="002D59CF" w:rsidRDefault="007D082D" w:rsidP="007D082D">
      <w:pPr>
        <w:rPr>
          <w:b/>
          <w:bCs/>
          <w:color w:val="000000" w:themeColor="text1"/>
          <w:sz w:val="24"/>
          <w:szCs w:val="24"/>
          <w:lang w:val="ru-RU"/>
        </w:rPr>
      </w:pPr>
      <w:r w:rsidRPr="002D59CF">
        <w:rPr>
          <w:color w:val="000000" w:themeColor="text1"/>
          <w:sz w:val="24"/>
          <w:szCs w:val="24"/>
          <w:lang w:val="ru-RU"/>
        </w:rPr>
        <w:br w:type="page"/>
      </w:r>
    </w:p>
    <w:p w14:paraId="137F778F" w14:textId="4F027892" w:rsidR="004651F5" w:rsidRPr="002D59CF" w:rsidRDefault="00B829A5" w:rsidP="004651F5">
      <w:pPr>
        <w:pStyle w:val="1"/>
        <w:jc w:val="right"/>
        <w:rPr>
          <w:color w:val="000000" w:themeColor="text1"/>
          <w:sz w:val="24"/>
          <w:szCs w:val="24"/>
          <w:lang w:val="ru-RU"/>
        </w:rPr>
      </w:pPr>
      <w:bookmarkStart w:id="25" w:name="_Toc223099526"/>
      <w:r w:rsidRPr="002D59CF">
        <w:rPr>
          <w:color w:val="000000" w:themeColor="text1"/>
          <w:sz w:val="24"/>
          <w:szCs w:val="24"/>
          <w:lang w:val="ru-RU"/>
        </w:rPr>
        <w:t>Приложение</w:t>
      </w:r>
      <w:bookmarkEnd w:id="21"/>
      <w:bookmarkEnd w:id="22"/>
      <w:bookmarkEnd w:id="23"/>
      <w:bookmarkEnd w:id="24"/>
      <w:r w:rsidR="00396A7B">
        <w:rPr>
          <w:color w:val="000000" w:themeColor="text1"/>
          <w:sz w:val="24"/>
          <w:szCs w:val="24"/>
          <w:lang w:val="ru-RU"/>
        </w:rPr>
        <w:t xml:space="preserve"> 1. </w:t>
      </w:r>
      <w:bookmarkEnd w:id="25"/>
    </w:p>
    <w:p w14:paraId="1C1A6BF0" w14:textId="77777777" w:rsidR="004651F5" w:rsidRDefault="004651F5" w:rsidP="004651F5">
      <w:pPr>
        <w:pStyle w:val="1"/>
        <w:jc w:val="right"/>
        <w:rPr>
          <w:color w:val="000000" w:themeColor="text1"/>
          <w:sz w:val="24"/>
          <w:szCs w:val="24"/>
          <w:lang w:val="ru-RU"/>
        </w:rPr>
      </w:pPr>
    </w:p>
    <w:p w14:paraId="3CAB9880" w14:textId="77777777" w:rsidR="00396A7B" w:rsidRDefault="00396A7B" w:rsidP="004651F5">
      <w:pPr>
        <w:pStyle w:val="1"/>
        <w:jc w:val="right"/>
        <w:rPr>
          <w:color w:val="000000" w:themeColor="text1"/>
          <w:sz w:val="24"/>
          <w:szCs w:val="24"/>
          <w:lang w:val="ru-RU"/>
        </w:rPr>
      </w:pPr>
    </w:p>
    <w:p w14:paraId="1E0636D3" w14:textId="77777777" w:rsidR="00396A7B"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6F720BB3" w14:textId="77777777" w:rsidR="00396A7B" w:rsidRPr="00CF26B3"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r w:rsidRPr="002D59CF">
        <w:rPr>
          <w:rFonts w:eastAsia="Arial"/>
          <w:b/>
          <w:color w:val="000000" w:themeColor="text1"/>
          <w:sz w:val="24"/>
          <w:szCs w:val="24"/>
          <w:lang w:val="ru-RU"/>
        </w:rPr>
        <w:t>ТЕМЫ ИНДИВИДУАЛЬНЫХ ПРОЕКТОВ</w:t>
      </w:r>
    </w:p>
    <w:p w14:paraId="0537C412" w14:textId="77777777" w:rsidR="00396A7B" w:rsidRPr="00CF26B3"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4769ABB3" w14:textId="77777777" w:rsidR="00396A7B" w:rsidRPr="00CF26B3"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3BECBE9B" w14:textId="77777777" w:rsidR="00396A7B" w:rsidRPr="002D59CF" w:rsidRDefault="00396A7B" w:rsidP="00396A7B">
      <w:pPr>
        <w:widowControl w:val="0"/>
        <w:autoSpaceDE w:val="0"/>
        <w:autoSpaceDN w:val="0"/>
        <w:spacing w:after="0" w:line="240" w:lineRule="auto"/>
        <w:ind w:right="-259"/>
        <w:jc w:val="center"/>
        <w:rPr>
          <w:rFonts w:eastAsia="Arial"/>
          <w:b/>
          <w:color w:val="000000" w:themeColor="text1"/>
          <w:sz w:val="24"/>
          <w:szCs w:val="24"/>
          <w:lang w:val="ru-RU"/>
        </w:rPr>
      </w:pPr>
    </w:p>
    <w:p w14:paraId="04590C37" w14:textId="77777777" w:rsidR="00396A7B" w:rsidRPr="002D59CF" w:rsidRDefault="00396A7B" w:rsidP="00396A7B">
      <w:pPr>
        <w:spacing w:after="0" w:line="139" w:lineRule="exact"/>
        <w:rPr>
          <w:rFonts w:eastAsia="Times New Roman"/>
          <w:color w:val="000000" w:themeColor="text1"/>
          <w:sz w:val="24"/>
          <w:szCs w:val="24"/>
          <w:lang w:val="ru-RU"/>
        </w:rPr>
      </w:pPr>
    </w:p>
    <w:p w14:paraId="67364D87"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двигатель. </w:t>
      </w:r>
    </w:p>
    <w:p w14:paraId="2949330C"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Физика и кривошипно-шатунные механизм. </w:t>
      </w:r>
    </w:p>
    <w:p w14:paraId="783828A0"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Symbol"/>
          <w:color w:val="000000" w:themeColor="text1"/>
          <w:sz w:val="24"/>
          <w:szCs w:val="24"/>
          <w:lang w:val="ru-RU"/>
        </w:rPr>
        <w:t xml:space="preserve">Электрооборудование автомобиля. </w:t>
      </w:r>
    </w:p>
    <w:p w14:paraId="1D7B7717" w14:textId="77777777" w:rsidR="00396A7B" w:rsidRPr="002D59CF" w:rsidRDefault="00396A7B" w:rsidP="00396A7B">
      <w:pPr>
        <w:numPr>
          <w:ilvl w:val="0"/>
          <w:numId w:val="6"/>
        </w:numPr>
        <w:tabs>
          <w:tab w:val="left" w:pos="820"/>
        </w:tabs>
        <w:spacing w:after="0" w:line="240" w:lineRule="auto"/>
        <w:rPr>
          <w:rFonts w:eastAsia="Symbol"/>
          <w:color w:val="000000" w:themeColor="text1"/>
          <w:sz w:val="24"/>
          <w:szCs w:val="24"/>
          <w:lang w:val="ru-RU"/>
        </w:rPr>
      </w:pPr>
      <w:r w:rsidRPr="002D59CF">
        <w:rPr>
          <w:rFonts w:eastAsia="Arial"/>
          <w:color w:val="000000" w:themeColor="text1"/>
          <w:sz w:val="24"/>
          <w:szCs w:val="24"/>
          <w:lang w:val="ru-RU"/>
        </w:rPr>
        <w:t>Александр Григорьевич Столетов — русский физик.</w:t>
      </w:r>
    </w:p>
    <w:p w14:paraId="249475AA"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Александр Степанович Попов — русский ученый, изобретатель радио.</w:t>
      </w:r>
    </w:p>
    <w:p w14:paraId="6E72B918"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Андре Мари Ампер — основоположник электродинамики.</w:t>
      </w:r>
    </w:p>
    <w:p w14:paraId="4233D2B7"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Применение информационных технологий на автомобильном транспорте.</w:t>
      </w:r>
    </w:p>
    <w:p w14:paraId="5927A034"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 xml:space="preserve"> Роль транспорта в развитии экономики России.</w:t>
      </w:r>
    </w:p>
    <w:p w14:paraId="6039D00B"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Достижениясовременногоавтомобилестроения.</w:t>
      </w:r>
    </w:p>
    <w:p w14:paraId="24EF1814"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Транспортные профессии и возможности их получения.</w:t>
      </w:r>
    </w:p>
    <w:p w14:paraId="037B8831" w14:textId="77777777" w:rsidR="00396A7B" w:rsidRPr="002D59CF" w:rsidRDefault="00396A7B" w:rsidP="00396A7B">
      <w:pPr>
        <w:numPr>
          <w:ilvl w:val="0"/>
          <w:numId w:val="6"/>
        </w:numPr>
        <w:tabs>
          <w:tab w:val="left" w:pos="820"/>
        </w:tabs>
        <w:spacing w:after="0" w:line="216" w:lineRule="auto"/>
        <w:rPr>
          <w:rFonts w:eastAsia="Arial"/>
          <w:color w:val="000000" w:themeColor="text1"/>
          <w:sz w:val="24"/>
          <w:szCs w:val="24"/>
        </w:rPr>
      </w:pPr>
      <w:r w:rsidRPr="002D59CF">
        <w:rPr>
          <w:rFonts w:eastAsia="Arial"/>
          <w:color w:val="000000" w:themeColor="text1"/>
          <w:sz w:val="24"/>
          <w:szCs w:val="24"/>
        </w:rPr>
        <w:t>Люди и автомобили.</w:t>
      </w:r>
    </w:p>
    <w:p w14:paraId="352479DF"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 xml:space="preserve"> Борис Семенович Якоби — физик и изобретатель.</w:t>
      </w:r>
    </w:p>
    <w:p w14:paraId="53643115"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Величайшие открытия физики в области автомобилестроения.</w:t>
      </w:r>
    </w:p>
    <w:p w14:paraId="45BBE100"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Виды электрических разрядов. Электрические разряды на службе человека.</w:t>
      </w:r>
    </w:p>
    <w:p w14:paraId="53B385D4"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Галилео Галилей — основатель точного естествознания.</w:t>
      </w:r>
    </w:p>
    <w:p w14:paraId="29220523"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Законы Кирхгофа для электрической цепи.</w:t>
      </w:r>
    </w:p>
    <w:p w14:paraId="192BD181"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Законысохранения в механике.</w:t>
      </w:r>
    </w:p>
    <w:p w14:paraId="411107C6"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ЗначениеоткрытийГалилея.</w:t>
      </w:r>
    </w:p>
    <w:p w14:paraId="4563FC77"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Игорь Васильевич Курчатов — физик, организатор атомной науки и техники.</w:t>
      </w:r>
    </w:p>
    <w:p w14:paraId="27D92A4A"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Исаак Ньютон — создатель классической физики.</w:t>
      </w:r>
    </w:p>
    <w:p w14:paraId="5138102E"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rPr>
      </w:pPr>
      <w:r w:rsidRPr="002D59CF">
        <w:rPr>
          <w:rFonts w:eastAsia="Arial"/>
          <w:color w:val="000000" w:themeColor="text1"/>
          <w:sz w:val="24"/>
          <w:szCs w:val="24"/>
        </w:rPr>
        <w:t>Использованиеэлектроэнергии в транспорте.</w:t>
      </w:r>
    </w:p>
    <w:p w14:paraId="6ED1907F"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Леонардо да Винчи — ученый и изобретатель.</w:t>
      </w:r>
    </w:p>
    <w:p w14:paraId="78A14587" w14:textId="77777777" w:rsidR="00396A7B" w:rsidRPr="002D59CF" w:rsidRDefault="00396A7B" w:rsidP="00396A7B">
      <w:pPr>
        <w:spacing w:after="0" w:line="2" w:lineRule="exact"/>
        <w:rPr>
          <w:rFonts w:eastAsia="Symbol"/>
          <w:color w:val="000000" w:themeColor="text1"/>
          <w:sz w:val="24"/>
          <w:szCs w:val="24"/>
          <w:lang w:val="ru-RU"/>
        </w:rPr>
      </w:pPr>
    </w:p>
    <w:p w14:paraId="5DF553BD" w14:textId="77777777" w:rsidR="00396A7B" w:rsidRPr="002D59CF" w:rsidRDefault="00396A7B" w:rsidP="00396A7B">
      <w:pPr>
        <w:numPr>
          <w:ilvl w:val="0"/>
          <w:numId w:val="6"/>
        </w:numPr>
        <w:tabs>
          <w:tab w:val="left" w:pos="820"/>
        </w:tabs>
        <w:spacing w:after="0" w:line="216" w:lineRule="auto"/>
        <w:rPr>
          <w:rFonts w:eastAsia="Symbol"/>
          <w:color w:val="000000" w:themeColor="text1"/>
          <w:sz w:val="24"/>
          <w:szCs w:val="24"/>
          <w:lang w:val="ru-RU"/>
        </w:rPr>
      </w:pPr>
      <w:r w:rsidRPr="002D59CF">
        <w:rPr>
          <w:rFonts w:eastAsia="Arial"/>
          <w:color w:val="000000" w:themeColor="text1"/>
          <w:sz w:val="24"/>
          <w:szCs w:val="24"/>
          <w:lang w:val="ru-RU"/>
        </w:rPr>
        <w:t>Майкл Фарадей — создатель учения об электромагнитном поле.</w:t>
      </w:r>
    </w:p>
    <w:p w14:paraId="279A51B4"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rPr>
        <w:t>МаксПланк.</w:t>
      </w:r>
    </w:p>
    <w:p w14:paraId="663D2A46"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Никола Тесла: жизнь и необычайные открытия.</w:t>
      </w:r>
    </w:p>
    <w:p w14:paraId="538BAEFF"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Нильс Бор — один из создателей современной физики.</w:t>
      </w:r>
    </w:p>
    <w:p w14:paraId="30C5583C"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Оптические явления в природе и быту.</w:t>
      </w:r>
    </w:p>
    <w:p w14:paraId="1DD6C958"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Развитие средств связи и радио.</w:t>
      </w:r>
    </w:p>
    <w:p w14:paraId="53F6FCC0"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Современные средства связи на автомобильном транспорте</w:t>
      </w:r>
      <w:r w:rsidRPr="009E7DA6">
        <w:rPr>
          <w:rFonts w:eastAsia="Arial"/>
          <w:color w:val="000000" w:themeColor="text1"/>
          <w:sz w:val="24"/>
          <w:szCs w:val="24"/>
          <w:lang w:val="ru-RU"/>
        </w:rPr>
        <w:t>.</w:t>
      </w:r>
    </w:p>
    <w:p w14:paraId="454B2C0A"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Трансформаторы.</w:t>
      </w:r>
    </w:p>
    <w:p w14:paraId="6FE550C0"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 xml:space="preserve">Физика и </w:t>
      </w:r>
      <w:r w:rsidRPr="002D59CF">
        <w:rPr>
          <w:rFonts w:eastAsia="Arial"/>
          <w:color w:val="000000" w:themeColor="text1"/>
          <w:sz w:val="24"/>
          <w:szCs w:val="24"/>
          <w:lang w:val="ru-RU"/>
        </w:rPr>
        <w:t>автомобиль</w:t>
      </w:r>
    </w:p>
    <w:p w14:paraId="4B57BCC7"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Ханс Кристиан Эрстед — основоположник электромагнетизма.</w:t>
      </w:r>
    </w:p>
    <w:p w14:paraId="7FF1EED6"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Черныедыры.</w:t>
      </w:r>
    </w:p>
    <w:p w14:paraId="7F64920E" w14:textId="77777777" w:rsidR="00396A7B" w:rsidRPr="009E7DA6"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2D59CF">
        <w:rPr>
          <w:rFonts w:eastAsia="Arial"/>
          <w:color w:val="000000" w:themeColor="text1"/>
          <w:sz w:val="24"/>
          <w:szCs w:val="24"/>
          <w:lang w:val="ru-RU"/>
        </w:rPr>
        <w:t>Экологические проблемы с автомобилем и возможные пути их решения.</w:t>
      </w:r>
    </w:p>
    <w:p w14:paraId="50442F47" w14:textId="77777777" w:rsidR="00396A7B" w:rsidRDefault="00396A7B" w:rsidP="00396A7B">
      <w:pPr>
        <w:numPr>
          <w:ilvl w:val="0"/>
          <w:numId w:val="6"/>
        </w:numPr>
        <w:tabs>
          <w:tab w:val="left" w:pos="820"/>
        </w:tabs>
        <w:spacing w:after="0" w:line="216" w:lineRule="auto"/>
        <w:rPr>
          <w:rFonts w:eastAsia="Arial"/>
          <w:color w:val="000000" w:themeColor="text1"/>
          <w:sz w:val="24"/>
          <w:szCs w:val="24"/>
          <w:lang w:val="ru-RU"/>
        </w:rPr>
      </w:pPr>
      <w:r w:rsidRPr="009E7DA6">
        <w:rPr>
          <w:rFonts w:eastAsia="Arial"/>
          <w:color w:val="000000" w:themeColor="text1"/>
          <w:sz w:val="24"/>
          <w:szCs w:val="24"/>
          <w:lang w:val="ru-RU"/>
        </w:rPr>
        <w:t>Эмилий Христианович Ленц — русский физик.</w:t>
      </w:r>
    </w:p>
    <w:p w14:paraId="62D68AF0" w14:textId="77777777" w:rsidR="00396A7B" w:rsidRDefault="00396A7B" w:rsidP="00396A7B">
      <w:pPr>
        <w:rPr>
          <w:rFonts w:eastAsia="Arial"/>
          <w:color w:val="000000" w:themeColor="text1"/>
          <w:sz w:val="24"/>
          <w:szCs w:val="24"/>
          <w:lang w:val="ru-RU"/>
        </w:rPr>
      </w:pPr>
      <w:r>
        <w:rPr>
          <w:rFonts w:eastAsia="Arial"/>
          <w:color w:val="000000" w:themeColor="text1"/>
          <w:sz w:val="24"/>
          <w:szCs w:val="24"/>
          <w:lang w:val="ru-RU"/>
        </w:rPr>
        <w:br w:type="page"/>
      </w:r>
    </w:p>
    <w:p w14:paraId="5B9CF25A" w14:textId="0C0FA390" w:rsidR="00396A7B" w:rsidRDefault="00396A7B" w:rsidP="00396A7B">
      <w:pPr>
        <w:pStyle w:val="1"/>
        <w:jc w:val="right"/>
        <w:rPr>
          <w:color w:val="000000" w:themeColor="text1"/>
          <w:sz w:val="24"/>
          <w:szCs w:val="24"/>
          <w:lang w:val="ru-RU"/>
        </w:rPr>
      </w:pPr>
      <w:bookmarkStart w:id="26" w:name="_Toc223099527"/>
      <w:r w:rsidRPr="002D59CF">
        <w:rPr>
          <w:color w:val="000000" w:themeColor="text1"/>
          <w:sz w:val="24"/>
          <w:szCs w:val="24"/>
          <w:lang w:val="ru-RU"/>
        </w:rPr>
        <w:t>Приложение</w:t>
      </w:r>
      <w:r>
        <w:rPr>
          <w:color w:val="000000" w:themeColor="text1"/>
          <w:sz w:val="24"/>
          <w:szCs w:val="24"/>
          <w:lang w:val="ru-RU"/>
        </w:rPr>
        <w:t xml:space="preserve"> 2. </w:t>
      </w:r>
      <w:bookmarkEnd w:id="26"/>
    </w:p>
    <w:p w14:paraId="2F0A4661" w14:textId="77777777" w:rsidR="00396A7B" w:rsidRPr="002D59CF" w:rsidRDefault="00396A7B" w:rsidP="00396A7B">
      <w:pPr>
        <w:pStyle w:val="1"/>
        <w:jc w:val="right"/>
        <w:rPr>
          <w:color w:val="000000" w:themeColor="text1"/>
          <w:sz w:val="24"/>
          <w:szCs w:val="24"/>
          <w:lang w:val="ru-RU"/>
        </w:rPr>
      </w:pPr>
    </w:p>
    <w:p w14:paraId="383ACF5B" w14:textId="77777777" w:rsidR="00396A7B" w:rsidRPr="002D59CF" w:rsidRDefault="00396A7B" w:rsidP="004651F5">
      <w:pPr>
        <w:pStyle w:val="1"/>
        <w:jc w:val="right"/>
        <w:rPr>
          <w:color w:val="000000" w:themeColor="text1"/>
          <w:sz w:val="24"/>
          <w:szCs w:val="24"/>
          <w:lang w:val="ru-RU"/>
        </w:rPr>
      </w:pPr>
    </w:p>
    <w:p w14:paraId="4331A0E9"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olor w:val="000000" w:themeColor="text1"/>
          <w:lang w:val="ru-RU"/>
        </w:rPr>
      </w:pPr>
    </w:p>
    <w:p w14:paraId="61F6F617"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5A4BBC53" w14:textId="77777777" w:rsidR="00F6416D" w:rsidRPr="002D59CF" w:rsidRDefault="00F6416D" w:rsidP="00F6416D">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2684B28A" w14:textId="77777777" w:rsidR="00F6416D" w:rsidRPr="002D59CF" w:rsidRDefault="00F6416D" w:rsidP="00F6416D">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4BC231AC" w14:textId="77777777" w:rsidR="004651F5" w:rsidRPr="002D59CF" w:rsidRDefault="004651F5" w:rsidP="004651F5">
      <w:pPr>
        <w:jc w:val="center"/>
        <w:rPr>
          <w:rFonts w:eastAsia="Calibri"/>
          <w:b/>
          <w:color w:val="000000" w:themeColor="text1"/>
          <w:lang w:val="ru-RU"/>
        </w:rPr>
      </w:pPr>
    </w:p>
    <w:p w14:paraId="73F86FA5" w14:textId="77777777" w:rsidR="004651F5" w:rsidRPr="002D59CF" w:rsidRDefault="004651F5" w:rsidP="004651F5">
      <w:pPr>
        <w:widowControl w:val="0"/>
        <w:suppressAutoHyphens/>
        <w:jc w:val="center"/>
        <w:rPr>
          <w:color w:val="000000" w:themeColor="text1"/>
          <w:lang w:val="ru-RU"/>
        </w:rPr>
      </w:pPr>
    </w:p>
    <w:p w14:paraId="1CDFF6D1" w14:textId="77777777" w:rsidR="004651F5" w:rsidRPr="002D59CF" w:rsidRDefault="004651F5" w:rsidP="004651F5">
      <w:pPr>
        <w:rPr>
          <w:color w:val="000000" w:themeColor="text1"/>
          <w:lang w:val="ru-RU"/>
        </w:rPr>
      </w:pPr>
    </w:p>
    <w:p w14:paraId="570C7CBA" w14:textId="77777777" w:rsidR="004651F5" w:rsidRPr="002D59CF" w:rsidRDefault="004651F5" w:rsidP="004651F5">
      <w:pPr>
        <w:tabs>
          <w:tab w:val="left" w:pos="0"/>
        </w:tabs>
        <w:rPr>
          <w:b/>
          <w:bCs/>
          <w:color w:val="000000" w:themeColor="text1"/>
          <w:lang w:val="ru-RU"/>
        </w:rPr>
      </w:pPr>
    </w:p>
    <w:tbl>
      <w:tblPr>
        <w:tblpPr w:leftFromText="180" w:rightFromText="180" w:vertAnchor="text" w:horzAnchor="margin" w:tblpY="-95"/>
        <w:tblW w:w="10138" w:type="dxa"/>
        <w:tblLayout w:type="fixed"/>
        <w:tblLook w:val="01E0" w:firstRow="1" w:lastRow="1" w:firstColumn="1" w:lastColumn="1" w:noHBand="0" w:noVBand="0"/>
      </w:tblPr>
      <w:tblGrid>
        <w:gridCol w:w="5353"/>
        <w:gridCol w:w="4785"/>
      </w:tblGrid>
      <w:tr w:rsidR="002D59CF" w:rsidRPr="006D09C0" w14:paraId="76B52182" w14:textId="77777777" w:rsidTr="00CF26B3">
        <w:trPr>
          <w:trHeight w:val="1097"/>
        </w:trPr>
        <w:tc>
          <w:tcPr>
            <w:tcW w:w="5353" w:type="dxa"/>
          </w:tcPr>
          <w:p w14:paraId="1519CC61" w14:textId="77777777" w:rsidR="004651F5" w:rsidRPr="002D59CF" w:rsidRDefault="004651F5" w:rsidP="00187E3E">
            <w:pPr>
              <w:tabs>
                <w:tab w:val="left" w:pos="0"/>
              </w:tabs>
              <w:spacing w:after="0"/>
              <w:rPr>
                <w:color w:val="000000" w:themeColor="text1"/>
                <w:lang w:val="ru-RU"/>
              </w:rPr>
            </w:pPr>
            <w:r w:rsidRPr="002D59CF">
              <w:rPr>
                <w:color w:val="000000" w:themeColor="text1"/>
                <w:lang w:val="ru-RU"/>
              </w:rPr>
              <w:t xml:space="preserve">Рассмотрен на заседании </w:t>
            </w:r>
          </w:p>
          <w:p w14:paraId="19C272CB" w14:textId="77777777" w:rsidR="004651F5" w:rsidRPr="002D59CF" w:rsidRDefault="004651F5" w:rsidP="00187E3E">
            <w:pPr>
              <w:spacing w:after="0"/>
              <w:rPr>
                <w:color w:val="000000" w:themeColor="text1"/>
                <w:lang w:val="ru-RU"/>
              </w:rPr>
            </w:pPr>
            <w:r w:rsidRPr="002D59CF">
              <w:rPr>
                <w:color w:val="000000" w:themeColor="text1"/>
                <w:lang w:val="ru-RU"/>
              </w:rPr>
              <w:t>ЦМК специальных дисциплин</w:t>
            </w:r>
          </w:p>
          <w:p w14:paraId="53BA8925" w14:textId="77777777" w:rsidR="004651F5" w:rsidRPr="002D59CF" w:rsidRDefault="004651F5" w:rsidP="00187E3E">
            <w:pPr>
              <w:spacing w:after="0"/>
              <w:ind w:right="-250"/>
              <w:rPr>
                <w:color w:val="000000" w:themeColor="text1"/>
                <w:lang w:val="ru-RU"/>
              </w:rPr>
            </w:pPr>
            <w:r w:rsidRPr="002D59CF">
              <w:rPr>
                <w:color w:val="000000" w:themeColor="text1"/>
                <w:lang w:val="ru-RU"/>
              </w:rPr>
              <w:t xml:space="preserve">Протокол № ____ от «_____» _________ 20____ г. </w:t>
            </w:r>
          </w:p>
          <w:p w14:paraId="362C4182" w14:textId="77777777" w:rsidR="004651F5" w:rsidRPr="002D59CF" w:rsidRDefault="004651F5" w:rsidP="00187E3E">
            <w:pPr>
              <w:spacing w:after="0"/>
              <w:rPr>
                <w:color w:val="000000" w:themeColor="text1"/>
                <w:lang w:val="ru-RU"/>
              </w:rPr>
            </w:pPr>
            <w:r w:rsidRPr="002D59CF">
              <w:rPr>
                <w:color w:val="000000" w:themeColor="text1"/>
                <w:lang w:val="ru-RU"/>
              </w:rPr>
              <w:t>Председатель: ______________ Шогенова З.Ш.</w:t>
            </w:r>
          </w:p>
        </w:tc>
        <w:tc>
          <w:tcPr>
            <w:tcW w:w="4785" w:type="dxa"/>
          </w:tcPr>
          <w:p w14:paraId="5AD9F5BC" w14:textId="77777777" w:rsidR="004651F5" w:rsidRPr="002D59CF" w:rsidRDefault="004651F5" w:rsidP="004651F5">
            <w:pPr>
              <w:tabs>
                <w:tab w:val="left" w:pos="0"/>
              </w:tabs>
              <w:spacing w:after="0" w:line="240" w:lineRule="auto"/>
              <w:jc w:val="right"/>
              <w:rPr>
                <w:color w:val="000000" w:themeColor="text1"/>
                <w:lang w:val="ru-RU"/>
              </w:rPr>
            </w:pPr>
            <w:r w:rsidRPr="002D59CF">
              <w:rPr>
                <w:color w:val="000000" w:themeColor="text1"/>
                <w:lang w:val="ru-RU"/>
              </w:rPr>
              <w:t xml:space="preserve"> </w:t>
            </w:r>
          </w:p>
        </w:tc>
      </w:tr>
    </w:tbl>
    <w:p w14:paraId="1DD36DDE" w14:textId="77777777" w:rsidR="004651F5" w:rsidRPr="002D59CF" w:rsidRDefault="004651F5" w:rsidP="004651F5">
      <w:pPr>
        <w:widowControl w:val="0"/>
        <w:suppressAutoHyphens/>
        <w:spacing w:after="0" w:line="240" w:lineRule="auto"/>
        <w:jc w:val="center"/>
        <w:rPr>
          <w:color w:val="000000" w:themeColor="text1"/>
          <w:lang w:val="ru-RU"/>
        </w:rPr>
      </w:pPr>
    </w:p>
    <w:p w14:paraId="532A9804" w14:textId="77777777" w:rsidR="004651F5" w:rsidRPr="002D59CF" w:rsidRDefault="004651F5" w:rsidP="004651F5">
      <w:pPr>
        <w:widowControl w:val="0"/>
        <w:suppressAutoHyphens/>
        <w:spacing w:after="0" w:line="240" w:lineRule="auto"/>
        <w:jc w:val="center"/>
        <w:rPr>
          <w:color w:val="000000" w:themeColor="text1"/>
          <w:lang w:val="ru-RU"/>
        </w:rPr>
      </w:pPr>
    </w:p>
    <w:p w14:paraId="2416BE67" w14:textId="77777777" w:rsidR="004651F5" w:rsidRPr="002D59CF" w:rsidRDefault="004651F5" w:rsidP="004651F5">
      <w:pPr>
        <w:widowControl w:val="0"/>
        <w:suppressAutoHyphens/>
        <w:spacing w:after="0" w:line="240" w:lineRule="auto"/>
        <w:jc w:val="center"/>
        <w:rPr>
          <w:color w:val="000000" w:themeColor="text1"/>
          <w:lang w:val="ru-RU"/>
        </w:rPr>
      </w:pPr>
    </w:p>
    <w:p w14:paraId="17932CF1" w14:textId="77777777" w:rsidR="004651F5" w:rsidRPr="002D59CF" w:rsidRDefault="004651F5" w:rsidP="004651F5">
      <w:pPr>
        <w:widowControl w:val="0"/>
        <w:suppressAutoHyphens/>
        <w:spacing w:after="0" w:line="240" w:lineRule="auto"/>
        <w:jc w:val="center"/>
        <w:rPr>
          <w:color w:val="000000" w:themeColor="text1"/>
          <w:lang w:val="ru-RU"/>
        </w:rPr>
      </w:pPr>
    </w:p>
    <w:p w14:paraId="042FE3E2" w14:textId="77777777" w:rsidR="004651F5" w:rsidRPr="002D59CF" w:rsidRDefault="004651F5" w:rsidP="004651F5">
      <w:pPr>
        <w:widowControl w:val="0"/>
        <w:suppressAutoHyphens/>
        <w:spacing w:after="0" w:line="240" w:lineRule="auto"/>
        <w:jc w:val="center"/>
        <w:rPr>
          <w:color w:val="000000" w:themeColor="text1"/>
          <w:lang w:val="ru-RU"/>
        </w:rPr>
      </w:pPr>
    </w:p>
    <w:p w14:paraId="3C460FC5" w14:textId="77777777" w:rsidR="004651F5" w:rsidRPr="002D59CF" w:rsidRDefault="004651F5" w:rsidP="004651F5">
      <w:pPr>
        <w:widowControl w:val="0"/>
        <w:suppressAutoHyphens/>
        <w:spacing w:after="0" w:line="240" w:lineRule="auto"/>
        <w:jc w:val="center"/>
        <w:rPr>
          <w:color w:val="000000" w:themeColor="text1"/>
          <w:lang w:val="ru-RU"/>
        </w:rPr>
      </w:pPr>
    </w:p>
    <w:p w14:paraId="66D7DB05" w14:textId="77777777" w:rsidR="004651F5" w:rsidRPr="002D59CF" w:rsidRDefault="004651F5" w:rsidP="004651F5">
      <w:pPr>
        <w:widowControl w:val="0"/>
        <w:suppressAutoHyphens/>
        <w:spacing w:after="0" w:line="240" w:lineRule="auto"/>
        <w:jc w:val="center"/>
        <w:rPr>
          <w:color w:val="000000" w:themeColor="text1"/>
          <w:lang w:val="ru-RU"/>
        </w:rPr>
      </w:pPr>
    </w:p>
    <w:p w14:paraId="01FA4296" w14:textId="77777777" w:rsidR="004651F5" w:rsidRPr="002D59CF" w:rsidRDefault="004651F5" w:rsidP="004651F5">
      <w:pPr>
        <w:widowControl w:val="0"/>
        <w:suppressAutoHyphens/>
        <w:spacing w:after="0" w:line="240" w:lineRule="auto"/>
        <w:jc w:val="center"/>
        <w:rPr>
          <w:color w:val="000000" w:themeColor="text1"/>
          <w:lang w:val="ru-RU"/>
        </w:rPr>
      </w:pPr>
    </w:p>
    <w:p w14:paraId="78D919F4" w14:textId="77777777" w:rsidR="004651F5" w:rsidRPr="002D59CF" w:rsidRDefault="00396A7B" w:rsidP="004651F5">
      <w:pPr>
        <w:widowControl w:val="0"/>
        <w:suppressAutoHyphens/>
        <w:spacing w:after="0" w:line="240" w:lineRule="auto"/>
        <w:jc w:val="center"/>
        <w:rPr>
          <w:b/>
          <w:color w:val="000000" w:themeColor="text1"/>
          <w:sz w:val="36"/>
          <w:szCs w:val="36"/>
          <w:lang w:val="ru-RU"/>
        </w:rPr>
      </w:pPr>
      <w:r>
        <w:rPr>
          <w:b/>
          <w:color w:val="000000" w:themeColor="text1"/>
          <w:sz w:val="36"/>
          <w:szCs w:val="36"/>
          <w:lang w:val="ru-RU"/>
        </w:rPr>
        <w:t>К</w:t>
      </w:r>
      <w:r w:rsidR="004651F5" w:rsidRPr="002D59CF">
        <w:rPr>
          <w:b/>
          <w:color w:val="000000" w:themeColor="text1"/>
          <w:sz w:val="36"/>
          <w:szCs w:val="36"/>
          <w:lang w:val="ru-RU"/>
        </w:rPr>
        <w:t>омплект оценочных средств</w:t>
      </w:r>
    </w:p>
    <w:p w14:paraId="3BC59EF4"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caps/>
          <w:color w:val="000000" w:themeColor="text1"/>
          <w:sz w:val="32"/>
          <w:szCs w:val="32"/>
          <w:lang w:val="ru-RU"/>
        </w:rPr>
      </w:pPr>
      <w:r w:rsidRPr="002D59CF">
        <w:rPr>
          <w:caps/>
          <w:color w:val="000000" w:themeColor="text1"/>
          <w:sz w:val="32"/>
          <w:szCs w:val="32"/>
          <w:lang w:val="ru-RU"/>
        </w:rPr>
        <w:t>ОДП 10 «Физика»</w:t>
      </w:r>
    </w:p>
    <w:p w14:paraId="276FC40B"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p>
    <w:p w14:paraId="05C0A5D4"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4AA66299"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4"/>
          <w:szCs w:val="24"/>
          <w:lang w:val="ru-RU"/>
        </w:rPr>
      </w:pPr>
    </w:p>
    <w:p w14:paraId="6C216457" w14:textId="77777777" w:rsidR="004651F5" w:rsidRPr="00623E15" w:rsidRDefault="00623E15" w:rsidP="004651F5">
      <w:pPr>
        <w:spacing w:after="0" w:line="240" w:lineRule="auto"/>
        <w:jc w:val="center"/>
        <w:rPr>
          <w:b/>
          <w:color w:val="000000" w:themeColor="text1"/>
          <w:sz w:val="32"/>
          <w:szCs w:val="32"/>
          <w:lang w:val="ru-RU"/>
        </w:rPr>
      </w:pPr>
      <w:r w:rsidRPr="00623E15">
        <w:rPr>
          <w:rFonts w:eastAsia="Times New Roman"/>
          <w:sz w:val="32"/>
          <w:szCs w:val="32"/>
          <w:lang w:val="ru-RU"/>
        </w:rPr>
        <w:t>25.02.08 «Эксплуатация беспилотных авиационных систем»</w:t>
      </w:r>
    </w:p>
    <w:p w14:paraId="581358DD" w14:textId="77777777" w:rsidR="004651F5" w:rsidRPr="002D59CF" w:rsidRDefault="004651F5" w:rsidP="004651F5">
      <w:pPr>
        <w:widowControl w:val="0"/>
        <w:suppressAutoHyphens/>
        <w:jc w:val="center"/>
        <w:rPr>
          <w:color w:val="000000" w:themeColor="text1"/>
          <w:lang w:val="ru-RU"/>
        </w:rPr>
      </w:pPr>
    </w:p>
    <w:p w14:paraId="7944E87A" w14:textId="77777777" w:rsidR="004651F5" w:rsidRPr="002D59CF" w:rsidRDefault="004651F5" w:rsidP="004651F5">
      <w:pPr>
        <w:widowControl w:val="0"/>
        <w:suppressAutoHyphens/>
        <w:jc w:val="center"/>
        <w:rPr>
          <w:color w:val="000000" w:themeColor="text1"/>
          <w:lang w:val="ru-RU"/>
        </w:rPr>
      </w:pPr>
    </w:p>
    <w:p w14:paraId="63979A7C" w14:textId="77777777" w:rsidR="004651F5" w:rsidRPr="002D59CF" w:rsidRDefault="004651F5" w:rsidP="004651F5">
      <w:pPr>
        <w:widowControl w:val="0"/>
        <w:suppressAutoHyphens/>
        <w:jc w:val="center"/>
        <w:rPr>
          <w:color w:val="000000" w:themeColor="text1"/>
          <w:lang w:val="ru-RU"/>
        </w:rPr>
      </w:pPr>
    </w:p>
    <w:p w14:paraId="4A0E8527" w14:textId="77777777" w:rsidR="004651F5" w:rsidRPr="002D59CF" w:rsidRDefault="004651F5" w:rsidP="004651F5">
      <w:pPr>
        <w:widowControl w:val="0"/>
        <w:suppressAutoHyphens/>
        <w:jc w:val="center"/>
        <w:rPr>
          <w:color w:val="000000" w:themeColor="text1"/>
          <w:lang w:val="ru-RU"/>
        </w:rPr>
      </w:pPr>
    </w:p>
    <w:p w14:paraId="2A16F78B" w14:textId="77777777" w:rsidR="004651F5" w:rsidRPr="002D59CF" w:rsidRDefault="004651F5" w:rsidP="004651F5">
      <w:pPr>
        <w:widowControl w:val="0"/>
        <w:suppressAutoHyphens/>
        <w:jc w:val="center"/>
        <w:rPr>
          <w:color w:val="000000" w:themeColor="text1"/>
          <w:lang w:val="ru-RU"/>
        </w:rPr>
      </w:pPr>
    </w:p>
    <w:p w14:paraId="4E23692F" w14:textId="77777777" w:rsidR="004651F5" w:rsidRDefault="004651F5" w:rsidP="004651F5">
      <w:pPr>
        <w:widowControl w:val="0"/>
        <w:suppressAutoHyphens/>
        <w:jc w:val="center"/>
        <w:rPr>
          <w:color w:val="000000" w:themeColor="text1"/>
          <w:lang w:val="ru-RU"/>
        </w:rPr>
      </w:pPr>
    </w:p>
    <w:p w14:paraId="3F871A2C" w14:textId="77777777" w:rsidR="00623E15" w:rsidRDefault="00623E15" w:rsidP="004651F5">
      <w:pPr>
        <w:widowControl w:val="0"/>
        <w:suppressAutoHyphens/>
        <w:jc w:val="center"/>
        <w:rPr>
          <w:color w:val="000000" w:themeColor="text1"/>
          <w:lang w:val="ru-RU"/>
        </w:rPr>
      </w:pPr>
    </w:p>
    <w:p w14:paraId="3D03EB9E" w14:textId="77777777" w:rsidR="00623E15" w:rsidRPr="002D59CF" w:rsidRDefault="00623E15" w:rsidP="004651F5">
      <w:pPr>
        <w:widowControl w:val="0"/>
        <w:suppressAutoHyphens/>
        <w:jc w:val="center"/>
        <w:rPr>
          <w:color w:val="000000" w:themeColor="text1"/>
          <w:lang w:val="ru-RU"/>
        </w:rPr>
      </w:pPr>
    </w:p>
    <w:p w14:paraId="5A72D9DF" w14:textId="77777777" w:rsidR="004651F5" w:rsidRPr="002D59CF" w:rsidRDefault="004651F5" w:rsidP="004651F5">
      <w:pPr>
        <w:widowControl w:val="0"/>
        <w:suppressAutoHyphens/>
        <w:jc w:val="center"/>
        <w:rPr>
          <w:color w:val="000000" w:themeColor="text1"/>
          <w:lang w:val="ru-RU"/>
        </w:rPr>
      </w:pPr>
    </w:p>
    <w:p w14:paraId="031D392D" w14:textId="77777777" w:rsidR="00623E15" w:rsidRPr="00623E15" w:rsidRDefault="004651F5" w:rsidP="00623E15">
      <w:pPr>
        <w:widowControl w:val="0"/>
        <w:suppressAutoHyphens/>
        <w:jc w:val="center"/>
        <w:rPr>
          <w:color w:val="000000" w:themeColor="text1"/>
          <w:lang w:val="ru-RU"/>
        </w:rPr>
      </w:pPr>
      <w:r w:rsidRPr="002D59CF">
        <w:rPr>
          <w:color w:val="000000" w:themeColor="text1"/>
          <w:lang w:val="ru-RU"/>
        </w:rPr>
        <w:t>Нальчик, 2026 г.</w:t>
      </w:r>
    </w:p>
    <w:p w14:paraId="13271BD0"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color w:val="000000" w:themeColor="text1"/>
          <w:sz w:val="24"/>
          <w:szCs w:val="24"/>
          <w:lang w:val="ru-RU"/>
        </w:rPr>
      </w:pPr>
      <w:r w:rsidRPr="002D59CF">
        <w:rPr>
          <w:b/>
          <w:color w:val="000000" w:themeColor="text1"/>
          <w:sz w:val="24"/>
          <w:szCs w:val="24"/>
          <w:lang w:val="ru-RU"/>
        </w:rPr>
        <w:t>Пояснительная записка</w:t>
      </w:r>
    </w:p>
    <w:p w14:paraId="5E62B156" w14:textId="77777777" w:rsidR="004651F5" w:rsidRPr="002D59CF" w:rsidRDefault="004651F5" w:rsidP="004651F5">
      <w:p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color w:val="000000" w:themeColor="text1"/>
          <w:sz w:val="24"/>
          <w:szCs w:val="24"/>
          <w:lang w:val="ru-RU"/>
        </w:rPr>
      </w:pPr>
    </w:p>
    <w:p w14:paraId="0B3A189F" w14:textId="77777777" w:rsidR="009E7DA6"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Комплект контрольно-оценочных средств по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разработан в соответствии с ФГОС СПО для </w:t>
      </w:r>
      <w:r w:rsidR="00187E3E" w:rsidRPr="002D59CF">
        <w:rPr>
          <w:color w:val="000000" w:themeColor="text1"/>
          <w:sz w:val="24"/>
          <w:szCs w:val="24"/>
          <w:lang w:val="ru-RU"/>
        </w:rPr>
        <w:t xml:space="preserve">специальности </w:t>
      </w:r>
      <w:r w:rsidR="00623E15" w:rsidRPr="00F77A8D">
        <w:rPr>
          <w:rFonts w:eastAsia="Times New Roman"/>
          <w:sz w:val="24"/>
          <w:szCs w:val="28"/>
          <w:lang w:val="ru-RU"/>
        </w:rPr>
        <w:t xml:space="preserve">25.02.08 </w:t>
      </w:r>
      <w:r w:rsidR="00623E15">
        <w:rPr>
          <w:rFonts w:eastAsia="Times New Roman"/>
          <w:sz w:val="24"/>
          <w:szCs w:val="28"/>
          <w:lang w:val="ru-RU"/>
        </w:rPr>
        <w:t>«</w:t>
      </w:r>
      <w:r w:rsidR="00623E15" w:rsidRPr="00F77A8D">
        <w:rPr>
          <w:rFonts w:eastAsia="Times New Roman"/>
          <w:sz w:val="24"/>
          <w:szCs w:val="28"/>
          <w:lang w:val="ru-RU"/>
        </w:rPr>
        <w:t>Эксплуатация беспилотных авиационных систем</w:t>
      </w:r>
      <w:r w:rsidR="00623E15">
        <w:rPr>
          <w:rFonts w:eastAsia="Times New Roman"/>
          <w:sz w:val="24"/>
          <w:szCs w:val="28"/>
          <w:lang w:val="ru-RU"/>
        </w:rPr>
        <w:t>»</w:t>
      </w:r>
      <w:r w:rsidR="00187E3E" w:rsidRPr="002D59CF">
        <w:rPr>
          <w:color w:val="000000" w:themeColor="text1"/>
          <w:sz w:val="24"/>
          <w:szCs w:val="24"/>
          <w:lang w:val="ru-RU"/>
        </w:rPr>
        <w:t xml:space="preserve"> </w:t>
      </w:r>
      <w:r w:rsidRPr="002D59CF">
        <w:rPr>
          <w:color w:val="000000" w:themeColor="text1"/>
          <w:sz w:val="24"/>
          <w:szCs w:val="24"/>
          <w:lang w:val="ru-RU"/>
        </w:rPr>
        <w:t xml:space="preserve">и рабочей программой </w:t>
      </w:r>
      <w:r w:rsidR="00187E3E" w:rsidRPr="002D59CF">
        <w:rPr>
          <w:color w:val="000000" w:themeColor="text1"/>
          <w:sz w:val="24"/>
          <w:szCs w:val="24"/>
          <w:lang w:val="ru-RU"/>
        </w:rPr>
        <w:t xml:space="preserve">ОДП 10 «Физика» </w:t>
      </w:r>
      <w:r w:rsidRPr="002D59CF">
        <w:rPr>
          <w:color w:val="000000" w:themeColor="text1"/>
          <w:sz w:val="24"/>
          <w:szCs w:val="24"/>
          <w:lang w:val="ru-RU"/>
        </w:rPr>
        <w:t xml:space="preserve">и предназначен для осуществления </w:t>
      </w:r>
      <w:r w:rsidR="00187E3E" w:rsidRPr="002D59CF">
        <w:rPr>
          <w:color w:val="000000" w:themeColor="text1"/>
          <w:sz w:val="24"/>
          <w:szCs w:val="24"/>
          <w:lang w:val="ru-RU"/>
        </w:rPr>
        <w:t>входного, рубежного и итогового контрол</w:t>
      </w:r>
      <w:r w:rsidR="009E7DA6">
        <w:rPr>
          <w:color w:val="000000" w:themeColor="text1"/>
          <w:sz w:val="24"/>
          <w:szCs w:val="24"/>
          <w:lang w:val="ru-RU"/>
        </w:rPr>
        <w:t>ей</w:t>
      </w:r>
      <w:r w:rsidR="00187E3E" w:rsidRPr="002D59CF">
        <w:rPr>
          <w:color w:val="000000" w:themeColor="text1"/>
          <w:sz w:val="24"/>
          <w:szCs w:val="24"/>
          <w:lang w:val="ru-RU"/>
        </w:rPr>
        <w:t xml:space="preserve"> </w:t>
      </w:r>
      <w:r w:rsidRPr="002D59CF">
        <w:rPr>
          <w:color w:val="000000" w:themeColor="text1"/>
          <w:sz w:val="24"/>
          <w:szCs w:val="24"/>
          <w:lang w:val="ru-RU"/>
        </w:rPr>
        <w:t xml:space="preserve">у обучающихся </w:t>
      </w:r>
      <w:r w:rsidR="00187E3E" w:rsidRPr="002D59CF">
        <w:rPr>
          <w:color w:val="000000" w:themeColor="text1"/>
          <w:sz w:val="24"/>
          <w:szCs w:val="24"/>
          <w:lang w:val="ru-RU"/>
        </w:rPr>
        <w:t>1</w:t>
      </w:r>
      <w:r w:rsidRPr="002D59CF">
        <w:rPr>
          <w:color w:val="000000" w:themeColor="text1"/>
          <w:sz w:val="24"/>
          <w:szCs w:val="24"/>
          <w:lang w:val="ru-RU"/>
        </w:rPr>
        <w:t xml:space="preserve">-го курса </w:t>
      </w:r>
      <w:r w:rsidR="00187E3E" w:rsidRPr="002D59CF">
        <w:rPr>
          <w:color w:val="000000" w:themeColor="text1"/>
          <w:sz w:val="24"/>
          <w:szCs w:val="24"/>
          <w:lang w:val="ru-RU"/>
        </w:rPr>
        <w:t xml:space="preserve">специальности 43.02.06 «Сервис на транспорте (по видам транспорта)». </w:t>
      </w:r>
    </w:p>
    <w:p w14:paraId="4ECF4036" w14:textId="77777777" w:rsidR="00187E3E"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Представлены темы проектных работ для выполнения индивидуальных проектов по </w:t>
      </w:r>
      <w:r w:rsidR="009E7DA6">
        <w:rPr>
          <w:color w:val="000000" w:themeColor="text1"/>
          <w:sz w:val="24"/>
          <w:szCs w:val="24"/>
          <w:lang w:val="ru-RU"/>
        </w:rPr>
        <w:t xml:space="preserve">                </w:t>
      </w:r>
      <w:r w:rsidRPr="002D59CF">
        <w:rPr>
          <w:color w:val="000000" w:themeColor="text1"/>
          <w:sz w:val="24"/>
          <w:szCs w:val="24"/>
          <w:lang w:val="ru-RU"/>
        </w:rPr>
        <w:t xml:space="preserve">ОДП 10 «Физика» для специальности </w:t>
      </w:r>
      <w:r w:rsidR="00623E15" w:rsidRPr="00F77A8D">
        <w:rPr>
          <w:rFonts w:eastAsia="Times New Roman"/>
          <w:sz w:val="24"/>
          <w:szCs w:val="28"/>
          <w:lang w:val="ru-RU"/>
        </w:rPr>
        <w:t xml:space="preserve">25.02.08 </w:t>
      </w:r>
      <w:r w:rsidR="00623E15">
        <w:rPr>
          <w:rFonts w:eastAsia="Times New Roman"/>
          <w:sz w:val="24"/>
          <w:szCs w:val="28"/>
          <w:lang w:val="ru-RU"/>
        </w:rPr>
        <w:t>«</w:t>
      </w:r>
      <w:r w:rsidR="00623E15" w:rsidRPr="00F77A8D">
        <w:rPr>
          <w:rFonts w:eastAsia="Times New Roman"/>
          <w:sz w:val="24"/>
          <w:szCs w:val="28"/>
          <w:lang w:val="ru-RU"/>
        </w:rPr>
        <w:t>Эксплуатация беспилотных авиационных систем</w:t>
      </w:r>
      <w:r w:rsidR="00623E15">
        <w:rPr>
          <w:rFonts w:eastAsia="Times New Roman"/>
          <w:sz w:val="24"/>
          <w:szCs w:val="28"/>
          <w:lang w:val="ru-RU"/>
        </w:rPr>
        <w:t>»</w:t>
      </w:r>
      <w:r w:rsidRPr="002D59CF">
        <w:rPr>
          <w:color w:val="000000" w:themeColor="text1"/>
          <w:sz w:val="24"/>
          <w:szCs w:val="24"/>
          <w:lang w:val="ru-RU"/>
        </w:rPr>
        <w:t>.</w:t>
      </w:r>
    </w:p>
    <w:p w14:paraId="7FDF3726" w14:textId="77777777" w:rsidR="004651F5" w:rsidRPr="002D59CF" w:rsidRDefault="00187E3E"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w:t>
      </w:r>
      <w:r w:rsidR="004651F5" w:rsidRPr="002D59CF">
        <w:rPr>
          <w:color w:val="000000" w:themeColor="text1"/>
          <w:sz w:val="24"/>
          <w:szCs w:val="24"/>
          <w:lang w:val="ru-RU"/>
        </w:rPr>
        <w:t>Для осуществления контроля знаний учащихся, определения уровня умений, навыков у обучающихся, для отслеживания динамики обученности, регулирования качества усвоения учебного материала в ходе учебного процесса, проводятся контрольные работы в виде тестовых заданий.</w:t>
      </w:r>
    </w:p>
    <w:p w14:paraId="31539D59"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Основная цель тестирования состоит в контроле достижений планируемых результатов обучающихся и оценки качества усвоения содержания основных разделов </w:t>
      </w:r>
      <w:r w:rsidR="00187E3E" w:rsidRPr="002D59CF">
        <w:rPr>
          <w:color w:val="000000" w:themeColor="text1"/>
          <w:sz w:val="24"/>
          <w:szCs w:val="24"/>
          <w:lang w:val="ru-RU"/>
        </w:rPr>
        <w:t>ОДП 10 «Физика»</w:t>
      </w:r>
      <w:r w:rsidR="009E7DA6">
        <w:rPr>
          <w:color w:val="000000" w:themeColor="text1"/>
          <w:sz w:val="24"/>
          <w:szCs w:val="24"/>
          <w:lang w:val="ru-RU"/>
        </w:rPr>
        <w:t xml:space="preserve"> в зависимости от типа проводимого контрольного тестирования</w:t>
      </w:r>
      <w:r w:rsidRPr="002D59CF">
        <w:rPr>
          <w:color w:val="000000" w:themeColor="text1"/>
          <w:sz w:val="24"/>
          <w:szCs w:val="24"/>
          <w:lang w:val="ru-RU"/>
        </w:rPr>
        <w:t>.</w:t>
      </w:r>
      <w:r w:rsidR="009E7DA6">
        <w:rPr>
          <w:color w:val="000000" w:themeColor="text1"/>
          <w:sz w:val="24"/>
          <w:szCs w:val="24"/>
          <w:lang w:val="ru-RU"/>
        </w:rPr>
        <w:t xml:space="preserve"> </w:t>
      </w:r>
      <w:r w:rsidR="00187E3E" w:rsidRPr="002D59CF">
        <w:rPr>
          <w:color w:val="000000" w:themeColor="text1"/>
          <w:sz w:val="24"/>
          <w:szCs w:val="24"/>
          <w:lang w:val="ru-RU"/>
        </w:rPr>
        <w:t xml:space="preserve"> </w:t>
      </w:r>
    </w:p>
    <w:p w14:paraId="6FC83293"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Тестовые задания разработаны на основе рабочей программы </w:t>
      </w:r>
      <w:r w:rsidR="00187E3E" w:rsidRPr="002D59CF">
        <w:rPr>
          <w:color w:val="000000" w:themeColor="text1"/>
          <w:sz w:val="24"/>
          <w:szCs w:val="24"/>
          <w:lang w:val="ru-RU"/>
        </w:rPr>
        <w:t xml:space="preserve">по ОДП 10 «Физика» для специальности </w:t>
      </w:r>
      <w:r w:rsidR="00623E15" w:rsidRPr="00F77A8D">
        <w:rPr>
          <w:rFonts w:eastAsia="Times New Roman"/>
          <w:sz w:val="24"/>
          <w:szCs w:val="28"/>
          <w:lang w:val="ru-RU"/>
        </w:rPr>
        <w:t xml:space="preserve">25.02.08 </w:t>
      </w:r>
      <w:r w:rsidR="00623E15">
        <w:rPr>
          <w:rFonts w:eastAsia="Times New Roman"/>
          <w:sz w:val="24"/>
          <w:szCs w:val="28"/>
          <w:lang w:val="ru-RU"/>
        </w:rPr>
        <w:t>«</w:t>
      </w:r>
      <w:r w:rsidR="00623E15" w:rsidRPr="00F77A8D">
        <w:rPr>
          <w:rFonts w:eastAsia="Times New Roman"/>
          <w:sz w:val="24"/>
          <w:szCs w:val="28"/>
          <w:lang w:val="ru-RU"/>
        </w:rPr>
        <w:t>Эксплуатация беспилотных авиационных систем</w:t>
      </w:r>
      <w:r w:rsidR="00623E15">
        <w:rPr>
          <w:rFonts w:eastAsia="Times New Roman"/>
          <w:sz w:val="24"/>
          <w:szCs w:val="28"/>
          <w:lang w:val="ru-RU"/>
        </w:rPr>
        <w:t>»</w:t>
      </w:r>
      <w:r w:rsidR="00187E3E" w:rsidRPr="002D59CF">
        <w:rPr>
          <w:color w:val="000000" w:themeColor="text1"/>
          <w:sz w:val="24"/>
          <w:szCs w:val="24"/>
          <w:lang w:val="ru-RU"/>
        </w:rPr>
        <w:t xml:space="preserve"> </w:t>
      </w:r>
      <w:r w:rsidRPr="002D59CF">
        <w:rPr>
          <w:color w:val="000000" w:themeColor="text1"/>
          <w:sz w:val="24"/>
          <w:szCs w:val="24"/>
          <w:lang w:val="ru-RU"/>
        </w:rPr>
        <w:t>с учетом требований к планируемым результатам освоения программы среднего общего образования и позволяют выяснить уровень подготовки и качество знаний обучающихся по пройденному материалу</w:t>
      </w:r>
      <w:r w:rsidR="009E7DA6">
        <w:rPr>
          <w:color w:val="000000" w:themeColor="text1"/>
          <w:sz w:val="24"/>
          <w:szCs w:val="24"/>
          <w:lang w:val="ru-RU"/>
        </w:rPr>
        <w:t xml:space="preserve"> в соответствии с типом контроля</w:t>
      </w:r>
      <w:r w:rsidRPr="002D59CF">
        <w:rPr>
          <w:color w:val="000000" w:themeColor="text1"/>
          <w:sz w:val="24"/>
          <w:szCs w:val="24"/>
          <w:lang w:val="ru-RU"/>
        </w:rPr>
        <w:t>.</w:t>
      </w:r>
    </w:p>
    <w:p w14:paraId="6E492A09" w14:textId="77777777" w:rsidR="00EE7F02" w:rsidRDefault="00EE7F02"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07DE8632" w14:textId="77777777" w:rsidR="009E7DA6" w:rsidRPr="00396A7B" w:rsidRDefault="009E7DA6" w:rsidP="009E7DA6">
      <w:pPr>
        <w:pStyle w:val="a5"/>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ind w:left="1287" w:firstLine="0"/>
        <w:contextualSpacing/>
        <w:jc w:val="both"/>
        <w:rPr>
          <w:bCs/>
          <w:color w:val="000000" w:themeColor="text1"/>
          <w:sz w:val="24"/>
          <w:szCs w:val="24"/>
          <w:lang w:val="ru-RU"/>
        </w:rPr>
      </w:pPr>
    </w:p>
    <w:p w14:paraId="7ECEE76E"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62915ACC"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p>
    <w:p w14:paraId="7D553D6A" w14:textId="77777777" w:rsidR="004651F5" w:rsidRPr="002D59CF" w:rsidRDefault="004651F5" w:rsidP="004651F5">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4A220EA2"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179831E6" w14:textId="77777777" w:rsidR="004651F5" w:rsidRPr="002D59CF" w:rsidRDefault="004651F5" w:rsidP="004651F5">
      <w:pPr>
        <w:shd w:val="clear" w:color="auto" w:fill="FFFFFF"/>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000000" w:themeColor="text1"/>
          <w:sz w:val="24"/>
          <w:szCs w:val="24"/>
          <w:lang w:val="ru-RU"/>
        </w:rPr>
      </w:pPr>
    </w:p>
    <w:p w14:paraId="44BEFE40" w14:textId="77777777" w:rsidR="004651F5" w:rsidRPr="002D59CF" w:rsidRDefault="004651F5" w:rsidP="004651F5">
      <w:pPr>
        <w:ind w:firstLine="720"/>
        <w:rPr>
          <w:color w:val="000000" w:themeColor="text1"/>
          <w:sz w:val="24"/>
          <w:szCs w:val="24"/>
          <w:lang w:val="ru-RU"/>
        </w:rPr>
      </w:pPr>
      <w:r w:rsidRPr="002D59CF">
        <w:rPr>
          <w:color w:val="000000" w:themeColor="text1"/>
          <w:sz w:val="24"/>
          <w:szCs w:val="24"/>
          <w:lang w:val="ru-RU"/>
        </w:rPr>
        <w:t xml:space="preserve">Разработчик: </w:t>
      </w:r>
    </w:p>
    <w:p w14:paraId="6E2CB1D7" w14:textId="77777777" w:rsidR="004651F5" w:rsidRPr="00396A7B" w:rsidRDefault="004651F5" w:rsidP="004651F5">
      <w:pPr>
        <w:ind w:firstLine="720"/>
        <w:rPr>
          <w:color w:val="000000" w:themeColor="text1"/>
          <w:sz w:val="24"/>
          <w:szCs w:val="24"/>
          <w:lang w:val="ru-RU"/>
        </w:rPr>
      </w:pPr>
      <w:r w:rsidRPr="002D59CF">
        <w:rPr>
          <w:color w:val="000000" w:themeColor="text1"/>
          <w:sz w:val="24"/>
          <w:szCs w:val="24"/>
          <w:lang w:val="ru-RU"/>
        </w:rPr>
        <w:t xml:space="preserve">Преподаватель ГБПОУ «КБАДК», к.т.н.                                   </w:t>
      </w:r>
      <w:r w:rsidRPr="00396A7B">
        <w:rPr>
          <w:color w:val="000000" w:themeColor="text1"/>
          <w:sz w:val="24"/>
          <w:szCs w:val="24"/>
          <w:lang w:val="ru-RU"/>
        </w:rPr>
        <w:t>Кучерова В.Ю.</w:t>
      </w:r>
    </w:p>
    <w:p w14:paraId="43AF8815" w14:textId="77777777" w:rsidR="004651F5" w:rsidRPr="002D59CF" w:rsidRDefault="004651F5">
      <w:pPr>
        <w:rPr>
          <w:rFonts w:eastAsia="Arial"/>
          <w:b/>
          <w:color w:val="000000" w:themeColor="text1"/>
          <w:sz w:val="24"/>
          <w:szCs w:val="24"/>
          <w:lang w:val="ru-RU"/>
        </w:rPr>
      </w:pPr>
    </w:p>
    <w:p w14:paraId="40045496" w14:textId="77777777" w:rsidR="00EE7F02" w:rsidRPr="002D59CF" w:rsidRDefault="00EE7F02" w:rsidP="00B829A5">
      <w:pPr>
        <w:widowControl w:val="0"/>
        <w:autoSpaceDE w:val="0"/>
        <w:autoSpaceDN w:val="0"/>
        <w:spacing w:after="0" w:line="240" w:lineRule="auto"/>
        <w:ind w:right="-259"/>
        <w:jc w:val="center"/>
        <w:rPr>
          <w:rFonts w:eastAsia="Arial"/>
          <w:b/>
          <w:color w:val="000000" w:themeColor="text1"/>
          <w:sz w:val="24"/>
          <w:szCs w:val="24"/>
          <w:lang w:val="ru-RU"/>
        </w:rPr>
      </w:pPr>
    </w:p>
    <w:p w14:paraId="012DD8DC" w14:textId="77777777" w:rsidR="008E3BDA" w:rsidRDefault="008E3BDA">
      <w:pPr>
        <w:rPr>
          <w:color w:val="000000" w:themeColor="text1"/>
          <w:sz w:val="24"/>
          <w:szCs w:val="24"/>
          <w:lang w:val="ru-RU"/>
        </w:rPr>
      </w:pPr>
    </w:p>
    <w:p w14:paraId="56E525A5" w14:textId="77777777" w:rsidR="008E3BDA" w:rsidRDefault="008E3BDA">
      <w:pPr>
        <w:rPr>
          <w:color w:val="000000" w:themeColor="text1"/>
          <w:sz w:val="24"/>
          <w:szCs w:val="24"/>
          <w:lang w:val="ru-RU"/>
        </w:rPr>
      </w:pPr>
    </w:p>
    <w:p w14:paraId="2FE20DD9" w14:textId="77777777" w:rsidR="008E3BDA" w:rsidRDefault="008E3BDA">
      <w:pPr>
        <w:rPr>
          <w:color w:val="000000" w:themeColor="text1"/>
          <w:sz w:val="24"/>
          <w:szCs w:val="24"/>
          <w:lang w:val="ru-RU"/>
        </w:rPr>
      </w:pPr>
    </w:p>
    <w:p w14:paraId="0E3A1A26" w14:textId="77777777" w:rsidR="008E3BDA" w:rsidRDefault="008E3BDA">
      <w:pPr>
        <w:rPr>
          <w:color w:val="000000" w:themeColor="text1"/>
          <w:sz w:val="24"/>
          <w:szCs w:val="24"/>
          <w:lang w:val="ru-RU"/>
        </w:rPr>
      </w:pPr>
    </w:p>
    <w:p w14:paraId="6609CEE3" w14:textId="77777777" w:rsidR="008E3BDA" w:rsidRDefault="008E3BDA">
      <w:pPr>
        <w:rPr>
          <w:color w:val="000000" w:themeColor="text1"/>
          <w:sz w:val="24"/>
          <w:szCs w:val="24"/>
          <w:lang w:val="ru-RU"/>
        </w:rPr>
      </w:pPr>
    </w:p>
    <w:p w14:paraId="2152C551" w14:textId="77777777" w:rsidR="008E3BDA" w:rsidRDefault="008E3BDA">
      <w:pPr>
        <w:rPr>
          <w:color w:val="000000" w:themeColor="text1"/>
          <w:sz w:val="24"/>
          <w:szCs w:val="24"/>
          <w:lang w:val="ru-RU"/>
        </w:rPr>
      </w:pPr>
    </w:p>
    <w:p w14:paraId="7F6868A6" w14:textId="77777777" w:rsidR="008E3BDA" w:rsidRDefault="008E3BDA">
      <w:pPr>
        <w:rPr>
          <w:color w:val="000000" w:themeColor="text1"/>
          <w:sz w:val="24"/>
          <w:szCs w:val="24"/>
          <w:lang w:val="ru-RU"/>
        </w:rPr>
      </w:pPr>
    </w:p>
    <w:p w14:paraId="4A9CCF27" w14:textId="14C95D5E" w:rsidR="008E3BDA" w:rsidRDefault="008E3BDA">
      <w:pPr>
        <w:rPr>
          <w:b/>
          <w:bCs/>
          <w:sz w:val="24"/>
          <w:szCs w:val="24"/>
          <w:lang w:val="ru-RU"/>
        </w:rPr>
      </w:pPr>
      <w:r w:rsidRPr="008E3BDA">
        <w:rPr>
          <w:b/>
          <w:bCs/>
          <w:color w:val="000000" w:themeColor="text1"/>
          <w:sz w:val="24"/>
          <w:szCs w:val="24"/>
          <w:lang w:val="ru-RU"/>
        </w:rPr>
        <w:t>Ф</w:t>
      </w:r>
      <w:r w:rsidRPr="008E3BDA">
        <w:rPr>
          <w:b/>
          <w:bCs/>
          <w:sz w:val="24"/>
          <w:szCs w:val="24"/>
          <w:lang w:val="ru-RU"/>
        </w:rPr>
        <w:t>ормируемые компетенции в соответствии с рабочей программой</w:t>
      </w:r>
      <w:r>
        <w:rPr>
          <w:b/>
          <w:bCs/>
          <w:sz w:val="24"/>
          <w:szCs w:val="24"/>
          <w:lang w:val="ru-RU"/>
        </w:rPr>
        <w:t xml:space="preserve"> ОДП 10 «Физика»</w:t>
      </w:r>
    </w:p>
    <w:tbl>
      <w:tblPr>
        <w:tblStyle w:val="ab"/>
        <w:tblW w:w="0" w:type="auto"/>
        <w:tblLook w:val="04A0" w:firstRow="1" w:lastRow="0" w:firstColumn="1" w:lastColumn="0" w:noHBand="0" w:noVBand="1"/>
      </w:tblPr>
      <w:tblGrid>
        <w:gridCol w:w="2602"/>
        <w:gridCol w:w="7318"/>
      </w:tblGrid>
      <w:tr w:rsidR="00757283" w14:paraId="17526701" w14:textId="77777777" w:rsidTr="00757283">
        <w:tc>
          <w:tcPr>
            <w:tcW w:w="2660" w:type="dxa"/>
          </w:tcPr>
          <w:p w14:paraId="7CC3DD23" w14:textId="77777777" w:rsidR="00757283" w:rsidRPr="00757283" w:rsidRDefault="00757283" w:rsidP="00757283">
            <w:pPr>
              <w:jc w:val="center"/>
              <w:rPr>
                <w:sz w:val="24"/>
                <w:szCs w:val="24"/>
                <w:lang w:val="ru-RU"/>
              </w:rPr>
            </w:pPr>
            <w:r w:rsidRPr="00757283">
              <w:rPr>
                <w:sz w:val="24"/>
                <w:szCs w:val="24"/>
                <w:lang w:val="ru-RU"/>
              </w:rPr>
              <w:t>ОК/ПК</w:t>
            </w:r>
          </w:p>
        </w:tc>
        <w:tc>
          <w:tcPr>
            <w:tcW w:w="7486" w:type="dxa"/>
          </w:tcPr>
          <w:p w14:paraId="01077CFB" w14:textId="77777777" w:rsidR="00757283" w:rsidRPr="00757283" w:rsidRDefault="00757283" w:rsidP="00757283">
            <w:pPr>
              <w:jc w:val="center"/>
              <w:rPr>
                <w:sz w:val="24"/>
                <w:szCs w:val="24"/>
                <w:lang w:val="ru-RU"/>
              </w:rPr>
            </w:pPr>
            <w:r w:rsidRPr="00757283">
              <w:rPr>
                <w:sz w:val="24"/>
                <w:szCs w:val="24"/>
                <w:lang w:val="ru-RU"/>
              </w:rPr>
              <w:t>Наименование</w:t>
            </w:r>
          </w:p>
        </w:tc>
      </w:tr>
      <w:tr w:rsidR="008E3BDA" w:rsidRPr="006D09C0" w14:paraId="37548B12" w14:textId="77777777" w:rsidTr="00757283">
        <w:tc>
          <w:tcPr>
            <w:tcW w:w="2660" w:type="dxa"/>
          </w:tcPr>
          <w:p w14:paraId="4F463F38" w14:textId="77777777" w:rsidR="008E3BDA" w:rsidRPr="00757283" w:rsidRDefault="00757283" w:rsidP="00757283">
            <w:pPr>
              <w:jc w:val="center"/>
              <w:rPr>
                <w:sz w:val="24"/>
                <w:szCs w:val="24"/>
                <w:lang w:val="ru-RU"/>
              </w:rPr>
            </w:pPr>
            <w:r w:rsidRPr="00757283">
              <w:rPr>
                <w:sz w:val="24"/>
                <w:szCs w:val="24"/>
                <w:lang w:val="ru-RU"/>
              </w:rPr>
              <w:t>ОК 1</w:t>
            </w:r>
          </w:p>
        </w:tc>
        <w:tc>
          <w:tcPr>
            <w:tcW w:w="7486" w:type="dxa"/>
          </w:tcPr>
          <w:p w14:paraId="54F432FA" w14:textId="77777777" w:rsidR="008E3BDA" w:rsidRPr="00757283" w:rsidRDefault="00757283">
            <w:pPr>
              <w:rPr>
                <w:sz w:val="24"/>
                <w:szCs w:val="24"/>
                <w:lang w:val="ru-RU"/>
              </w:rPr>
            </w:pPr>
            <w:r w:rsidRPr="00757283">
              <w:rPr>
                <w:sz w:val="24"/>
                <w:szCs w:val="24"/>
                <w:lang w:val="ru-RU"/>
              </w:rPr>
              <w:t>Выбирать способы решения задач профессиональной деятельности применительно к различным контекстам;</w:t>
            </w:r>
          </w:p>
        </w:tc>
      </w:tr>
      <w:tr w:rsidR="008E3BDA" w:rsidRPr="006D09C0" w14:paraId="423B454F" w14:textId="77777777" w:rsidTr="00757283">
        <w:tc>
          <w:tcPr>
            <w:tcW w:w="2660" w:type="dxa"/>
          </w:tcPr>
          <w:p w14:paraId="4167FABF" w14:textId="77777777" w:rsidR="008E3BDA" w:rsidRPr="00757283" w:rsidRDefault="00757283" w:rsidP="00757283">
            <w:pPr>
              <w:jc w:val="center"/>
              <w:rPr>
                <w:sz w:val="24"/>
                <w:szCs w:val="24"/>
                <w:lang w:val="ru-RU"/>
              </w:rPr>
            </w:pPr>
            <w:r w:rsidRPr="00757283">
              <w:rPr>
                <w:sz w:val="24"/>
                <w:szCs w:val="24"/>
                <w:lang w:val="ru-RU"/>
              </w:rPr>
              <w:t>ОК 2</w:t>
            </w:r>
          </w:p>
        </w:tc>
        <w:tc>
          <w:tcPr>
            <w:tcW w:w="7486" w:type="dxa"/>
          </w:tcPr>
          <w:p w14:paraId="4D0B369F" w14:textId="77777777" w:rsidR="008E3BDA" w:rsidRPr="00757283" w:rsidRDefault="00757283">
            <w:pPr>
              <w:rPr>
                <w:sz w:val="24"/>
                <w:szCs w:val="24"/>
                <w:lang w:val="ru-RU"/>
              </w:rPr>
            </w:pPr>
            <w:r w:rsidRPr="00757283">
              <w:rPr>
                <w:sz w:val="24"/>
                <w:szCs w:val="24"/>
                <w:lang w:val="ru-RU"/>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8E3BDA" w:rsidRPr="006D09C0" w14:paraId="6749B4A6" w14:textId="77777777" w:rsidTr="00757283">
        <w:tc>
          <w:tcPr>
            <w:tcW w:w="2660" w:type="dxa"/>
          </w:tcPr>
          <w:p w14:paraId="76DEAF7A" w14:textId="77777777" w:rsidR="008E3BDA" w:rsidRPr="00757283" w:rsidRDefault="00757283" w:rsidP="00757283">
            <w:pPr>
              <w:jc w:val="center"/>
              <w:rPr>
                <w:sz w:val="24"/>
                <w:szCs w:val="24"/>
                <w:lang w:val="ru-RU"/>
              </w:rPr>
            </w:pPr>
            <w:r w:rsidRPr="00757283">
              <w:rPr>
                <w:sz w:val="24"/>
                <w:szCs w:val="24"/>
                <w:lang w:val="ru-RU"/>
              </w:rPr>
              <w:t>ОК 3</w:t>
            </w:r>
          </w:p>
        </w:tc>
        <w:tc>
          <w:tcPr>
            <w:tcW w:w="7486" w:type="dxa"/>
          </w:tcPr>
          <w:p w14:paraId="57FEDBF9" w14:textId="77777777" w:rsidR="008E3BDA" w:rsidRPr="00757283" w:rsidRDefault="00757283">
            <w:pPr>
              <w:rPr>
                <w:sz w:val="24"/>
                <w:szCs w:val="24"/>
                <w:lang w:val="ru-RU"/>
              </w:rPr>
            </w:pPr>
            <w:r w:rsidRPr="00757283">
              <w:rPr>
                <w:sz w:val="24"/>
                <w:szCs w:val="24"/>
                <w:lang w:val="ru-RU"/>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r>
      <w:tr w:rsidR="00757283" w:rsidRPr="006D09C0" w14:paraId="7089CD83" w14:textId="77777777" w:rsidTr="00757283">
        <w:tc>
          <w:tcPr>
            <w:tcW w:w="2660" w:type="dxa"/>
          </w:tcPr>
          <w:p w14:paraId="11A4324D"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4</w:t>
            </w:r>
          </w:p>
        </w:tc>
        <w:tc>
          <w:tcPr>
            <w:tcW w:w="7486" w:type="dxa"/>
          </w:tcPr>
          <w:p w14:paraId="632A8053" w14:textId="77777777" w:rsidR="00757283" w:rsidRPr="00757283" w:rsidRDefault="00757283" w:rsidP="00757283">
            <w:pPr>
              <w:rPr>
                <w:sz w:val="24"/>
                <w:szCs w:val="24"/>
                <w:lang w:val="ru-RU"/>
              </w:rPr>
            </w:pPr>
            <w:r w:rsidRPr="00757283">
              <w:rPr>
                <w:sz w:val="24"/>
                <w:szCs w:val="24"/>
                <w:lang w:val="ru-RU"/>
              </w:rPr>
              <w:t>Эффективно взаимодействовать и работать в коллективе и команде;</w:t>
            </w:r>
          </w:p>
        </w:tc>
      </w:tr>
      <w:tr w:rsidR="00757283" w:rsidRPr="006D09C0" w14:paraId="2E0C370A" w14:textId="77777777" w:rsidTr="00757283">
        <w:tc>
          <w:tcPr>
            <w:tcW w:w="2660" w:type="dxa"/>
          </w:tcPr>
          <w:p w14:paraId="719E00DD"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5</w:t>
            </w:r>
          </w:p>
        </w:tc>
        <w:tc>
          <w:tcPr>
            <w:tcW w:w="7486" w:type="dxa"/>
          </w:tcPr>
          <w:p w14:paraId="55941C3D" w14:textId="77777777" w:rsidR="00757283" w:rsidRPr="00757283" w:rsidRDefault="00757283" w:rsidP="00757283">
            <w:pPr>
              <w:rPr>
                <w:sz w:val="24"/>
                <w:szCs w:val="24"/>
                <w:lang w:val="ru-RU"/>
              </w:rPr>
            </w:pPr>
            <w:r w:rsidRPr="00757283">
              <w:rPr>
                <w:sz w:val="24"/>
                <w:szCs w:val="24"/>
                <w:lang w:val="ru-RU"/>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r>
      <w:tr w:rsidR="00757283" w:rsidRPr="006D09C0" w14:paraId="191890E2" w14:textId="77777777" w:rsidTr="00757283">
        <w:tc>
          <w:tcPr>
            <w:tcW w:w="2660" w:type="dxa"/>
          </w:tcPr>
          <w:p w14:paraId="25A83D2C" w14:textId="77777777" w:rsidR="00757283" w:rsidRPr="00757283" w:rsidRDefault="00757283" w:rsidP="00757283">
            <w:pPr>
              <w:jc w:val="center"/>
              <w:rPr>
                <w:sz w:val="24"/>
                <w:szCs w:val="24"/>
                <w:lang w:val="ru-RU"/>
              </w:rPr>
            </w:pPr>
            <w:r w:rsidRPr="00757283">
              <w:rPr>
                <w:sz w:val="24"/>
                <w:szCs w:val="24"/>
                <w:lang w:val="ru-RU"/>
              </w:rPr>
              <w:t xml:space="preserve">ОК </w:t>
            </w:r>
            <w:r>
              <w:rPr>
                <w:sz w:val="24"/>
                <w:szCs w:val="24"/>
                <w:lang w:val="ru-RU"/>
              </w:rPr>
              <w:t>6</w:t>
            </w:r>
          </w:p>
        </w:tc>
        <w:tc>
          <w:tcPr>
            <w:tcW w:w="7486" w:type="dxa"/>
          </w:tcPr>
          <w:p w14:paraId="423F7FD9" w14:textId="77777777" w:rsidR="00757283" w:rsidRPr="00757283" w:rsidRDefault="00757283" w:rsidP="00757283">
            <w:pPr>
              <w:rPr>
                <w:sz w:val="24"/>
                <w:szCs w:val="24"/>
                <w:lang w:val="ru-RU"/>
              </w:rPr>
            </w:pPr>
            <w:r w:rsidRPr="00757283">
              <w:rPr>
                <w:sz w:val="24"/>
                <w:szCs w:val="24"/>
                <w:lang w:val="ru-RU"/>
              </w:rPr>
              <w:t>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r>
      <w:tr w:rsidR="00757283" w:rsidRPr="006D09C0" w14:paraId="073DBD20" w14:textId="77777777" w:rsidTr="00757283">
        <w:tc>
          <w:tcPr>
            <w:tcW w:w="2660" w:type="dxa"/>
          </w:tcPr>
          <w:p w14:paraId="5E7AFAE7" w14:textId="77777777" w:rsidR="00757283" w:rsidRPr="00757283" w:rsidRDefault="00757283" w:rsidP="00757283">
            <w:pPr>
              <w:jc w:val="center"/>
              <w:rPr>
                <w:sz w:val="24"/>
                <w:szCs w:val="24"/>
                <w:lang w:val="ru-RU"/>
              </w:rPr>
            </w:pPr>
            <w:r>
              <w:rPr>
                <w:sz w:val="24"/>
                <w:szCs w:val="24"/>
                <w:lang w:val="ru-RU"/>
              </w:rPr>
              <w:t>ОК 7</w:t>
            </w:r>
          </w:p>
        </w:tc>
        <w:tc>
          <w:tcPr>
            <w:tcW w:w="7486" w:type="dxa"/>
          </w:tcPr>
          <w:p w14:paraId="2EF850BA" w14:textId="77777777" w:rsidR="00757283" w:rsidRPr="00757283" w:rsidRDefault="00757283" w:rsidP="00757283">
            <w:pPr>
              <w:rPr>
                <w:sz w:val="24"/>
                <w:szCs w:val="24"/>
                <w:lang w:val="ru-RU"/>
              </w:rPr>
            </w:pPr>
            <w:r w:rsidRPr="00757283">
              <w:rPr>
                <w:sz w:val="24"/>
                <w:szCs w:val="24"/>
                <w:lang w:val="ru-RU"/>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757283" w:rsidRPr="006D09C0" w14:paraId="1063D167" w14:textId="77777777" w:rsidTr="00757283">
        <w:tc>
          <w:tcPr>
            <w:tcW w:w="2660" w:type="dxa"/>
          </w:tcPr>
          <w:p w14:paraId="668D2806" w14:textId="77777777" w:rsidR="00757283" w:rsidRPr="00757283" w:rsidRDefault="00757283" w:rsidP="00757283">
            <w:pPr>
              <w:jc w:val="center"/>
              <w:rPr>
                <w:sz w:val="24"/>
                <w:szCs w:val="24"/>
                <w:lang w:val="ru-RU"/>
              </w:rPr>
            </w:pPr>
            <w:r>
              <w:rPr>
                <w:sz w:val="24"/>
                <w:szCs w:val="24"/>
                <w:lang w:val="ru-RU"/>
              </w:rPr>
              <w:t>ПК 1.</w:t>
            </w:r>
            <w:r w:rsidR="00623E15">
              <w:rPr>
                <w:sz w:val="24"/>
                <w:szCs w:val="24"/>
                <w:lang w:val="ru-RU"/>
              </w:rPr>
              <w:t>7</w:t>
            </w:r>
          </w:p>
        </w:tc>
        <w:tc>
          <w:tcPr>
            <w:tcW w:w="7486" w:type="dxa"/>
          </w:tcPr>
          <w:p w14:paraId="50455F3F" w14:textId="77777777" w:rsidR="00757283" w:rsidRPr="00623E15" w:rsidRDefault="00623E15" w:rsidP="00757283">
            <w:pPr>
              <w:rPr>
                <w:sz w:val="24"/>
                <w:szCs w:val="24"/>
                <w:lang w:val="ru-RU"/>
              </w:rPr>
            </w:pPr>
            <w:r w:rsidRPr="00623E15">
              <w:rPr>
                <w:sz w:val="24"/>
                <w:szCs w:val="24"/>
                <w:lang w:val="ru-RU"/>
              </w:rPr>
              <w:t>Организовывать и осуществлять транспортировку и хранение беспилотных воздушных судов самолетного типа.</w:t>
            </w:r>
          </w:p>
        </w:tc>
      </w:tr>
      <w:tr w:rsidR="00757283" w:rsidRPr="006D09C0" w14:paraId="0AC2EA2C" w14:textId="77777777" w:rsidTr="00757283">
        <w:tc>
          <w:tcPr>
            <w:tcW w:w="2660" w:type="dxa"/>
          </w:tcPr>
          <w:p w14:paraId="606503E7" w14:textId="77777777" w:rsidR="00757283" w:rsidRPr="00757283" w:rsidRDefault="00757283" w:rsidP="00757283">
            <w:pPr>
              <w:jc w:val="center"/>
              <w:rPr>
                <w:sz w:val="24"/>
                <w:szCs w:val="24"/>
                <w:lang w:val="ru-RU"/>
              </w:rPr>
            </w:pPr>
            <w:r>
              <w:rPr>
                <w:sz w:val="24"/>
                <w:szCs w:val="24"/>
                <w:lang w:val="ru-RU"/>
              </w:rPr>
              <w:t>ПК 2.</w:t>
            </w:r>
            <w:r w:rsidR="00623E15">
              <w:rPr>
                <w:sz w:val="24"/>
                <w:szCs w:val="24"/>
                <w:lang w:val="ru-RU"/>
              </w:rPr>
              <w:t>7</w:t>
            </w:r>
          </w:p>
        </w:tc>
        <w:tc>
          <w:tcPr>
            <w:tcW w:w="7486" w:type="dxa"/>
          </w:tcPr>
          <w:p w14:paraId="1E53AA8F" w14:textId="77777777" w:rsidR="00757283" w:rsidRPr="00623E15" w:rsidRDefault="00623E15" w:rsidP="00757283">
            <w:pPr>
              <w:rPr>
                <w:sz w:val="24"/>
                <w:szCs w:val="24"/>
                <w:lang w:val="ru-RU"/>
              </w:rPr>
            </w:pPr>
            <w:r w:rsidRPr="00623E15">
              <w:rPr>
                <w:sz w:val="24"/>
                <w:szCs w:val="24"/>
                <w:lang w:val="ru-RU"/>
              </w:rPr>
              <w:t>Организовывать и осуществлять транспортировку и хранение беспилотных воздушных судов вертолетного типа.</w:t>
            </w:r>
          </w:p>
        </w:tc>
      </w:tr>
    </w:tbl>
    <w:p w14:paraId="729E52A1" w14:textId="77777777" w:rsidR="008E3BDA" w:rsidRDefault="008E3BDA">
      <w:pPr>
        <w:rPr>
          <w:b/>
          <w:bCs/>
          <w:sz w:val="24"/>
          <w:szCs w:val="24"/>
          <w:lang w:val="ru-RU"/>
        </w:rPr>
      </w:pPr>
    </w:p>
    <w:p w14:paraId="3ED4D09E" w14:textId="77777777" w:rsidR="008E3BDA" w:rsidRDefault="008E3BDA">
      <w:pPr>
        <w:rPr>
          <w:b/>
          <w:bCs/>
          <w:sz w:val="24"/>
          <w:szCs w:val="24"/>
          <w:lang w:val="ru-RU"/>
        </w:rPr>
      </w:pPr>
    </w:p>
    <w:p w14:paraId="0554070F" w14:textId="77777777" w:rsidR="008E3BDA" w:rsidRPr="000D2CDE" w:rsidRDefault="008E3BDA">
      <w:pPr>
        <w:rPr>
          <w:color w:val="000000" w:themeColor="text1"/>
          <w:sz w:val="24"/>
          <w:szCs w:val="24"/>
          <w:lang w:val="ru-RU"/>
        </w:rPr>
      </w:pPr>
      <w:r>
        <w:rPr>
          <w:b/>
          <w:bCs/>
          <w:sz w:val="24"/>
          <w:szCs w:val="24"/>
          <w:lang w:val="ru-RU"/>
        </w:rPr>
        <w:t>Ф</w:t>
      </w:r>
      <w:r w:rsidRPr="008E3BDA">
        <w:rPr>
          <w:b/>
          <w:bCs/>
          <w:sz w:val="24"/>
          <w:szCs w:val="24"/>
          <w:lang w:val="ru-RU"/>
        </w:rPr>
        <w:t>орма аттестации</w:t>
      </w:r>
      <w:r>
        <w:rPr>
          <w:b/>
          <w:bCs/>
          <w:sz w:val="24"/>
          <w:szCs w:val="24"/>
          <w:lang w:val="ru-RU"/>
        </w:rPr>
        <w:t xml:space="preserve">: </w:t>
      </w:r>
      <w:r w:rsidRPr="000D2CDE">
        <w:rPr>
          <w:sz w:val="24"/>
          <w:szCs w:val="24"/>
          <w:lang w:val="ru-RU"/>
        </w:rPr>
        <w:t>экзамен.</w:t>
      </w:r>
    </w:p>
    <w:p w14:paraId="039F6CC5" w14:textId="77777777" w:rsidR="008E3BDA" w:rsidRDefault="008E3BDA">
      <w:pPr>
        <w:rPr>
          <w:color w:val="000000" w:themeColor="text1"/>
          <w:sz w:val="24"/>
          <w:szCs w:val="24"/>
          <w:lang w:val="ru-RU"/>
        </w:rPr>
      </w:pPr>
      <w:r>
        <w:rPr>
          <w:color w:val="000000" w:themeColor="text1"/>
          <w:sz w:val="24"/>
          <w:szCs w:val="24"/>
          <w:lang w:val="ru-RU"/>
        </w:rPr>
        <w:br w:type="page"/>
      </w:r>
    </w:p>
    <w:p w14:paraId="161C7C63" w14:textId="77777777" w:rsidR="00977737" w:rsidRDefault="00977737">
      <w:pPr>
        <w:rPr>
          <w:color w:val="000000" w:themeColor="text1"/>
          <w:sz w:val="24"/>
          <w:szCs w:val="24"/>
          <w:lang w:val="ru-RU"/>
        </w:rPr>
      </w:pPr>
    </w:p>
    <w:p w14:paraId="5DDCABFE" w14:textId="77777777" w:rsidR="00977737" w:rsidRPr="002D59CF" w:rsidRDefault="00977737" w:rsidP="00977737">
      <w:pPr>
        <w:pStyle w:val="1"/>
        <w:jc w:val="center"/>
        <w:rPr>
          <w:color w:val="000000" w:themeColor="text1"/>
          <w:sz w:val="24"/>
          <w:szCs w:val="24"/>
          <w:lang w:val="ru-RU"/>
        </w:rPr>
      </w:pPr>
      <w:bookmarkStart w:id="27" w:name="_Toc223099528"/>
      <w:r w:rsidRPr="002D59CF">
        <w:rPr>
          <w:color w:val="000000" w:themeColor="text1"/>
          <w:sz w:val="24"/>
          <w:szCs w:val="24"/>
          <w:lang w:val="ru-RU"/>
        </w:rPr>
        <w:t>ОЦЕНКА РЕЗУЛЬТАТОВ ОСВОЕНИЯ</w:t>
      </w:r>
      <w:r w:rsidR="007D082D">
        <w:rPr>
          <w:color w:val="000000" w:themeColor="text1"/>
          <w:sz w:val="24"/>
          <w:szCs w:val="24"/>
          <w:lang w:val="ru-RU"/>
        </w:rPr>
        <w:t xml:space="preserve"> </w:t>
      </w:r>
      <w:r w:rsidRPr="002D59CF">
        <w:rPr>
          <w:color w:val="000000" w:themeColor="text1"/>
          <w:sz w:val="24"/>
          <w:szCs w:val="24"/>
          <w:lang w:val="ru-RU"/>
        </w:rPr>
        <w:t>ОБЩЕОБРАЗОВАТЕЛЬНОЙ ДИСЦИПЛИНЫ</w:t>
      </w:r>
      <w:bookmarkEnd w:id="27"/>
    </w:p>
    <w:p w14:paraId="75BF1ACB"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3"/>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2D59CF" w14:paraId="3F564F45" w14:textId="77777777" w:rsidTr="00CF26B3">
        <w:trPr>
          <w:trHeight w:val="585"/>
        </w:trPr>
        <w:tc>
          <w:tcPr>
            <w:tcW w:w="3857" w:type="dxa"/>
          </w:tcPr>
          <w:p w14:paraId="3F73D0B0"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Код и наименование</w:t>
            </w:r>
          </w:p>
          <w:p w14:paraId="5919BBFD"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формируемых компетенций</w:t>
            </w:r>
          </w:p>
        </w:tc>
        <w:tc>
          <w:tcPr>
            <w:tcW w:w="3373" w:type="dxa"/>
          </w:tcPr>
          <w:p w14:paraId="4B4DC0C3" w14:textId="77777777" w:rsidR="00977737" w:rsidRPr="002D59CF" w:rsidRDefault="00977737"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Раздел/Тема</w:t>
            </w:r>
          </w:p>
        </w:tc>
        <w:tc>
          <w:tcPr>
            <w:tcW w:w="2709" w:type="dxa"/>
          </w:tcPr>
          <w:p w14:paraId="00E8C93E" w14:textId="77777777" w:rsidR="00977737" w:rsidRPr="002D59CF" w:rsidRDefault="00977737"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Типоценочных</w:t>
            </w:r>
          </w:p>
          <w:p w14:paraId="7D7CFF2D" w14:textId="77777777" w:rsidR="00977737" w:rsidRPr="002D59CF" w:rsidRDefault="00977737"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мероприятий</w:t>
            </w:r>
          </w:p>
        </w:tc>
      </w:tr>
      <w:tr w:rsidR="00977737" w:rsidRPr="002D59CF" w14:paraId="1BEABF23" w14:textId="77777777" w:rsidTr="00CF26B3">
        <w:trPr>
          <w:trHeight w:val="2053"/>
        </w:trPr>
        <w:tc>
          <w:tcPr>
            <w:tcW w:w="3857" w:type="dxa"/>
          </w:tcPr>
          <w:p w14:paraId="6D2BDB10"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01. Выбирать способы решения</w:t>
            </w:r>
          </w:p>
          <w:p w14:paraId="467FDC37"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задач профессиональной деятельности применительно к различным контекстам</w:t>
            </w:r>
          </w:p>
        </w:tc>
        <w:tc>
          <w:tcPr>
            <w:tcW w:w="3373" w:type="dxa"/>
          </w:tcPr>
          <w:p w14:paraId="322FF6EF"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520F734" w14:textId="77777777" w:rsidR="007D082D" w:rsidRPr="002D59C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0CB87191" w14:textId="77777777" w:rsidR="007D082D" w:rsidRPr="001D3ADF" w:rsidRDefault="007D082D" w:rsidP="007D082D">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1AE97BE7"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A43178D" w14:textId="77777777" w:rsidR="007D082D" w:rsidRPr="00977737"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4AEB2C67" w14:textId="77777777" w:rsidR="00977737" w:rsidRPr="001D3ADF" w:rsidRDefault="007D082D" w:rsidP="007D082D">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Pr>
          <w:p w14:paraId="3B133D64" w14:textId="77777777" w:rsidR="00977737" w:rsidRPr="002D59CF" w:rsidRDefault="00977737" w:rsidP="00CF26B3">
            <w:pPr>
              <w:rPr>
                <w:rFonts w:ascii="Times New Roman" w:hAnsi="Times New Roman"/>
                <w:color w:val="000000" w:themeColor="text1"/>
                <w:sz w:val="24"/>
                <w:szCs w:val="24"/>
                <w:lang w:val="ru-RU"/>
              </w:rPr>
            </w:pPr>
            <w:r>
              <w:rPr>
                <w:rFonts w:ascii="Times New Roman" w:hAnsi="Times New Roman"/>
                <w:color w:val="000000" w:themeColor="text1"/>
                <w:sz w:val="24"/>
                <w:szCs w:val="24"/>
                <w:lang w:val="ru-RU"/>
              </w:rPr>
              <w:t>у</w:t>
            </w:r>
            <w:r w:rsidRPr="002D59CF">
              <w:rPr>
                <w:rFonts w:ascii="Times New Roman" w:hAnsi="Times New Roman"/>
                <w:color w:val="000000" w:themeColor="text1"/>
                <w:sz w:val="24"/>
                <w:szCs w:val="24"/>
                <w:lang w:val="ru-RU"/>
              </w:rPr>
              <w:t>стный опрос;</w:t>
            </w:r>
          </w:p>
          <w:p w14:paraId="6C26F43A"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фронтальныйопрос;</w:t>
            </w:r>
          </w:p>
          <w:p w14:paraId="2D74392D"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контрольных работ;</w:t>
            </w:r>
          </w:p>
          <w:p w14:paraId="5EC24099"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5D3511D6"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лабораторных работ;</w:t>
            </w:r>
          </w:p>
          <w:p w14:paraId="57FA19EE"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выполнения лабораторных работ;</w:t>
            </w:r>
          </w:p>
          <w:p w14:paraId="30C19B79"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0E764CE6"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6B70C228"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 xml:space="preserve"> оценка тестовых заданий;</w:t>
            </w:r>
          </w:p>
          <w:p w14:paraId="5FD577FC"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наблюдение за ходом выполнения</w:t>
            </w:r>
          </w:p>
          <w:p w14:paraId="1B68D757"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индивидуальных проектов и оценка выполненных проектов;</w:t>
            </w:r>
          </w:p>
          <w:p w14:paraId="2019E173" w14:textId="77777777" w:rsidR="00977737" w:rsidRPr="002D59CF" w:rsidRDefault="00977737" w:rsidP="00CF26B3">
            <w:pPr>
              <w:rPr>
                <w:rFonts w:ascii="Times New Roman" w:hAnsi="Times New Roman"/>
                <w:color w:val="000000" w:themeColor="text1"/>
                <w:sz w:val="24"/>
                <w:szCs w:val="24"/>
              </w:rPr>
            </w:pPr>
            <w:r w:rsidRPr="002D59CF">
              <w:rPr>
                <w:rFonts w:ascii="Times New Roman" w:hAnsi="Times New Roman"/>
                <w:color w:val="000000" w:themeColor="text1"/>
                <w:sz w:val="24"/>
                <w:szCs w:val="24"/>
              </w:rPr>
              <w:t>выполнениеэкзаменационныхзаданий</w:t>
            </w:r>
          </w:p>
        </w:tc>
      </w:tr>
      <w:tr w:rsidR="001D3ADF" w:rsidRPr="00396A7B" w14:paraId="09842797" w14:textId="77777777" w:rsidTr="00CF26B3">
        <w:trPr>
          <w:trHeight w:val="2074"/>
        </w:trPr>
        <w:tc>
          <w:tcPr>
            <w:tcW w:w="3857" w:type="dxa"/>
          </w:tcPr>
          <w:p w14:paraId="17B36AB3" w14:textId="77777777" w:rsidR="001D3ADF" w:rsidRPr="002D59CF" w:rsidRDefault="001D3ADF"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373" w:type="dxa"/>
          </w:tcPr>
          <w:p w14:paraId="5911055B"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7D0753F7"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D2D17C1"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65F505AD"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03E7B164"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A8D0040"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3E4F768F" w14:textId="77777777" w:rsidR="001D3ADF" w:rsidRPr="00396A7B" w:rsidRDefault="001D3ADF" w:rsidP="00CF26B3">
            <w:pPr>
              <w:rPr>
                <w:rFonts w:ascii="Times New Roman" w:hAnsi="Times New Roman"/>
                <w:color w:val="000000" w:themeColor="text1"/>
                <w:sz w:val="24"/>
                <w:szCs w:val="24"/>
                <w:lang w:val="ru-RU"/>
              </w:rPr>
            </w:pPr>
          </w:p>
        </w:tc>
      </w:tr>
      <w:tr w:rsidR="001D3ADF" w:rsidRPr="00396A7B" w14:paraId="06244D9D" w14:textId="77777777" w:rsidTr="00CF26B3">
        <w:trPr>
          <w:trHeight w:val="2208"/>
        </w:trPr>
        <w:tc>
          <w:tcPr>
            <w:tcW w:w="3857" w:type="dxa"/>
          </w:tcPr>
          <w:p w14:paraId="2DEF84F4" w14:textId="77777777" w:rsidR="001D3ADF" w:rsidRPr="002D59CF" w:rsidRDefault="001D3ADF"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3373" w:type="dxa"/>
          </w:tcPr>
          <w:p w14:paraId="58CC47DA"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FED4D6A"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3DBF9F78"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B558EC4"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1C52DCAE"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1E8D335"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4BFB637B" w14:textId="77777777" w:rsidR="001D3ADF" w:rsidRPr="00396A7B" w:rsidRDefault="001D3ADF" w:rsidP="00CF26B3">
            <w:pPr>
              <w:rPr>
                <w:rFonts w:ascii="Times New Roman" w:hAnsi="Times New Roman"/>
                <w:color w:val="000000" w:themeColor="text1"/>
                <w:sz w:val="24"/>
                <w:szCs w:val="24"/>
                <w:lang w:val="ru-RU"/>
              </w:rPr>
            </w:pPr>
          </w:p>
        </w:tc>
      </w:tr>
      <w:tr w:rsidR="00977737" w:rsidRPr="00396A7B" w14:paraId="3E35127C" w14:textId="77777777" w:rsidTr="00CF26B3">
        <w:trPr>
          <w:trHeight w:val="1549"/>
        </w:trPr>
        <w:tc>
          <w:tcPr>
            <w:tcW w:w="3857" w:type="dxa"/>
          </w:tcPr>
          <w:p w14:paraId="39C2310A"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04. Эффективно взаимодействовать и работать в коллективе и команде</w:t>
            </w:r>
          </w:p>
        </w:tc>
        <w:tc>
          <w:tcPr>
            <w:tcW w:w="3373" w:type="dxa"/>
          </w:tcPr>
          <w:p w14:paraId="69E01E87"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6000F56"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5B593E77"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09BE4E79"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4D5395E"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6306BAF1"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143E89B1" w14:textId="77777777" w:rsidR="00977737" w:rsidRPr="002D59CF" w:rsidRDefault="00977737" w:rsidP="00CF26B3">
            <w:pPr>
              <w:rPr>
                <w:rFonts w:ascii="Times New Roman" w:hAnsi="Times New Roman"/>
                <w:color w:val="000000" w:themeColor="text1"/>
                <w:sz w:val="24"/>
                <w:szCs w:val="24"/>
                <w:lang w:val="ru-RU"/>
              </w:rPr>
            </w:pPr>
          </w:p>
        </w:tc>
      </w:tr>
      <w:tr w:rsidR="001D3ADF" w:rsidRPr="00396A7B" w14:paraId="2473AEF9" w14:textId="77777777" w:rsidTr="00CF26B3">
        <w:trPr>
          <w:trHeight w:val="3118"/>
        </w:trPr>
        <w:tc>
          <w:tcPr>
            <w:tcW w:w="3857" w:type="dxa"/>
          </w:tcPr>
          <w:p w14:paraId="1512E7F4" w14:textId="77777777" w:rsidR="001D3ADF" w:rsidRPr="002D59CF" w:rsidRDefault="001D3ADF"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373" w:type="dxa"/>
          </w:tcPr>
          <w:p w14:paraId="11594B5E"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9AD12D1"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6FB7A235"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2D6B3A0"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31B60261"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E860374" w14:textId="77777777" w:rsidR="001D3ADF" w:rsidRPr="00396A7B"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tcBorders>
          </w:tcPr>
          <w:p w14:paraId="663F462A" w14:textId="77777777" w:rsidR="001D3ADF" w:rsidRPr="00396A7B" w:rsidRDefault="001D3ADF" w:rsidP="00CF26B3">
            <w:pPr>
              <w:rPr>
                <w:rFonts w:ascii="Times New Roman" w:hAnsi="Times New Roman"/>
                <w:color w:val="000000" w:themeColor="text1"/>
                <w:sz w:val="24"/>
                <w:szCs w:val="24"/>
                <w:lang w:val="ru-RU"/>
              </w:rPr>
            </w:pPr>
          </w:p>
        </w:tc>
      </w:tr>
    </w:tbl>
    <w:p w14:paraId="050C47A6"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43255FD4"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0BDA2E85"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tbl>
      <w:tblPr>
        <w:tblStyle w:val="TableNormal14"/>
        <w:tblW w:w="9939" w:type="dxa"/>
        <w:tblInd w:w="2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57"/>
        <w:gridCol w:w="3373"/>
        <w:gridCol w:w="2709"/>
      </w:tblGrid>
      <w:tr w:rsidR="00977737" w:rsidRPr="00396A7B" w14:paraId="263C94FC" w14:textId="77777777" w:rsidTr="00CF26B3">
        <w:trPr>
          <w:trHeight w:val="2685"/>
        </w:trPr>
        <w:tc>
          <w:tcPr>
            <w:tcW w:w="3857" w:type="dxa"/>
          </w:tcPr>
          <w:p w14:paraId="4C376A60"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373" w:type="dxa"/>
          </w:tcPr>
          <w:p w14:paraId="04F8B859"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54C4EF25"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2173CDA"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0864BF0"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B1C20BC"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120B187" w14:textId="77777777" w:rsidR="00977737"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val="restart"/>
            <w:tcBorders>
              <w:top w:val="single" w:sz="4" w:space="0" w:color="auto"/>
            </w:tcBorders>
          </w:tcPr>
          <w:p w14:paraId="4E474ACE" w14:textId="77777777" w:rsidR="00977737" w:rsidRPr="002D59CF" w:rsidRDefault="00977737" w:rsidP="00CF26B3">
            <w:pPr>
              <w:rPr>
                <w:rFonts w:ascii="Times New Roman" w:hAnsi="Times New Roman"/>
                <w:color w:val="000000" w:themeColor="text1"/>
                <w:sz w:val="24"/>
                <w:szCs w:val="24"/>
                <w:lang w:val="ru-RU"/>
              </w:rPr>
            </w:pPr>
          </w:p>
          <w:p w14:paraId="200D949C" w14:textId="77777777" w:rsidR="00977737" w:rsidRPr="002D59CF" w:rsidRDefault="00977737" w:rsidP="00CF26B3">
            <w:pPr>
              <w:rPr>
                <w:rFonts w:ascii="Times New Roman" w:hAnsi="Times New Roman"/>
                <w:color w:val="000000" w:themeColor="text1"/>
                <w:sz w:val="24"/>
                <w:szCs w:val="24"/>
                <w:lang w:val="ru-RU"/>
              </w:rPr>
            </w:pPr>
          </w:p>
          <w:p w14:paraId="440ADAFF" w14:textId="77777777" w:rsidR="00977737" w:rsidRPr="002D59CF" w:rsidRDefault="00977737" w:rsidP="00CF26B3">
            <w:pPr>
              <w:rPr>
                <w:rFonts w:ascii="Times New Roman" w:hAnsi="Times New Roman"/>
                <w:color w:val="000000" w:themeColor="text1"/>
                <w:sz w:val="24"/>
                <w:szCs w:val="24"/>
                <w:lang w:val="ru-RU"/>
              </w:rPr>
            </w:pPr>
          </w:p>
          <w:p w14:paraId="6F80368F" w14:textId="77777777" w:rsidR="00977737" w:rsidRPr="002D59CF" w:rsidRDefault="00977737" w:rsidP="00CF26B3">
            <w:pPr>
              <w:rPr>
                <w:rFonts w:ascii="Times New Roman" w:hAnsi="Times New Roman"/>
                <w:color w:val="000000" w:themeColor="text1"/>
                <w:sz w:val="24"/>
                <w:szCs w:val="24"/>
                <w:lang w:val="ru-RU"/>
              </w:rPr>
            </w:pPr>
          </w:p>
          <w:p w14:paraId="24BA088F" w14:textId="77777777" w:rsidR="00977737" w:rsidRPr="002D59CF" w:rsidRDefault="00977737" w:rsidP="00CF26B3">
            <w:pPr>
              <w:rPr>
                <w:rFonts w:ascii="Times New Roman" w:hAnsi="Times New Roman"/>
                <w:color w:val="000000" w:themeColor="text1"/>
                <w:sz w:val="24"/>
                <w:szCs w:val="24"/>
                <w:lang w:val="ru-RU"/>
              </w:rPr>
            </w:pPr>
          </w:p>
          <w:p w14:paraId="0FE70C20" w14:textId="77777777" w:rsidR="00977737" w:rsidRPr="002D59CF" w:rsidRDefault="00977737" w:rsidP="00CF26B3">
            <w:pPr>
              <w:rPr>
                <w:rFonts w:ascii="Times New Roman" w:hAnsi="Times New Roman"/>
                <w:color w:val="000000" w:themeColor="text1"/>
                <w:sz w:val="24"/>
                <w:szCs w:val="24"/>
                <w:lang w:val="ru-RU"/>
              </w:rPr>
            </w:pPr>
          </w:p>
          <w:p w14:paraId="2DC8E79D" w14:textId="77777777" w:rsidR="00977737" w:rsidRPr="002D59CF" w:rsidRDefault="00977737" w:rsidP="00CF26B3">
            <w:pPr>
              <w:rPr>
                <w:rFonts w:ascii="Times New Roman" w:hAnsi="Times New Roman"/>
                <w:color w:val="000000" w:themeColor="text1"/>
                <w:sz w:val="24"/>
                <w:szCs w:val="24"/>
                <w:lang w:val="ru-RU"/>
              </w:rPr>
            </w:pPr>
          </w:p>
          <w:p w14:paraId="0F6A5086" w14:textId="77777777" w:rsidR="00977737" w:rsidRPr="002D59CF" w:rsidRDefault="00977737" w:rsidP="00CF26B3">
            <w:pPr>
              <w:rPr>
                <w:rFonts w:ascii="Times New Roman" w:hAnsi="Times New Roman"/>
                <w:color w:val="000000" w:themeColor="text1"/>
                <w:sz w:val="24"/>
                <w:szCs w:val="24"/>
                <w:lang w:val="ru-RU"/>
              </w:rPr>
            </w:pPr>
          </w:p>
          <w:p w14:paraId="7C9FDA06" w14:textId="77777777" w:rsidR="00977737" w:rsidRPr="002D59CF" w:rsidRDefault="00977737" w:rsidP="00CF26B3">
            <w:pPr>
              <w:rPr>
                <w:rFonts w:ascii="Times New Roman" w:hAnsi="Times New Roman"/>
                <w:color w:val="000000" w:themeColor="text1"/>
                <w:sz w:val="24"/>
                <w:szCs w:val="24"/>
                <w:lang w:val="ru-RU"/>
              </w:rPr>
            </w:pPr>
          </w:p>
          <w:p w14:paraId="1B7C24F9" w14:textId="77777777" w:rsidR="00977737" w:rsidRPr="002D59CF" w:rsidRDefault="00977737" w:rsidP="00CF26B3">
            <w:pPr>
              <w:rPr>
                <w:rFonts w:ascii="Times New Roman" w:hAnsi="Times New Roman"/>
                <w:color w:val="000000" w:themeColor="text1"/>
                <w:sz w:val="24"/>
                <w:szCs w:val="24"/>
                <w:lang w:val="ru-RU"/>
              </w:rPr>
            </w:pPr>
          </w:p>
          <w:p w14:paraId="04A323A0" w14:textId="77777777" w:rsidR="00977737" w:rsidRPr="002D59CF" w:rsidRDefault="00977737" w:rsidP="00CF26B3">
            <w:pPr>
              <w:rPr>
                <w:rFonts w:ascii="Times New Roman" w:hAnsi="Times New Roman"/>
                <w:color w:val="000000" w:themeColor="text1"/>
                <w:sz w:val="24"/>
                <w:szCs w:val="24"/>
                <w:lang w:val="ru-RU"/>
              </w:rPr>
            </w:pPr>
          </w:p>
          <w:p w14:paraId="019A6953" w14:textId="77777777" w:rsidR="00977737" w:rsidRPr="002D59CF" w:rsidRDefault="00977737" w:rsidP="00CF26B3">
            <w:pPr>
              <w:rPr>
                <w:rFonts w:ascii="Times New Roman" w:hAnsi="Times New Roman"/>
                <w:color w:val="000000" w:themeColor="text1"/>
                <w:sz w:val="24"/>
                <w:szCs w:val="24"/>
                <w:lang w:val="ru-RU"/>
              </w:rPr>
            </w:pPr>
          </w:p>
          <w:p w14:paraId="1BC75179" w14:textId="77777777" w:rsidR="00977737" w:rsidRPr="002D59CF" w:rsidRDefault="00977737" w:rsidP="00CF26B3">
            <w:pPr>
              <w:rPr>
                <w:rFonts w:ascii="Times New Roman" w:hAnsi="Times New Roman"/>
                <w:color w:val="000000" w:themeColor="text1"/>
                <w:sz w:val="24"/>
                <w:szCs w:val="24"/>
                <w:lang w:val="ru-RU"/>
              </w:rPr>
            </w:pPr>
          </w:p>
          <w:p w14:paraId="488D4AE7" w14:textId="77777777" w:rsidR="00977737" w:rsidRPr="002D59CF" w:rsidRDefault="00977737" w:rsidP="00CF26B3">
            <w:pPr>
              <w:rPr>
                <w:rFonts w:ascii="Times New Roman" w:hAnsi="Times New Roman"/>
                <w:color w:val="000000" w:themeColor="text1"/>
                <w:sz w:val="24"/>
                <w:szCs w:val="24"/>
                <w:lang w:val="ru-RU"/>
              </w:rPr>
            </w:pPr>
          </w:p>
          <w:p w14:paraId="6F7F4AE2" w14:textId="77777777" w:rsidR="00977737" w:rsidRPr="002D59CF" w:rsidRDefault="00977737" w:rsidP="00CF26B3">
            <w:pPr>
              <w:rPr>
                <w:rFonts w:ascii="Times New Roman" w:hAnsi="Times New Roman"/>
                <w:color w:val="000000" w:themeColor="text1"/>
                <w:sz w:val="24"/>
                <w:szCs w:val="24"/>
                <w:lang w:val="ru-RU"/>
              </w:rPr>
            </w:pPr>
          </w:p>
          <w:p w14:paraId="0168A2DC" w14:textId="77777777" w:rsidR="00977737" w:rsidRPr="002D59CF" w:rsidRDefault="00977737" w:rsidP="00CF26B3">
            <w:pPr>
              <w:rPr>
                <w:rFonts w:ascii="Times New Roman" w:hAnsi="Times New Roman"/>
                <w:color w:val="000000" w:themeColor="text1"/>
                <w:sz w:val="24"/>
                <w:szCs w:val="24"/>
                <w:lang w:val="ru-RU"/>
              </w:rPr>
            </w:pPr>
          </w:p>
        </w:tc>
      </w:tr>
      <w:tr w:rsidR="00977737" w:rsidRPr="00396A7B" w14:paraId="406A4E13" w14:textId="77777777" w:rsidTr="00CF26B3">
        <w:trPr>
          <w:trHeight w:val="1829"/>
        </w:trPr>
        <w:tc>
          <w:tcPr>
            <w:tcW w:w="3857" w:type="dxa"/>
          </w:tcPr>
          <w:p w14:paraId="7D2C50D3"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373" w:type="dxa"/>
          </w:tcPr>
          <w:p w14:paraId="2825ACB9"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485FED07"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3150BBF"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79706EEE"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695CAAC7"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23107A1F"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vMerge/>
            <w:tcBorders>
              <w:top w:val="nil"/>
              <w:bottom w:val="single" w:sz="4" w:space="0" w:color="auto"/>
            </w:tcBorders>
          </w:tcPr>
          <w:p w14:paraId="4A29CB55" w14:textId="77777777" w:rsidR="00977737" w:rsidRPr="002D59CF" w:rsidRDefault="00977737" w:rsidP="00CF26B3">
            <w:pPr>
              <w:rPr>
                <w:rFonts w:ascii="Times New Roman" w:hAnsi="Times New Roman"/>
                <w:color w:val="000000" w:themeColor="text1"/>
                <w:sz w:val="24"/>
                <w:szCs w:val="24"/>
                <w:lang w:val="ru-RU"/>
              </w:rPr>
            </w:pPr>
          </w:p>
        </w:tc>
      </w:tr>
      <w:tr w:rsidR="00977737" w:rsidRPr="006D09C0" w14:paraId="62F57875" w14:textId="77777777" w:rsidTr="00CF26B3">
        <w:trPr>
          <w:trHeight w:val="294"/>
        </w:trPr>
        <w:tc>
          <w:tcPr>
            <w:tcW w:w="3857" w:type="dxa"/>
          </w:tcPr>
          <w:p w14:paraId="494212B5" w14:textId="77777777" w:rsidR="00977737" w:rsidRPr="00623E15" w:rsidRDefault="00623E15" w:rsidP="00CF26B3">
            <w:pPr>
              <w:rPr>
                <w:rFonts w:ascii="Times New Roman" w:hAnsi="Times New Roman"/>
                <w:color w:val="000000" w:themeColor="text1"/>
                <w:sz w:val="24"/>
                <w:szCs w:val="24"/>
                <w:lang w:val="ru-RU"/>
              </w:rPr>
            </w:pPr>
            <w:r w:rsidRPr="00623E15">
              <w:rPr>
                <w:rFonts w:ascii="Times New Roman" w:hAnsi="Times New Roman"/>
                <w:sz w:val="24"/>
                <w:szCs w:val="24"/>
                <w:lang w:val="ru-RU"/>
              </w:rPr>
              <w:t>ПК 1.7. Организовывать и осуществлять транспортировку и хранение беспилотных воздушных судов самолетного типа.</w:t>
            </w:r>
          </w:p>
        </w:tc>
        <w:tc>
          <w:tcPr>
            <w:tcW w:w="3373" w:type="dxa"/>
          </w:tcPr>
          <w:p w14:paraId="06D48180"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2178B384"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2E8B8248"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3911C7E4"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7A2E5775"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5EDE1757"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single" w:sz="4" w:space="0" w:color="auto"/>
              <w:bottom w:val="nil"/>
            </w:tcBorders>
          </w:tcPr>
          <w:p w14:paraId="09325DEB"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6C49B6C4"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tc>
      </w:tr>
      <w:tr w:rsidR="00977737" w:rsidRPr="006D09C0" w14:paraId="50E1BA72" w14:textId="77777777" w:rsidTr="00CF26B3">
        <w:trPr>
          <w:trHeight w:val="294"/>
        </w:trPr>
        <w:tc>
          <w:tcPr>
            <w:tcW w:w="3857" w:type="dxa"/>
          </w:tcPr>
          <w:p w14:paraId="7E1B190F" w14:textId="77777777" w:rsidR="00977737" w:rsidRPr="00623E15" w:rsidRDefault="00977737" w:rsidP="00CF26B3">
            <w:pPr>
              <w:rPr>
                <w:rFonts w:ascii="Times New Roman" w:hAnsi="Times New Roman"/>
                <w:color w:val="000000" w:themeColor="text1"/>
                <w:sz w:val="24"/>
                <w:szCs w:val="24"/>
                <w:lang w:val="ru-RU"/>
              </w:rPr>
            </w:pPr>
            <w:r w:rsidRPr="00623E15">
              <w:rPr>
                <w:rFonts w:ascii="Times New Roman" w:hAnsi="Times New Roman"/>
                <w:color w:val="000000" w:themeColor="text1"/>
                <w:sz w:val="24"/>
                <w:szCs w:val="24"/>
                <w:lang w:val="ru-RU"/>
              </w:rPr>
              <w:t>ПК 2.</w:t>
            </w:r>
            <w:r w:rsidR="00623E15" w:rsidRPr="00623E15">
              <w:rPr>
                <w:rFonts w:ascii="Times New Roman" w:hAnsi="Times New Roman"/>
                <w:color w:val="000000" w:themeColor="text1"/>
                <w:sz w:val="24"/>
                <w:szCs w:val="24"/>
                <w:lang w:val="ru-RU"/>
              </w:rPr>
              <w:t>7</w:t>
            </w:r>
            <w:r w:rsidRPr="00623E15">
              <w:rPr>
                <w:rFonts w:ascii="Times New Roman" w:hAnsi="Times New Roman"/>
                <w:color w:val="000000" w:themeColor="text1"/>
                <w:sz w:val="24"/>
                <w:szCs w:val="24"/>
                <w:lang w:val="ru-RU"/>
              </w:rPr>
              <w:t xml:space="preserve">. </w:t>
            </w:r>
            <w:r w:rsidR="00623E15" w:rsidRPr="00623E15">
              <w:rPr>
                <w:rFonts w:ascii="Times New Roman" w:hAnsi="Times New Roman"/>
                <w:sz w:val="24"/>
                <w:szCs w:val="24"/>
                <w:lang w:val="ru-RU"/>
              </w:rPr>
              <w:t>Организовывать и осуществлять транспортировку и хранение беспилотных воздушных судов вертолетного типа.</w:t>
            </w:r>
          </w:p>
        </w:tc>
        <w:tc>
          <w:tcPr>
            <w:tcW w:w="3373" w:type="dxa"/>
          </w:tcPr>
          <w:p w14:paraId="709D5E9D"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1. Темы 1.1</w:t>
            </w:r>
            <w:r>
              <w:rPr>
                <w:rFonts w:ascii="Times New Roman" w:hAnsi="Times New Roman"/>
                <w:color w:val="000000" w:themeColor="text1"/>
                <w:sz w:val="24"/>
                <w:szCs w:val="24"/>
                <w:lang w:val="ru-RU"/>
              </w:rPr>
              <w:t xml:space="preserve"> – 1.14</w:t>
            </w:r>
          </w:p>
          <w:p w14:paraId="6043AB23" w14:textId="77777777" w:rsidR="001D3ADF" w:rsidRPr="002D59C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2. Темы 2.1</w:t>
            </w:r>
            <w:r>
              <w:rPr>
                <w:rFonts w:ascii="Times New Roman" w:hAnsi="Times New Roman"/>
                <w:color w:val="000000" w:themeColor="text1"/>
                <w:sz w:val="24"/>
                <w:szCs w:val="24"/>
                <w:lang w:val="ru-RU"/>
              </w:rPr>
              <w:t xml:space="preserve"> – 2.14</w:t>
            </w:r>
          </w:p>
          <w:p w14:paraId="1F095288" w14:textId="77777777" w:rsidR="001D3ADF" w:rsidRPr="001D3ADF" w:rsidRDefault="001D3ADF" w:rsidP="001D3ADF">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Раздел 3. Темы 3.1</w:t>
            </w:r>
            <w:r>
              <w:rPr>
                <w:rFonts w:ascii="Times New Roman" w:hAnsi="Times New Roman"/>
                <w:color w:val="000000" w:themeColor="text1"/>
                <w:sz w:val="24"/>
                <w:szCs w:val="24"/>
                <w:lang w:val="ru-RU"/>
              </w:rPr>
              <w:t xml:space="preserve"> – 3.18</w:t>
            </w:r>
          </w:p>
          <w:p w14:paraId="43AFE5B3"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4. Темы 4.1</w:t>
            </w:r>
            <w:r>
              <w:rPr>
                <w:rFonts w:ascii="Times New Roman" w:hAnsi="Times New Roman"/>
                <w:color w:val="000000" w:themeColor="text1"/>
                <w:sz w:val="24"/>
                <w:szCs w:val="24"/>
                <w:lang w:val="ru-RU"/>
              </w:rPr>
              <w:t xml:space="preserve"> - </w:t>
            </w:r>
            <w:r w:rsidRPr="00977737">
              <w:rPr>
                <w:rFonts w:ascii="Times New Roman" w:hAnsi="Times New Roman"/>
                <w:color w:val="000000" w:themeColor="text1"/>
                <w:sz w:val="24"/>
                <w:szCs w:val="24"/>
                <w:lang w:val="ru-RU"/>
              </w:rPr>
              <w:t>4.</w:t>
            </w:r>
            <w:r>
              <w:rPr>
                <w:rFonts w:ascii="Times New Roman" w:hAnsi="Times New Roman"/>
                <w:color w:val="000000" w:themeColor="text1"/>
                <w:sz w:val="24"/>
                <w:szCs w:val="24"/>
                <w:lang w:val="ru-RU"/>
              </w:rPr>
              <w:t>1</w:t>
            </w:r>
            <w:r w:rsidRPr="00977737">
              <w:rPr>
                <w:rFonts w:ascii="Times New Roman" w:hAnsi="Times New Roman"/>
                <w:color w:val="000000" w:themeColor="text1"/>
                <w:sz w:val="24"/>
                <w:szCs w:val="24"/>
                <w:lang w:val="ru-RU"/>
              </w:rPr>
              <w:t>2</w:t>
            </w:r>
          </w:p>
          <w:p w14:paraId="4E0BEA01" w14:textId="77777777" w:rsidR="001D3ADF" w:rsidRPr="00977737"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Раздел 5. Темы 5.1</w:t>
            </w:r>
            <w:r>
              <w:rPr>
                <w:rFonts w:ascii="Times New Roman" w:hAnsi="Times New Roman"/>
                <w:color w:val="000000" w:themeColor="text1"/>
                <w:sz w:val="24"/>
                <w:szCs w:val="24"/>
                <w:lang w:val="ru-RU"/>
              </w:rPr>
              <w:t xml:space="preserve"> – 5.9</w:t>
            </w:r>
          </w:p>
          <w:p w14:paraId="3A1D0A5F" w14:textId="77777777" w:rsidR="00977737" w:rsidRPr="002D59CF" w:rsidRDefault="001D3ADF" w:rsidP="001D3ADF">
            <w:pPr>
              <w:rPr>
                <w:rFonts w:ascii="Times New Roman" w:hAnsi="Times New Roman"/>
                <w:color w:val="000000" w:themeColor="text1"/>
                <w:sz w:val="24"/>
                <w:szCs w:val="24"/>
                <w:lang w:val="ru-RU"/>
              </w:rPr>
            </w:pPr>
            <w:r w:rsidRPr="00977737">
              <w:rPr>
                <w:rFonts w:ascii="Times New Roman" w:hAnsi="Times New Roman"/>
                <w:color w:val="000000" w:themeColor="text1"/>
                <w:sz w:val="24"/>
                <w:szCs w:val="24"/>
                <w:lang w:val="ru-RU"/>
              </w:rPr>
              <w:t xml:space="preserve">Раздел 6. </w:t>
            </w:r>
            <w:r w:rsidRPr="00396A7B">
              <w:rPr>
                <w:rFonts w:ascii="Times New Roman" w:hAnsi="Times New Roman"/>
                <w:color w:val="000000" w:themeColor="text1"/>
                <w:sz w:val="24"/>
                <w:szCs w:val="24"/>
                <w:lang w:val="ru-RU"/>
              </w:rPr>
              <w:t>Темы 6.1</w:t>
            </w:r>
            <w:r>
              <w:rPr>
                <w:rFonts w:ascii="Times New Roman" w:hAnsi="Times New Roman"/>
                <w:color w:val="000000" w:themeColor="text1"/>
                <w:sz w:val="24"/>
                <w:szCs w:val="24"/>
                <w:lang w:val="ru-RU"/>
              </w:rPr>
              <w:t xml:space="preserve"> – </w:t>
            </w:r>
            <w:r w:rsidRPr="00396A7B">
              <w:rPr>
                <w:rFonts w:ascii="Times New Roman" w:hAnsi="Times New Roman"/>
                <w:color w:val="000000" w:themeColor="text1"/>
                <w:sz w:val="24"/>
                <w:szCs w:val="24"/>
                <w:lang w:val="ru-RU"/>
              </w:rPr>
              <w:t>6.</w:t>
            </w:r>
            <w:r>
              <w:rPr>
                <w:rFonts w:ascii="Times New Roman" w:hAnsi="Times New Roman"/>
                <w:color w:val="000000" w:themeColor="text1"/>
                <w:sz w:val="24"/>
                <w:szCs w:val="24"/>
                <w:lang w:val="ru-RU"/>
              </w:rPr>
              <w:t>8</w:t>
            </w:r>
          </w:p>
        </w:tc>
        <w:tc>
          <w:tcPr>
            <w:tcW w:w="2709" w:type="dxa"/>
            <w:tcBorders>
              <w:top w:val="nil"/>
              <w:bottom w:val="single" w:sz="4" w:space="0" w:color="auto"/>
            </w:tcBorders>
          </w:tcPr>
          <w:p w14:paraId="0723A878"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оценка практических работ (решения</w:t>
            </w:r>
          </w:p>
          <w:p w14:paraId="7E02C1C8" w14:textId="77777777" w:rsidR="00977737" w:rsidRPr="002D59CF" w:rsidRDefault="00977737" w:rsidP="00CF26B3">
            <w:pPr>
              <w:rPr>
                <w:rFonts w:ascii="Times New Roman" w:hAnsi="Times New Roman"/>
                <w:color w:val="000000" w:themeColor="text1"/>
                <w:sz w:val="24"/>
                <w:szCs w:val="24"/>
                <w:lang w:val="ru-RU"/>
              </w:rPr>
            </w:pPr>
            <w:r w:rsidRPr="002D59CF">
              <w:rPr>
                <w:rFonts w:ascii="Times New Roman" w:hAnsi="Times New Roman"/>
                <w:color w:val="000000" w:themeColor="text1"/>
                <w:sz w:val="24"/>
                <w:szCs w:val="24"/>
                <w:lang w:val="ru-RU"/>
              </w:rPr>
              <w:t>качественных, расчетных, профессионально ориентированных задач</w:t>
            </w:r>
          </w:p>
          <w:p w14:paraId="4AD10CB8" w14:textId="77777777" w:rsidR="00977737" w:rsidRPr="002D59CF" w:rsidRDefault="00977737" w:rsidP="00CF26B3">
            <w:pPr>
              <w:rPr>
                <w:color w:val="000000" w:themeColor="text1"/>
                <w:sz w:val="24"/>
                <w:szCs w:val="24"/>
                <w:lang w:val="ru-RU"/>
              </w:rPr>
            </w:pPr>
          </w:p>
        </w:tc>
      </w:tr>
    </w:tbl>
    <w:p w14:paraId="7EBA8BD1"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5592BA0D"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78F85890" w14:textId="77777777" w:rsidR="00977737" w:rsidRPr="002D59CF" w:rsidRDefault="00977737" w:rsidP="00977737">
      <w:pPr>
        <w:widowControl w:val="0"/>
        <w:autoSpaceDE w:val="0"/>
        <w:autoSpaceDN w:val="0"/>
        <w:spacing w:after="0" w:line="240" w:lineRule="auto"/>
        <w:rPr>
          <w:rFonts w:eastAsia="Calibri"/>
          <w:color w:val="000000" w:themeColor="text1"/>
          <w:sz w:val="24"/>
          <w:szCs w:val="24"/>
          <w:lang w:val="ru-RU"/>
        </w:rPr>
      </w:pPr>
    </w:p>
    <w:p w14:paraId="6A6A9654" w14:textId="77777777" w:rsidR="00977737" w:rsidRPr="002D59CF" w:rsidRDefault="00977737" w:rsidP="00977737">
      <w:pPr>
        <w:pStyle w:val="1"/>
        <w:rPr>
          <w:color w:val="000000" w:themeColor="text1"/>
          <w:sz w:val="24"/>
          <w:szCs w:val="24"/>
          <w:lang w:val="ru-RU"/>
        </w:rPr>
      </w:pPr>
    </w:p>
    <w:p w14:paraId="161604D6" w14:textId="77777777" w:rsidR="00977737" w:rsidRPr="002D59CF" w:rsidRDefault="00977737" w:rsidP="00977737">
      <w:pPr>
        <w:rPr>
          <w:b/>
          <w:bCs/>
          <w:color w:val="000000" w:themeColor="text1"/>
          <w:sz w:val="24"/>
          <w:szCs w:val="24"/>
          <w:lang w:val="ru-RU"/>
        </w:rPr>
      </w:pPr>
      <w:r w:rsidRPr="002D59CF">
        <w:rPr>
          <w:color w:val="000000" w:themeColor="text1"/>
          <w:sz w:val="24"/>
          <w:szCs w:val="24"/>
          <w:lang w:val="ru-RU"/>
        </w:rPr>
        <w:br w:type="page"/>
      </w:r>
    </w:p>
    <w:p w14:paraId="65C443EE"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356EF886"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7D40F834"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407EE6B1" w14:textId="77777777" w:rsidR="00EE7F02" w:rsidRPr="002D59CF" w:rsidRDefault="00EE7F02" w:rsidP="00EE7F02">
      <w:pPr>
        <w:spacing w:after="0"/>
        <w:rPr>
          <w:color w:val="000000" w:themeColor="text1"/>
          <w:sz w:val="24"/>
          <w:szCs w:val="24"/>
          <w:lang w:val="ru-RU"/>
        </w:rPr>
      </w:pPr>
    </w:p>
    <w:p w14:paraId="5F64DB42" w14:textId="77777777" w:rsidR="00EE7F02" w:rsidRPr="002D59CF" w:rsidRDefault="00EE7F02" w:rsidP="00EE7F02">
      <w:pPr>
        <w:spacing w:after="0"/>
        <w:rPr>
          <w:color w:val="000000" w:themeColor="text1"/>
          <w:sz w:val="24"/>
          <w:szCs w:val="24"/>
          <w:lang w:val="ru-RU"/>
        </w:rPr>
      </w:pPr>
    </w:p>
    <w:p w14:paraId="3B3C4D57" w14:textId="77777777" w:rsidR="00EE7F02" w:rsidRPr="002D59CF" w:rsidRDefault="00EE7F02" w:rsidP="00EE7F02">
      <w:pPr>
        <w:spacing w:after="0"/>
        <w:rPr>
          <w:color w:val="000000" w:themeColor="text1"/>
          <w:sz w:val="24"/>
          <w:szCs w:val="24"/>
          <w:lang w:val="ru-RU"/>
        </w:rPr>
      </w:pPr>
    </w:p>
    <w:p w14:paraId="136FDEB2" w14:textId="77777777" w:rsidR="00EE7F02" w:rsidRPr="002D59CF" w:rsidRDefault="00EE7F02" w:rsidP="00EE7F02">
      <w:pPr>
        <w:spacing w:after="0"/>
        <w:rPr>
          <w:color w:val="000000" w:themeColor="text1"/>
          <w:sz w:val="24"/>
          <w:szCs w:val="24"/>
          <w:lang w:val="ru-RU"/>
        </w:rPr>
      </w:pPr>
    </w:p>
    <w:p w14:paraId="45BF0F35" w14:textId="77777777" w:rsidR="00EE7F02" w:rsidRPr="002D59CF" w:rsidRDefault="00EE7F02" w:rsidP="00EE7F02">
      <w:pPr>
        <w:spacing w:after="0"/>
        <w:rPr>
          <w:color w:val="000000" w:themeColor="text1"/>
          <w:sz w:val="24"/>
          <w:szCs w:val="24"/>
          <w:lang w:val="ru-RU"/>
        </w:rPr>
      </w:pPr>
    </w:p>
    <w:p w14:paraId="4DB7351A" w14:textId="77777777" w:rsidR="00EE7F02" w:rsidRPr="002D59CF" w:rsidRDefault="00EE7F02" w:rsidP="00EE7F02">
      <w:pPr>
        <w:spacing w:after="0"/>
        <w:rPr>
          <w:color w:val="000000" w:themeColor="text1"/>
          <w:sz w:val="24"/>
          <w:szCs w:val="24"/>
          <w:lang w:val="ru-RU"/>
        </w:rPr>
      </w:pPr>
    </w:p>
    <w:p w14:paraId="087CFFEA" w14:textId="77777777" w:rsidR="00EE7F02" w:rsidRPr="002D59CF" w:rsidRDefault="00EE7F02" w:rsidP="00EE7F02">
      <w:pPr>
        <w:spacing w:after="0"/>
        <w:rPr>
          <w:color w:val="000000" w:themeColor="text1"/>
          <w:sz w:val="24"/>
          <w:szCs w:val="24"/>
          <w:lang w:val="ru-RU"/>
        </w:rPr>
      </w:pPr>
    </w:p>
    <w:p w14:paraId="3E7262D7" w14:textId="77777777" w:rsidR="00EE7F02" w:rsidRPr="002D59CF" w:rsidRDefault="00EE7F02" w:rsidP="00EE7F02">
      <w:pPr>
        <w:spacing w:after="0"/>
        <w:rPr>
          <w:color w:val="000000" w:themeColor="text1"/>
          <w:sz w:val="28"/>
          <w:szCs w:val="28"/>
          <w:lang w:val="ru-RU"/>
        </w:rPr>
      </w:pPr>
    </w:p>
    <w:p w14:paraId="454699BD" w14:textId="77777777" w:rsidR="00EE7F02" w:rsidRPr="002D59CF" w:rsidRDefault="00EE7F02" w:rsidP="00EE7F02">
      <w:pPr>
        <w:spacing w:after="0"/>
        <w:rPr>
          <w:color w:val="000000" w:themeColor="text1"/>
          <w:sz w:val="28"/>
          <w:szCs w:val="28"/>
          <w:lang w:val="ru-RU"/>
        </w:rPr>
      </w:pPr>
    </w:p>
    <w:p w14:paraId="4084B403" w14:textId="77777777" w:rsidR="00EE7F02" w:rsidRPr="002D59CF" w:rsidRDefault="00055277" w:rsidP="00055277">
      <w:pPr>
        <w:jc w:val="center"/>
        <w:rPr>
          <w:rFonts w:eastAsia="Arial"/>
          <w:b/>
          <w:caps/>
          <w:color w:val="000000" w:themeColor="text1"/>
          <w:sz w:val="28"/>
          <w:szCs w:val="28"/>
          <w:lang w:val="ru-RU"/>
        </w:rPr>
      </w:pPr>
      <w:r w:rsidRPr="002D59CF">
        <w:rPr>
          <w:b/>
          <w:color w:val="000000" w:themeColor="text1"/>
          <w:sz w:val="28"/>
          <w:szCs w:val="28"/>
          <w:lang w:val="ru-RU"/>
        </w:rPr>
        <w:t>МЕТОДИЧЕСКИЕ РЕКОМЕНДАЦИИ ПО ВЫПОЛНЕНИЮ</w:t>
      </w:r>
      <w:r w:rsidR="00EE7F02" w:rsidRPr="002D59CF">
        <w:rPr>
          <w:rFonts w:eastAsia="Arial"/>
          <w:b/>
          <w:caps/>
          <w:color w:val="000000" w:themeColor="text1"/>
          <w:sz w:val="28"/>
          <w:szCs w:val="28"/>
          <w:lang w:val="ru-RU"/>
        </w:rPr>
        <w:t xml:space="preserve"> лабораторно-практических работ</w:t>
      </w:r>
    </w:p>
    <w:p w14:paraId="3DFAB473"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p>
    <w:p w14:paraId="55E9860E"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7AC89E99"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7D7959C6"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33760D6C"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52EDB1E3"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03CE4083"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1A8D9C69" w14:textId="77777777" w:rsidR="00EE7F02" w:rsidRPr="0032135D" w:rsidRDefault="0032135D"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32135D">
        <w:rPr>
          <w:rFonts w:eastAsia="Times New Roman"/>
          <w:sz w:val="32"/>
          <w:szCs w:val="32"/>
          <w:lang w:val="ru-RU"/>
        </w:rPr>
        <w:t>25.02.08 «Эксплуатация беспилотных авиационных систем»</w:t>
      </w:r>
    </w:p>
    <w:p w14:paraId="45B6322C" w14:textId="77777777" w:rsidR="00EE7F02" w:rsidRPr="002D59CF" w:rsidRDefault="00EE7F02" w:rsidP="00EE7F02">
      <w:pPr>
        <w:spacing w:after="0"/>
        <w:rPr>
          <w:color w:val="000000" w:themeColor="text1"/>
          <w:sz w:val="24"/>
          <w:szCs w:val="24"/>
          <w:lang w:val="ru-RU"/>
        </w:rPr>
      </w:pPr>
    </w:p>
    <w:p w14:paraId="79AFAD81" w14:textId="77777777" w:rsidR="00EE7F02" w:rsidRPr="002D59CF" w:rsidRDefault="00EE7F02" w:rsidP="00EE7F02">
      <w:pPr>
        <w:spacing w:after="0"/>
        <w:rPr>
          <w:color w:val="000000" w:themeColor="text1"/>
          <w:sz w:val="24"/>
          <w:szCs w:val="24"/>
          <w:lang w:val="ru-RU"/>
        </w:rPr>
      </w:pPr>
    </w:p>
    <w:p w14:paraId="63A020CD" w14:textId="77777777" w:rsidR="00EE7F02" w:rsidRPr="002D59CF" w:rsidRDefault="00EE7F02" w:rsidP="00EE7F02">
      <w:pPr>
        <w:spacing w:after="0"/>
        <w:rPr>
          <w:color w:val="000000" w:themeColor="text1"/>
          <w:sz w:val="24"/>
          <w:szCs w:val="24"/>
          <w:lang w:val="ru-RU"/>
        </w:rPr>
      </w:pPr>
    </w:p>
    <w:p w14:paraId="11174AE4" w14:textId="77777777" w:rsidR="00EE7F02" w:rsidRPr="002D59CF" w:rsidRDefault="00EE7F02" w:rsidP="00EE7F02">
      <w:pPr>
        <w:spacing w:after="0"/>
        <w:rPr>
          <w:color w:val="000000" w:themeColor="text1"/>
          <w:sz w:val="24"/>
          <w:szCs w:val="24"/>
          <w:lang w:val="ru-RU"/>
        </w:rPr>
      </w:pPr>
    </w:p>
    <w:p w14:paraId="45A0CE51" w14:textId="77777777" w:rsidR="00EE7F02" w:rsidRPr="002D59CF" w:rsidRDefault="00EE7F02" w:rsidP="00EE7F02">
      <w:pPr>
        <w:spacing w:after="0"/>
        <w:rPr>
          <w:color w:val="000000" w:themeColor="text1"/>
          <w:sz w:val="24"/>
          <w:szCs w:val="24"/>
          <w:lang w:val="ru-RU"/>
        </w:rPr>
      </w:pPr>
    </w:p>
    <w:p w14:paraId="4517C9D3" w14:textId="77777777" w:rsidR="00EE7F02" w:rsidRPr="002D59CF" w:rsidRDefault="00EE7F02" w:rsidP="00EE7F02">
      <w:pPr>
        <w:spacing w:after="0"/>
        <w:rPr>
          <w:color w:val="000000" w:themeColor="text1"/>
          <w:sz w:val="24"/>
          <w:szCs w:val="24"/>
          <w:lang w:val="ru-RU"/>
        </w:rPr>
      </w:pPr>
    </w:p>
    <w:p w14:paraId="3CA679AC" w14:textId="77777777" w:rsidR="00EE7F02" w:rsidRPr="002D59CF" w:rsidRDefault="00EE7F02" w:rsidP="00EE7F02">
      <w:pPr>
        <w:spacing w:after="0"/>
        <w:rPr>
          <w:color w:val="000000" w:themeColor="text1"/>
          <w:sz w:val="24"/>
          <w:szCs w:val="24"/>
          <w:lang w:val="ru-RU"/>
        </w:rPr>
      </w:pPr>
    </w:p>
    <w:p w14:paraId="5996830A" w14:textId="77777777" w:rsidR="00EE7F02" w:rsidRPr="002D59CF" w:rsidRDefault="00EE7F02" w:rsidP="00EE7F02">
      <w:pPr>
        <w:spacing w:after="0"/>
        <w:rPr>
          <w:color w:val="000000" w:themeColor="text1"/>
          <w:sz w:val="24"/>
          <w:szCs w:val="24"/>
          <w:lang w:val="ru-RU"/>
        </w:rPr>
      </w:pPr>
    </w:p>
    <w:p w14:paraId="7E2E0260" w14:textId="77777777" w:rsidR="00EE7F02" w:rsidRPr="002D59CF" w:rsidRDefault="00EE7F02" w:rsidP="00EE7F02">
      <w:pPr>
        <w:spacing w:after="0"/>
        <w:rPr>
          <w:color w:val="000000" w:themeColor="text1"/>
          <w:sz w:val="24"/>
          <w:szCs w:val="24"/>
          <w:lang w:val="ru-RU"/>
        </w:rPr>
      </w:pPr>
    </w:p>
    <w:p w14:paraId="461E24B8" w14:textId="77777777" w:rsidR="00EE7F02" w:rsidRPr="002D59CF" w:rsidRDefault="00EE7F02" w:rsidP="00EE7F02">
      <w:pPr>
        <w:spacing w:after="0"/>
        <w:rPr>
          <w:color w:val="000000" w:themeColor="text1"/>
          <w:sz w:val="24"/>
          <w:szCs w:val="24"/>
          <w:lang w:val="ru-RU"/>
        </w:rPr>
      </w:pPr>
    </w:p>
    <w:p w14:paraId="0D738CD3" w14:textId="77777777" w:rsidR="00EE7F02" w:rsidRPr="002D59CF" w:rsidRDefault="00EE7F02" w:rsidP="00EE7F02">
      <w:pPr>
        <w:spacing w:after="0"/>
        <w:rPr>
          <w:color w:val="000000" w:themeColor="text1"/>
          <w:sz w:val="24"/>
          <w:szCs w:val="24"/>
          <w:lang w:val="ru-RU"/>
        </w:rPr>
      </w:pPr>
    </w:p>
    <w:p w14:paraId="24EE364C" w14:textId="77777777" w:rsidR="00EE7F02" w:rsidRPr="002D59CF" w:rsidRDefault="00EE7F02" w:rsidP="00EE7F02">
      <w:pPr>
        <w:spacing w:after="0"/>
        <w:rPr>
          <w:color w:val="000000" w:themeColor="text1"/>
          <w:sz w:val="24"/>
          <w:szCs w:val="24"/>
          <w:lang w:val="ru-RU"/>
        </w:rPr>
      </w:pPr>
    </w:p>
    <w:p w14:paraId="61A5CB90" w14:textId="77777777" w:rsidR="00EE7F02" w:rsidRPr="002D59CF" w:rsidRDefault="00EE7F02" w:rsidP="00EE7F02">
      <w:pPr>
        <w:spacing w:after="0"/>
        <w:rPr>
          <w:color w:val="000000" w:themeColor="text1"/>
          <w:sz w:val="24"/>
          <w:szCs w:val="24"/>
          <w:lang w:val="ru-RU"/>
        </w:rPr>
      </w:pPr>
    </w:p>
    <w:p w14:paraId="307F37DE" w14:textId="77777777" w:rsidR="00EE7F02" w:rsidRPr="002D59CF" w:rsidRDefault="00EE7F02" w:rsidP="00EE7F02">
      <w:pPr>
        <w:spacing w:after="0"/>
        <w:rPr>
          <w:color w:val="000000" w:themeColor="text1"/>
          <w:sz w:val="24"/>
          <w:szCs w:val="24"/>
          <w:lang w:val="ru-RU"/>
        </w:rPr>
      </w:pPr>
    </w:p>
    <w:p w14:paraId="1B8F1059" w14:textId="77777777" w:rsidR="00EE7F02" w:rsidRPr="002D59CF" w:rsidRDefault="00EE7F02" w:rsidP="00EE7F02">
      <w:pPr>
        <w:spacing w:after="0"/>
        <w:rPr>
          <w:color w:val="000000" w:themeColor="text1"/>
          <w:sz w:val="24"/>
          <w:szCs w:val="24"/>
          <w:lang w:val="ru-RU"/>
        </w:rPr>
      </w:pPr>
    </w:p>
    <w:p w14:paraId="5A72F1DC" w14:textId="77777777" w:rsidR="00EE7F02" w:rsidRPr="002D59CF" w:rsidRDefault="00EE7F02" w:rsidP="00EE7F02">
      <w:pPr>
        <w:spacing w:after="0"/>
        <w:rPr>
          <w:color w:val="000000" w:themeColor="text1"/>
          <w:sz w:val="24"/>
          <w:szCs w:val="24"/>
          <w:lang w:val="ru-RU"/>
        </w:rPr>
      </w:pPr>
    </w:p>
    <w:p w14:paraId="06B5625C"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78B2A4D"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0E2C5BB"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6C87738"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392627B"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1D8D8EF"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70710E7"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15206415" w14:textId="77777777" w:rsidR="00055277" w:rsidRPr="002D59CF" w:rsidRDefault="00055277" w:rsidP="00055277">
      <w:pPr>
        <w:spacing w:after="0" w:line="240" w:lineRule="auto"/>
        <w:ind w:firstLine="709"/>
        <w:jc w:val="center"/>
        <w:rPr>
          <w:b/>
          <w:bCs/>
          <w:color w:val="000000" w:themeColor="text1"/>
          <w:sz w:val="24"/>
          <w:szCs w:val="24"/>
          <w:lang w:val="ru-RU"/>
        </w:rPr>
      </w:pPr>
      <w:r w:rsidRPr="002D59CF">
        <w:rPr>
          <w:b/>
          <w:bCs/>
          <w:color w:val="000000" w:themeColor="text1"/>
          <w:sz w:val="24"/>
          <w:szCs w:val="24"/>
          <w:lang w:val="ru-RU"/>
        </w:rPr>
        <w:t>Пояснительная записка</w:t>
      </w:r>
    </w:p>
    <w:p w14:paraId="16AC3E44" w14:textId="77777777" w:rsidR="00055277" w:rsidRPr="002D59CF" w:rsidRDefault="00055277" w:rsidP="00055277">
      <w:pPr>
        <w:spacing w:after="0" w:line="240" w:lineRule="auto"/>
        <w:ind w:firstLine="709"/>
        <w:jc w:val="both"/>
        <w:rPr>
          <w:color w:val="000000" w:themeColor="text1"/>
          <w:sz w:val="24"/>
          <w:szCs w:val="24"/>
          <w:lang w:val="ru-RU"/>
        </w:rPr>
      </w:pPr>
    </w:p>
    <w:p w14:paraId="68DD78DD" w14:textId="77777777" w:rsidR="00055277" w:rsidRPr="002D59CF" w:rsidRDefault="00055277" w:rsidP="006401BC">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по дисциплине ОДП 10 «Физика» предназначены для студентов специальности </w:t>
      </w:r>
      <w:r w:rsidR="0032135D" w:rsidRPr="00F77A8D">
        <w:rPr>
          <w:rFonts w:eastAsia="Times New Roman"/>
          <w:sz w:val="24"/>
          <w:szCs w:val="28"/>
          <w:lang w:val="ru-RU"/>
        </w:rPr>
        <w:t xml:space="preserve">25.02.08 </w:t>
      </w:r>
      <w:r w:rsidR="0032135D">
        <w:rPr>
          <w:rFonts w:eastAsia="Times New Roman"/>
          <w:sz w:val="24"/>
          <w:szCs w:val="28"/>
          <w:lang w:val="ru-RU"/>
        </w:rPr>
        <w:t>«</w:t>
      </w:r>
      <w:r w:rsidR="0032135D" w:rsidRPr="00F77A8D">
        <w:rPr>
          <w:rFonts w:eastAsia="Times New Roman"/>
          <w:sz w:val="24"/>
          <w:szCs w:val="28"/>
          <w:lang w:val="ru-RU"/>
        </w:rPr>
        <w:t>Эксплуатация беспилотных авиационных систем</w:t>
      </w:r>
      <w:r w:rsidR="0032135D">
        <w:rPr>
          <w:rFonts w:eastAsia="Times New Roman"/>
          <w:sz w:val="24"/>
          <w:szCs w:val="28"/>
          <w:lang w:val="ru-RU"/>
        </w:rPr>
        <w:t>»</w:t>
      </w:r>
      <w:r w:rsidRPr="002D59CF">
        <w:rPr>
          <w:color w:val="000000" w:themeColor="text1"/>
          <w:sz w:val="24"/>
          <w:szCs w:val="24"/>
          <w:lang w:val="ru-RU"/>
        </w:rPr>
        <w:t>.</w:t>
      </w:r>
    </w:p>
    <w:p w14:paraId="13729F0A"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являются частью Учебно-методического комплекса основной профессиональной образовательной программы специальности </w:t>
      </w:r>
      <w:r w:rsidR="0032135D" w:rsidRPr="00F77A8D">
        <w:rPr>
          <w:rFonts w:eastAsia="Times New Roman"/>
          <w:sz w:val="24"/>
          <w:szCs w:val="28"/>
          <w:lang w:val="ru-RU"/>
        </w:rPr>
        <w:t xml:space="preserve">25.02.08 </w:t>
      </w:r>
      <w:r w:rsidR="0032135D">
        <w:rPr>
          <w:rFonts w:eastAsia="Times New Roman"/>
          <w:sz w:val="24"/>
          <w:szCs w:val="28"/>
          <w:lang w:val="ru-RU"/>
        </w:rPr>
        <w:t>«</w:t>
      </w:r>
      <w:r w:rsidR="0032135D" w:rsidRPr="00F77A8D">
        <w:rPr>
          <w:rFonts w:eastAsia="Times New Roman"/>
          <w:sz w:val="24"/>
          <w:szCs w:val="28"/>
          <w:lang w:val="ru-RU"/>
        </w:rPr>
        <w:t>Эксплуатация беспилотных авиационных систем</w:t>
      </w:r>
      <w:r w:rsidR="0032135D">
        <w:rPr>
          <w:rFonts w:eastAsia="Times New Roman"/>
          <w:sz w:val="24"/>
          <w:szCs w:val="28"/>
          <w:lang w:val="ru-RU"/>
        </w:rPr>
        <w:t>»</w:t>
      </w:r>
      <w:r w:rsidRPr="002D59CF">
        <w:rPr>
          <w:color w:val="000000" w:themeColor="text1"/>
          <w:sz w:val="24"/>
          <w:szCs w:val="24"/>
          <w:lang w:val="ru-RU"/>
        </w:rPr>
        <w:t xml:space="preserve">. </w:t>
      </w:r>
    </w:p>
    <w:p w14:paraId="2F4BF390"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по выполнению лабораторно-практических работ адресованы студентам очной формы обучения и включают в себя учебную цель, обеспеченность занятий и инструкции по выполнению лабораторных работ. </w:t>
      </w:r>
      <w:r w:rsidR="006401BC" w:rsidRPr="002D59CF">
        <w:rPr>
          <w:color w:val="000000" w:themeColor="text1"/>
          <w:sz w:val="24"/>
          <w:szCs w:val="24"/>
          <w:lang w:val="ru-RU"/>
        </w:rPr>
        <w:t xml:space="preserve"> </w:t>
      </w:r>
    </w:p>
    <w:p w14:paraId="0FCBA63E"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Цель проведения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формирование общих и професси</w:t>
      </w:r>
      <w:r w:rsidR="006F5EC7">
        <w:rPr>
          <w:color w:val="000000" w:themeColor="text1"/>
          <w:sz w:val="24"/>
          <w:szCs w:val="24"/>
          <w:lang w:val="ru-RU"/>
        </w:rPr>
        <w:t>о</w:t>
      </w:r>
      <w:r w:rsidRPr="002D59CF">
        <w:rPr>
          <w:color w:val="000000" w:themeColor="text1"/>
          <w:sz w:val="24"/>
          <w:szCs w:val="24"/>
          <w:lang w:val="ru-RU"/>
        </w:rPr>
        <w:t>нальных компетенций в результате освоения студентами дисциплины «Физика», подтверждение, проверка, уточнение имеющихся у студентов знани</w:t>
      </w:r>
      <w:r w:rsidR="006F5EC7">
        <w:rPr>
          <w:color w:val="000000" w:themeColor="text1"/>
          <w:sz w:val="24"/>
          <w:szCs w:val="24"/>
          <w:lang w:val="ru-RU"/>
        </w:rPr>
        <w:t>й</w:t>
      </w:r>
      <w:r w:rsidRPr="002D59CF">
        <w:rPr>
          <w:color w:val="000000" w:themeColor="text1"/>
          <w:sz w:val="24"/>
          <w:szCs w:val="24"/>
          <w:lang w:val="ru-RU"/>
        </w:rPr>
        <w:t xml:space="preserve"> путём их практической проверки.</w:t>
      </w:r>
    </w:p>
    <w:p w14:paraId="12B56494"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Методические рекомендации направлены на оказание помощи обучающимся в подготовке и выполнении </w:t>
      </w:r>
      <w:r w:rsidR="006401BC" w:rsidRPr="002D59CF">
        <w:rPr>
          <w:color w:val="000000" w:themeColor="text1"/>
          <w:sz w:val="24"/>
          <w:szCs w:val="24"/>
          <w:lang w:val="ru-RU"/>
        </w:rPr>
        <w:t>лабораторно-практических</w:t>
      </w:r>
      <w:r w:rsidRPr="002D59CF">
        <w:rPr>
          <w:color w:val="000000" w:themeColor="text1"/>
          <w:sz w:val="24"/>
          <w:szCs w:val="24"/>
          <w:lang w:val="ru-RU"/>
        </w:rPr>
        <w:t xml:space="preserve"> работ, включённых в </w:t>
      </w:r>
      <w:r w:rsidR="006401BC" w:rsidRPr="002D59CF">
        <w:rPr>
          <w:color w:val="000000" w:themeColor="text1"/>
          <w:sz w:val="24"/>
          <w:szCs w:val="24"/>
          <w:lang w:val="ru-RU"/>
        </w:rPr>
        <w:t xml:space="preserve">рабочую </w:t>
      </w:r>
      <w:r w:rsidRPr="002D59CF">
        <w:rPr>
          <w:color w:val="000000" w:themeColor="text1"/>
          <w:sz w:val="24"/>
          <w:szCs w:val="24"/>
          <w:lang w:val="ru-RU"/>
        </w:rPr>
        <w:t>программу по физике на базе основного общего образования.</w:t>
      </w:r>
      <w:r w:rsidR="006401BC" w:rsidRPr="002D59CF">
        <w:rPr>
          <w:color w:val="000000" w:themeColor="text1"/>
          <w:sz w:val="24"/>
          <w:szCs w:val="24"/>
          <w:lang w:val="ru-RU"/>
        </w:rPr>
        <w:t xml:space="preserve"> </w:t>
      </w:r>
    </w:p>
    <w:p w14:paraId="53E04341"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Данный вид занятий способствует осуществлению межпредметных связей, связи теории с практикой, развитию мыслительно-познавательной активности студентов, приобщению их к методам научного исследования, что имеет большое значение для профессиональной подготовки студента.</w:t>
      </w:r>
    </w:p>
    <w:p w14:paraId="5D80E503"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Лабораторн</w:t>
      </w:r>
      <w:r w:rsidR="006401BC" w:rsidRPr="002D59CF">
        <w:rPr>
          <w:color w:val="000000" w:themeColor="text1"/>
          <w:sz w:val="24"/>
          <w:szCs w:val="24"/>
          <w:lang w:val="ru-RU"/>
        </w:rPr>
        <w:t>о-практические</w:t>
      </w:r>
      <w:r w:rsidRPr="002D59CF">
        <w:rPr>
          <w:color w:val="000000" w:themeColor="text1"/>
          <w:sz w:val="24"/>
          <w:szCs w:val="24"/>
          <w:lang w:val="ru-RU"/>
        </w:rPr>
        <w:t xml:space="preserve"> работы проводятся в учебном кабинете колледжа, оснащенном всем необходимым техническим и лабораторным оборудованием (возможно интерактивное выполнение). Перед началом каждым занятием проводится инструктаж по технике безопасности.</w:t>
      </w:r>
    </w:p>
    <w:p w14:paraId="34DE7A1C"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Оценивание лабораторных работ:</w:t>
      </w:r>
    </w:p>
    <w:p w14:paraId="55FF4BBA"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«5» ставится в том случае, если работа выполнена в полном объеме с соблюдением необходимой последовательности проведения опытов и измерений, самостоятельно и рационально смонтировано необходимое оборудование, все опыты проведены в условиях и режимах, обеспечивающих получение правильных результатов и выводов; соблюдение требований безопасности труда;</w:t>
      </w:r>
    </w:p>
    <w:p w14:paraId="3E090A51"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в отчете правильно и аккуратно выполнены все записи, таблицы, рисунки, чертежи, графики, вычисления;</w:t>
      </w:r>
    </w:p>
    <w:p w14:paraId="7BDDA6E7"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 правильно выполнен анализ погрешностей.</w:t>
      </w:r>
    </w:p>
    <w:p w14:paraId="0158F830"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«4» ставится в том случае, если были выполнены требования к оценке «5», но допущены недочеты или негрубые ошибки.</w:t>
      </w:r>
    </w:p>
    <w:p w14:paraId="4D35FE1D"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«3» ставится, если результат выполненной части таков, что позволяет получить правильные выводы, но в ходе проведения опыта и измерений были допущены ошибки.</w:t>
      </w:r>
    </w:p>
    <w:p w14:paraId="2B626C9D" w14:textId="77777777" w:rsidR="00055277" w:rsidRPr="002D59CF" w:rsidRDefault="00055277" w:rsidP="00055277">
      <w:pPr>
        <w:spacing w:after="0" w:line="240" w:lineRule="auto"/>
        <w:ind w:firstLine="567"/>
        <w:jc w:val="both"/>
        <w:rPr>
          <w:color w:val="000000" w:themeColor="text1"/>
          <w:sz w:val="24"/>
          <w:szCs w:val="24"/>
          <w:lang w:val="ru-RU"/>
        </w:rPr>
      </w:pPr>
      <w:r w:rsidRPr="002D59CF">
        <w:rPr>
          <w:color w:val="000000" w:themeColor="text1"/>
          <w:sz w:val="24"/>
          <w:szCs w:val="24"/>
          <w:lang w:val="ru-RU"/>
        </w:rPr>
        <w:t>«2» ставится, если результаты не позволяют сделать правильных выводов, если опыты, измерения, вычисления, наблюдения производились неправильно.</w:t>
      </w:r>
    </w:p>
    <w:p w14:paraId="79ED8C50" w14:textId="77777777" w:rsidR="00055277" w:rsidRPr="002D59CF" w:rsidRDefault="00055277" w:rsidP="00055277">
      <w:pPr>
        <w:spacing w:after="0" w:line="240" w:lineRule="auto"/>
        <w:ind w:firstLine="709"/>
        <w:jc w:val="both"/>
        <w:rPr>
          <w:color w:val="000000" w:themeColor="text1"/>
          <w:sz w:val="24"/>
          <w:szCs w:val="24"/>
          <w:lang w:val="ru-RU"/>
        </w:rPr>
      </w:pPr>
    </w:p>
    <w:p w14:paraId="292CCBA1" w14:textId="77777777" w:rsidR="00055277" w:rsidRPr="002D59CF" w:rsidRDefault="00055277" w:rsidP="00055277">
      <w:pPr>
        <w:ind w:firstLine="709"/>
        <w:jc w:val="both"/>
        <w:rPr>
          <w:color w:val="000000" w:themeColor="text1"/>
          <w:lang w:val="ru-RU"/>
        </w:rPr>
      </w:pPr>
    </w:p>
    <w:p w14:paraId="368CAEFD" w14:textId="77777777" w:rsidR="00EE7F02" w:rsidRPr="002D59CF" w:rsidRDefault="00EE7F02" w:rsidP="00B829A5">
      <w:pPr>
        <w:widowControl w:val="0"/>
        <w:autoSpaceDE w:val="0"/>
        <w:autoSpaceDN w:val="0"/>
        <w:spacing w:after="0" w:line="240" w:lineRule="auto"/>
        <w:ind w:right="-259"/>
        <w:jc w:val="center"/>
        <w:rPr>
          <w:rFonts w:eastAsia="Arial"/>
          <w:b/>
          <w:caps/>
          <w:color w:val="000000" w:themeColor="text1"/>
          <w:sz w:val="24"/>
          <w:szCs w:val="24"/>
          <w:lang w:val="ru-RU"/>
        </w:rPr>
      </w:pPr>
    </w:p>
    <w:p w14:paraId="4E21EF09" w14:textId="77777777" w:rsidR="006401BC" w:rsidRPr="002D59CF" w:rsidRDefault="006401BC">
      <w:pPr>
        <w:rPr>
          <w:b/>
          <w:bCs/>
          <w:color w:val="000000" w:themeColor="text1"/>
          <w:sz w:val="24"/>
          <w:szCs w:val="24"/>
          <w:lang w:val="ru-RU"/>
        </w:rPr>
      </w:pPr>
      <w:r w:rsidRPr="002D59CF">
        <w:rPr>
          <w:b/>
          <w:bCs/>
          <w:color w:val="000000" w:themeColor="text1"/>
          <w:sz w:val="24"/>
          <w:szCs w:val="24"/>
          <w:lang w:val="ru-RU"/>
        </w:rPr>
        <w:br w:type="page"/>
      </w:r>
    </w:p>
    <w:p w14:paraId="06DBFEEB"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 xml:space="preserve">ЛПЗ № 1. Решение задач с профессиональной направленностью </w:t>
      </w:r>
    </w:p>
    <w:p w14:paraId="40CF3E42"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по теме «Основы кинематики» (2 ч.)</w:t>
      </w:r>
    </w:p>
    <w:p w14:paraId="69944F5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кинематики»</w:t>
      </w:r>
    </w:p>
    <w:p w14:paraId="79B526AE" w14:textId="77777777" w:rsidR="00EE7F02" w:rsidRPr="002D59CF" w:rsidRDefault="00EE7F02" w:rsidP="00EE7F02">
      <w:pPr>
        <w:spacing w:after="0" w:line="240" w:lineRule="auto"/>
        <w:jc w:val="both"/>
        <w:rPr>
          <w:color w:val="000000" w:themeColor="text1"/>
          <w:sz w:val="24"/>
          <w:szCs w:val="24"/>
          <w:lang w:val="ru-RU"/>
        </w:rPr>
      </w:pPr>
    </w:p>
    <w:p w14:paraId="3599CC22"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683915F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№1. Относительность движения. Теплоход движется по озеру параллельно берегу со скоростью </w:t>
      </w:r>
      <w:r w:rsidRPr="002D59CF">
        <w:rPr>
          <w:color w:val="000000" w:themeColor="text1"/>
          <w:sz w:val="24"/>
          <w:szCs w:val="24"/>
        </w:rPr>
        <w:t>v</w:t>
      </w:r>
      <w:r w:rsidRPr="002D59CF">
        <w:rPr>
          <w:color w:val="000000" w:themeColor="text1"/>
          <w:sz w:val="24"/>
          <w:szCs w:val="24"/>
          <w:lang w:val="ru-RU"/>
        </w:rPr>
        <w:t xml:space="preserve">1 = 25 км/ч. От берега отходит катер со скоростью </w:t>
      </w:r>
      <w:r w:rsidRPr="002D59CF">
        <w:rPr>
          <w:color w:val="000000" w:themeColor="text1"/>
          <w:sz w:val="24"/>
          <w:szCs w:val="24"/>
        </w:rPr>
        <w:t>v</w:t>
      </w:r>
      <w:r w:rsidRPr="002D59CF">
        <w:rPr>
          <w:color w:val="000000" w:themeColor="text1"/>
          <w:sz w:val="24"/>
          <w:szCs w:val="24"/>
          <w:lang w:val="ru-RU"/>
        </w:rPr>
        <w:t xml:space="preserve">2 = 40 км/ч. Через какое наименьшее время катер сможет догнать теплоход, если в начальный момент теплоход и катер находились на одной нормали к берегу и расстояние между ними было </w:t>
      </w:r>
      <w:r w:rsidRPr="002D59CF">
        <w:rPr>
          <w:color w:val="000000" w:themeColor="text1"/>
          <w:sz w:val="24"/>
          <w:szCs w:val="24"/>
        </w:rPr>
        <w:t>S</w:t>
      </w:r>
      <w:r w:rsidRPr="002D59CF">
        <w:rPr>
          <w:color w:val="000000" w:themeColor="text1"/>
          <w:sz w:val="24"/>
          <w:szCs w:val="24"/>
          <w:lang w:val="ru-RU"/>
        </w:rPr>
        <w:t xml:space="preserve"> = 1 км?</w:t>
      </w:r>
    </w:p>
    <w:p w14:paraId="710D3205" w14:textId="77777777" w:rsidR="00EE7F02" w:rsidRPr="002D59CF" w:rsidRDefault="00EE7F02" w:rsidP="00EE7F02">
      <w:pPr>
        <w:spacing w:after="0" w:line="240" w:lineRule="auto"/>
        <w:jc w:val="both"/>
        <w:rPr>
          <w:color w:val="000000" w:themeColor="text1"/>
          <w:sz w:val="24"/>
          <w:szCs w:val="24"/>
        </w:rPr>
      </w:pPr>
      <w:r w:rsidRPr="002D59CF">
        <w:rPr>
          <w:rFonts w:eastAsiaTheme="majorEastAsia"/>
          <w:color w:val="000000" w:themeColor="text1"/>
          <w:sz w:val="24"/>
          <w:szCs w:val="24"/>
        </w:rPr>
        <w:t>Решение</w:t>
      </w:r>
    </w:p>
    <w:p w14:paraId="2244E2FA"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1C6A0B4" wp14:editId="6C10091B">
            <wp:extent cx="1418009" cy="1266825"/>
            <wp:effectExtent l="0" t="0" r="0" b="0"/>
            <wp:docPr id="956548707" name="Рисунок 33"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Задача №1. Относительность движения"/>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25338" cy="1273373"/>
                    </a:xfrm>
                    <a:prstGeom prst="rect">
                      <a:avLst/>
                    </a:prstGeom>
                    <a:noFill/>
                    <a:ln>
                      <a:noFill/>
                    </a:ln>
                  </pic:spPr>
                </pic:pic>
              </a:graphicData>
            </a:graphic>
          </wp:inline>
        </w:drawing>
      </w:r>
    </w:p>
    <w:p w14:paraId="47C45FB8"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t</w:t>
      </w:r>
      <w:r w:rsidRPr="002D59CF">
        <w:rPr>
          <w:color w:val="000000" w:themeColor="text1"/>
          <w:sz w:val="24"/>
          <w:szCs w:val="24"/>
          <w:lang w:val="ru-RU"/>
        </w:rPr>
        <w:t xml:space="preserve"> – искомое наименьшее время. Катер может двигаться по самым разным траекториям, но для того, чтобы догнать теплоход за наименьшее время с максимальной скоростью, катеру нужно плыть по прямой в некоторую точку, в которую теплоход приплывет одновременно с прибытием туда катера. В таком случае траектории теплохода и катера образуют прямоугольный треугольник вместе с отрезком, соединяющим их положения в начальный момент времени. </w:t>
      </w:r>
      <w:r w:rsidRPr="002D59CF">
        <w:rPr>
          <w:color w:val="000000" w:themeColor="text1"/>
          <w:sz w:val="24"/>
          <w:szCs w:val="24"/>
        </w:rPr>
        <w:t>Расстояния, пройденные соответственно теплоходом и катером до момента встречи:</w:t>
      </w:r>
    </w:p>
    <w:p w14:paraId="5398F9F2"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E3A4A6B" wp14:editId="5D45BD37">
            <wp:extent cx="693481" cy="581025"/>
            <wp:effectExtent l="0" t="0" r="0" b="0"/>
            <wp:docPr id="1646086355" name="Рисунок 32"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Задача №1. Относительность движения"/>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96552" cy="583598"/>
                    </a:xfrm>
                    <a:prstGeom prst="rect">
                      <a:avLst/>
                    </a:prstGeom>
                    <a:noFill/>
                    <a:ln>
                      <a:noFill/>
                    </a:ln>
                  </pic:spPr>
                </pic:pic>
              </a:graphicData>
            </a:graphic>
          </wp:inline>
        </w:drawing>
      </w:r>
    </w:p>
    <w:p w14:paraId="2EB9AC88"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Далее воспользуемся теоремой Пифагора:</w:t>
      </w:r>
    </w:p>
    <w:p w14:paraId="241C9B4D"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5778D8B8" wp14:editId="521F00B5">
            <wp:extent cx="1069230" cy="1085850"/>
            <wp:effectExtent l="0" t="0" r="0" b="0"/>
            <wp:docPr id="1485968922" name="Рисунок 31"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Задача №1. Относительность движения"/>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73476" cy="1090162"/>
                    </a:xfrm>
                    <a:prstGeom prst="rect">
                      <a:avLst/>
                    </a:prstGeom>
                    <a:noFill/>
                    <a:ln>
                      <a:noFill/>
                    </a:ln>
                  </pic:spPr>
                </pic:pic>
              </a:graphicData>
            </a:graphic>
          </wp:inline>
        </w:drawing>
      </w:r>
    </w:p>
    <w:p w14:paraId="787E8DC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Переводим в СИ и подставляем значения</w:t>
      </w:r>
    </w:p>
    <w:p w14:paraId="2A12A71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A6AEEE2" wp14:editId="435B0062">
            <wp:extent cx="1666875" cy="533400"/>
            <wp:effectExtent l="0" t="0" r="9525" b="0"/>
            <wp:docPr id="268117946" name="Рисунок 30" descr="Задача №1. Относительность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Задача №1. Относительность движения"/>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75038" cy="536012"/>
                    </a:xfrm>
                    <a:prstGeom prst="rect">
                      <a:avLst/>
                    </a:prstGeom>
                    <a:noFill/>
                    <a:ln>
                      <a:noFill/>
                    </a:ln>
                  </pic:spPr>
                </pic:pic>
              </a:graphicData>
            </a:graphic>
          </wp:inline>
        </w:drawing>
      </w:r>
    </w:p>
    <w:p w14:paraId="28A22C33"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115 секунд.</w:t>
      </w:r>
    </w:p>
    <w:p w14:paraId="7086757E" w14:textId="77777777" w:rsidR="00EE7F02" w:rsidRPr="002D59CF" w:rsidRDefault="00EE7F02" w:rsidP="00EE7F02">
      <w:pPr>
        <w:spacing w:after="0" w:line="240" w:lineRule="auto"/>
        <w:jc w:val="both"/>
        <w:rPr>
          <w:color w:val="000000" w:themeColor="text1"/>
          <w:sz w:val="24"/>
          <w:szCs w:val="24"/>
          <w:lang w:val="ru-RU"/>
        </w:rPr>
      </w:pPr>
    </w:p>
    <w:p w14:paraId="7156623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№2. Свободное падение тел. Камень, свободно падающий без начальной скорости, пролетел вторую половину пути за 1 секунду. С какой высоты </w:t>
      </w:r>
      <w:r w:rsidRPr="002D59CF">
        <w:rPr>
          <w:color w:val="000000" w:themeColor="text1"/>
          <w:sz w:val="24"/>
          <w:szCs w:val="24"/>
        </w:rPr>
        <w:t>h</w:t>
      </w:r>
      <w:r w:rsidRPr="002D59CF">
        <w:rPr>
          <w:color w:val="000000" w:themeColor="text1"/>
          <w:sz w:val="24"/>
          <w:szCs w:val="24"/>
          <w:lang w:val="ru-RU"/>
        </w:rPr>
        <w:t xml:space="preserve"> упал камень?</w:t>
      </w:r>
    </w:p>
    <w:p w14:paraId="1A0323DD"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0583923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Направим ось </w:t>
      </w:r>
      <w:r w:rsidRPr="002D59CF">
        <w:rPr>
          <w:color w:val="000000" w:themeColor="text1"/>
          <w:sz w:val="24"/>
          <w:szCs w:val="24"/>
        </w:rPr>
        <w:t>Y</w:t>
      </w:r>
      <w:r w:rsidRPr="002D59CF">
        <w:rPr>
          <w:color w:val="000000" w:themeColor="text1"/>
          <w:sz w:val="24"/>
          <w:szCs w:val="24"/>
          <w:lang w:val="ru-RU"/>
        </w:rPr>
        <w:t xml:space="preserve"> вертикально вниз. За начало координат примем точку, из которой летел камень. </w:t>
      </w:r>
      <w:r w:rsidRPr="002D59CF">
        <w:rPr>
          <w:color w:val="000000" w:themeColor="text1"/>
          <w:sz w:val="24"/>
          <w:szCs w:val="24"/>
        </w:rPr>
        <w:t>Закон движения камня в проекции на ось имеет вид:</w:t>
      </w:r>
    </w:p>
    <w:p w14:paraId="238CA238"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52A96DB" wp14:editId="1DEA0E93">
            <wp:extent cx="901539" cy="1323975"/>
            <wp:effectExtent l="0" t="0" r="0" b="0"/>
            <wp:docPr id="1822154849" name="Рисунок 29"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Задача №2. Свободное падение тел"/>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5789" cy="1330217"/>
                    </a:xfrm>
                    <a:prstGeom prst="rect">
                      <a:avLst/>
                    </a:prstGeom>
                    <a:noFill/>
                    <a:ln>
                      <a:noFill/>
                    </a:ln>
                  </pic:spPr>
                </pic:pic>
              </a:graphicData>
            </a:graphic>
          </wp:inline>
        </w:drawing>
      </w:r>
    </w:p>
    <w:p w14:paraId="65380333" w14:textId="77777777" w:rsidR="00EE7F02" w:rsidRPr="002D59CF" w:rsidRDefault="00EE7F02" w:rsidP="00EE7F02">
      <w:pPr>
        <w:spacing w:after="0" w:line="240" w:lineRule="auto"/>
        <w:jc w:val="both"/>
        <w:rPr>
          <w:color w:val="000000" w:themeColor="text1"/>
          <w:sz w:val="24"/>
          <w:szCs w:val="24"/>
        </w:rPr>
      </w:pPr>
    </w:p>
    <w:p w14:paraId="30DFB8F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Время падения камня:</w:t>
      </w:r>
    </w:p>
    <w:p w14:paraId="11C76B6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73DEE07" wp14:editId="5DE1471A">
            <wp:extent cx="563807" cy="514350"/>
            <wp:effectExtent l="0" t="0" r="8255" b="0"/>
            <wp:docPr id="20774884" name="Рисунок 28"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Задача №2. Свободное падение тел"/>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5837" cy="516202"/>
                    </a:xfrm>
                    <a:prstGeom prst="rect">
                      <a:avLst/>
                    </a:prstGeom>
                    <a:noFill/>
                    <a:ln>
                      <a:noFill/>
                    </a:ln>
                  </pic:spPr>
                </pic:pic>
              </a:graphicData>
            </a:graphic>
          </wp:inline>
        </w:drawing>
      </w:r>
    </w:p>
    <w:p w14:paraId="2A6FB3B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середины</w:t>
      </w:r>
      <w:r w:rsidRPr="002D59CF">
        <w:rPr>
          <w:color w:val="000000" w:themeColor="text1"/>
          <w:sz w:val="24"/>
          <w:szCs w:val="24"/>
        </w:rPr>
        <w:t> </w:t>
      </w:r>
      <w:r w:rsidRPr="002D59CF">
        <w:rPr>
          <w:color w:val="000000" w:themeColor="text1"/>
          <w:sz w:val="24"/>
          <w:szCs w:val="24"/>
          <w:lang w:val="ru-RU"/>
        </w:rPr>
        <w:t>пути справедливы соотношения:</w:t>
      </w:r>
    </w:p>
    <w:p w14:paraId="1A4F66C1"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6719201" wp14:editId="6DFAF6DE">
            <wp:extent cx="724228" cy="1000125"/>
            <wp:effectExtent l="0" t="0" r="0" b="0"/>
            <wp:docPr id="180135554" name="Рисунок 27"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Задача №2. Свободное падение тел"/>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726823" cy="1003709"/>
                    </a:xfrm>
                    <a:prstGeom prst="rect">
                      <a:avLst/>
                    </a:prstGeom>
                    <a:noFill/>
                    <a:ln>
                      <a:noFill/>
                    </a:ln>
                  </pic:spPr>
                </pic:pic>
              </a:graphicData>
            </a:graphic>
          </wp:inline>
        </w:drawing>
      </w:r>
    </w:p>
    <w:p w14:paraId="7325AEB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Время </w:t>
      </w:r>
      <w:r w:rsidRPr="002D59CF">
        <w:rPr>
          <w:color w:val="000000" w:themeColor="text1"/>
          <w:sz w:val="24"/>
          <w:szCs w:val="24"/>
        </w:rPr>
        <w:t>t</w:t>
      </w:r>
      <w:r w:rsidRPr="002D59CF">
        <w:rPr>
          <w:color w:val="000000" w:themeColor="text1"/>
          <w:sz w:val="24"/>
          <w:szCs w:val="24"/>
          <w:lang w:val="ru-RU"/>
        </w:rPr>
        <w:t>2, за которое пройдена вторая половина пути (оно известно по условию), можно вычислить по формуле:</w:t>
      </w:r>
    </w:p>
    <w:p w14:paraId="07AC6997"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4FDD9FEE" wp14:editId="044D3BEA">
            <wp:extent cx="1493003" cy="971550"/>
            <wp:effectExtent l="0" t="0" r="0" b="0"/>
            <wp:docPr id="1446349673" name="Рисунок 26"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Задача №2. Свободное падение тел"/>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00070" cy="976148"/>
                    </a:xfrm>
                    <a:prstGeom prst="rect">
                      <a:avLst/>
                    </a:prstGeom>
                    <a:noFill/>
                    <a:ln>
                      <a:noFill/>
                    </a:ln>
                  </pic:spPr>
                </pic:pic>
              </a:graphicData>
            </a:graphic>
          </wp:inline>
        </w:drawing>
      </w:r>
    </w:p>
    <w:p w14:paraId="7C5B87DD"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Отсюда находим высоту:</w:t>
      </w:r>
    </w:p>
    <w:p w14:paraId="5E782A76"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2003A4E" wp14:editId="7DC981F2">
            <wp:extent cx="1943100" cy="1040749"/>
            <wp:effectExtent l="0" t="0" r="0" b="7620"/>
            <wp:docPr id="1493498082" name="Рисунок 25" descr="Задача №2. Свободное падение те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Задача №2. Свободное падение тел"/>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50122" cy="1044510"/>
                    </a:xfrm>
                    <a:prstGeom prst="rect">
                      <a:avLst/>
                    </a:prstGeom>
                    <a:noFill/>
                    <a:ln>
                      <a:noFill/>
                    </a:ln>
                  </pic:spPr>
                </pic:pic>
              </a:graphicData>
            </a:graphic>
          </wp:inline>
        </w:drawing>
      </w:r>
    </w:p>
    <w:p w14:paraId="4301D067"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57,7 метров</w:t>
      </w:r>
    </w:p>
    <w:p w14:paraId="37A4C999" w14:textId="77777777" w:rsidR="00EE7F02" w:rsidRPr="002D59CF" w:rsidRDefault="00EE7F02" w:rsidP="00EE7F02">
      <w:pPr>
        <w:spacing w:after="0" w:line="240" w:lineRule="auto"/>
        <w:jc w:val="both"/>
        <w:rPr>
          <w:color w:val="000000" w:themeColor="text1"/>
          <w:sz w:val="24"/>
          <w:szCs w:val="24"/>
          <w:lang w:val="ru-RU"/>
        </w:rPr>
      </w:pPr>
    </w:p>
    <w:p w14:paraId="47D6C5A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№3. Движение по окружности. Каковы линейная и угловая скорости точек на экваторе Земли при ее вращении вокруг своей оси?</w:t>
      </w:r>
    </w:p>
    <w:p w14:paraId="156A688C"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2E398F8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Линейную и угловую скорости при движении по окружности можно найти по формулам:</w:t>
      </w:r>
    </w:p>
    <w:p w14:paraId="7143677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68B2949" wp14:editId="13BB9F7A">
            <wp:extent cx="582083" cy="857250"/>
            <wp:effectExtent l="0" t="0" r="8890" b="0"/>
            <wp:docPr id="284551407" name="Рисунок 24"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Задача №3. Движение по окружности"/>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86871" cy="864302"/>
                    </a:xfrm>
                    <a:prstGeom prst="rect">
                      <a:avLst/>
                    </a:prstGeom>
                    <a:noFill/>
                    <a:ln>
                      <a:noFill/>
                    </a:ln>
                  </pic:spPr>
                </pic:pic>
              </a:graphicData>
            </a:graphic>
          </wp:inline>
        </w:drawing>
      </w:r>
    </w:p>
    <w:p w14:paraId="41E4EFA9"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 xml:space="preserve">Обратимся к справочнику и найдем радиус Земли: 6370 км. Период обращения – 24 часа или 86400 секунд. </w:t>
      </w:r>
      <w:r w:rsidRPr="002D59CF">
        <w:rPr>
          <w:color w:val="000000" w:themeColor="text1"/>
          <w:sz w:val="24"/>
          <w:szCs w:val="24"/>
        </w:rPr>
        <w:t>Осталось произвести вычисления:</w:t>
      </w:r>
    </w:p>
    <w:p w14:paraId="06CAFF7D"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FE1C983" wp14:editId="33FC774A">
            <wp:extent cx="2276475" cy="1057996"/>
            <wp:effectExtent l="0" t="0" r="0" b="8890"/>
            <wp:docPr id="225051731" name="Рисунок 23" descr="Задача №3. Движение по окруж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Задача №3. Движение по окружности"/>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82967" cy="1061013"/>
                    </a:xfrm>
                    <a:prstGeom prst="rect">
                      <a:avLst/>
                    </a:prstGeom>
                    <a:noFill/>
                    <a:ln>
                      <a:noFill/>
                    </a:ln>
                  </pic:spPr>
                </pic:pic>
              </a:graphicData>
            </a:graphic>
          </wp:inline>
        </w:drawing>
      </w:r>
    </w:p>
    <w:p w14:paraId="34B810C3"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463 метра в секунду; 7,3 на 10 в минус пятой степени радиан в секунду.</w:t>
      </w:r>
    </w:p>
    <w:p w14:paraId="1467E514" w14:textId="77777777" w:rsidR="00EE7F02" w:rsidRPr="002D59CF" w:rsidRDefault="00EE7F02" w:rsidP="00EE7F02">
      <w:pPr>
        <w:spacing w:after="0" w:line="240" w:lineRule="auto"/>
        <w:jc w:val="both"/>
        <w:rPr>
          <w:color w:val="000000" w:themeColor="text1"/>
          <w:sz w:val="24"/>
          <w:szCs w:val="24"/>
          <w:lang w:val="ru-RU"/>
        </w:rPr>
      </w:pPr>
    </w:p>
    <w:p w14:paraId="70CBFAB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№4. Равномерное движение. Автомобиль проехал два одинаковых участка пути с разными скоростями (</w:t>
      </w:r>
      <w:r w:rsidRPr="002D59CF">
        <w:rPr>
          <w:color w:val="000000" w:themeColor="text1"/>
          <w:sz w:val="24"/>
          <w:szCs w:val="24"/>
        </w:rPr>
        <w:t>v</w:t>
      </w:r>
      <w:r w:rsidRPr="002D59CF">
        <w:rPr>
          <w:color w:val="000000" w:themeColor="text1"/>
          <w:sz w:val="24"/>
          <w:szCs w:val="24"/>
          <w:lang w:val="ru-RU"/>
        </w:rPr>
        <w:t xml:space="preserve">1=15 м/с, </w:t>
      </w:r>
      <w:r w:rsidRPr="002D59CF">
        <w:rPr>
          <w:color w:val="000000" w:themeColor="text1"/>
          <w:sz w:val="24"/>
          <w:szCs w:val="24"/>
        </w:rPr>
        <w:t>v</w:t>
      </w:r>
      <w:r w:rsidRPr="002D59CF">
        <w:rPr>
          <w:color w:val="000000" w:themeColor="text1"/>
          <w:sz w:val="24"/>
          <w:szCs w:val="24"/>
          <w:lang w:val="ru-RU"/>
        </w:rPr>
        <w:t>2=10 м/с). Найти среднюю скорость автомобиля.</w:t>
      </w:r>
      <w:r w:rsidRPr="002D59CF">
        <w:rPr>
          <w:color w:val="000000" w:themeColor="text1"/>
          <w:sz w:val="24"/>
          <w:szCs w:val="24"/>
        </w:rPr>
        <w:t> </w:t>
      </w:r>
    </w:p>
    <w:p w14:paraId="5C5F39FE"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4C409F9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Средняя скорость при равномерном прямолинейном движении равна отношению пройденного пути к затраченному времени.</w:t>
      </w:r>
      <w:r w:rsidRPr="002D59CF">
        <w:rPr>
          <w:color w:val="000000" w:themeColor="text1"/>
          <w:sz w:val="24"/>
          <w:szCs w:val="24"/>
        </w:rPr>
        <w:t> </w:t>
      </w:r>
    </w:p>
    <w:p w14:paraId="66362C6E"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77791D68" wp14:editId="7C6A2294">
            <wp:extent cx="2276475" cy="1182720"/>
            <wp:effectExtent l="0" t="0" r="0" b="0"/>
            <wp:docPr id="1860929234" name="Рисунок 22" descr="Задача №4. Равномер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Задача №4. Равномерное движение"/>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83556" cy="1186399"/>
                    </a:xfrm>
                    <a:prstGeom prst="rect">
                      <a:avLst/>
                    </a:prstGeom>
                    <a:noFill/>
                    <a:ln>
                      <a:noFill/>
                    </a:ln>
                  </pic:spPr>
                </pic:pic>
              </a:graphicData>
            </a:graphic>
          </wp:inline>
        </w:drawing>
      </w:r>
    </w:p>
    <w:p w14:paraId="47535EFD"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12 метров в секунду.</w:t>
      </w:r>
    </w:p>
    <w:p w14:paraId="646FE062" w14:textId="77777777" w:rsidR="00EE7F02" w:rsidRPr="002D59CF" w:rsidRDefault="00EE7F02" w:rsidP="00EE7F02">
      <w:pPr>
        <w:spacing w:after="0" w:line="240" w:lineRule="auto"/>
        <w:jc w:val="both"/>
        <w:rPr>
          <w:color w:val="000000" w:themeColor="text1"/>
          <w:sz w:val="24"/>
          <w:szCs w:val="24"/>
          <w:lang w:val="ru-RU"/>
        </w:rPr>
      </w:pPr>
    </w:p>
    <w:p w14:paraId="32FFEC9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Задача №5. Равноускоренное движение. Движение тела описывается уравнением </w:t>
      </w:r>
      <w:r w:rsidRPr="002D59CF">
        <w:rPr>
          <w:color w:val="000000" w:themeColor="text1"/>
          <w:sz w:val="24"/>
          <w:szCs w:val="24"/>
        </w:rPr>
        <w:t> x</w:t>
      </w:r>
      <w:r w:rsidRPr="002D59CF">
        <w:rPr>
          <w:color w:val="000000" w:themeColor="text1"/>
          <w:sz w:val="24"/>
          <w:szCs w:val="24"/>
          <w:lang w:val="ru-RU"/>
        </w:rPr>
        <w:t xml:space="preserve"> = </w:t>
      </w:r>
      <w:r w:rsidRPr="002D59CF">
        <w:rPr>
          <w:color w:val="000000" w:themeColor="text1"/>
          <w:sz w:val="24"/>
          <w:szCs w:val="24"/>
        </w:rPr>
        <w:t>At</w:t>
      </w:r>
      <w:r w:rsidRPr="002D59CF">
        <w:rPr>
          <w:color w:val="000000" w:themeColor="text1"/>
          <w:sz w:val="24"/>
          <w:szCs w:val="24"/>
          <w:lang w:val="ru-RU"/>
        </w:rPr>
        <w:t xml:space="preserve"> + </w:t>
      </w:r>
      <w:r w:rsidRPr="002D59CF">
        <w:rPr>
          <w:color w:val="000000" w:themeColor="text1"/>
          <w:sz w:val="24"/>
          <w:szCs w:val="24"/>
        </w:rPr>
        <w:t>Bt</w:t>
      </w:r>
      <w:r w:rsidRPr="002D59CF">
        <w:rPr>
          <w:color w:val="000000" w:themeColor="text1"/>
          <w:sz w:val="24"/>
          <w:szCs w:val="24"/>
          <w:lang w:val="ru-RU"/>
        </w:rPr>
        <w:t xml:space="preserve">², </w:t>
      </w:r>
      <w:r w:rsidRPr="002D59CF">
        <w:rPr>
          <w:color w:val="000000" w:themeColor="text1"/>
          <w:sz w:val="24"/>
          <w:szCs w:val="24"/>
        </w:rPr>
        <w:t> </w:t>
      </w:r>
      <w:r w:rsidRPr="002D59CF">
        <w:rPr>
          <w:color w:val="000000" w:themeColor="text1"/>
          <w:sz w:val="24"/>
          <w:szCs w:val="24"/>
          <w:lang w:val="ru-RU"/>
        </w:rPr>
        <w:t xml:space="preserve">где </w:t>
      </w:r>
      <w:r w:rsidRPr="002D59CF">
        <w:rPr>
          <w:color w:val="000000" w:themeColor="text1"/>
          <w:sz w:val="24"/>
          <w:szCs w:val="24"/>
        </w:rPr>
        <w:t> A</w:t>
      </w:r>
      <w:r w:rsidRPr="002D59CF">
        <w:rPr>
          <w:color w:val="000000" w:themeColor="text1"/>
          <w:sz w:val="24"/>
          <w:szCs w:val="24"/>
          <w:lang w:val="ru-RU"/>
        </w:rPr>
        <w:t xml:space="preserve">= 4 м/с, </w:t>
      </w:r>
      <w:r w:rsidRPr="002D59CF">
        <w:rPr>
          <w:color w:val="000000" w:themeColor="text1"/>
          <w:sz w:val="24"/>
          <w:szCs w:val="24"/>
        </w:rPr>
        <w:t> B</w:t>
      </w:r>
      <w:r w:rsidRPr="002D59CF">
        <w:rPr>
          <w:color w:val="000000" w:themeColor="text1"/>
          <w:sz w:val="24"/>
          <w:szCs w:val="24"/>
          <w:lang w:val="ru-RU"/>
        </w:rPr>
        <w:t>= -0.05 м/с². Найти координату и ускорение тела в момент времени, когда скорость тела обращается в ноль.</w:t>
      </w:r>
    </w:p>
    <w:p w14:paraId="1F24204B"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Решение</w:t>
      </w:r>
    </w:p>
    <w:p w14:paraId="47F7A30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значения из условия и запишем закон движения тела, скорость и ускорение найдем соответственно как первую и вторую производные:</w:t>
      </w:r>
    </w:p>
    <w:p w14:paraId="02353B54"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0EBD7517" wp14:editId="1541A76F">
            <wp:extent cx="976648" cy="1066800"/>
            <wp:effectExtent l="0" t="0" r="0" b="0"/>
            <wp:docPr id="647117628" name="Рисунок 21"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Задача №5. Равноускоренное движе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81144" cy="1071711"/>
                    </a:xfrm>
                    <a:prstGeom prst="rect">
                      <a:avLst/>
                    </a:prstGeom>
                    <a:noFill/>
                    <a:ln>
                      <a:noFill/>
                    </a:ln>
                  </pic:spPr>
                </pic:pic>
              </a:graphicData>
            </a:graphic>
          </wp:inline>
        </w:drawing>
      </w:r>
    </w:p>
    <w:p w14:paraId="4F31B07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момент, когда скорость равна нулю:</w:t>
      </w:r>
    </w:p>
    <w:p w14:paraId="404B08B1"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2C10A05" wp14:editId="12AA1A3E">
            <wp:extent cx="2054369" cy="990600"/>
            <wp:effectExtent l="0" t="0" r="3175" b="0"/>
            <wp:docPr id="213289705" name="Рисунок 20" descr="Задача №5. Равноускоренное дви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Задача №5. Равноускоренное движе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59960" cy="993296"/>
                    </a:xfrm>
                    <a:prstGeom prst="rect">
                      <a:avLst/>
                    </a:prstGeom>
                    <a:noFill/>
                    <a:ln>
                      <a:noFill/>
                    </a:ln>
                  </pic:spPr>
                </pic:pic>
              </a:graphicData>
            </a:graphic>
          </wp:inline>
        </w:drawing>
      </w:r>
    </w:p>
    <w:p w14:paraId="199941C6"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80 метров; -0,1 метра на секунду в квадрате.</w:t>
      </w:r>
    </w:p>
    <w:p w14:paraId="277D09BF" w14:textId="77777777" w:rsidR="00EE7F02" w:rsidRPr="002D59CF" w:rsidRDefault="00EE7F02" w:rsidP="00EE7F02">
      <w:pPr>
        <w:spacing w:after="0" w:line="240" w:lineRule="auto"/>
        <w:jc w:val="both"/>
        <w:rPr>
          <w:color w:val="000000" w:themeColor="text1"/>
          <w:sz w:val="24"/>
          <w:szCs w:val="24"/>
          <w:lang w:val="ru-RU"/>
        </w:rPr>
      </w:pPr>
    </w:p>
    <w:p w14:paraId="02EB9C70"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23DD2312"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Поступательное движение. Материальная точка. Система отсчета. Путь и перемещение</w:t>
      </w:r>
    </w:p>
    <w:p w14:paraId="75972DB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Землю за материальную точку при расчете: а) расстояния от Земли до Солнца; б) пути, пройденного Землей по орбите вокруг Солнца за месяц; в) длины экватора Земли; г) скорости движения точки экватора при суточном вращении Земли вокруг оси; д) скорости движения Земли по орбите вокруг Солнца.</w:t>
      </w:r>
    </w:p>
    <w:p w14:paraId="43C20E4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Указать, в каких из приведенных ниже случаях изучаемое тело можно принять за материальную точку: а) вычисляют давление трактора на грунт; б) определяют высоту поднятия ракеты; в) рассчитывают работу, совершенную при поднятии в горизонтальном положении плиты перекрытия известной массы на заданную высоту; г) определяют объем стального шарика, пользуясь измерительным цилиндром (мензуркой).</w:t>
      </w:r>
    </w:p>
    <w:p w14:paraId="06AAFEE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снаряд при расчете: а) дальности полета снаряда; б) формы снаряда, обеспечивающей уменьшение сопротивления воздуха.</w:t>
      </w:r>
    </w:p>
    <w:p w14:paraId="6902C65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Можно ли принять за материальную точку железнодорожный состав длиной около 1 км при расчете пути, пройденного за несколько секунд?.</w:t>
      </w:r>
    </w:p>
    <w:p w14:paraId="2A7F648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Найти координаты (приблизительно) левого нижнего угла доски, правого верхнего угла стола, за которым вы сидите. Для этого связать систему отсчета с классом и совместить ось </w:t>
      </w:r>
      <w:r w:rsidRPr="002D59CF">
        <w:rPr>
          <w:color w:val="000000" w:themeColor="text1"/>
          <w:sz w:val="24"/>
          <w:szCs w:val="24"/>
        </w:rPr>
        <w:t>X</w:t>
      </w:r>
      <w:r w:rsidRPr="002D59CF">
        <w:rPr>
          <w:color w:val="000000" w:themeColor="text1"/>
          <w:sz w:val="24"/>
          <w:szCs w:val="24"/>
          <w:lang w:val="ru-RU"/>
        </w:rPr>
        <w:t xml:space="preserve"> с линией пересечения пола и стены, на которой висит доска, ось У с линией пересечения пола и наружной стены, а ось </w:t>
      </w:r>
      <w:r w:rsidRPr="002D59CF">
        <w:rPr>
          <w:color w:val="000000" w:themeColor="text1"/>
          <w:sz w:val="24"/>
          <w:szCs w:val="24"/>
        </w:rPr>
        <w:t>Z</w:t>
      </w:r>
      <w:r w:rsidRPr="002D59CF">
        <w:rPr>
          <w:color w:val="000000" w:themeColor="text1"/>
          <w:sz w:val="24"/>
          <w:szCs w:val="24"/>
          <w:lang w:val="ru-RU"/>
        </w:rPr>
        <w:t xml:space="preserve"> с линией пересечения этих стен.</w:t>
      </w:r>
    </w:p>
    <w:p w14:paraId="743F501F"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Прямолинейное равномерное движение</w:t>
      </w:r>
    </w:p>
    <w:p w14:paraId="3BF1BC5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Движение грузового автомобиля описывается уравнением </w:t>
      </w:r>
      <w:r w:rsidRPr="002D59CF">
        <w:rPr>
          <w:color w:val="000000" w:themeColor="text1"/>
          <w:sz w:val="24"/>
          <w:szCs w:val="24"/>
        </w:rPr>
        <w:t>x</w:t>
      </w:r>
      <w:r w:rsidRPr="002D59CF">
        <w:rPr>
          <w:color w:val="000000" w:themeColor="text1"/>
          <w:sz w:val="24"/>
          <w:szCs w:val="24"/>
          <w:lang w:val="ru-RU"/>
        </w:rPr>
        <w:t>1 = -270 + 12</w:t>
      </w:r>
      <w:r w:rsidRPr="002D59CF">
        <w:rPr>
          <w:color w:val="000000" w:themeColor="text1"/>
          <w:sz w:val="24"/>
          <w:szCs w:val="24"/>
        </w:rPr>
        <w:t>t</w:t>
      </w:r>
      <w:r w:rsidRPr="002D59CF">
        <w:rPr>
          <w:color w:val="000000" w:themeColor="text1"/>
          <w:sz w:val="24"/>
          <w:szCs w:val="24"/>
          <w:lang w:val="ru-RU"/>
        </w:rPr>
        <w:t xml:space="preserve">, а движение пешехода по обочине того же шоссе уравнением </w:t>
      </w:r>
      <w:r w:rsidRPr="002D59CF">
        <w:rPr>
          <w:color w:val="000000" w:themeColor="text1"/>
          <w:sz w:val="24"/>
          <w:szCs w:val="24"/>
        </w:rPr>
        <w:t>x</w:t>
      </w:r>
      <w:r w:rsidRPr="002D59CF">
        <w:rPr>
          <w:color w:val="000000" w:themeColor="text1"/>
          <w:sz w:val="24"/>
          <w:szCs w:val="24"/>
          <w:lang w:val="ru-RU"/>
        </w:rPr>
        <w:t>2 = -1,5</w:t>
      </w:r>
      <w:r w:rsidRPr="002D59CF">
        <w:rPr>
          <w:color w:val="000000" w:themeColor="text1"/>
          <w:sz w:val="24"/>
          <w:szCs w:val="24"/>
        </w:rPr>
        <w:t>t</w:t>
      </w:r>
      <w:r w:rsidRPr="002D59CF">
        <w:rPr>
          <w:color w:val="000000" w:themeColor="text1"/>
          <w:sz w:val="24"/>
          <w:szCs w:val="24"/>
          <w:lang w:val="ru-RU"/>
        </w:rPr>
        <w:t xml:space="preserve">. Сделать пояснительный рисунок (ось </w:t>
      </w:r>
      <w:r w:rsidRPr="002D59CF">
        <w:rPr>
          <w:color w:val="000000" w:themeColor="text1"/>
          <w:sz w:val="24"/>
          <w:szCs w:val="24"/>
        </w:rPr>
        <w:t>x</w:t>
      </w:r>
      <w:r w:rsidRPr="002D59CF">
        <w:rPr>
          <w:color w:val="000000" w:themeColor="text1"/>
          <w:sz w:val="24"/>
          <w:szCs w:val="24"/>
          <w:lang w:val="ru-RU"/>
        </w:rPr>
        <w:t xml:space="preserve"> направить вправо), на котором указать положение автомобиля и пешехода в момент начала наблюдения. С какими скоростями и в каком направлении они двигались? </w:t>
      </w:r>
      <w:r w:rsidRPr="002D59CF">
        <w:rPr>
          <w:color w:val="000000" w:themeColor="text1"/>
          <w:sz w:val="24"/>
          <w:szCs w:val="24"/>
        </w:rPr>
        <w:t>Когда и где они встретились.</w:t>
      </w:r>
    </w:p>
    <w:p w14:paraId="43D3DC1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По прямому шоссе в одном направлении движутся два мотоциклиста. Скорость первого мотоциклиста 10 м/с. Второй догоняет его со скоростью 20 м/с. Расстояние между мотоциклистами в начальный момент времени равно 200 м. Написать уравнения движений мотоциклистов в системе отсчета, связанной с землей, приняв за начало координат место нахождения второго мотоциклиста в начальный момент времени и выбрав за положительное направление оси </w:t>
      </w:r>
      <w:r w:rsidRPr="002D59CF">
        <w:rPr>
          <w:color w:val="000000" w:themeColor="text1"/>
          <w:sz w:val="24"/>
          <w:szCs w:val="24"/>
        </w:rPr>
        <w:t>X</w:t>
      </w:r>
      <w:r w:rsidRPr="002D59CF">
        <w:rPr>
          <w:color w:val="000000" w:themeColor="text1"/>
          <w:sz w:val="24"/>
          <w:szCs w:val="24"/>
          <w:lang w:val="ru-RU"/>
        </w:rPr>
        <w:t xml:space="preserve"> направление движения мотоциклистов. Построить на одном чертеже графики движения обоих мотоциклистов (рекомендуемые масштабы: в 1 см 100 м; в 1 см 5 с). </w:t>
      </w:r>
      <w:r w:rsidRPr="002D59CF">
        <w:rPr>
          <w:color w:val="000000" w:themeColor="text1"/>
          <w:sz w:val="24"/>
          <w:szCs w:val="24"/>
        </w:rPr>
        <w:t>Найти время и место встречи мотоциклистов.</w:t>
      </w:r>
    </w:p>
    <w:p w14:paraId="31AED01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и велосипедист движутся навстречу друг другу со скоростями соответственно 20 и 5 м/с. Расстояние между ними в начальный момент времени равно 250 м. Написать уравнения движения тел и построить графики зависимости </w:t>
      </w:r>
      <w:r w:rsidRPr="002D59CF">
        <w:rPr>
          <w:color w:val="000000" w:themeColor="text1"/>
          <w:sz w:val="24"/>
          <w:szCs w:val="24"/>
        </w:rPr>
        <w:t>x</w:t>
      </w:r>
      <w:r w:rsidRPr="002D59CF">
        <w:rPr>
          <w:color w:val="000000" w:themeColor="text1"/>
          <w:sz w:val="24"/>
          <w:szCs w:val="24"/>
          <w:lang w:val="ru-RU"/>
        </w:rPr>
        <w:t xml:space="preserve"> = </w:t>
      </w:r>
      <w:r w:rsidRPr="002D59CF">
        <w:rPr>
          <w:color w:val="000000" w:themeColor="text1"/>
          <w:sz w:val="24"/>
          <w:szCs w:val="24"/>
        </w:rPr>
        <w:t>x</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lang w:val="ru-RU"/>
        </w:rPr>
        <w:t xml:space="preserve">). Систему отсчета связать с землей. Считать, что положение автомобиля при </w:t>
      </w:r>
      <w:r w:rsidRPr="002D59CF">
        <w:rPr>
          <w:color w:val="000000" w:themeColor="text1"/>
          <w:sz w:val="24"/>
          <w:szCs w:val="24"/>
        </w:rPr>
        <w:t>t</w:t>
      </w:r>
      <w:r w:rsidRPr="002D59CF">
        <w:rPr>
          <w:color w:val="000000" w:themeColor="text1"/>
          <w:sz w:val="24"/>
          <w:szCs w:val="24"/>
          <w:lang w:val="ru-RU"/>
        </w:rPr>
        <w:t xml:space="preserve"> = 0 совпадает с началом отсчета, а ось </w:t>
      </w:r>
      <w:r w:rsidRPr="002D59CF">
        <w:rPr>
          <w:color w:val="000000" w:themeColor="text1"/>
          <w:sz w:val="24"/>
          <w:szCs w:val="24"/>
        </w:rPr>
        <w:t>X</w:t>
      </w:r>
      <w:r w:rsidRPr="002D59CF">
        <w:rPr>
          <w:color w:val="000000" w:themeColor="text1"/>
          <w:sz w:val="24"/>
          <w:szCs w:val="24"/>
          <w:lang w:val="ru-RU"/>
        </w:rPr>
        <w:t xml:space="preserve"> направлена в ту же сторону, что и скорость движения автомобиля. Графически и аналитически определить: а) место и время их встречи; б) кто из них раньше пройдет сотый метр и на сколько раньше; в) расстояние между ними через 5 с; г) где находился автомобиль в тот момент, когда велосипедист проходил точку с координатой 225 м; д) когда велосипедист проходил точку, в которой автомобиль был через 7,5 с после начала движения; е) в какие моменты времени расстояние между ними было 125 м; ж) какую точку автомобиль прошел раньше велосипедиста на 12,5 с.</w:t>
      </w:r>
    </w:p>
    <w:p w14:paraId="1A72FB7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Движение материальной точки в данной системе отсчета описывается уравнениями </w:t>
      </w:r>
      <w:r w:rsidRPr="002D59CF">
        <w:rPr>
          <w:color w:val="000000" w:themeColor="text1"/>
          <w:sz w:val="24"/>
          <w:szCs w:val="24"/>
        </w:rPr>
        <w:t>y</w:t>
      </w:r>
      <w:r w:rsidRPr="002D59CF">
        <w:rPr>
          <w:color w:val="000000" w:themeColor="text1"/>
          <w:sz w:val="24"/>
          <w:szCs w:val="24"/>
          <w:lang w:val="ru-RU"/>
        </w:rPr>
        <w:t xml:space="preserve"> = 1 + 2</w:t>
      </w:r>
      <w:r w:rsidRPr="002D59CF">
        <w:rPr>
          <w:color w:val="000000" w:themeColor="text1"/>
          <w:sz w:val="24"/>
          <w:szCs w:val="24"/>
        </w:rPr>
        <w:t>t</w:t>
      </w:r>
      <w:r w:rsidRPr="002D59CF">
        <w:rPr>
          <w:color w:val="000000" w:themeColor="text1"/>
          <w:sz w:val="24"/>
          <w:szCs w:val="24"/>
          <w:lang w:val="ru-RU"/>
        </w:rPr>
        <w:t xml:space="preserve">, </w:t>
      </w:r>
      <w:r w:rsidRPr="002D59CF">
        <w:rPr>
          <w:color w:val="000000" w:themeColor="text1"/>
          <w:sz w:val="24"/>
          <w:szCs w:val="24"/>
        </w:rPr>
        <w:t>x</w:t>
      </w:r>
      <w:r w:rsidRPr="002D59CF">
        <w:rPr>
          <w:color w:val="000000" w:themeColor="text1"/>
          <w:sz w:val="24"/>
          <w:szCs w:val="24"/>
          <w:lang w:val="ru-RU"/>
        </w:rPr>
        <w:t xml:space="preserve"> = 2 + </w:t>
      </w:r>
      <w:r w:rsidRPr="002D59CF">
        <w:rPr>
          <w:color w:val="000000" w:themeColor="text1"/>
          <w:sz w:val="24"/>
          <w:szCs w:val="24"/>
        </w:rPr>
        <w:t>t</w:t>
      </w:r>
      <w:r w:rsidRPr="002D59CF">
        <w:rPr>
          <w:color w:val="000000" w:themeColor="text1"/>
          <w:sz w:val="24"/>
          <w:szCs w:val="24"/>
          <w:lang w:val="ru-RU"/>
        </w:rPr>
        <w:t xml:space="preserve">. Найти уравнение траектории. Построить траекторию на плоскости </w:t>
      </w:r>
      <w:r w:rsidRPr="002D59CF">
        <w:rPr>
          <w:color w:val="000000" w:themeColor="text1"/>
          <w:sz w:val="24"/>
          <w:szCs w:val="24"/>
        </w:rPr>
        <w:t>XOY</w:t>
      </w:r>
      <w:r w:rsidRPr="002D59CF">
        <w:rPr>
          <w:color w:val="000000" w:themeColor="text1"/>
          <w:sz w:val="24"/>
          <w:szCs w:val="24"/>
          <w:lang w:val="ru-RU"/>
        </w:rPr>
        <w:t xml:space="preserve">. Указать положение точки </w:t>
      </w:r>
      <w:r w:rsidRPr="002D59CF">
        <w:rPr>
          <w:color w:val="000000" w:themeColor="text1"/>
          <w:sz w:val="24"/>
          <w:szCs w:val="24"/>
        </w:rPr>
        <w:t>t</w:t>
      </w:r>
      <w:r w:rsidRPr="002D59CF">
        <w:rPr>
          <w:color w:val="000000" w:themeColor="text1"/>
          <w:sz w:val="24"/>
          <w:szCs w:val="24"/>
          <w:lang w:val="ru-RU"/>
        </w:rPr>
        <w:t xml:space="preserve"> = 0, направление и скорость движения</w:t>
      </w:r>
    </w:p>
    <w:p w14:paraId="48260C00"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Относительность движения</w:t>
      </w:r>
    </w:p>
    <w:p w14:paraId="76A73AEE"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Гусеничный трактор Т-150 движется с максимальной скоростью 18 км/ч. Найти проекции векторов скоростей верхней и нижней части гусеницы на оси </w:t>
      </w:r>
      <w:r w:rsidRPr="002D59CF">
        <w:rPr>
          <w:color w:val="000000" w:themeColor="text1"/>
          <w:sz w:val="24"/>
          <w:szCs w:val="24"/>
        </w:rPr>
        <w:t>X</w:t>
      </w:r>
      <w:r w:rsidRPr="002D59CF">
        <w:rPr>
          <w:color w:val="000000" w:themeColor="text1"/>
          <w:sz w:val="24"/>
          <w:szCs w:val="24"/>
          <w:lang w:val="ru-RU"/>
        </w:rPr>
        <w:t xml:space="preserve"> и </w:t>
      </w:r>
      <w:r w:rsidRPr="002D59CF">
        <w:rPr>
          <w:color w:val="000000" w:themeColor="text1"/>
          <w:sz w:val="24"/>
          <w:szCs w:val="24"/>
        </w:rPr>
        <w:t>X</w:t>
      </w:r>
      <w:r w:rsidRPr="002D59CF">
        <w:rPr>
          <w:color w:val="000000" w:themeColor="text1"/>
          <w:sz w:val="24"/>
          <w:szCs w:val="24"/>
          <w:lang w:val="ru-RU"/>
        </w:rPr>
        <w:t xml:space="preserve">1 Ось </w:t>
      </w:r>
      <w:r w:rsidRPr="002D59CF">
        <w:rPr>
          <w:color w:val="000000" w:themeColor="text1"/>
          <w:sz w:val="24"/>
          <w:szCs w:val="24"/>
        </w:rPr>
        <w:t>X</w:t>
      </w:r>
      <w:r w:rsidRPr="002D59CF">
        <w:rPr>
          <w:color w:val="000000" w:themeColor="text1"/>
          <w:sz w:val="24"/>
          <w:szCs w:val="24"/>
          <w:lang w:val="ru-RU"/>
        </w:rPr>
        <w:t xml:space="preserve"> связана с землей, ось </w:t>
      </w:r>
      <w:r w:rsidRPr="002D59CF">
        <w:rPr>
          <w:color w:val="000000" w:themeColor="text1"/>
          <w:sz w:val="24"/>
          <w:szCs w:val="24"/>
        </w:rPr>
        <w:t>X</w:t>
      </w:r>
      <w:r w:rsidRPr="002D59CF">
        <w:rPr>
          <w:color w:val="000000" w:themeColor="text1"/>
          <w:sz w:val="24"/>
          <w:szCs w:val="24"/>
          <w:lang w:val="ru-RU"/>
        </w:rPr>
        <w:t>1 с трактором. Обе оси направлены по ходу движения трактора.</w:t>
      </w:r>
    </w:p>
    <w:p w14:paraId="088CC1FD"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Эскалатор метро движется со скоростью 0,75 м/с. Найти время, за которое пассажир переместится на 20 м относительно земли, если он сам идет в направлении движения эскалатора со скоростью </w:t>
      </w:r>
      <w:r w:rsidRPr="002D59CF">
        <w:rPr>
          <w:color w:val="000000" w:themeColor="text1"/>
          <w:sz w:val="24"/>
          <w:szCs w:val="24"/>
        </w:rPr>
        <w:t>0,25 м/с в системе отсчета, связанной с эскалатором.</w:t>
      </w:r>
    </w:p>
    <w:p w14:paraId="1AFAAE66"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Два поезда движутся навстречу друг другу со скоростями 72 и 54 км/ч. Пассажир, находящийся в первом поезде, замечает, что второй поезд проходит мимо него в течение 14 с. Какова длина второго поезда.</w:t>
      </w:r>
    </w:p>
    <w:p w14:paraId="1E014E5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Скорость движения лодки относительно воды в </w:t>
      </w:r>
      <w:r w:rsidRPr="002D59CF">
        <w:rPr>
          <w:color w:val="000000" w:themeColor="text1"/>
          <w:sz w:val="24"/>
          <w:szCs w:val="24"/>
        </w:rPr>
        <w:t>n</w:t>
      </w:r>
      <w:r w:rsidRPr="002D59CF">
        <w:rPr>
          <w:color w:val="000000" w:themeColor="text1"/>
          <w:sz w:val="24"/>
          <w:szCs w:val="24"/>
          <w:lang w:val="ru-RU"/>
        </w:rPr>
        <w:t xml:space="preserve"> раз больше скорости течения реки. Во сколько раз больше времени занимает поездка на лодке между двумя пунктами против течения, чем по течению? </w:t>
      </w:r>
      <w:r w:rsidRPr="002D59CF">
        <w:rPr>
          <w:color w:val="000000" w:themeColor="text1"/>
          <w:sz w:val="24"/>
          <w:szCs w:val="24"/>
        </w:rPr>
        <w:t>Решить задачу для значений n = 2 и n = 11.</w:t>
      </w:r>
    </w:p>
    <w:p w14:paraId="3326CD1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Эскалатор метро поднимает неподвижно стоящего на нем пассажира в течение 1 мин. По неподвижному эскалатору пассажир поднимается за 3 мин. Сколько времени будет подниматься идущий вверх пассажир по движущемуся эскалатору.</w:t>
      </w:r>
    </w:p>
    <w:p w14:paraId="72971717"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Легковой автомобиль движется со скоростью 20 м/с за грузовым, скорость которого 16,5 м/с. В момент начала обгона водитель легкового автомобиля увидел встречный междугородный автобус, движущийся со скоростью 25 м/с. При каком наименьшем расстоянии до автобуса можно начинать обгон, если в начале обгона легковая машина была в 15 м от грузовой, а к концу обгона она должна быть впереди грузовой на 20 м</w:t>
      </w:r>
    </w:p>
    <w:p w14:paraId="295DB37C"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Скорость при прямолинейном неравномерном движении</w:t>
      </w:r>
    </w:p>
    <w:p w14:paraId="0ABB65B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за первые 5 с проехал 40 м, за следующие 10 с 100 м и за последние 5 с 20 с. Найти средние скорости на каждом из участков и на всем пути.</w:t>
      </w:r>
    </w:p>
    <w:p w14:paraId="5239731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Автомобиль проехал первую половину пути со скоростью = 10 м/с, а вторую половину пути со скоростью = 15 м/с. Найти среднюю скорость на всем пути. Доказать, что средняя скорость меньше среднего арифметического значений </w:t>
      </w:r>
      <w:r w:rsidRPr="002D59CF">
        <w:rPr>
          <w:color w:val="000000" w:themeColor="text1"/>
          <w:sz w:val="24"/>
          <w:szCs w:val="24"/>
        </w:rPr>
        <w:t>v</w:t>
      </w:r>
      <w:r w:rsidRPr="002D59CF">
        <w:rPr>
          <w:color w:val="000000" w:themeColor="text1"/>
          <w:sz w:val="24"/>
          <w:szCs w:val="24"/>
          <w:lang w:val="ru-RU"/>
        </w:rPr>
        <w:t xml:space="preserve">1 и </w:t>
      </w:r>
      <w:r w:rsidRPr="002D59CF">
        <w:rPr>
          <w:color w:val="000000" w:themeColor="text1"/>
          <w:sz w:val="24"/>
          <w:szCs w:val="24"/>
        </w:rPr>
        <w:t>v</w:t>
      </w:r>
      <w:r w:rsidRPr="002D59CF">
        <w:rPr>
          <w:color w:val="000000" w:themeColor="text1"/>
          <w:sz w:val="24"/>
          <w:szCs w:val="24"/>
          <w:lang w:val="ru-RU"/>
        </w:rPr>
        <w:t>2.</w:t>
      </w:r>
    </w:p>
    <w:p w14:paraId="01005AB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При ударе кузнечного молота по заготовке ускорение при торможении молота было по модулю равно 200 м/с2. Сколько времени длится удар, если начальная скорость молота была 10 м/с.</w:t>
      </w:r>
    </w:p>
    <w:p w14:paraId="05A5353D"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Поезд через 10 с после начала движения приобретает скорость 0,6 м/с. Через какое время от начала движения скорость поезда станет равна 3 м/с.</w:t>
      </w:r>
    </w:p>
    <w:p w14:paraId="2DF82A52"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Велосипедист движется под уклон с ускорением 0,3 м/с2. Какую скорость приобретет велосипедист через 20 с, если его начальная скорость равна 4 м/с</w:t>
      </w:r>
      <w:r w:rsidRPr="002D59CF">
        <w:rPr>
          <w:color w:val="000000" w:themeColor="text1"/>
          <w:sz w:val="24"/>
          <w:szCs w:val="24"/>
          <w:lang w:val="ru-RU"/>
        </w:rPr>
        <w:br/>
        <w:t>За какое время автомобиль, двигаясь с ускорением 0,4 м/с2, увеличит свою скорость с 12 до 20 м/с.</w:t>
      </w:r>
    </w:p>
    <w:p w14:paraId="247C63DD"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Перемещение при равноускоренном движении</w:t>
      </w:r>
    </w:p>
    <w:p w14:paraId="530FE831"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От остановки одновременно отходят трамвай и троллейбус. Ускорение троллейбуса в 2 раза больше, чем трамвая. Сравнить пути, пройденные троллейбусом и трамваем за одно и то же время, и приобретенные ими скорости. </w:t>
      </w:r>
    </w:p>
    <w:p w14:paraId="244B8C4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Шарик, скатываясь с наклонного желоба из состояния покоя, за первую секунду прошел путь 10 см. </w:t>
      </w:r>
      <w:r w:rsidRPr="002D59CF">
        <w:rPr>
          <w:color w:val="000000" w:themeColor="text1"/>
          <w:sz w:val="24"/>
          <w:szCs w:val="24"/>
        </w:rPr>
        <w:t>Какой путь он пройдет за 3 с.</w:t>
      </w:r>
    </w:p>
    <w:p w14:paraId="0150AA14"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Мотоциклист на расстоянии 10 м от железнодорожного переезда начал тормозить. Его скорость в это время была 20 км/ч. Определить положение мотоцикла относительно переезда через 1 с от начала торможения. </w:t>
      </w:r>
      <w:r w:rsidRPr="002D59CF">
        <w:rPr>
          <w:color w:val="000000" w:themeColor="text1"/>
          <w:sz w:val="24"/>
          <w:szCs w:val="24"/>
        </w:rPr>
        <w:t>Ускорение мотоцикла 1 м/с2.</w:t>
      </w:r>
    </w:p>
    <w:p w14:paraId="0E997C8A"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За какое время автомобиль, двигаясь из состояния покоя с ускорением 0,6 м/с2, пройдет 30 </w:t>
      </w:r>
    </w:p>
    <w:p w14:paraId="314B613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Тело, двигаясь прямолинейно с ускорением 5 м/с2, достигло скорости 30 м/с, а затем, двигаясь равнозамедленно, остановилось через 10 с. Определить путь, пройденный телом.</w:t>
      </w:r>
    </w:p>
    <w:p w14:paraId="33DE8C2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Мотоциклист и велосипедист одновременно начинают движение из состояния покоя. Ускорение мотоциклиста в 3 раза больше, чем велосипедиста. Во сколько раз большую скорость разовьет мотоциклист: а) за одно и то же время; б) на одном и том же пути.</w:t>
      </w:r>
    </w:p>
    <w:p w14:paraId="7BB4C48B"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Мальчик съехал на санках с горы длиной 40 м за 10 с, а затем проехал по горизонтальному участку еще 20 м до остановки. Найти скорость в конце горы, ускорения на каждом из участков, общее время движения и среднюю </w:t>
      </w:r>
      <w:r w:rsidRPr="002D59CF">
        <w:rPr>
          <w:color w:val="000000" w:themeColor="text1"/>
          <w:sz w:val="24"/>
          <w:szCs w:val="24"/>
        </w:rPr>
        <w:t>скорость на всем пути. Начертить график скорости.</w:t>
      </w:r>
    </w:p>
    <w:p w14:paraId="60E50C68" w14:textId="77777777" w:rsidR="00EE7F02" w:rsidRPr="002D59CF" w:rsidRDefault="00EE7F02" w:rsidP="00EE7F02">
      <w:pPr>
        <w:spacing w:after="0" w:line="240" w:lineRule="auto"/>
        <w:ind w:left="360"/>
        <w:jc w:val="center"/>
        <w:rPr>
          <w:color w:val="000000" w:themeColor="text1"/>
          <w:sz w:val="24"/>
          <w:szCs w:val="24"/>
        </w:rPr>
      </w:pPr>
      <w:r w:rsidRPr="002D59CF">
        <w:rPr>
          <w:color w:val="000000" w:themeColor="text1"/>
          <w:sz w:val="24"/>
          <w:szCs w:val="24"/>
        </w:rPr>
        <w:t>Равномерное движение тела по окружности</w:t>
      </w:r>
    </w:p>
    <w:p w14:paraId="4E19D669"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Минутная стрелка часов в 3 раза длиннее секундной. Найти отношение скоростей концов стрелок.</w:t>
      </w:r>
    </w:p>
    <w:p w14:paraId="504351CF"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Циркулярная пила имеет диаметр 600 мм. На ось пилы насажен шкив диаметром 300 мм, который приводится во вращение посредством ременной передачи от шкива диаметром 120 мм, насаженного на вал электродвигателя. Какова скорость зубьев пилы, если вал двигателя совершает 1200 об/мин.</w:t>
      </w:r>
    </w:p>
    <w:p w14:paraId="41A65FF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Диаметр колеса велосипеда Пенза </w:t>
      </w:r>
      <w:r w:rsidRPr="002D59CF">
        <w:rPr>
          <w:color w:val="000000" w:themeColor="text1"/>
          <w:sz w:val="24"/>
          <w:szCs w:val="24"/>
        </w:rPr>
        <w:t>d</w:t>
      </w:r>
      <w:r w:rsidRPr="002D59CF">
        <w:rPr>
          <w:color w:val="000000" w:themeColor="text1"/>
          <w:sz w:val="24"/>
          <w:szCs w:val="24"/>
          <w:lang w:val="ru-RU"/>
        </w:rPr>
        <w:t xml:space="preserve"> 70 см, ведущая зубчатка имеет </w:t>
      </w:r>
      <w:r w:rsidRPr="002D59CF">
        <w:rPr>
          <w:color w:val="000000" w:themeColor="text1"/>
          <w:sz w:val="24"/>
          <w:szCs w:val="24"/>
        </w:rPr>
        <w:t>z</w:t>
      </w:r>
      <w:r w:rsidRPr="002D59CF">
        <w:rPr>
          <w:color w:val="000000" w:themeColor="text1"/>
          <w:sz w:val="24"/>
          <w:szCs w:val="24"/>
          <w:lang w:val="ru-RU"/>
        </w:rPr>
        <w:t xml:space="preserve">1 = 48 зубцов, а ведомая </w:t>
      </w:r>
      <w:r w:rsidRPr="002D59CF">
        <w:rPr>
          <w:color w:val="000000" w:themeColor="text1"/>
          <w:sz w:val="24"/>
          <w:szCs w:val="24"/>
        </w:rPr>
        <w:t>z</w:t>
      </w:r>
      <w:r w:rsidRPr="002D59CF">
        <w:rPr>
          <w:color w:val="000000" w:themeColor="text1"/>
          <w:sz w:val="24"/>
          <w:szCs w:val="24"/>
          <w:lang w:val="ru-RU"/>
        </w:rPr>
        <w:t xml:space="preserve">2 = 18 зубцов. С какой скоростью движется велосипедист на этом велосипеде при частоте вращения педалей </w:t>
      </w:r>
      <w:r w:rsidRPr="002D59CF">
        <w:rPr>
          <w:color w:val="000000" w:themeColor="text1"/>
          <w:sz w:val="24"/>
          <w:szCs w:val="24"/>
        </w:rPr>
        <w:t>n</w:t>
      </w:r>
      <w:r w:rsidRPr="002D59CF">
        <w:rPr>
          <w:color w:val="000000" w:themeColor="text1"/>
          <w:sz w:val="24"/>
          <w:szCs w:val="24"/>
          <w:lang w:val="ru-RU"/>
        </w:rPr>
        <w:t xml:space="preserve">= 1 об/с? С какой скоростью движется велосипедист на складном велосипеде Кама при той же частоте вращения педалей, если у этого велосипеда соответственно </w:t>
      </w:r>
      <w:r w:rsidRPr="002D59CF">
        <w:rPr>
          <w:color w:val="000000" w:themeColor="text1"/>
          <w:sz w:val="24"/>
          <w:szCs w:val="24"/>
        </w:rPr>
        <w:t>d</w:t>
      </w:r>
      <w:r w:rsidRPr="002D59CF">
        <w:rPr>
          <w:color w:val="000000" w:themeColor="text1"/>
          <w:sz w:val="24"/>
          <w:szCs w:val="24"/>
          <w:lang w:val="ru-RU"/>
        </w:rPr>
        <w:t xml:space="preserve"> = 50 см,</w:t>
      </w:r>
      <w:r w:rsidRPr="002D59CF">
        <w:rPr>
          <w:color w:val="000000" w:themeColor="text1"/>
          <w:sz w:val="24"/>
          <w:szCs w:val="24"/>
        </w:rPr>
        <w:t>z</w:t>
      </w:r>
      <w:r w:rsidRPr="002D59CF">
        <w:rPr>
          <w:color w:val="000000" w:themeColor="text1"/>
          <w:sz w:val="24"/>
          <w:szCs w:val="24"/>
          <w:lang w:val="ru-RU"/>
        </w:rPr>
        <w:t xml:space="preserve">1 = 48 зубцов, </w:t>
      </w:r>
      <w:r w:rsidRPr="002D59CF">
        <w:rPr>
          <w:color w:val="000000" w:themeColor="text1"/>
          <w:sz w:val="24"/>
          <w:szCs w:val="24"/>
        </w:rPr>
        <w:t>z</w:t>
      </w:r>
      <w:r w:rsidRPr="002D59CF">
        <w:rPr>
          <w:color w:val="000000" w:themeColor="text1"/>
          <w:sz w:val="24"/>
          <w:szCs w:val="24"/>
          <w:lang w:val="ru-RU"/>
        </w:rPr>
        <w:t>2 = 15 зубцов.</w:t>
      </w:r>
    </w:p>
    <w:p w14:paraId="26BC8AE8"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rPr>
      </w:pPr>
      <w:r w:rsidRPr="002D59CF">
        <w:rPr>
          <w:color w:val="000000" w:themeColor="text1"/>
          <w:sz w:val="24"/>
          <w:szCs w:val="24"/>
          <w:lang w:val="ru-RU"/>
        </w:rPr>
        <w:t xml:space="preserve">Каково центростремительное ускорение поезда, движущегося по закруглению радиусом 800 м со скоростью </w:t>
      </w:r>
      <w:r w:rsidRPr="002D59CF">
        <w:rPr>
          <w:color w:val="000000" w:themeColor="text1"/>
          <w:sz w:val="24"/>
          <w:szCs w:val="24"/>
        </w:rPr>
        <w:t>20 м/с.</w:t>
      </w:r>
    </w:p>
    <w:p w14:paraId="2A29A9A5"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Скорость точек экватора Солнца при его вращении вокруг своей оси равна 2 км/с. Найти период обращения Солнца вокруг своей оси и центростремительное ускорение точек экватора.</w:t>
      </w:r>
    </w:p>
    <w:p w14:paraId="1B5DDDBC"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Период обращения молотильного барабана комбайна Нива диаметром 600 мм равен 0,046 с. Найти скорость точек, лежащих на ободе барабана, и их центростремительное ускорение.</w:t>
      </w:r>
    </w:p>
    <w:p w14:paraId="7B103103"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С какой скоростью автомобиль должен проходить середину выпуклого моста радиусом 40 м, чтобы центростремительное ускорение было равно ускорению свободного падения.</w:t>
      </w:r>
    </w:p>
    <w:p w14:paraId="37353760" w14:textId="77777777" w:rsidR="00EE7F02" w:rsidRPr="002D59CF" w:rsidRDefault="00EE7F02" w:rsidP="00634300">
      <w:pPr>
        <w:pStyle w:val="a5"/>
        <w:widowControl/>
        <w:numPr>
          <w:ilvl w:val="0"/>
          <w:numId w:val="8"/>
        </w:numPr>
        <w:autoSpaceDE/>
        <w:autoSpaceDN/>
        <w:contextualSpacing/>
        <w:jc w:val="both"/>
        <w:rPr>
          <w:color w:val="000000" w:themeColor="text1"/>
          <w:sz w:val="24"/>
          <w:szCs w:val="24"/>
          <w:lang w:val="ru-RU"/>
        </w:rPr>
      </w:pPr>
      <w:r w:rsidRPr="002D59CF">
        <w:rPr>
          <w:color w:val="000000" w:themeColor="text1"/>
          <w:sz w:val="24"/>
          <w:szCs w:val="24"/>
          <w:lang w:val="ru-RU"/>
        </w:rPr>
        <w:t xml:space="preserve">Две материальные точки движутся по окружности радиусами </w:t>
      </w:r>
      <w:r w:rsidRPr="002D59CF">
        <w:rPr>
          <w:color w:val="000000" w:themeColor="text1"/>
          <w:sz w:val="24"/>
          <w:szCs w:val="24"/>
        </w:rPr>
        <w:t>R</w:t>
      </w:r>
      <w:r w:rsidRPr="002D59CF">
        <w:rPr>
          <w:color w:val="000000" w:themeColor="text1"/>
          <w:sz w:val="24"/>
          <w:szCs w:val="24"/>
          <w:lang w:val="ru-RU"/>
        </w:rPr>
        <w:t xml:space="preserve">1 и </w:t>
      </w:r>
      <w:r w:rsidRPr="002D59CF">
        <w:rPr>
          <w:color w:val="000000" w:themeColor="text1"/>
          <w:sz w:val="24"/>
          <w:szCs w:val="24"/>
        </w:rPr>
        <w:t>R</w:t>
      </w:r>
      <w:r w:rsidRPr="002D59CF">
        <w:rPr>
          <w:color w:val="000000" w:themeColor="text1"/>
          <w:sz w:val="24"/>
          <w:szCs w:val="24"/>
          <w:lang w:val="ru-RU"/>
        </w:rPr>
        <w:t xml:space="preserve">2, причем </w:t>
      </w:r>
      <w:r w:rsidRPr="002D59CF">
        <w:rPr>
          <w:color w:val="000000" w:themeColor="text1"/>
          <w:sz w:val="24"/>
          <w:szCs w:val="24"/>
        </w:rPr>
        <w:t>R</w:t>
      </w:r>
      <w:r w:rsidRPr="002D59CF">
        <w:rPr>
          <w:color w:val="000000" w:themeColor="text1"/>
          <w:sz w:val="24"/>
          <w:szCs w:val="24"/>
          <w:lang w:val="ru-RU"/>
        </w:rPr>
        <w:t>1 = 2</w:t>
      </w:r>
      <w:r w:rsidRPr="002D59CF">
        <w:rPr>
          <w:color w:val="000000" w:themeColor="text1"/>
          <w:sz w:val="24"/>
          <w:szCs w:val="24"/>
        </w:rPr>
        <w:t>R</w:t>
      </w:r>
      <w:r w:rsidRPr="002D59CF">
        <w:rPr>
          <w:color w:val="000000" w:themeColor="text1"/>
          <w:sz w:val="24"/>
          <w:szCs w:val="24"/>
          <w:lang w:val="ru-RU"/>
        </w:rPr>
        <w:t>2. Сравнить их центростремительные ускорения в случаях: равенства их скоростей; равенства их периодов обращения.</w:t>
      </w:r>
    </w:p>
    <w:p w14:paraId="0F9A3E50" w14:textId="77777777" w:rsidR="00EE7F02" w:rsidRPr="002D59CF" w:rsidRDefault="00EE7F02" w:rsidP="00EE7F02">
      <w:pPr>
        <w:pStyle w:val="a5"/>
        <w:jc w:val="both"/>
        <w:rPr>
          <w:color w:val="000000" w:themeColor="text1"/>
          <w:sz w:val="24"/>
          <w:szCs w:val="24"/>
          <w:lang w:val="ru-RU"/>
        </w:rPr>
      </w:pPr>
    </w:p>
    <w:p w14:paraId="2B552DC6"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7DC9CCEF"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41C7DC05" w14:textId="77777777" w:rsidR="00EE7F02" w:rsidRPr="002D59CF" w:rsidRDefault="00EE7F02" w:rsidP="00EE7F02">
      <w:pPr>
        <w:pStyle w:val="a5"/>
        <w:jc w:val="both"/>
        <w:rPr>
          <w:color w:val="000000" w:themeColor="text1"/>
          <w:sz w:val="24"/>
          <w:szCs w:val="24"/>
          <w:lang w:val="ru-RU"/>
        </w:rPr>
      </w:pPr>
    </w:p>
    <w:p w14:paraId="2B507493" w14:textId="77777777" w:rsidR="006F5EC7" w:rsidRDefault="006F5EC7" w:rsidP="006F5EC7">
      <w:pPr>
        <w:jc w:val="center"/>
        <w:rPr>
          <w:b/>
          <w:bCs/>
          <w:color w:val="000000" w:themeColor="text1"/>
          <w:sz w:val="24"/>
          <w:szCs w:val="24"/>
          <w:lang w:val="ru-RU"/>
        </w:rPr>
      </w:pPr>
    </w:p>
    <w:p w14:paraId="4894ED30" w14:textId="77777777" w:rsidR="00EE7F02" w:rsidRPr="002D59CF" w:rsidRDefault="00EE7F02" w:rsidP="006F5EC7">
      <w:pPr>
        <w:jc w:val="center"/>
        <w:rPr>
          <w:b/>
          <w:bCs/>
          <w:color w:val="000000" w:themeColor="text1"/>
          <w:sz w:val="24"/>
          <w:szCs w:val="24"/>
          <w:lang w:val="ru-RU"/>
        </w:rPr>
      </w:pPr>
      <w:r w:rsidRPr="002D59CF">
        <w:rPr>
          <w:b/>
          <w:bCs/>
          <w:color w:val="000000" w:themeColor="text1"/>
          <w:sz w:val="24"/>
          <w:szCs w:val="24"/>
          <w:lang w:val="ru-RU"/>
        </w:rPr>
        <w:t>ЛПЗ № 2. Решение задач с профессиональной направленностью по теме</w:t>
      </w:r>
    </w:p>
    <w:p w14:paraId="145C36B6"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«Основы динамики» (2 ч.)</w:t>
      </w:r>
    </w:p>
    <w:p w14:paraId="30ABA9A7" w14:textId="77777777" w:rsidR="00EE7F02" w:rsidRPr="002D59CF" w:rsidRDefault="00EE7F02" w:rsidP="00EE7F02">
      <w:pPr>
        <w:spacing w:after="0" w:line="240" w:lineRule="auto"/>
        <w:jc w:val="center"/>
        <w:rPr>
          <w:b/>
          <w:bCs/>
          <w:color w:val="000000" w:themeColor="text1"/>
          <w:sz w:val="24"/>
          <w:szCs w:val="24"/>
          <w:lang w:val="ru-RU"/>
        </w:rPr>
      </w:pPr>
    </w:p>
    <w:p w14:paraId="449834B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 работы: получение практических навыков решения задач с профессиональной направленностью по теме «Основы динамики»</w:t>
      </w:r>
    </w:p>
    <w:p w14:paraId="1E2B7ADF" w14:textId="77777777" w:rsidR="00EE7F02" w:rsidRPr="002D59CF" w:rsidRDefault="00EE7F02" w:rsidP="00EE7F02">
      <w:pPr>
        <w:spacing w:after="0" w:line="240" w:lineRule="auto"/>
        <w:jc w:val="both"/>
        <w:rPr>
          <w:color w:val="000000" w:themeColor="text1"/>
          <w:sz w:val="24"/>
          <w:szCs w:val="24"/>
          <w:lang w:val="ru-RU"/>
        </w:rPr>
      </w:pPr>
    </w:p>
    <w:p w14:paraId="05157271"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Примеры задач с решениями </w:t>
      </w:r>
    </w:p>
    <w:p w14:paraId="22D3F9B9"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№1. Определение времени движения. </w:t>
      </w:r>
      <w:r w:rsidRPr="002D59CF">
        <w:rPr>
          <w:color w:val="000000" w:themeColor="text1"/>
          <w:sz w:val="24"/>
          <w:szCs w:val="24"/>
          <w:lang w:val="ru-RU"/>
        </w:rPr>
        <w:t xml:space="preserve">Тело находится у основания наклонной плоскости с углом при основании </w:t>
      </w:r>
      <w:r w:rsidRPr="002D59CF">
        <w:rPr>
          <w:color w:val="000000" w:themeColor="text1"/>
          <w:sz w:val="24"/>
          <w:szCs w:val="24"/>
        </w:rPr>
        <w:t>α</w:t>
      </w:r>
      <w:r w:rsidRPr="002D59CF">
        <w:rPr>
          <w:color w:val="000000" w:themeColor="text1"/>
          <w:sz w:val="24"/>
          <w:szCs w:val="24"/>
          <w:lang w:val="ru-RU"/>
        </w:rPr>
        <w:t xml:space="preserve"> = 30°. Коэффициент трения о поверхность равен µ = 0,6 и масса тела </w:t>
      </w:r>
      <w:r w:rsidRPr="002D59CF">
        <w:rPr>
          <w:color w:val="000000" w:themeColor="text1"/>
          <w:sz w:val="24"/>
          <w:szCs w:val="24"/>
        </w:rPr>
        <w:t>m</w:t>
      </w:r>
      <w:r w:rsidRPr="002D59CF">
        <w:rPr>
          <w:color w:val="000000" w:themeColor="text1"/>
          <w:sz w:val="24"/>
          <w:szCs w:val="24"/>
          <w:lang w:val="ru-RU"/>
        </w:rPr>
        <w:t xml:space="preserve"> = 2 кг. Сколько времени тело будет двигаться по наклонной плоскости, если его толкнуть вверх вдоль плоскости со скоростью </w:t>
      </w:r>
      <w:r w:rsidRPr="002D59CF">
        <w:rPr>
          <w:color w:val="000000" w:themeColor="text1"/>
          <w:sz w:val="24"/>
          <w:szCs w:val="24"/>
        </w:rPr>
        <w:t>υ</w:t>
      </w:r>
      <w:r w:rsidRPr="002D59CF">
        <w:rPr>
          <w:color w:val="000000" w:themeColor="text1"/>
          <w:sz w:val="24"/>
          <w:szCs w:val="24"/>
          <w:lang w:val="ru-RU"/>
        </w:rPr>
        <w:t xml:space="preserve">0 = 20 м/с? </w:t>
      </w:r>
      <w:r w:rsidRPr="002D59CF">
        <w:rPr>
          <w:color w:val="000000" w:themeColor="text1"/>
          <w:sz w:val="24"/>
          <w:szCs w:val="24"/>
        </w:rPr>
        <w:t>(g = 9,8 м/с2).</w:t>
      </w:r>
    </w:p>
    <w:p w14:paraId="391FE92D"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18413B51"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Для начала, выполним рисунок:</w:t>
      </w:r>
    </w:p>
    <w:p w14:paraId="198D4F5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2BD6762" wp14:editId="5733F08B">
            <wp:extent cx="2066925" cy="1578901"/>
            <wp:effectExtent l="0" t="0" r="0" b="2540"/>
            <wp:docPr id="1346482193" name="Рисунок 111"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Задача №1. Определение времени движения"/>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70280" cy="1581463"/>
                    </a:xfrm>
                    <a:prstGeom prst="rect">
                      <a:avLst/>
                    </a:prstGeom>
                    <a:noFill/>
                    <a:ln>
                      <a:noFill/>
                    </a:ln>
                  </pic:spPr>
                </pic:pic>
              </a:graphicData>
            </a:graphic>
          </wp:inline>
        </w:drawing>
      </w:r>
    </w:p>
    <w:p w14:paraId="5D29B04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будет двигаться равнозамедленно с ускорением, равным</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a</w:t>
      </w:r>
      <w:r w:rsidRPr="002D59CF">
        <w:rPr>
          <w:color w:val="000000" w:themeColor="text1"/>
          <w:sz w:val="24"/>
          <w:szCs w:val="24"/>
        </w:rPr>
        <w:t> </w:t>
      </w:r>
      <w:r w:rsidRPr="002D59CF">
        <w:rPr>
          <w:color w:val="000000" w:themeColor="text1"/>
          <w:sz w:val="24"/>
          <w:szCs w:val="24"/>
          <w:lang w:val="ru-RU"/>
        </w:rPr>
        <w:t>в течение времени</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при этом</w:t>
      </w:r>
    </w:p>
    <w:p w14:paraId="235D1878"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E9FEB72" wp14:editId="58186448">
            <wp:extent cx="680416" cy="504825"/>
            <wp:effectExtent l="0" t="0" r="5715" b="0"/>
            <wp:docPr id="686602662" name="Рисунок 110"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Задача №1. Определение времени движения"/>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2191" cy="506142"/>
                    </a:xfrm>
                    <a:prstGeom prst="rect">
                      <a:avLst/>
                    </a:prstGeom>
                    <a:noFill/>
                    <a:ln>
                      <a:noFill/>
                    </a:ln>
                  </pic:spPr>
                </pic:pic>
              </a:graphicData>
            </a:graphic>
          </wp:inline>
        </w:drawing>
      </w:r>
    </w:p>
    <w:p w14:paraId="45808AA9"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Откуда</w:t>
      </w:r>
    </w:p>
    <w:p w14:paraId="6F5451C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ACBFF57" wp14:editId="3F0F76A3">
            <wp:extent cx="617220" cy="514350"/>
            <wp:effectExtent l="0" t="0" r="0" b="0"/>
            <wp:docPr id="1250165097" name="Рисунок 109"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Задача №1. Определение времени движения"/>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7220" cy="514350"/>
                    </a:xfrm>
                    <a:prstGeom prst="rect">
                      <a:avLst/>
                    </a:prstGeom>
                    <a:noFill/>
                    <a:ln>
                      <a:noFill/>
                    </a:ln>
                  </pic:spPr>
                </pic:pic>
              </a:graphicData>
            </a:graphic>
          </wp:inline>
        </w:drawing>
      </w:r>
    </w:p>
    <w:p w14:paraId="10D23E1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Определим ускорение</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Запишем второй закон</w:t>
      </w:r>
      <w:r w:rsidRPr="002D59CF">
        <w:rPr>
          <w:color w:val="000000" w:themeColor="text1"/>
          <w:sz w:val="24"/>
          <w:szCs w:val="24"/>
        </w:rPr>
        <w:t> </w:t>
      </w:r>
      <w:r w:rsidRPr="002D59CF">
        <w:rPr>
          <w:color w:val="000000" w:themeColor="text1"/>
          <w:sz w:val="24"/>
          <w:szCs w:val="24"/>
          <w:lang w:val="ru-RU"/>
        </w:rPr>
        <w:t xml:space="preserve">Ньютона в векторной форме и в проекциях на оси Х и </w:t>
      </w:r>
      <w:r w:rsidRPr="002D59CF">
        <w:rPr>
          <w:color w:val="000000" w:themeColor="text1"/>
          <w:sz w:val="24"/>
          <w:szCs w:val="24"/>
        </w:rPr>
        <w:t>Y</w:t>
      </w:r>
      <w:r w:rsidRPr="002D59CF">
        <w:rPr>
          <w:color w:val="000000" w:themeColor="text1"/>
          <w:sz w:val="24"/>
          <w:szCs w:val="24"/>
          <w:lang w:val="ru-RU"/>
        </w:rPr>
        <w:t xml:space="preserve"> соответственно:</w:t>
      </w:r>
    </w:p>
    <w:p w14:paraId="6CA41F4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F471060" wp14:editId="744BFF73">
            <wp:extent cx="1515817" cy="914400"/>
            <wp:effectExtent l="0" t="0" r="8255" b="0"/>
            <wp:docPr id="873428779" name="Рисунок 108"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Задача №1. Определение времени движения"/>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18987" cy="916312"/>
                    </a:xfrm>
                    <a:prstGeom prst="rect">
                      <a:avLst/>
                    </a:prstGeom>
                    <a:noFill/>
                    <a:ln>
                      <a:noFill/>
                    </a:ln>
                  </pic:spPr>
                </pic:pic>
              </a:graphicData>
            </a:graphic>
          </wp:inline>
        </w:drawing>
      </w:r>
    </w:p>
    <w:p w14:paraId="6F504EA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Сила трения определяется выражением</w:t>
      </w:r>
    </w:p>
    <w:p w14:paraId="76E6BD6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293D10C" wp14:editId="1BC76CFD">
            <wp:extent cx="1602105" cy="276225"/>
            <wp:effectExtent l="0" t="0" r="0" b="9525"/>
            <wp:docPr id="956187440" name="Рисунок 107"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Задача №1. Определение времени движения"/>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2105" cy="276225"/>
                    </a:xfrm>
                    <a:prstGeom prst="rect">
                      <a:avLst/>
                    </a:prstGeom>
                    <a:noFill/>
                    <a:ln>
                      <a:noFill/>
                    </a:ln>
                  </pic:spPr>
                </pic:pic>
              </a:graphicData>
            </a:graphic>
          </wp:inline>
        </w:drawing>
      </w:r>
    </w:p>
    <w:p w14:paraId="0CFC0231"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Тогда,</w:t>
      </w:r>
    </w:p>
    <w:p w14:paraId="3AECBE1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CACDF28" wp14:editId="1EF9D2AE">
            <wp:extent cx="1714500" cy="523875"/>
            <wp:effectExtent l="0" t="0" r="0" b="9525"/>
            <wp:docPr id="1709683690" name="Рисунок 106"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Задача №1. Определение времени движения"/>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17910" cy="524917"/>
                    </a:xfrm>
                    <a:prstGeom prst="rect">
                      <a:avLst/>
                    </a:prstGeom>
                    <a:noFill/>
                    <a:ln>
                      <a:noFill/>
                    </a:ln>
                  </pic:spPr>
                </pic:pic>
              </a:graphicData>
            </a:graphic>
          </wp:inline>
        </w:drawing>
      </w:r>
    </w:p>
    <w:p w14:paraId="274512E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Следовательно, время, в течение которого тело будет двигаться по наклонной плоскости:</w:t>
      </w:r>
    </w:p>
    <w:p w14:paraId="1FF2271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1142C2F" wp14:editId="2DEFF226">
            <wp:extent cx="1320452" cy="419100"/>
            <wp:effectExtent l="0" t="0" r="0" b="0"/>
            <wp:docPr id="413927455" name="Рисунок 105"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Задача №1. Определение времени движения"/>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25768" cy="420787"/>
                    </a:xfrm>
                    <a:prstGeom prst="rect">
                      <a:avLst/>
                    </a:prstGeom>
                    <a:noFill/>
                    <a:ln>
                      <a:noFill/>
                    </a:ln>
                  </pic:spPr>
                </pic:pic>
              </a:graphicData>
            </a:graphic>
          </wp:inline>
        </w:drawing>
      </w:r>
    </w:p>
    <w:p w14:paraId="27D37A86"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77102B3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9296502" wp14:editId="7414E952">
            <wp:extent cx="2066925" cy="440598"/>
            <wp:effectExtent l="0" t="0" r="0" b="0"/>
            <wp:docPr id="1511518431" name="Рисунок 104" descr="Задача №1. Определение времени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Задача №1. Определение времени движения"/>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84581" cy="444362"/>
                    </a:xfrm>
                    <a:prstGeom prst="rect">
                      <a:avLst/>
                    </a:prstGeom>
                    <a:noFill/>
                    <a:ln>
                      <a:noFill/>
                    </a:ln>
                  </pic:spPr>
                </pic:pic>
              </a:graphicData>
            </a:graphic>
          </wp:inline>
        </w:drawing>
      </w:r>
    </w:p>
    <w:p w14:paraId="4257A4B8"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 секунды.</w:t>
      </w:r>
    </w:p>
    <w:p w14:paraId="3756ED81"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Применение второго закона Ньютона. </w:t>
      </w:r>
      <w:r w:rsidRPr="002D59CF">
        <w:rPr>
          <w:color w:val="000000" w:themeColor="text1"/>
          <w:sz w:val="24"/>
          <w:szCs w:val="24"/>
          <w:lang w:val="ru-RU"/>
        </w:rPr>
        <w:t xml:space="preserve">В изображенной на рисунке системе нижний брусок может двигаться по наклонной плоскости, составляющей с горизонтом угол </w:t>
      </w:r>
      <w:r w:rsidRPr="002D59CF">
        <w:rPr>
          <w:color w:val="000000" w:themeColor="text1"/>
          <w:sz w:val="24"/>
          <w:szCs w:val="24"/>
        </w:rPr>
        <w:t>α</w:t>
      </w:r>
      <w:r w:rsidRPr="002D59CF">
        <w:rPr>
          <w:color w:val="000000" w:themeColor="text1"/>
          <w:sz w:val="24"/>
          <w:szCs w:val="24"/>
          <w:lang w:val="ru-RU"/>
        </w:rPr>
        <w:t xml:space="preserve"> = 30, а верхний брусок – вдоль наклонной плоскости, составляющий с горизонтом некоторый угол </w:t>
      </w:r>
      <w:r w:rsidRPr="002D59CF">
        <w:rPr>
          <w:color w:val="000000" w:themeColor="text1"/>
          <w:sz w:val="24"/>
          <w:szCs w:val="24"/>
        </w:rPr>
        <w:t>β</w:t>
      </w:r>
      <w:r w:rsidRPr="002D59CF">
        <w:rPr>
          <w:color w:val="000000" w:themeColor="text1"/>
          <w:sz w:val="24"/>
          <w:szCs w:val="24"/>
          <w:lang w:val="ru-RU"/>
        </w:rPr>
        <w:t xml:space="preserve">. Коэффициент трения между нижним бруском и наклонной плоскостью равен µ = 0,2, трение между верхним бруском и наклонной плоскостью отсутствует. Считая соединяющую бруски нить очень легкой и нерастяжимой, и пренебрегая массой блока и трением в его оси, найдите, при каких значениях угла </w:t>
      </w:r>
      <w:r w:rsidRPr="002D59CF">
        <w:rPr>
          <w:color w:val="000000" w:themeColor="text1"/>
          <w:sz w:val="24"/>
          <w:szCs w:val="24"/>
        </w:rPr>
        <w:t>β</w:t>
      </w:r>
      <w:r w:rsidRPr="002D59CF">
        <w:rPr>
          <w:color w:val="000000" w:themeColor="text1"/>
          <w:sz w:val="24"/>
          <w:szCs w:val="24"/>
          <w:lang w:val="ru-RU"/>
        </w:rPr>
        <w:t xml:space="preserve"> нить будет растянута.</w:t>
      </w:r>
    </w:p>
    <w:p w14:paraId="1CE22C5B"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2BCC654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147E8B2" wp14:editId="1EB6E2E3">
            <wp:extent cx="2076450" cy="1090136"/>
            <wp:effectExtent l="0" t="0" r="0" b="0"/>
            <wp:docPr id="492802415" name="Рисунок 103"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Задача №2. Применение второго закона Ньютона"/>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80951" cy="1092499"/>
                    </a:xfrm>
                    <a:prstGeom prst="rect">
                      <a:avLst/>
                    </a:prstGeom>
                    <a:noFill/>
                    <a:ln>
                      <a:noFill/>
                    </a:ln>
                  </pic:spPr>
                </pic:pic>
              </a:graphicData>
            </a:graphic>
          </wp:inline>
        </w:drawing>
      </w:r>
    </w:p>
    <w:p w14:paraId="5B55C31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w:t>
      </w:r>
      <w:r w:rsidRPr="002D59CF">
        <w:rPr>
          <w:color w:val="000000" w:themeColor="text1"/>
          <w:sz w:val="24"/>
          <w:szCs w:val="24"/>
        </w:rPr>
        <w:t> </w:t>
      </w:r>
      <w:r w:rsidRPr="002D59CF">
        <w:rPr>
          <w:color w:val="000000" w:themeColor="text1"/>
          <w:sz w:val="24"/>
          <w:szCs w:val="24"/>
          <w:lang w:val="ru-RU"/>
        </w:rPr>
        <w:t xml:space="preserve"> тангенс угла </w:t>
      </w:r>
      <w:r w:rsidRPr="002D59CF">
        <w:rPr>
          <w:color w:val="000000" w:themeColor="text1"/>
          <w:sz w:val="24"/>
          <w:szCs w:val="24"/>
        </w:rPr>
        <w:t>α</w:t>
      </w:r>
      <w:r w:rsidRPr="002D59CF">
        <w:rPr>
          <w:color w:val="000000" w:themeColor="text1"/>
          <w:sz w:val="24"/>
          <w:szCs w:val="24"/>
          <w:lang w:val="ru-RU"/>
        </w:rPr>
        <w:t xml:space="preserve"> больше, чем коэффициент трения между бруском и поверхностью, нижний брусок будет скользить по наклонной плоскости даже при ненатянутой нити. Следовательно, в том случае, когда оба бруска движутся и нить натянута, модули ускорений </w:t>
      </w:r>
      <w:r w:rsidRPr="002D59CF">
        <w:rPr>
          <w:color w:val="000000" w:themeColor="text1"/>
          <w:sz w:val="24"/>
          <w:szCs w:val="24"/>
        </w:rPr>
        <w:t> </w:t>
      </w:r>
      <w:r w:rsidRPr="002D59CF">
        <w:rPr>
          <w:color w:val="000000" w:themeColor="text1"/>
          <w:sz w:val="24"/>
          <w:szCs w:val="24"/>
          <w:lang w:val="ru-RU"/>
        </w:rPr>
        <w:t>брусков будут одинаковыми. Обозначим массу нижнего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1</w:t>
      </w:r>
      <w:r w:rsidRPr="002D59CF">
        <w:rPr>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массу верхнего бруска как</w:t>
      </w:r>
      <w:r w:rsidRPr="002D59CF">
        <w:rPr>
          <w:color w:val="000000" w:themeColor="text1"/>
          <w:sz w:val="24"/>
          <w:szCs w:val="24"/>
        </w:rPr>
        <w:t> </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2</w:t>
      </w:r>
      <w:r w:rsidRPr="002D59CF">
        <w:rPr>
          <w:color w:val="000000" w:themeColor="text1"/>
          <w:sz w:val="24"/>
          <w:szCs w:val="24"/>
          <w:lang w:val="ru-RU"/>
        </w:rPr>
        <w:t>, а силу натяжения соединяющей их нити как</w:t>
      </w:r>
      <w:r w:rsidRPr="002D59CF">
        <w:rPr>
          <w:color w:val="000000" w:themeColor="text1"/>
          <w:sz w:val="24"/>
          <w:szCs w:val="24"/>
        </w:rPr>
        <w:t> </w:t>
      </w:r>
      <w:r w:rsidRPr="002D59CF">
        <w:rPr>
          <w:rFonts w:eastAsiaTheme="majorEastAsia"/>
          <w:i/>
          <w:iCs/>
          <w:color w:val="000000" w:themeColor="text1"/>
          <w:sz w:val="24"/>
          <w:szCs w:val="24"/>
        </w:rPr>
        <w:t>T</w:t>
      </w:r>
      <w:r w:rsidRPr="002D59CF">
        <w:rPr>
          <w:color w:val="000000" w:themeColor="text1"/>
          <w:sz w:val="24"/>
          <w:szCs w:val="24"/>
          <w:lang w:val="ru-RU"/>
        </w:rPr>
        <w:t>. Тогда для каждого из брусков можно записать второй закон Ньютона в проекции на направление его движения:</w:t>
      </w:r>
    </w:p>
    <w:p w14:paraId="042AE81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92AD95B" wp14:editId="2BE16F6C">
            <wp:extent cx="1739900" cy="533400"/>
            <wp:effectExtent l="0" t="0" r="0" b="0"/>
            <wp:docPr id="1949333406" name="Рисунок 102"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Задача №2. Применение второго закона Ньютона"/>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742710" cy="534261"/>
                    </a:xfrm>
                    <a:prstGeom prst="rect">
                      <a:avLst/>
                    </a:prstGeom>
                    <a:noFill/>
                    <a:ln>
                      <a:noFill/>
                    </a:ln>
                  </pic:spPr>
                </pic:pic>
              </a:graphicData>
            </a:graphic>
          </wp:inline>
        </w:drawing>
      </w:r>
    </w:p>
    <w:p w14:paraId="7D1732F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rFonts w:eastAsiaTheme="majorEastAsia"/>
          <w:i/>
          <w:iCs/>
          <w:color w:val="000000" w:themeColor="text1"/>
          <w:sz w:val="24"/>
          <w:szCs w:val="24"/>
          <w:lang w:val="ru-RU"/>
        </w:rPr>
        <w:t>тр</w:t>
      </w:r>
      <w:r w:rsidRPr="002D59CF">
        <w:rPr>
          <w:color w:val="000000" w:themeColor="text1"/>
          <w:sz w:val="24"/>
          <w:szCs w:val="24"/>
        </w:rPr>
        <w:t> </w:t>
      </w:r>
      <w:r w:rsidRPr="002D59CF">
        <w:rPr>
          <w:color w:val="000000" w:themeColor="text1"/>
          <w:sz w:val="24"/>
          <w:szCs w:val="24"/>
          <w:lang w:val="ru-RU"/>
        </w:rPr>
        <w:t xml:space="preserve">– действующая на нижний брусок сила трения скольжения, </w:t>
      </w:r>
      <w:r w:rsidRPr="002D59CF">
        <w:rPr>
          <w:color w:val="000000" w:themeColor="text1"/>
          <w:sz w:val="24"/>
          <w:szCs w:val="24"/>
        </w:rPr>
        <w:t>N</w:t>
      </w:r>
      <w:r w:rsidRPr="002D59CF">
        <w:rPr>
          <w:color w:val="000000" w:themeColor="text1"/>
          <w:sz w:val="24"/>
          <w:szCs w:val="24"/>
          <w:lang w:val="ru-RU"/>
        </w:rPr>
        <w:t xml:space="preserve"> – действующая на него сила нормальной реакции опоры.</w:t>
      </w:r>
    </w:p>
    <w:p w14:paraId="7E0B21C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Так как нижний брусок не движется в направлении, перпендикулярном плоскости, то из второго закона Ньютона следует:</w:t>
      </w:r>
    </w:p>
    <w:p w14:paraId="0C1C508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27C4347" wp14:editId="742DA161">
            <wp:extent cx="1094093" cy="314325"/>
            <wp:effectExtent l="0" t="0" r="0" b="0"/>
            <wp:docPr id="1586616554" name="Рисунок 101"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Задача №2. Применение второго закона Ньютона"/>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01039" cy="316321"/>
                    </a:xfrm>
                    <a:prstGeom prst="rect">
                      <a:avLst/>
                    </a:prstGeom>
                    <a:noFill/>
                    <a:ln>
                      <a:noFill/>
                    </a:ln>
                  </pic:spPr>
                </pic:pic>
              </a:graphicData>
            </a:graphic>
          </wp:inline>
        </w:drawing>
      </w:r>
    </w:p>
    <w:p w14:paraId="3549EE2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совместно полученные уравнения, найдем:</w:t>
      </w:r>
    </w:p>
    <w:p w14:paraId="7043622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594F4FD" wp14:editId="0E8743F0">
            <wp:extent cx="2257425" cy="433182"/>
            <wp:effectExtent l="0" t="0" r="0" b="5080"/>
            <wp:docPr id="577448124" name="Рисунок 100"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Задача №2. Применение второго закона Ньютона"/>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5852" cy="436718"/>
                    </a:xfrm>
                    <a:prstGeom prst="rect">
                      <a:avLst/>
                    </a:prstGeom>
                    <a:noFill/>
                    <a:ln>
                      <a:noFill/>
                    </a:ln>
                  </pic:spPr>
                </pic:pic>
              </a:graphicData>
            </a:graphic>
          </wp:inline>
        </w:drawing>
      </w:r>
    </w:p>
    <w:p w14:paraId="641A682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Для того, чтобы нить была натянута, должно выполняться неравенство:</w:t>
      </w:r>
    </w:p>
    <w:p w14:paraId="6419D01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646003D" wp14:editId="76840AE2">
            <wp:extent cx="1666875" cy="272649"/>
            <wp:effectExtent l="0" t="0" r="0" b="0"/>
            <wp:docPr id="455652918" name="Рисунок 99"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Задача №2. Применение второго закона Ньютона"/>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89191" cy="276299"/>
                    </a:xfrm>
                    <a:prstGeom prst="rect">
                      <a:avLst/>
                    </a:prstGeom>
                    <a:noFill/>
                    <a:ln>
                      <a:noFill/>
                    </a:ln>
                  </pic:spPr>
                </pic:pic>
              </a:graphicData>
            </a:graphic>
          </wp:inline>
        </w:drawing>
      </w:r>
    </w:p>
    <w:p w14:paraId="4D5015B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 учетом полученного выражения для модуля ускорения</w:t>
      </w:r>
      <w:r w:rsidRPr="002D59CF">
        <w:rPr>
          <w:color w:val="000000" w:themeColor="text1"/>
          <w:sz w:val="24"/>
          <w:szCs w:val="24"/>
        </w:rPr>
        <w:t> </w:t>
      </w:r>
      <w:r w:rsidRPr="002D59CF">
        <w:rPr>
          <w:rFonts w:eastAsiaTheme="majorEastAsia"/>
          <w:i/>
          <w:iCs/>
          <w:color w:val="000000" w:themeColor="text1"/>
          <w:sz w:val="24"/>
          <w:szCs w:val="24"/>
        </w:rPr>
        <w:t>a</w:t>
      </w:r>
      <w:r w:rsidRPr="002D59CF">
        <w:rPr>
          <w:color w:val="000000" w:themeColor="text1"/>
          <w:sz w:val="24"/>
          <w:szCs w:val="24"/>
          <w:lang w:val="ru-RU"/>
        </w:rPr>
        <w:t>, это неравенство можно переписать в следующем виде:</w:t>
      </w:r>
    </w:p>
    <w:p w14:paraId="145DB26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2A28181" wp14:editId="6F4F0003">
            <wp:extent cx="1784350" cy="552450"/>
            <wp:effectExtent l="0" t="0" r="6350" b="0"/>
            <wp:docPr id="347405736" name="Рисунок 98"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Задача №2. Применение второго закона Ньютона"/>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93384" cy="555247"/>
                    </a:xfrm>
                    <a:prstGeom prst="rect">
                      <a:avLst/>
                    </a:prstGeom>
                    <a:noFill/>
                    <a:ln>
                      <a:noFill/>
                    </a:ln>
                  </pic:spPr>
                </pic:pic>
              </a:graphicData>
            </a:graphic>
          </wp:inline>
        </w:drawing>
      </w:r>
    </w:p>
    <w:p w14:paraId="6992A1C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Подставим числовые значения и найдем искомый угол:</w:t>
      </w:r>
    </w:p>
    <w:p w14:paraId="3954AF73"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44C05E3D" wp14:editId="22EC1A69">
            <wp:extent cx="3114675" cy="355117"/>
            <wp:effectExtent l="0" t="0" r="0" b="6985"/>
            <wp:docPr id="1424334261" name="Рисунок 97" descr="Задача №2. Применение второго закона Нью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Задача №2. Применение второго закона Ньютона"/>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42254" cy="358261"/>
                    </a:xfrm>
                    <a:prstGeom prst="rect">
                      <a:avLst/>
                    </a:prstGeom>
                    <a:noFill/>
                    <a:ln>
                      <a:noFill/>
                    </a:ln>
                  </pic:spPr>
                </pic:pic>
              </a:graphicData>
            </a:graphic>
          </wp:inline>
        </w:drawing>
      </w:r>
    </w:p>
    <w:p w14:paraId="00DBA10E"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19°.</w:t>
      </w:r>
    </w:p>
    <w:p w14:paraId="04BE3423" w14:textId="77777777" w:rsidR="00EE7F02" w:rsidRPr="002D59CF" w:rsidRDefault="00EE7F02" w:rsidP="00EE7F02">
      <w:pPr>
        <w:spacing w:after="0" w:line="240" w:lineRule="auto"/>
        <w:jc w:val="both"/>
        <w:rPr>
          <w:color w:val="000000" w:themeColor="text1"/>
          <w:sz w:val="24"/>
          <w:szCs w:val="24"/>
        </w:rPr>
      </w:pPr>
      <w:r w:rsidRPr="002D59CF">
        <w:rPr>
          <w:b/>
          <w:bCs/>
          <w:color w:val="000000" w:themeColor="text1"/>
          <w:sz w:val="24"/>
          <w:szCs w:val="24"/>
          <w:lang w:val="ru-RU"/>
        </w:rPr>
        <w:t xml:space="preserve">Задача №3. Нахождение силы. </w:t>
      </w:r>
      <w:r w:rsidRPr="002D59CF">
        <w:rPr>
          <w:color w:val="000000" w:themeColor="text1"/>
          <w:sz w:val="24"/>
          <w:szCs w:val="24"/>
          <w:lang w:val="ru-RU"/>
        </w:rPr>
        <w:t>Два одинаковых груза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100 г каждый подвешены на концах невесомой и нерастяжимой нити, перекинутой через невесомый блок с неподвижной осью. На один из них кладут перегрузок массой</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 20 г, после чего система приходит в движение. Найдите модуль силы</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lang w:val="ru-RU"/>
        </w:rPr>
        <w:t xml:space="preserve">, действующей на ось блока во время движения грузов. </w:t>
      </w:r>
      <w:r w:rsidRPr="002D59CF">
        <w:rPr>
          <w:color w:val="000000" w:themeColor="text1"/>
          <w:sz w:val="24"/>
          <w:szCs w:val="24"/>
        </w:rPr>
        <w:t>Трением пренебречь.</w:t>
      </w:r>
    </w:p>
    <w:p w14:paraId="0FE2CFFA"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0B515DB5"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6BDF639" wp14:editId="509BDEDE">
            <wp:extent cx="1338139" cy="1628775"/>
            <wp:effectExtent l="0" t="0" r="0" b="0"/>
            <wp:docPr id="864595615" name="Рисунок 96"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Задача №3. Нахождение силы"/>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41925" cy="1633383"/>
                    </a:xfrm>
                    <a:prstGeom prst="rect">
                      <a:avLst/>
                    </a:prstGeom>
                    <a:noFill/>
                    <a:ln>
                      <a:noFill/>
                    </a:ln>
                  </pic:spPr>
                </pic:pic>
              </a:graphicData>
            </a:graphic>
          </wp:inline>
        </w:drawing>
      </w:r>
    </w:p>
    <w:p w14:paraId="4B849F9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На основании второго закона Ньютона уравнение движение для обоих грузов с учетом перегрузки на одном из них в проекции на вертикальную ось, направленную вниз, выглядит следующим образом:</w:t>
      </w:r>
    </w:p>
    <w:p w14:paraId="39EAF75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6C1D5A6" wp14:editId="552E0377">
            <wp:extent cx="1990725" cy="597875"/>
            <wp:effectExtent l="0" t="0" r="0" b="0"/>
            <wp:docPr id="1758407150" name="Рисунок 95"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Задача №3. Нахождение силы"/>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000913" cy="600935"/>
                    </a:xfrm>
                    <a:prstGeom prst="rect">
                      <a:avLst/>
                    </a:prstGeom>
                    <a:noFill/>
                    <a:ln>
                      <a:noFill/>
                    </a:ln>
                  </pic:spPr>
                </pic:pic>
              </a:graphicData>
            </a:graphic>
          </wp:inline>
        </w:drawing>
      </w:r>
    </w:p>
    <w:p w14:paraId="061EC8D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a</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проекции ускорений грузов</w:t>
      </w:r>
      <w:r w:rsidRPr="002D59CF">
        <w:rPr>
          <w:color w:val="000000" w:themeColor="text1"/>
          <w:sz w:val="24"/>
          <w:szCs w:val="24"/>
        </w:rPr>
        <w:t> </w:t>
      </w:r>
      <w:r w:rsidRPr="002D59CF">
        <w:rPr>
          <w:rFonts w:eastAsiaTheme="majorEastAsia"/>
          <w:i/>
          <w:iCs/>
          <w:color w:val="000000" w:themeColor="text1"/>
          <w:sz w:val="24"/>
          <w:szCs w:val="24"/>
        </w:rPr>
        <w:t>M</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rFonts w:eastAsiaTheme="majorEastAsia"/>
          <w:i/>
          <w:iCs/>
          <w:color w:val="000000" w:themeColor="text1"/>
          <w:sz w:val="24"/>
          <w:szCs w:val="24"/>
        </w:rPr>
        <w:t>m</w:t>
      </w:r>
      <w:r w:rsidRPr="002D59CF">
        <w:rPr>
          <w:rFonts w:eastAsiaTheme="majorEastAsia"/>
          <w:i/>
          <w:iCs/>
          <w:color w:val="000000" w:themeColor="text1"/>
          <w:sz w:val="24"/>
          <w:szCs w:val="24"/>
          <w:lang w:val="ru-RU"/>
        </w:rPr>
        <w:t>)</w:t>
      </w:r>
      <w:r w:rsidRPr="002D59CF">
        <w:rPr>
          <w:color w:val="000000" w:themeColor="text1"/>
          <w:sz w:val="24"/>
          <w:szCs w:val="24"/>
        </w:rPr>
        <w:t> </w:t>
      </w:r>
      <w:r w:rsidRPr="002D59CF">
        <w:rPr>
          <w:color w:val="000000" w:themeColor="text1"/>
          <w:sz w:val="24"/>
          <w:szCs w:val="24"/>
          <w:lang w:val="ru-RU"/>
        </w:rPr>
        <w:t>на вертикальную ось;</w:t>
      </w:r>
      <w:r w:rsidRPr="002D59CF">
        <w:rPr>
          <w:color w:val="000000" w:themeColor="text1"/>
          <w:sz w:val="24"/>
          <w:szCs w:val="24"/>
          <w:lang w:val="ru-RU"/>
        </w:rPr>
        <w:br/>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rFonts w:eastAsiaTheme="majorEastAsia"/>
          <w:i/>
          <w:iCs/>
          <w:color w:val="000000" w:themeColor="text1"/>
          <w:sz w:val="24"/>
          <w:szCs w:val="24"/>
        </w:rPr>
        <w:t>T</w:t>
      </w:r>
      <w:r w:rsidRPr="002D59CF">
        <w:rPr>
          <w:rFonts w:eastAsiaTheme="majorEastAsia"/>
          <w:i/>
          <w:iCs/>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 xml:space="preserve">– проекции сил натяжения нити на вертикальную ось. </w:t>
      </w:r>
      <w:r w:rsidRPr="002D59CF">
        <w:rPr>
          <w:color w:val="000000" w:themeColor="text1"/>
          <w:sz w:val="24"/>
          <w:szCs w:val="24"/>
        </w:rPr>
        <w:t>Так как нить не растяжима (по условию задачи), то</w:t>
      </w:r>
    </w:p>
    <w:p w14:paraId="660B1DC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147D4FA" wp14:editId="1BC2787A">
            <wp:extent cx="1000125" cy="266700"/>
            <wp:effectExtent l="0" t="0" r="9525" b="0"/>
            <wp:docPr id="1444627744" name="Рисунок 94"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Задача №3. Нахождение силы"/>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02656" cy="267375"/>
                    </a:xfrm>
                    <a:prstGeom prst="rect">
                      <a:avLst/>
                    </a:prstGeom>
                    <a:noFill/>
                    <a:ln>
                      <a:noFill/>
                    </a:ln>
                  </pic:spPr>
                </pic:pic>
              </a:graphicData>
            </a:graphic>
          </wp:inline>
        </w:drawing>
      </w:r>
    </w:p>
    <w:p w14:paraId="5382D81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Из-за невесомости блока и нити и отсутствия трения, справедливо равенство:</w:t>
      </w:r>
    </w:p>
    <w:p w14:paraId="5DA931B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E94AB40" wp14:editId="787A824D">
            <wp:extent cx="861563" cy="323850"/>
            <wp:effectExtent l="0" t="0" r="0" b="0"/>
            <wp:docPr id="326606268" name="Рисунок 93"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Задача №3. Нахождение силы"/>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66032" cy="325530"/>
                    </a:xfrm>
                    <a:prstGeom prst="rect">
                      <a:avLst/>
                    </a:prstGeom>
                    <a:noFill/>
                    <a:ln>
                      <a:noFill/>
                    </a:ln>
                  </pic:spPr>
                </pic:pic>
              </a:graphicData>
            </a:graphic>
          </wp:inline>
        </w:drawing>
      </w:r>
    </w:p>
    <w:p w14:paraId="3EE606C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силу третьего закона Ньютона:</w:t>
      </w:r>
    </w:p>
    <w:p w14:paraId="199E3E4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EE5ABD4" wp14:editId="1BFD8E34">
            <wp:extent cx="894292" cy="285750"/>
            <wp:effectExtent l="0" t="0" r="1270" b="0"/>
            <wp:docPr id="521845379" name="Рисунок 92"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Задача №3. Нахождение силы"/>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96986" cy="286611"/>
                    </a:xfrm>
                    <a:prstGeom prst="rect">
                      <a:avLst/>
                    </a:prstGeom>
                    <a:noFill/>
                    <a:ln>
                      <a:noFill/>
                    </a:ln>
                  </pic:spPr>
                </pic:pic>
              </a:graphicData>
            </a:graphic>
          </wp:inline>
        </w:drawing>
      </w:r>
    </w:p>
    <w:p w14:paraId="66C8290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F</w:t>
      </w:r>
      <w:r w:rsidRPr="002D59CF">
        <w:rPr>
          <w:color w:val="000000" w:themeColor="text1"/>
          <w:sz w:val="24"/>
          <w:szCs w:val="24"/>
        </w:rPr>
        <w:t> </w:t>
      </w:r>
      <w:r w:rsidRPr="002D59CF">
        <w:rPr>
          <w:color w:val="000000" w:themeColor="text1"/>
          <w:sz w:val="24"/>
          <w:szCs w:val="24"/>
          <w:lang w:val="ru-RU"/>
        </w:rPr>
        <w:t>с индексом штрих</w:t>
      </w:r>
      <w:r w:rsidRPr="002D59CF">
        <w:rPr>
          <w:color w:val="000000" w:themeColor="text1"/>
          <w:sz w:val="24"/>
          <w:szCs w:val="24"/>
        </w:rPr>
        <w:t> </w:t>
      </w:r>
      <w:r w:rsidRPr="002D59CF">
        <w:rPr>
          <w:color w:val="000000" w:themeColor="text1"/>
          <w:sz w:val="24"/>
          <w:szCs w:val="24"/>
          <w:lang w:val="ru-RU"/>
        </w:rPr>
        <w:t xml:space="preserve">– сила, действующая на блок со стороны его оси. </w:t>
      </w:r>
      <w:r w:rsidRPr="002D59CF">
        <w:rPr>
          <w:color w:val="000000" w:themeColor="text1"/>
          <w:sz w:val="24"/>
          <w:szCs w:val="24"/>
        </w:rPr>
        <w:t>Из первых двух уравнений получим:</w:t>
      </w:r>
    </w:p>
    <w:p w14:paraId="27DA8EFE"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9451E7B" wp14:editId="1BAF3A5D">
            <wp:extent cx="1646873" cy="1133475"/>
            <wp:effectExtent l="0" t="0" r="0" b="0"/>
            <wp:docPr id="2128137344" name="Рисунок 91"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Задача №3. Нахождение силы"/>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649644" cy="1135382"/>
                    </a:xfrm>
                    <a:prstGeom prst="rect">
                      <a:avLst/>
                    </a:prstGeom>
                    <a:noFill/>
                    <a:ln>
                      <a:noFill/>
                    </a:ln>
                  </pic:spPr>
                </pic:pic>
              </a:graphicData>
            </a:graphic>
          </wp:inline>
        </w:drawing>
      </w:r>
    </w:p>
    <w:p w14:paraId="06AC6884"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rPr>
        <w:t>Подставим числовые значения:</w:t>
      </w:r>
    </w:p>
    <w:p w14:paraId="1F3232F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C5EC7EB" wp14:editId="4B285CCF">
            <wp:extent cx="2058858" cy="657225"/>
            <wp:effectExtent l="0" t="0" r="0" b="0"/>
            <wp:docPr id="1381072279" name="Рисунок 90" descr="Задача №3. Нахождение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Задача №3. Нахождение силы"/>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60532" cy="657759"/>
                    </a:xfrm>
                    <a:prstGeom prst="rect">
                      <a:avLst/>
                    </a:prstGeom>
                    <a:noFill/>
                    <a:ln>
                      <a:noFill/>
                    </a:ln>
                  </pic:spPr>
                </pic:pic>
              </a:graphicData>
            </a:graphic>
          </wp:inline>
        </w:drawing>
      </w:r>
    </w:p>
    <w:p w14:paraId="63D94115"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2,14 Ньютона.</w:t>
      </w:r>
    </w:p>
    <w:p w14:paraId="20A2B44C"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№4. Нахождение числа оборотов маховика. </w:t>
      </w:r>
      <w:r w:rsidRPr="002D59CF">
        <w:rPr>
          <w:color w:val="000000" w:themeColor="text1"/>
          <w:sz w:val="24"/>
          <w:szCs w:val="24"/>
          <w:lang w:val="ru-RU"/>
        </w:rPr>
        <w:t>Маховик радиусом</w:t>
      </w:r>
      <w:r w:rsidRPr="002D59CF">
        <w:rPr>
          <w:color w:val="000000" w:themeColor="text1"/>
          <w:sz w:val="24"/>
          <w:szCs w:val="24"/>
        </w:rPr>
        <w:t> </w:t>
      </w:r>
      <w:r w:rsidRPr="002D59CF">
        <w:rPr>
          <w:rFonts w:eastAsiaTheme="majorEastAsia"/>
          <w:i/>
          <w:iCs/>
          <w:color w:val="000000" w:themeColor="text1"/>
          <w:sz w:val="24"/>
          <w:szCs w:val="24"/>
        </w:rPr>
        <w:t>R</w:t>
      </w:r>
      <w:r w:rsidRPr="002D59CF">
        <w:rPr>
          <w:color w:val="000000" w:themeColor="text1"/>
          <w:sz w:val="24"/>
          <w:szCs w:val="24"/>
          <w:lang w:val="ru-RU"/>
        </w:rPr>
        <w:t>=0,5 м и массой 10 кг соединен с мотором при помощи приводного ремня. Натяжение ремня, идущего без скольжения, постоянно и равно</w:t>
      </w:r>
      <w:r w:rsidRPr="002D59CF">
        <w:rPr>
          <w:color w:val="000000" w:themeColor="text1"/>
          <w:sz w:val="24"/>
          <w:szCs w:val="24"/>
        </w:rPr>
        <w:t> </w:t>
      </w:r>
      <w:r w:rsidRPr="002D59CF">
        <w:rPr>
          <w:rFonts w:eastAsiaTheme="majorEastAsia"/>
          <w:i/>
          <w:iCs/>
          <w:color w:val="000000" w:themeColor="text1"/>
          <w:sz w:val="24"/>
          <w:szCs w:val="24"/>
          <w:lang w:val="ru-RU"/>
        </w:rPr>
        <w:t>Т</w:t>
      </w:r>
      <w:r w:rsidRPr="002D59CF">
        <w:rPr>
          <w:color w:val="000000" w:themeColor="text1"/>
          <w:sz w:val="24"/>
          <w:szCs w:val="24"/>
          <w:lang w:val="ru-RU"/>
        </w:rPr>
        <w:t xml:space="preserve">=98 Н. Какое число оборотов в секунду будет делать маховик через </w:t>
      </w:r>
      <w:r w:rsidRPr="002D59CF">
        <w:rPr>
          <w:color w:val="000000" w:themeColor="text1"/>
          <w:sz w:val="24"/>
          <w:szCs w:val="24"/>
        </w:rPr>
        <w:t>Δt</w:t>
      </w:r>
      <w:r w:rsidRPr="002D59CF">
        <w:rPr>
          <w:color w:val="000000" w:themeColor="text1"/>
          <w:sz w:val="24"/>
          <w:szCs w:val="24"/>
          <w:lang w:val="ru-RU"/>
        </w:rPr>
        <w:t>=10 с после начала движения. Маховик считать однородным диском.</w:t>
      </w:r>
    </w:p>
    <w:p w14:paraId="1CEB9024" w14:textId="77777777" w:rsidR="00EE7F02" w:rsidRPr="002D59CF" w:rsidRDefault="00EE7F02" w:rsidP="00EE7F02">
      <w:pPr>
        <w:spacing w:after="0" w:line="240" w:lineRule="auto"/>
        <w:jc w:val="center"/>
        <w:rPr>
          <w:color w:val="000000" w:themeColor="text1"/>
          <w:sz w:val="24"/>
          <w:szCs w:val="24"/>
          <w:lang w:val="ru-RU"/>
        </w:rPr>
      </w:pPr>
      <w:r w:rsidRPr="002D59CF">
        <w:rPr>
          <w:rFonts w:eastAsiaTheme="majorEastAsia"/>
          <w:b/>
          <w:bCs/>
          <w:color w:val="000000" w:themeColor="text1"/>
          <w:sz w:val="24"/>
          <w:szCs w:val="24"/>
          <w:lang w:val="ru-RU"/>
        </w:rPr>
        <w:t>Решение</w:t>
      </w:r>
    </w:p>
    <w:p w14:paraId="1405885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Основное уравнение динамики вращательного движения:</w:t>
      </w:r>
    </w:p>
    <w:p w14:paraId="334BAA6D"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667D5441" wp14:editId="71162065">
            <wp:extent cx="678447" cy="333375"/>
            <wp:effectExtent l="0" t="0" r="7620" b="0"/>
            <wp:docPr id="900682632" name="Рисунок 89"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Задача №4. Нахождение числа оборотов маховика"/>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80840" cy="334551"/>
                    </a:xfrm>
                    <a:prstGeom prst="rect">
                      <a:avLst/>
                    </a:prstGeom>
                    <a:noFill/>
                    <a:ln>
                      <a:noFill/>
                    </a:ln>
                  </pic:spPr>
                </pic:pic>
              </a:graphicData>
            </a:graphic>
          </wp:inline>
        </w:drawing>
      </w:r>
    </w:p>
    <w:p w14:paraId="78D5DC0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где</w:t>
      </w:r>
      <w:r w:rsidRPr="002D59CF">
        <w:rPr>
          <w:color w:val="000000" w:themeColor="text1"/>
          <w:sz w:val="24"/>
          <w:szCs w:val="24"/>
        </w:rPr>
        <w:t> </w:t>
      </w:r>
      <w:r w:rsidRPr="002D59CF">
        <w:rPr>
          <w:rFonts w:eastAsiaTheme="majorEastAsia"/>
          <w:i/>
          <w:iCs/>
          <w:color w:val="000000" w:themeColor="text1"/>
          <w:sz w:val="24"/>
          <w:szCs w:val="24"/>
        </w:rPr>
        <w:t>J</w:t>
      </w:r>
      <w:r w:rsidRPr="002D59CF">
        <w:rPr>
          <w:color w:val="000000" w:themeColor="text1"/>
          <w:sz w:val="24"/>
          <w:szCs w:val="24"/>
        </w:rPr>
        <w:t> </w:t>
      </w:r>
      <w:r w:rsidRPr="002D59CF">
        <w:rPr>
          <w:color w:val="000000" w:themeColor="text1"/>
          <w:sz w:val="24"/>
          <w:szCs w:val="24"/>
          <w:lang w:val="ru-RU"/>
        </w:rPr>
        <w:t>- момент инерции маховика. Принимая маховик за однородный диск, можно записать:</w:t>
      </w:r>
    </w:p>
    <w:p w14:paraId="3F660C59"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8E5BA46" wp14:editId="20280BBD">
            <wp:extent cx="695678" cy="485775"/>
            <wp:effectExtent l="0" t="0" r="9525" b="0"/>
            <wp:docPr id="1910919441" name="Рисунок 88"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Задача №4. Нахождение числа оборотов маховика"/>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98559" cy="487787"/>
                    </a:xfrm>
                    <a:prstGeom prst="rect">
                      <a:avLst/>
                    </a:prstGeom>
                    <a:noFill/>
                    <a:ln>
                      <a:noFill/>
                    </a:ln>
                  </pic:spPr>
                </pic:pic>
              </a:graphicData>
            </a:graphic>
          </wp:inline>
        </w:drawing>
      </w:r>
    </w:p>
    <w:p w14:paraId="48F48115"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Момент силы натяжения ремня:</w:t>
      </w:r>
    </w:p>
    <w:p w14:paraId="6708D8C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B571253" wp14:editId="1666CAA1">
            <wp:extent cx="648566" cy="266700"/>
            <wp:effectExtent l="0" t="0" r="0" b="0"/>
            <wp:docPr id="1002740832" name="Рисунок 87"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Задача №4. Нахождение числа оборотов маховика"/>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51068" cy="267729"/>
                    </a:xfrm>
                    <a:prstGeom prst="rect">
                      <a:avLst/>
                    </a:prstGeom>
                    <a:noFill/>
                    <a:ln>
                      <a:noFill/>
                    </a:ln>
                  </pic:spPr>
                </pic:pic>
              </a:graphicData>
            </a:graphic>
          </wp:inline>
        </w:drawing>
      </w:r>
    </w:p>
    <w:p w14:paraId="5971DF9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Угловое ускорение маховика:</w:t>
      </w:r>
    </w:p>
    <w:p w14:paraId="009BFA7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078391D" wp14:editId="1F33D0F9">
            <wp:extent cx="640969" cy="466725"/>
            <wp:effectExtent l="0" t="0" r="6985" b="0"/>
            <wp:docPr id="437081378" name="Рисунок 86"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Задача №4. Нахождение числа оборотов маховика"/>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42604" cy="467915"/>
                    </a:xfrm>
                    <a:prstGeom prst="rect">
                      <a:avLst/>
                    </a:prstGeom>
                    <a:noFill/>
                    <a:ln>
                      <a:noFill/>
                    </a:ln>
                  </pic:spPr>
                </pic:pic>
              </a:graphicData>
            </a:graphic>
          </wp:inline>
        </w:drawing>
      </w:r>
    </w:p>
    <w:p w14:paraId="7AE3F001"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Угловая скорость маховика:</w:t>
      </w:r>
    </w:p>
    <w:p w14:paraId="157B5B97"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21E4A638" wp14:editId="5BC97571">
            <wp:extent cx="843056" cy="352425"/>
            <wp:effectExtent l="0" t="0" r="0" b="0"/>
            <wp:docPr id="1684877332" name="Рисунок 85"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Задача №4. Нахождение числа оборотов маховика"/>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45559" cy="353471"/>
                    </a:xfrm>
                    <a:prstGeom prst="rect">
                      <a:avLst/>
                    </a:prstGeom>
                    <a:noFill/>
                    <a:ln>
                      <a:noFill/>
                    </a:ln>
                  </pic:spPr>
                </pic:pic>
              </a:graphicData>
            </a:graphic>
          </wp:inline>
        </w:drawing>
      </w:r>
    </w:p>
    <w:p w14:paraId="38756D39"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Решая уравнения, записанные выше, получим ответ:</w:t>
      </w:r>
    </w:p>
    <w:p w14:paraId="0BEBF47C"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AAB4FFF" wp14:editId="7928C6FF">
            <wp:extent cx="2185101" cy="2133600"/>
            <wp:effectExtent l="0" t="0" r="5715" b="0"/>
            <wp:docPr id="583337384" name="Рисунок 84" descr="Задача №4. Нахождение числа оборотов махов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Задача №4. Нахождение числа оборотов маховика"/>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89566" cy="2137960"/>
                    </a:xfrm>
                    <a:prstGeom prst="rect">
                      <a:avLst/>
                    </a:prstGeom>
                    <a:noFill/>
                    <a:ln>
                      <a:noFill/>
                    </a:ln>
                  </pic:spPr>
                </pic:pic>
              </a:graphicData>
            </a:graphic>
          </wp:inline>
        </w:drawing>
      </w:r>
    </w:p>
    <w:p w14:paraId="760EE52D" w14:textId="77777777" w:rsidR="00EE7F02" w:rsidRPr="002D59CF" w:rsidRDefault="00EE7F02" w:rsidP="00EE7F02">
      <w:pPr>
        <w:spacing w:after="0" w:line="240" w:lineRule="auto"/>
        <w:jc w:val="both"/>
        <w:rPr>
          <w:color w:val="000000" w:themeColor="text1"/>
          <w:sz w:val="24"/>
          <w:szCs w:val="24"/>
          <w:lang w:val="ru-RU"/>
        </w:rPr>
      </w:pPr>
      <w:r w:rsidRPr="002D59CF">
        <w:rPr>
          <w:rFonts w:eastAsiaTheme="majorEastAsia"/>
          <w:b/>
          <w:bCs/>
          <w:color w:val="000000" w:themeColor="text1"/>
          <w:sz w:val="24"/>
          <w:szCs w:val="24"/>
          <w:lang w:val="ru-RU"/>
        </w:rPr>
        <w:t>Ответ:</w:t>
      </w:r>
      <w:r w:rsidRPr="002D59CF">
        <w:rPr>
          <w:color w:val="000000" w:themeColor="text1"/>
          <w:sz w:val="24"/>
          <w:szCs w:val="24"/>
        </w:rPr>
        <w:t> </w:t>
      </w:r>
      <w:r w:rsidRPr="002D59CF">
        <w:rPr>
          <w:color w:val="000000" w:themeColor="text1"/>
          <w:sz w:val="24"/>
          <w:szCs w:val="24"/>
          <w:lang w:val="ru-RU"/>
        </w:rPr>
        <w:t>62,4 оборота в секунду</w:t>
      </w:r>
    </w:p>
    <w:p w14:paraId="347AEF07" w14:textId="77777777" w:rsidR="00EE7F02" w:rsidRPr="00396A7B"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№5. Нахождение углового ускорения. </w:t>
      </w:r>
      <w:r w:rsidRPr="002D59CF">
        <w:rPr>
          <w:color w:val="000000" w:themeColor="text1"/>
          <w:sz w:val="24"/>
          <w:szCs w:val="24"/>
          <w:lang w:val="ru-RU"/>
        </w:rPr>
        <w:t xml:space="preserve">Момент силы, приложенный к вращающемуся телу изменяется по закону </w:t>
      </w:r>
      <w:r w:rsidRPr="002D59CF">
        <w:rPr>
          <w:color w:val="000000" w:themeColor="text1"/>
          <w:sz w:val="24"/>
          <w:szCs w:val="24"/>
        </w:rPr>
        <w:t>M</w:t>
      </w:r>
      <w:r w:rsidRPr="002D59CF">
        <w:rPr>
          <w:color w:val="000000" w:themeColor="text1"/>
          <w:sz w:val="24"/>
          <w:szCs w:val="24"/>
          <w:lang w:val="ru-RU"/>
        </w:rPr>
        <w:t>=</w:t>
      </w:r>
      <w:r w:rsidRPr="002D59CF">
        <w:rPr>
          <w:color w:val="000000" w:themeColor="text1"/>
          <w:sz w:val="24"/>
          <w:szCs w:val="24"/>
        </w:rPr>
        <w:t>M</w:t>
      </w:r>
      <w:r w:rsidRPr="002D59CF">
        <w:rPr>
          <w:color w:val="000000" w:themeColor="text1"/>
          <w:sz w:val="24"/>
          <w:szCs w:val="24"/>
          <w:lang w:val="ru-RU"/>
        </w:rPr>
        <w:t>0-</w:t>
      </w:r>
      <w:r w:rsidRPr="002D59CF">
        <w:rPr>
          <w:color w:val="000000" w:themeColor="text1"/>
          <w:sz w:val="24"/>
          <w:szCs w:val="24"/>
        </w:rPr>
        <w:t>αt</w:t>
      </w:r>
      <w:r w:rsidRPr="002D59CF">
        <w:rPr>
          <w:color w:val="000000" w:themeColor="text1"/>
          <w:sz w:val="24"/>
          <w:szCs w:val="24"/>
          <w:lang w:val="ru-RU"/>
        </w:rPr>
        <w:t xml:space="preserve">. Момент остаётся постоянным в течение всего времени вращения. Зависимость углового ускорения от времени представлена на рисунке. </w:t>
      </w:r>
      <w:r w:rsidRPr="00396A7B">
        <w:rPr>
          <w:color w:val="000000" w:themeColor="text1"/>
          <w:sz w:val="24"/>
          <w:szCs w:val="24"/>
          <w:lang w:val="ru-RU"/>
        </w:rPr>
        <w:t>Найти выражение для углового ускорения.</w:t>
      </w:r>
    </w:p>
    <w:p w14:paraId="6B30A6CC" w14:textId="77777777" w:rsidR="00EE7F02" w:rsidRPr="002D59CF" w:rsidRDefault="00EE7F02" w:rsidP="00EE7F02">
      <w:pPr>
        <w:spacing w:after="0" w:line="240" w:lineRule="auto"/>
        <w:jc w:val="center"/>
        <w:rPr>
          <w:color w:val="000000" w:themeColor="text1"/>
          <w:sz w:val="24"/>
          <w:szCs w:val="24"/>
        </w:rPr>
      </w:pPr>
      <w:r w:rsidRPr="002D59CF">
        <w:rPr>
          <w:rFonts w:eastAsiaTheme="majorEastAsia"/>
          <w:b/>
          <w:bCs/>
          <w:color w:val="000000" w:themeColor="text1"/>
          <w:sz w:val="24"/>
          <w:szCs w:val="24"/>
        </w:rPr>
        <w:t>Решение</w:t>
      </w:r>
    </w:p>
    <w:p w14:paraId="447BD659" w14:textId="77777777" w:rsidR="00EE7F02" w:rsidRPr="002D59CF" w:rsidRDefault="00EE7F02" w:rsidP="00EE7F02">
      <w:pPr>
        <w:spacing w:after="0" w:line="240" w:lineRule="auto"/>
        <w:jc w:val="center"/>
        <w:rPr>
          <w:color w:val="000000" w:themeColor="text1"/>
          <w:sz w:val="24"/>
          <w:szCs w:val="24"/>
        </w:rPr>
      </w:pPr>
      <w:r w:rsidRPr="002D59CF">
        <w:rPr>
          <w:b/>
          <w:bCs/>
          <w:noProof/>
          <w:color w:val="000000" w:themeColor="text1"/>
          <w:sz w:val="24"/>
          <w:szCs w:val="24"/>
          <w:lang w:val="ru-RU" w:eastAsia="ru-RU"/>
        </w:rPr>
        <w:drawing>
          <wp:inline distT="0" distB="0" distL="0" distR="0" wp14:anchorId="2C670AEA" wp14:editId="081A8A9A">
            <wp:extent cx="1622320" cy="1438275"/>
            <wp:effectExtent l="0" t="0" r="0" b="0"/>
            <wp:docPr id="1642110322" name="Рисунок 83"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Задача №5. Нахождение углового ускорения"/>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26021" cy="1441556"/>
                    </a:xfrm>
                    <a:prstGeom prst="rect">
                      <a:avLst/>
                    </a:prstGeom>
                    <a:noFill/>
                    <a:ln>
                      <a:noFill/>
                    </a:ln>
                  </pic:spPr>
                </pic:pic>
              </a:graphicData>
            </a:graphic>
          </wp:inline>
        </w:drawing>
      </w:r>
    </w:p>
    <w:p w14:paraId="5DDAE01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Согласно основному закону динамики вращательного движения:</w:t>
      </w:r>
    </w:p>
    <w:p w14:paraId="30D377F9" w14:textId="77777777" w:rsidR="00EE7F02" w:rsidRPr="002D59CF" w:rsidRDefault="00EE7F02" w:rsidP="00EE7F02">
      <w:pPr>
        <w:spacing w:after="0" w:line="240" w:lineRule="auto"/>
        <w:jc w:val="both"/>
        <w:rPr>
          <w:color w:val="000000" w:themeColor="text1"/>
          <w:sz w:val="24"/>
          <w:szCs w:val="24"/>
          <w:lang w:val="ru-RU"/>
        </w:rPr>
      </w:pPr>
      <w:r w:rsidRPr="002D59CF">
        <w:rPr>
          <w:noProof/>
          <w:color w:val="000000" w:themeColor="text1"/>
          <w:sz w:val="24"/>
          <w:szCs w:val="24"/>
          <w:lang w:val="ru-RU" w:eastAsia="ru-RU"/>
        </w:rPr>
        <w:drawing>
          <wp:inline distT="0" distB="0" distL="0" distR="0" wp14:anchorId="7D43F661" wp14:editId="334FEF89">
            <wp:extent cx="1255816" cy="447675"/>
            <wp:effectExtent l="0" t="0" r="1905" b="0"/>
            <wp:docPr id="2034828892" name="Рисунок 82" descr="Задача №5. Нахождение углового уско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Задача №5. Нахождение углового ускорения"/>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257907" cy="448420"/>
                    </a:xfrm>
                    <a:prstGeom prst="rect">
                      <a:avLst/>
                    </a:prstGeom>
                    <a:noFill/>
                    <a:ln>
                      <a:noFill/>
                    </a:ln>
                  </pic:spPr>
                </pic:pic>
              </a:graphicData>
            </a:graphic>
          </wp:inline>
        </w:drawing>
      </w:r>
      <w:r w:rsidRPr="002D59CF">
        <w:rPr>
          <w:color w:val="000000" w:themeColor="text1"/>
          <w:sz w:val="24"/>
          <w:szCs w:val="24"/>
          <w:lang w:val="ru-RU"/>
        </w:rPr>
        <w:br/>
        <w:t>Это уравнение прямой с отрицательным углом наклона, что соответствует рисунку.</w:t>
      </w:r>
    </w:p>
    <w:p w14:paraId="3BAE45FA" w14:textId="77777777" w:rsidR="00EE7F02" w:rsidRPr="002D59CF" w:rsidRDefault="00EE7F02" w:rsidP="00EE7F02">
      <w:pPr>
        <w:spacing w:after="0" w:line="240" w:lineRule="auto"/>
        <w:jc w:val="center"/>
        <w:rPr>
          <w:color w:val="000000" w:themeColor="text1"/>
          <w:sz w:val="24"/>
          <w:szCs w:val="24"/>
          <w:lang w:val="ru-RU"/>
        </w:rPr>
      </w:pPr>
    </w:p>
    <w:p w14:paraId="27BF5C57"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решения</w:t>
      </w:r>
    </w:p>
    <w:p w14:paraId="73464B3F"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 xml:space="preserve">Первый закон Ньютона. Инерциальные системы отсчета. Масса тел. </w:t>
      </w:r>
    </w:p>
    <w:p w14:paraId="6AC1A153"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Сила. Равнодействующая нескольких сил</w:t>
      </w:r>
    </w:p>
    <w:p w14:paraId="2156EDA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Мальчик держит на нити шарик, наполненный водородом. Действия каких тел взаимно компенсируются, если шарик находится в состоянии покоя? </w:t>
      </w:r>
      <w:r w:rsidRPr="002D59CF">
        <w:rPr>
          <w:color w:val="000000" w:themeColor="text1"/>
          <w:sz w:val="24"/>
          <w:szCs w:val="24"/>
        </w:rPr>
        <w:t>Мальчик выпустил нить. Почему шарик пришел в ускоренное движение.</w:t>
      </w:r>
    </w:p>
    <w:p w14:paraId="1EE80D3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автомобиль двигаться равномерно по горизонтальному шоссе с выключенным двигателем.</w:t>
      </w:r>
    </w:p>
    <w:p w14:paraId="474FBFE3"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горизонтальном участке пути маневровый тепловоз толкнул вагон. Какие тела действуют на вагон во время и после толчка? </w:t>
      </w:r>
      <w:r w:rsidRPr="002D59CF">
        <w:rPr>
          <w:color w:val="000000" w:themeColor="text1"/>
          <w:sz w:val="24"/>
          <w:szCs w:val="24"/>
        </w:rPr>
        <w:t>Как будет двигаться вагон под влиянием этих тел?</w:t>
      </w:r>
    </w:p>
    <w:p w14:paraId="5981373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Система отсчета связана с автомобилем. Будет ли она инерциальной, если автомобиль движется: а) равномерно и прямолинейно по горизонтальному шоссе; б) ускоренно по горизонтальному шоссе; в) равномерно, поворачивая на улицу, расположенную под прямым углом; г) равномерно в гору; д) равномерно с горы; е) ускоренно с горы.</w:t>
      </w:r>
    </w:p>
    <w:p w14:paraId="4D2F107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движется поезд, если яблоко, упавшее со столика вагона в системе отсчета Вагон: а) движется по вертикали; б) отклоняется при падении вперед; в) отклоняется назад; г) отклоняется в сторону.</w:t>
      </w:r>
    </w:p>
    <w:p w14:paraId="219791E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каком соотношении сил, действующих на пузырек воздуха, поднимающийся со дна водоема, движение пузырька становится равномерным.</w:t>
      </w:r>
    </w:p>
    <w:p w14:paraId="4EC426C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Может ли равнодействующая двух сил 10 и 14 Н, приложенных к одной точке, быть равной 2, 4, 10, 24, 30 Н?</w:t>
      </w:r>
    </w:p>
    <w:p w14:paraId="560F6E9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Найти равнодействующую трех сил по 200 Н каждая, если углы между первой и второй силами и между второй и третьей силами равны 60°.</w:t>
      </w:r>
    </w:p>
    <w:p w14:paraId="291169D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парашютиста массой 90 кг в начале прыжка действует сила сопротивления воздуха, проекции которой на оси координат </w:t>
      </w:r>
      <w:r w:rsidRPr="002D59CF">
        <w:rPr>
          <w:color w:val="000000" w:themeColor="text1"/>
          <w:sz w:val="24"/>
          <w:szCs w:val="24"/>
        </w:rPr>
        <w:t>X</w:t>
      </w:r>
      <w:r w:rsidRPr="002D59CF">
        <w:rPr>
          <w:color w:val="000000" w:themeColor="text1"/>
          <w:sz w:val="24"/>
          <w:szCs w:val="24"/>
          <w:lang w:val="ru-RU"/>
        </w:rPr>
        <w:t xml:space="preserve"> и У равны 300 и 500 Н. (Ось У направлена вверх.) </w:t>
      </w:r>
      <w:r w:rsidRPr="002D59CF">
        <w:rPr>
          <w:color w:val="000000" w:themeColor="text1"/>
          <w:sz w:val="24"/>
          <w:szCs w:val="24"/>
        </w:rPr>
        <w:t>Найти равнодействующую всех сил, действующих на парашютиста.</w:t>
      </w:r>
    </w:p>
    <w:p w14:paraId="1C167403" w14:textId="77777777" w:rsidR="00EE7F02" w:rsidRPr="002D59CF" w:rsidRDefault="00EE7F02" w:rsidP="00634300">
      <w:pPr>
        <w:pStyle w:val="a5"/>
        <w:widowControl/>
        <w:numPr>
          <w:ilvl w:val="0"/>
          <w:numId w:val="9"/>
        </w:numPr>
        <w:autoSpaceDE/>
        <w:autoSpaceDN/>
        <w:contextualSpacing/>
        <w:jc w:val="both"/>
        <w:rPr>
          <w:b/>
          <w:bCs/>
          <w:color w:val="000000" w:themeColor="text1"/>
          <w:sz w:val="24"/>
          <w:szCs w:val="24"/>
        </w:rPr>
      </w:pPr>
      <w:r w:rsidRPr="002D59CF">
        <w:rPr>
          <w:color w:val="000000" w:themeColor="text1"/>
          <w:sz w:val="24"/>
          <w:szCs w:val="24"/>
          <w:lang w:val="ru-RU"/>
        </w:rPr>
        <w:t xml:space="preserve">Нить, на которой висит груз массой 1,6 кг, отводится в новое положение силой 12 Н, действующей в горизонтальном направлении. </w:t>
      </w:r>
      <w:r w:rsidRPr="002D59CF">
        <w:rPr>
          <w:color w:val="000000" w:themeColor="text1"/>
          <w:sz w:val="24"/>
          <w:szCs w:val="24"/>
        </w:rPr>
        <w:t>Найти силу натяжения нити.</w:t>
      </w:r>
    </w:p>
    <w:p w14:paraId="246D6A30" w14:textId="77777777" w:rsidR="00EE7F02" w:rsidRPr="002D59CF" w:rsidRDefault="00EE7F02" w:rsidP="00EE7F02">
      <w:pPr>
        <w:spacing w:after="0" w:line="240" w:lineRule="auto"/>
        <w:jc w:val="center"/>
        <w:rPr>
          <w:color w:val="000000" w:themeColor="text1"/>
          <w:sz w:val="24"/>
          <w:szCs w:val="24"/>
          <w:lang w:val="ru-RU"/>
        </w:rPr>
      </w:pPr>
      <w:r w:rsidRPr="002D59CF">
        <w:rPr>
          <w:color w:val="000000" w:themeColor="text1"/>
          <w:sz w:val="24"/>
          <w:szCs w:val="24"/>
          <w:lang w:val="ru-RU"/>
        </w:rPr>
        <w:t>Второй закон Ньютона. Третий закон Ньютона</w:t>
      </w:r>
    </w:p>
    <w:p w14:paraId="148F77C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Трактор, сила тяги которого на крюке 15 кН, сообщает прицепу ускорение 0,5 м/с2. Какое ускорение сообщит тому же прицепу трактор, развивающий тяговое усилие 60 кН?</w:t>
      </w:r>
    </w:p>
    <w:p w14:paraId="5EF2B39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Сила 60 Н сообщает телу ускорение 0,8 м/с2. Какая сила сообщит этому телу ускорение 2 м/с2?</w:t>
      </w:r>
    </w:p>
    <w:p w14:paraId="1FE02E00"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массой 4 кг под действием некоторой силы приобрело ускорение 2 м/с2. Какое ускорение приобретает тело массой 10 кг под действием такой же силы?</w:t>
      </w:r>
    </w:p>
    <w:p w14:paraId="76518BC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Порожний грузовой автомобиль массой 4 т начал движение с ускорением 0,3 м/с2. Какова масса груза, принятого автомобилем, если при той же силе тяги он трогается с места с ускорением 0,2 м/с2?</w:t>
      </w:r>
    </w:p>
    <w:p w14:paraId="316CC3C3"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ускорением двигался при разбеге реактивный самолет массой 60 т, если сила тяги двигателей 90 кН?</w:t>
      </w:r>
    </w:p>
    <w:p w14:paraId="349EE19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Масса легкового автомобиля равна 2 т, а грузового 8 т. Сравнить ускорения автомобилей, если сила тяги грузового автомобиля в 2 раза больше, чем легкового.</w:t>
      </w:r>
    </w:p>
    <w:p w14:paraId="4E4117D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Мяч массой 0,5 кг после удара, длящегося 0,02 с, приобретает скорость 10 м/с. Найти среднюю </w:t>
      </w:r>
      <w:r w:rsidRPr="002D59CF">
        <w:rPr>
          <w:color w:val="000000" w:themeColor="text1"/>
          <w:sz w:val="24"/>
          <w:szCs w:val="24"/>
        </w:rPr>
        <w:t>силу удара.</w:t>
      </w:r>
    </w:p>
    <w:p w14:paraId="323CD04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Боевая реактивная установка БМ-13 (катюша) имела длину направляющих балок 5 м, массу каждого снаряда 42,5 кг и силу реактивной тяги 19,6 кН. </w:t>
      </w:r>
      <w:r w:rsidRPr="002D59CF">
        <w:rPr>
          <w:color w:val="000000" w:themeColor="text1"/>
          <w:sz w:val="24"/>
          <w:szCs w:val="24"/>
        </w:rPr>
        <w:t>Найти скорость схода снаряда с направляющей балки.</w:t>
      </w:r>
    </w:p>
    <w:p w14:paraId="620FE61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Что произойдет с космонавтом при свободном полете космического корабля, если он выпустит (без толчка) из рук массивный предмет? если он бросит его?</w:t>
      </w:r>
    </w:p>
    <w:p w14:paraId="16FB3BE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Почему лодка не сдвигается с места, когда человек, находящийся в ней, давит на борт, и приходит в движение, если человек выйдет из лодки и будет толкать ее с такой же силой?</w:t>
      </w:r>
    </w:p>
    <w:p w14:paraId="3F35D932" w14:textId="77777777" w:rsidR="00EE7F02" w:rsidRPr="002D59CF" w:rsidRDefault="00EE7F02" w:rsidP="00EE7F02">
      <w:pPr>
        <w:pStyle w:val="a5"/>
        <w:ind w:hanging="720"/>
        <w:jc w:val="center"/>
        <w:rPr>
          <w:color w:val="000000" w:themeColor="text1"/>
          <w:sz w:val="24"/>
          <w:szCs w:val="24"/>
        </w:rPr>
      </w:pPr>
      <w:r w:rsidRPr="002D59CF">
        <w:rPr>
          <w:color w:val="000000" w:themeColor="text1"/>
          <w:sz w:val="24"/>
          <w:szCs w:val="24"/>
          <w:lang w:val="ru-RU"/>
        </w:rPr>
        <w:t xml:space="preserve">Сила тяжести. Вес тела, движущегося с ускорением. </w:t>
      </w:r>
      <w:r w:rsidRPr="002D59CF">
        <w:rPr>
          <w:color w:val="000000" w:themeColor="text1"/>
          <w:sz w:val="24"/>
          <w:szCs w:val="24"/>
        </w:rPr>
        <w:t>Перегрузки. Невесомость</w:t>
      </w:r>
    </w:p>
    <w:p w14:paraId="0FDA298F"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Лифт Останкинской телевизионной башни разгоняется до скорости 7 м/с в течение 15 с. Столько же времени занимает и остановка лифта. На сколько изменяется вес человека массой 80 кг в начале и конце движения лифта?</w:t>
      </w:r>
    </w:p>
    <w:p w14:paraId="3F7916FC"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С каким ускорением </w:t>
      </w:r>
      <w:r w:rsidRPr="002D59CF">
        <w:rPr>
          <w:color w:val="000000" w:themeColor="text1"/>
          <w:sz w:val="24"/>
          <w:szCs w:val="24"/>
        </w:rPr>
        <w:t>a</w:t>
      </w:r>
      <w:r w:rsidRPr="002D59CF">
        <w:rPr>
          <w:color w:val="000000" w:themeColor="text1"/>
          <w:sz w:val="24"/>
          <w:szCs w:val="24"/>
          <w:lang w:val="ru-RU"/>
        </w:rPr>
        <w:t xml:space="preserve">1 надо поднимать гирю, чтобы ее вес увеличился вдвое? С каким ускорением </w:t>
      </w:r>
      <w:r w:rsidRPr="002D59CF">
        <w:rPr>
          <w:color w:val="000000" w:themeColor="text1"/>
          <w:sz w:val="24"/>
          <w:szCs w:val="24"/>
        </w:rPr>
        <w:t>a</w:t>
      </w:r>
      <w:r w:rsidRPr="002D59CF">
        <w:rPr>
          <w:color w:val="000000" w:themeColor="text1"/>
          <w:sz w:val="24"/>
          <w:szCs w:val="24"/>
          <w:lang w:val="ru-RU"/>
        </w:rPr>
        <w:t>2 надо ее опускать, чтобы вес уменьшился вдвое?</w:t>
      </w:r>
    </w:p>
    <w:p w14:paraId="237398B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Космический корабль совершает мягкую посадку на Луну, двигаясь замедленно в вертикальном направлении (относительно Луны) с постоянным ускорением 8,38 м/с2. </w:t>
      </w:r>
      <w:r w:rsidRPr="002D59CF">
        <w:rPr>
          <w:color w:val="000000" w:themeColor="text1"/>
          <w:sz w:val="24"/>
          <w:szCs w:val="24"/>
        </w:rPr>
        <w:t>Каков вес космонавта массой 70 кг, находящегося в этом корабле?</w:t>
      </w:r>
    </w:p>
    <w:p w14:paraId="24B57B4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 xml:space="preserve">Определить вес мальчика массой 40 кг в положениях А и В (рис. 30), если </w:t>
      </w:r>
      <w:r w:rsidRPr="002D59CF">
        <w:rPr>
          <w:color w:val="000000" w:themeColor="text1"/>
          <w:sz w:val="24"/>
          <w:szCs w:val="24"/>
        </w:rPr>
        <w:t>R</w:t>
      </w:r>
      <w:r w:rsidRPr="002D59CF">
        <w:rPr>
          <w:color w:val="000000" w:themeColor="text1"/>
          <w:sz w:val="24"/>
          <w:szCs w:val="24"/>
          <w:lang w:val="ru-RU"/>
        </w:rPr>
        <w:t xml:space="preserve">1 = 20 м, </w:t>
      </w:r>
      <w:r w:rsidRPr="002D59CF">
        <w:rPr>
          <w:color w:val="000000" w:themeColor="text1"/>
          <w:sz w:val="24"/>
          <w:szCs w:val="24"/>
        </w:rPr>
        <w:t>v</w:t>
      </w:r>
      <w:r w:rsidRPr="002D59CF">
        <w:rPr>
          <w:color w:val="000000" w:themeColor="text1"/>
          <w:sz w:val="24"/>
          <w:szCs w:val="24"/>
          <w:lang w:val="ru-RU"/>
        </w:rPr>
        <w:t xml:space="preserve">1 = 10 м/с, </w:t>
      </w:r>
      <w:r w:rsidRPr="002D59CF">
        <w:rPr>
          <w:color w:val="000000" w:themeColor="text1"/>
          <w:sz w:val="24"/>
          <w:szCs w:val="24"/>
        </w:rPr>
        <w:t>R</w:t>
      </w:r>
      <w:r w:rsidRPr="002D59CF">
        <w:rPr>
          <w:color w:val="000000" w:themeColor="text1"/>
          <w:sz w:val="24"/>
          <w:szCs w:val="24"/>
          <w:lang w:val="ru-RU"/>
        </w:rPr>
        <w:t xml:space="preserve">2 = 10 м, </w:t>
      </w:r>
      <w:r w:rsidRPr="002D59CF">
        <w:rPr>
          <w:color w:val="000000" w:themeColor="text1"/>
          <w:sz w:val="24"/>
          <w:szCs w:val="24"/>
        </w:rPr>
        <w:t>v</w:t>
      </w:r>
      <w:r w:rsidRPr="002D59CF">
        <w:rPr>
          <w:color w:val="000000" w:themeColor="text1"/>
          <w:sz w:val="24"/>
          <w:szCs w:val="24"/>
          <w:lang w:val="ru-RU"/>
        </w:rPr>
        <w:t>2 = 5 м/с.</w:t>
      </w:r>
    </w:p>
    <w:p w14:paraId="6147C08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Ракета-носитель вместе с космическим кораблем серии Союз имеет стартовую массу 300 т. При старте запускаются одновременно четыре двигателя первой ступени ракеты (боковые блоки), сила тяги каждого из которых 1 МН, и один двигатель второй ступени, сила тяги которого 940 кН. </w:t>
      </w:r>
      <w:r w:rsidRPr="002D59CF">
        <w:rPr>
          <w:color w:val="000000" w:themeColor="text1"/>
          <w:sz w:val="24"/>
          <w:szCs w:val="24"/>
        </w:rPr>
        <w:t>Какую перегрузку испытывают космонавты в начале старта?</w:t>
      </w:r>
    </w:p>
    <w:p w14:paraId="18B2553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При раскрытии парашюта скорость парашютиста уменьшается с 50 до 10 м/с за 1 с. Какую перегрузку испытывает парашютист?</w:t>
      </w:r>
    </w:p>
    <w:p w14:paraId="0C7CB63E"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Самолет выходит из пикирования, описывая в вертикальной плоскости дугу окружности радиусом 800 м. Скорость самолета в нижней точке траектории 200 м/с. Какую перегрузку испытывает летчик в этой точке?</w:t>
      </w:r>
    </w:p>
    <w:p w14:paraId="27681B07"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Тело брошено вертикально вверх. В каком из перечисленных ниже случаев тело находится в состоянии невесомости: а) только в верхней точке полета; б) только при движении вниз; в) только при движении вверх; г) все время полета?</w:t>
      </w:r>
    </w:p>
    <w:p w14:paraId="5FE19F5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Наибольшее удаление от поверхности Земли космического корабля Восток , запущенного 12 апреля 1961 г. с первым в мире летчиком-космонавтом Ю. А. Гагариным, было 327 км. На сколько процентов сила тяжести, действовавшая на космонавта на орбите, была меньше силы тяжести, действовавшей на него на Земле? </w:t>
      </w:r>
      <w:r w:rsidRPr="002D59CF">
        <w:rPr>
          <w:color w:val="000000" w:themeColor="text1"/>
          <w:sz w:val="24"/>
          <w:szCs w:val="24"/>
        </w:rPr>
        <w:t>Почему космонавт находился в состоянии невесомости.</w:t>
      </w:r>
    </w:p>
    <w:p w14:paraId="6DAB284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Как сравнить массы тел при свободном полете космического корабля, пользуясь рычажными весами? пружинными весами?</w:t>
      </w:r>
    </w:p>
    <w:p w14:paraId="5A35B4F7" w14:textId="77777777" w:rsidR="00EE7F02" w:rsidRPr="002D59CF" w:rsidRDefault="00EE7F02" w:rsidP="00EE7F02">
      <w:pPr>
        <w:spacing w:after="0" w:line="240" w:lineRule="auto"/>
        <w:jc w:val="center"/>
        <w:rPr>
          <w:color w:val="000000" w:themeColor="text1"/>
          <w:sz w:val="24"/>
          <w:szCs w:val="24"/>
        </w:rPr>
      </w:pPr>
      <w:r w:rsidRPr="002D59CF">
        <w:rPr>
          <w:color w:val="000000" w:themeColor="text1"/>
          <w:sz w:val="24"/>
          <w:szCs w:val="24"/>
          <w:lang w:val="ru-RU"/>
        </w:rPr>
        <w:t xml:space="preserve">Трение покоя. Коэффициент трения. Сила трения скольжения. </w:t>
      </w:r>
      <w:r w:rsidRPr="002D59CF">
        <w:rPr>
          <w:color w:val="000000" w:themeColor="text1"/>
          <w:sz w:val="24"/>
          <w:szCs w:val="24"/>
        </w:rPr>
        <w:t>Сила сопротивления среды</w:t>
      </w:r>
    </w:p>
    <w:p w14:paraId="596C3AF9"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Положите на стол стальной предмет (гвоздь, перо и т. д.). На достаточно большом расстоянии от него положите магнит и постепенно приближайте магнит к предмету. Почему, несмотря на то что сила притяжения по мере приближения магнита увеличивается, тело сначала остается в покое, а затем рывком притягивается к магниту.</w:t>
      </w:r>
    </w:p>
    <w:p w14:paraId="281F5B1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На грузовом автомобиле перевозят контейнер по горизонтальной дороге. От чего зависит и как направлена сила трения покоя, действующая на контейнер, когда автомобиль: а) покоится; б) ускоряет движение; в) движется равномерно и прямолинейно; г) двигаясь равномерно, поворачивает; д) тормозит? </w:t>
      </w:r>
      <w:r w:rsidRPr="002D59CF">
        <w:rPr>
          <w:color w:val="000000" w:themeColor="text1"/>
          <w:sz w:val="24"/>
          <w:szCs w:val="24"/>
        </w:rPr>
        <w:t>Во всех случаях контейнер покоится относительно автомобиля.</w:t>
      </w:r>
    </w:p>
    <w:p w14:paraId="55F66C21"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столике в вагоне поезда лежат коробка конфет и яблоко. Почему в начале движения яблоко покатилось назад (относительно вагона), а коробка конфет осталась на месте.</w:t>
      </w:r>
    </w:p>
    <w:p w14:paraId="699F019B"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 каким максимальным ускорением может двигаться достаточно мощный автомобиль, если коэффициент трения скольжения равен 0,3.</w:t>
      </w:r>
    </w:p>
    <w:p w14:paraId="140D8C6D"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Состав какой массы может привести в движение электровоз массой 180 т, если коэффициент трения скольжения колес о рельсы равен 0,2, а коэффициент сопротивления качению поезда1 равен 0,006.</w:t>
      </w:r>
    </w:p>
    <w:p w14:paraId="66D0E166"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При помощи динамометра ученик перемещал деревянный брусок массой 200 г по горизонтально расположенной доске. </w:t>
      </w:r>
      <w:r w:rsidRPr="002D59CF">
        <w:rPr>
          <w:color w:val="000000" w:themeColor="text1"/>
          <w:sz w:val="24"/>
          <w:szCs w:val="24"/>
        </w:rPr>
        <w:t>Каков коэффициент трения, если динамометр показывал 0,6 Н.</w:t>
      </w:r>
    </w:p>
    <w:p w14:paraId="766401E8"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Упряжка собак при движении саней по снегу может действовать с максимальной силой 0,5 кН. Какой массы сани с грузом может перемещать упряжка, если коэффициент трения равен 0,1.</w:t>
      </w:r>
    </w:p>
    <w:p w14:paraId="75AA2B25"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На соревнованиях лошадей тяжелоупряжных пород одна из них перевезла груз массой 23 т. Найти коэффициент сопротивления, если сила тяги лошади 2,3 кН.</w:t>
      </w:r>
    </w:p>
    <w:p w14:paraId="1C46330A"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lang w:val="ru-RU"/>
        </w:rPr>
      </w:pPr>
      <w:r w:rsidRPr="002D59CF">
        <w:rPr>
          <w:color w:val="000000" w:themeColor="text1"/>
          <w:sz w:val="24"/>
          <w:szCs w:val="24"/>
          <w:lang w:val="ru-RU"/>
        </w:rPr>
        <w:t>Стальной магнит массой 50 г прилип к вертикальной стальной плите. Для скольжения магнита вниз прикладывают силу 1,5 Н. С какой силой магнит прижимается к плите? Какую силу надо приложить, чтобы перемещать магнит вертикально вверх, если коэффициент трения равен 0,2.</w:t>
      </w:r>
    </w:p>
    <w:p w14:paraId="4C20BF34" w14:textId="77777777" w:rsidR="00EE7F02" w:rsidRPr="002D59CF" w:rsidRDefault="00EE7F02" w:rsidP="00634300">
      <w:pPr>
        <w:pStyle w:val="a5"/>
        <w:widowControl/>
        <w:numPr>
          <w:ilvl w:val="0"/>
          <w:numId w:val="9"/>
        </w:numPr>
        <w:autoSpaceDE/>
        <w:autoSpaceDN/>
        <w:contextualSpacing/>
        <w:jc w:val="both"/>
        <w:rPr>
          <w:color w:val="000000" w:themeColor="text1"/>
          <w:sz w:val="24"/>
          <w:szCs w:val="24"/>
        </w:rPr>
      </w:pPr>
      <w:r w:rsidRPr="002D59CF">
        <w:rPr>
          <w:color w:val="000000" w:themeColor="text1"/>
          <w:sz w:val="24"/>
          <w:szCs w:val="24"/>
          <w:lang w:val="ru-RU"/>
        </w:rPr>
        <w:t xml:space="preserve">Деревянный брусок массой 2 кг тянут по деревянной доске, расположенной горизонтально, с помощью пружины жесткостью </w:t>
      </w:r>
      <w:r w:rsidRPr="002D59CF">
        <w:rPr>
          <w:color w:val="000000" w:themeColor="text1"/>
          <w:sz w:val="24"/>
          <w:szCs w:val="24"/>
        </w:rPr>
        <w:t>100 Н/м. Коэффициент трения равен 0,3. Найти удлинение пружины.</w:t>
      </w:r>
    </w:p>
    <w:p w14:paraId="1F540D0D" w14:textId="77777777" w:rsidR="00EE7F02" w:rsidRPr="002D59CF" w:rsidRDefault="00EE7F02" w:rsidP="00EE7F02">
      <w:pPr>
        <w:spacing w:after="0" w:line="240" w:lineRule="auto"/>
        <w:jc w:val="both"/>
        <w:rPr>
          <w:color w:val="000000" w:themeColor="text1"/>
          <w:sz w:val="24"/>
          <w:szCs w:val="24"/>
        </w:rPr>
      </w:pPr>
    </w:p>
    <w:p w14:paraId="7685796C" w14:textId="77777777" w:rsidR="00EE7F02" w:rsidRPr="002D59CF" w:rsidRDefault="00EE7F02" w:rsidP="00EE7F02">
      <w:pPr>
        <w:spacing w:after="0" w:line="240" w:lineRule="auto"/>
        <w:jc w:val="both"/>
        <w:rPr>
          <w:color w:val="000000" w:themeColor="text1"/>
          <w:sz w:val="24"/>
          <w:szCs w:val="24"/>
        </w:rPr>
      </w:pPr>
    </w:p>
    <w:p w14:paraId="79900BEF"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626B8A7" w14:textId="77777777" w:rsidR="00EE7F02" w:rsidRDefault="00EE7F02" w:rsidP="006F5EC7">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368696A4" w14:textId="77777777" w:rsidR="006F5EC7" w:rsidRPr="002D59CF" w:rsidRDefault="006F5EC7" w:rsidP="006F5EC7">
      <w:pPr>
        <w:spacing w:after="0" w:line="240" w:lineRule="auto"/>
        <w:ind w:firstLine="426"/>
        <w:jc w:val="both"/>
        <w:rPr>
          <w:color w:val="000000" w:themeColor="text1"/>
          <w:sz w:val="24"/>
          <w:szCs w:val="24"/>
          <w:lang w:val="ru-RU"/>
        </w:rPr>
      </w:pPr>
    </w:p>
    <w:p w14:paraId="644DDF5A"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ЛПЗ№ 3.</w:t>
      </w:r>
      <w:r w:rsidR="006F5EC7">
        <w:rPr>
          <w:b/>
          <w:bCs/>
          <w:color w:val="000000" w:themeColor="text1"/>
          <w:sz w:val="24"/>
          <w:szCs w:val="24"/>
          <w:lang w:val="ru-RU"/>
        </w:rPr>
        <w:t xml:space="preserve"> </w:t>
      </w:r>
      <w:r w:rsidRPr="002D59CF">
        <w:rPr>
          <w:b/>
          <w:bCs/>
          <w:color w:val="000000" w:themeColor="text1"/>
          <w:sz w:val="24"/>
          <w:szCs w:val="24"/>
          <w:lang w:val="ru-RU"/>
        </w:rPr>
        <w:t>Решение задач по теме «Изопроцессы в газах» (2ч.)</w:t>
      </w:r>
    </w:p>
    <w:p w14:paraId="1A7E6E5E" w14:textId="77777777" w:rsidR="00EE7F02" w:rsidRPr="002D59CF" w:rsidRDefault="00EE7F02" w:rsidP="00EE7F02">
      <w:pPr>
        <w:spacing w:after="0" w:line="240" w:lineRule="auto"/>
        <w:jc w:val="center"/>
        <w:rPr>
          <w:b/>
          <w:bCs/>
          <w:color w:val="000000" w:themeColor="text1"/>
          <w:sz w:val="24"/>
          <w:szCs w:val="24"/>
          <w:lang w:val="ru-RU"/>
        </w:rPr>
      </w:pPr>
    </w:p>
    <w:p w14:paraId="7F5CCA7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Цельр аботы: получить практические навыки решения задач по теме «Изопроцессы в газах».</w:t>
      </w:r>
    </w:p>
    <w:p w14:paraId="25D0FC0C" w14:textId="77777777" w:rsidR="00EE7F02" w:rsidRPr="002D59CF" w:rsidRDefault="00EE7F02" w:rsidP="00EE7F02">
      <w:pPr>
        <w:spacing w:after="0" w:line="240" w:lineRule="auto"/>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5D621BB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Задача 1</w:t>
      </w:r>
    </w:p>
    <w:p w14:paraId="17CE4700"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CA51DD5" wp14:editId="05763DAA">
            <wp:extent cx="6681788" cy="2190750"/>
            <wp:effectExtent l="0" t="0" r="5080" b="0"/>
            <wp:docPr id="2032583024"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685732" cy="2192043"/>
                    </a:xfrm>
                    <a:prstGeom prst="rect">
                      <a:avLst/>
                    </a:prstGeom>
                    <a:noFill/>
                    <a:ln>
                      <a:noFill/>
                    </a:ln>
                  </pic:spPr>
                </pic:pic>
              </a:graphicData>
            </a:graphic>
          </wp:inline>
        </w:drawing>
      </w:r>
    </w:p>
    <w:p w14:paraId="5F8686B7"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2</w:t>
      </w:r>
    </w:p>
    <w:p w14:paraId="46EB11C4"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4284899" wp14:editId="3875E502">
            <wp:extent cx="6657975" cy="1339533"/>
            <wp:effectExtent l="0" t="0" r="0" b="0"/>
            <wp:docPr id="77301725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668321" cy="1341614"/>
                    </a:xfrm>
                    <a:prstGeom prst="rect">
                      <a:avLst/>
                    </a:prstGeom>
                    <a:noFill/>
                    <a:ln>
                      <a:noFill/>
                    </a:ln>
                  </pic:spPr>
                </pic:pic>
              </a:graphicData>
            </a:graphic>
          </wp:inline>
        </w:drawing>
      </w:r>
    </w:p>
    <w:p w14:paraId="43156CA3" w14:textId="77777777" w:rsidR="00EE7F02" w:rsidRPr="002D59CF" w:rsidRDefault="00EE7F02" w:rsidP="00EE7F02">
      <w:pPr>
        <w:spacing w:after="0" w:line="240" w:lineRule="auto"/>
        <w:jc w:val="both"/>
        <w:rPr>
          <w:color w:val="000000" w:themeColor="text1"/>
          <w:sz w:val="24"/>
          <w:szCs w:val="24"/>
        </w:rPr>
      </w:pPr>
    </w:p>
    <w:p w14:paraId="27F57A4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3</w:t>
      </w:r>
    </w:p>
    <w:p w14:paraId="0F6130E4" w14:textId="77777777" w:rsidR="00EE7F02" w:rsidRPr="002D59CF" w:rsidRDefault="00EE7F02" w:rsidP="00EE7F02">
      <w:pPr>
        <w:spacing w:after="0" w:line="240" w:lineRule="auto"/>
        <w:jc w:val="both"/>
        <w:rPr>
          <w:color w:val="000000" w:themeColor="text1"/>
          <w:sz w:val="24"/>
          <w:szCs w:val="24"/>
        </w:rPr>
      </w:pPr>
    </w:p>
    <w:p w14:paraId="1E9D63A9"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DDF45E3" wp14:editId="1988C5DF">
            <wp:extent cx="6654445" cy="1685925"/>
            <wp:effectExtent l="0" t="0" r="0" b="0"/>
            <wp:docPr id="55680403"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656824" cy="1686528"/>
                    </a:xfrm>
                    <a:prstGeom prst="rect">
                      <a:avLst/>
                    </a:prstGeom>
                    <a:noFill/>
                    <a:ln>
                      <a:noFill/>
                    </a:ln>
                  </pic:spPr>
                </pic:pic>
              </a:graphicData>
            </a:graphic>
          </wp:inline>
        </w:drawing>
      </w:r>
    </w:p>
    <w:p w14:paraId="17051327"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4</w:t>
      </w:r>
    </w:p>
    <w:p w14:paraId="38BC80F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F1BBC87" wp14:editId="561C4994">
            <wp:extent cx="6667500" cy="2871695"/>
            <wp:effectExtent l="0" t="0" r="0" b="5080"/>
            <wp:docPr id="1053416284"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674733" cy="2874810"/>
                    </a:xfrm>
                    <a:prstGeom prst="rect">
                      <a:avLst/>
                    </a:prstGeom>
                    <a:noFill/>
                    <a:ln>
                      <a:noFill/>
                    </a:ln>
                  </pic:spPr>
                </pic:pic>
              </a:graphicData>
            </a:graphic>
          </wp:inline>
        </w:drawing>
      </w:r>
    </w:p>
    <w:p w14:paraId="32ABFCE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5 </w:t>
      </w:r>
    </w:p>
    <w:p w14:paraId="0B12628B"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63F97FF" wp14:editId="20B6D453">
            <wp:extent cx="6657975" cy="1666974"/>
            <wp:effectExtent l="0" t="0" r="0" b="9525"/>
            <wp:docPr id="637886454"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675334" cy="1671320"/>
                    </a:xfrm>
                    <a:prstGeom prst="rect">
                      <a:avLst/>
                    </a:prstGeom>
                    <a:noFill/>
                    <a:ln>
                      <a:noFill/>
                    </a:ln>
                  </pic:spPr>
                </pic:pic>
              </a:graphicData>
            </a:graphic>
          </wp:inline>
        </w:drawing>
      </w:r>
    </w:p>
    <w:p w14:paraId="5B5B378D"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xml:space="preserve">Задача 6 </w:t>
      </w:r>
    </w:p>
    <w:p w14:paraId="556EF9E2"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0FC40F5" wp14:editId="0854B174">
            <wp:extent cx="6638925" cy="2839600"/>
            <wp:effectExtent l="0" t="0" r="0" b="0"/>
            <wp:docPr id="2022701951"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643104" cy="2841387"/>
                    </a:xfrm>
                    <a:prstGeom prst="rect">
                      <a:avLst/>
                    </a:prstGeom>
                    <a:noFill/>
                    <a:ln>
                      <a:noFill/>
                    </a:ln>
                  </pic:spPr>
                </pic:pic>
              </a:graphicData>
            </a:graphic>
          </wp:inline>
        </w:drawing>
      </w:r>
    </w:p>
    <w:p w14:paraId="1D752EE4"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7</w:t>
      </w:r>
    </w:p>
    <w:p w14:paraId="3394A7DC"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34285654" wp14:editId="0A84AE49">
            <wp:extent cx="6704423" cy="1781175"/>
            <wp:effectExtent l="0" t="0" r="1270" b="0"/>
            <wp:docPr id="38175750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709335" cy="1782480"/>
                    </a:xfrm>
                    <a:prstGeom prst="rect">
                      <a:avLst/>
                    </a:prstGeom>
                    <a:noFill/>
                    <a:ln>
                      <a:noFill/>
                    </a:ln>
                  </pic:spPr>
                </pic:pic>
              </a:graphicData>
            </a:graphic>
          </wp:inline>
        </w:drawing>
      </w:r>
    </w:p>
    <w:p w14:paraId="68F88440"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8</w:t>
      </w:r>
    </w:p>
    <w:p w14:paraId="20F68995"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1F1ECADD" wp14:editId="7B59376E">
            <wp:extent cx="6719033" cy="1562100"/>
            <wp:effectExtent l="0" t="0" r="5715" b="0"/>
            <wp:docPr id="1665632018"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736210" cy="1566094"/>
                    </a:xfrm>
                    <a:prstGeom prst="rect">
                      <a:avLst/>
                    </a:prstGeom>
                    <a:noFill/>
                    <a:ln>
                      <a:noFill/>
                    </a:ln>
                  </pic:spPr>
                </pic:pic>
              </a:graphicData>
            </a:graphic>
          </wp:inline>
        </w:drawing>
      </w:r>
    </w:p>
    <w:p w14:paraId="2D08D60C"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Задача 9</w:t>
      </w:r>
    </w:p>
    <w:p w14:paraId="470857AF" w14:textId="77777777" w:rsidR="00EE7F02" w:rsidRPr="002D59CF" w:rsidRDefault="00EE7F02" w:rsidP="00EE7F02">
      <w:pPr>
        <w:spacing w:after="0" w:line="240" w:lineRule="auto"/>
        <w:jc w:val="both"/>
        <w:rPr>
          <w:color w:val="000000" w:themeColor="text1"/>
          <w:sz w:val="24"/>
          <w:szCs w:val="24"/>
        </w:rPr>
      </w:pPr>
      <w:r w:rsidRPr="002D59CF">
        <w:rPr>
          <w:noProof/>
          <w:color w:val="000000" w:themeColor="text1"/>
          <w:sz w:val="24"/>
          <w:szCs w:val="24"/>
          <w:lang w:val="ru-RU" w:eastAsia="ru-RU"/>
        </w:rPr>
        <w:drawing>
          <wp:inline distT="0" distB="0" distL="0" distR="0" wp14:anchorId="28B06B2D" wp14:editId="130C6CB3">
            <wp:extent cx="6648450" cy="1190767"/>
            <wp:effectExtent l="0" t="0" r="0" b="9525"/>
            <wp:docPr id="1615568545"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672031" cy="1194991"/>
                    </a:xfrm>
                    <a:prstGeom prst="rect">
                      <a:avLst/>
                    </a:prstGeom>
                    <a:noFill/>
                    <a:ln>
                      <a:noFill/>
                    </a:ln>
                  </pic:spPr>
                </pic:pic>
              </a:graphicData>
            </a:graphic>
          </wp:inline>
        </w:drawing>
      </w:r>
    </w:p>
    <w:p w14:paraId="2618BFCC" w14:textId="77777777" w:rsidR="00EE7F02" w:rsidRPr="002D59CF" w:rsidRDefault="00EE7F02" w:rsidP="00EE7F02">
      <w:pPr>
        <w:spacing w:after="0" w:line="240" w:lineRule="auto"/>
        <w:jc w:val="both"/>
        <w:rPr>
          <w:color w:val="000000" w:themeColor="text1"/>
          <w:sz w:val="24"/>
          <w:szCs w:val="24"/>
        </w:rPr>
      </w:pPr>
    </w:p>
    <w:p w14:paraId="1E82CC2E"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1ADFB6BD"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сжатии газа его объем уменьшился с 10 до 6 л, а давление повысилось на 40 кПа. </w:t>
      </w:r>
      <w:r w:rsidRPr="002D59CF">
        <w:rPr>
          <w:color w:val="000000" w:themeColor="text1"/>
          <w:sz w:val="24"/>
          <w:szCs w:val="24"/>
        </w:rPr>
        <w:t>Найти первоначальное давление.</w:t>
      </w:r>
    </w:p>
    <w:p w14:paraId="137222B7"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rPr>
      </w:pPr>
      <w:r w:rsidRPr="002D59CF">
        <w:rPr>
          <w:color w:val="000000" w:themeColor="text1"/>
          <w:sz w:val="24"/>
          <w:szCs w:val="24"/>
          <w:lang w:val="ru-RU"/>
        </w:rPr>
        <w:t xml:space="preserve">При увеличении давления в 2 раза объем газа уменьшился на 50 мл. </w:t>
      </w:r>
      <w:r w:rsidRPr="002D59CF">
        <w:rPr>
          <w:color w:val="000000" w:themeColor="text1"/>
          <w:sz w:val="24"/>
          <w:szCs w:val="24"/>
        </w:rPr>
        <w:t>Найти первоначальный объем.</w:t>
      </w:r>
    </w:p>
    <w:p w14:paraId="1CAA86D9" w14:textId="77777777" w:rsidR="00EE7F02" w:rsidRPr="002D59CF" w:rsidRDefault="00EE7F02" w:rsidP="00634300">
      <w:pPr>
        <w:pStyle w:val="a5"/>
        <w:widowControl/>
        <w:numPr>
          <w:ilvl w:val="0"/>
          <w:numId w:val="10"/>
        </w:numPr>
        <w:autoSpaceDE/>
        <w:autoSpaceDN/>
        <w:ind w:left="426"/>
        <w:contextualSpacing/>
        <w:jc w:val="both"/>
        <w:rPr>
          <w:color w:val="000000" w:themeColor="text1"/>
          <w:sz w:val="24"/>
          <w:szCs w:val="24"/>
          <w:lang w:val="ru-RU"/>
        </w:rPr>
      </w:pPr>
      <w:r w:rsidRPr="002D59CF">
        <w:rPr>
          <w:color w:val="000000" w:themeColor="text1"/>
          <w:sz w:val="24"/>
          <w:szCs w:val="24"/>
          <w:lang w:val="ru-RU"/>
        </w:rPr>
        <w:t>Во фляжке вместимостью 0,8 л находится 0,5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50 кПа?</w:t>
      </w:r>
    </w:p>
    <w:p w14:paraId="5503E76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Бак с жидкостью, над верхней поверхностью которой находится воздух, имеет в верхней крышке отверстие, плотно закрытое пробкой. Почему, если открыть кран, находящийся в нижней части бака, после вытекания некоторого объема жидкости дальнейшее ее течение прекратится? </w:t>
      </w:r>
      <w:r w:rsidRPr="002D59CF">
        <w:rPr>
          <w:color w:val="000000" w:themeColor="text1"/>
          <w:sz w:val="24"/>
          <w:szCs w:val="24"/>
        </w:rPr>
        <w:t>Что надо сделать, чтобы обеспечить свободное вытекание жидкости?</w:t>
      </w:r>
    </w:p>
    <w:p w14:paraId="11D2546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сжатии газа его объем уменьшился с 8 до 5 л, а давление повысилось на 60 кПа. </w:t>
      </w:r>
      <w:r w:rsidRPr="002D59CF">
        <w:rPr>
          <w:color w:val="000000" w:themeColor="text1"/>
          <w:sz w:val="24"/>
          <w:szCs w:val="24"/>
        </w:rPr>
        <w:t>Найти первоначальное давление.</w:t>
      </w:r>
    </w:p>
    <w:p w14:paraId="4CFDE84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давления в 1,5 раза объем газа уменьшился на 30 мл. </w:t>
      </w:r>
      <w:r w:rsidRPr="002D59CF">
        <w:rPr>
          <w:color w:val="000000" w:themeColor="text1"/>
          <w:sz w:val="24"/>
          <w:szCs w:val="24"/>
        </w:rPr>
        <w:t>Найти первоначальный объем.</w:t>
      </w:r>
    </w:p>
    <w:p w14:paraId="43C4262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Во фляжке вместимостью 0,5 л находится 0,3 л воды. Турист пьет из нее воду, плотно прижав губы к горлышку так, что во фляжку не попадает наружный воздух. Сколько воды удастся выпить туристу, если он может понизить давление оставшегося во фляжке воздуха до 80 кПа.</w:t>
      </w:r>
    </w:p>
    <w:p w14:paraId="56F9BCBA"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Пузырек воздуха всплывает со дна водоема. На глубине 6 м он имел объем 10 мм3. </w:t>
      </w:r>
      <w:r w:rsidRPr="002D59CF">
        <w:rPr>
          <w:color w:val="000000" w:themeColor="text1"/>
          <w:sz w:val="24"/>
          <w:szCs w:val="24"/>
        </w:rPr>
        <w:t xml:space="preserve">Найти объем пузырька у поверхности воды. </w:t>
      </w:r>
    </w:p>
    <w:p w14:paraId="45CA1BBD"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Водяной паук-серебрянка строит в воде воздушный домик, перенося на лапках и брюшке пузырьки атмосферного воздуха и помещая их под купол паутины, прикрепленной концами к водным растениям. Сколько рейсов надо сделать пауку, чтобы на глубине 50 см построить домик объемом 1 см3, если каждый раз он берет 5 мм3 воздуха под атмосферным давлением. </w:t>
      </w:r>
    </w:p>
    <w:p w14:paraId="7596F846" w14:textId="77777777" w:rsidR="00EE7F02" w:rsidRPr="00396A7B"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Компрессор засасывает из атмосферы каждую секунду 3 л воздуха, которые подаются в баллон емкостью 45 л. Через какое время давление в баллоне будет превышать атмосферное в 9 раз? </w:t>
      </w:r>
      <w:r w:rsidRPr="00396A7B">
        <w:rPr>
          <w:color w:val="000000" w:themeColor="text1"/>
          <w:sz w:val="24"/>
          <w:szCs w:val="24"/>
          <w:lang w:val="ru-RU"/>
        </w:rPr>
        <w:t xml:space="preserve">Начальное давление в баллоне равно атмосферному. </w:t>
      </w:r>
    </w:p>
    <w:p w14:paraId="3BBF94BC"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Закрытый цилиндрический сосуд высотой </w:t>
      </w:r>
      <w:r w:rsidRPr="002D59CF">
        <w:rPr>
          <w:color w:val="000000" w:themeColor="text1"/>
          <w:sz w:val="24"/>
          <w:szCs w:val="24"/>
        </w:rPr>
        <w:t>H</w:t>
      </w:r>
      <w:r w:rsidRPr="002D59CF">
        <w:rPr>
          <w:color w:val="000000" w:themeColor="text1"/>
          <w:sz w:val="24"/>
          <w:szCs w:val="24"/>
          <w:lang w:val="ru-RU"/>
        </w:rPr>
        <w:t xml:space="preserve"> разделен на две равные части невесомым поршнем, скользящим без трения. При застопоренном поршне обе половины заполнены газом, причем в одной из них давление в п раз больше, чем в другой. </w:t>
      </w:r>
      <w:r w:rsidRPr="002D59CF">
        <w:rPr>
          <w:color w:val="000000" w:themeColor="text1"/>
          <w:sz w:val="24"/>
          <w:szCs w:val="24"/>
        </w:rPr>
        <w:t xml:space="preserve">На сколько передвинется поршень, если снять стопор. </w:t>
      </w:r>
    </w:p>
    <w:p w14:paraId="3FB9BB2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Открытую с обеих сторон стеклянную трубку длиной 60 см опускают в сосуд с ртутью на 1/3 длины. Затем, закрыв верхний конец трубки, вынимают ее из ртути. Какой длины столбик ртути останется в трубке? </w:t>
      </w:r>
      <w:r w:rsidRPr="002D59CF">
        <w:rPr>
          <w:color w:val="000000" w:themeColor="text1"/>
          <w:sz w:val="24"/>
          <w:szCs w:val="24"/>
        </w:rPr>
        <w:t>Атмосферное давление 76 см рт. ст.</w:t>
      </w:r>
    </w:p>
    <w:p w14:paraId="534D8C40"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плотность сжатого воздуха при температуре 0 °С в камере колеса автомобиля, если он находится под давлением 0,17 МПа (избыточным над атмосферным). </w:t>
      </w:r>
    </w:p>
    <w:p w14:paraId="610A5F38"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Какой объем займет газ при температуре 77 °С, если при температуре 27 °С его объем был 6 л. </w:t>
      </w:r>
    </w:p>
    <w:p w14:paraId="65F3DDBA"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увеличении абсолютной температуры в 1,4 раза объем газа увеличился на 40 см3. </w:t>
      </w:r>
      <w:r w:rsidRPr="002D59CF">
        <w:rPr>
          <w:color w:val="000000" w:themeColor="text1"/>
          <w:sz w:val="24"/>
          <w:szCs w:val="24"/>
        </w:rPr>
        <w:t xml:space="preserve">Найти первоначальный объем газа. </w:t>
      </w:r>
    </w:p>
    <w:p w14:paraId="578E287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была начальная температура воздуха, если при нагревании его на 3 К объем увеличился на 1% от первоначального. </w:t>
      </w:r>
    </w:p>
    <w:p w14:paraId="03B3861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Какова зависимость между плотностью газа и абсолютной температурой при изобарном процессе. </w:t>
      </w:r>
    </w:p>
    <w:p w14:paraId="192D16C6"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До какой температуры при нормальном атмосферном давлении надо нагреть кислород, чтобы его плотность стала равна плотности азота при нормальных условиях. </w:t>
      </w:r>
    </w:p>
    <w:p w14:paraId="71CF76A7"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Почему аэростаты окрашивают в серебристый цвет. </w:t>
      </w:r>
    </w:p>
    <w:p w14:paraId="3F07E4DF"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Возьмите стакан (лучше тонкостенный) и поместите его в горячую воду. Вытащите его из воды и опрокиньте вверх дном на клеенку стола, слегка придавив. Через несколько минут попробуйте снять стакан с клеенки. Почему это трудно сделать. </w:t>
      </w:r>
    </w:p>
    <w:p w14:paraId="2CE410C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rPr>
      </w:pPr>
      <w:r w:rsidRPr="002D59CF">
        <w:rPr>
          <w:color w:val="000000" w:themeColor="text1"/>
          <w:sz w:val="24"/>
          <w:szCs w:val="24"/>
          <w:lang w:val="ru-RU"/>
        </w:rPr>
        <w:t xml:space="preserve">При температуре 27 °С давление газа в закрытом сосуде было 75 кПа. </w:t>
      </w:r>
      <w:r w:rsidRPr="002D59CF">
        <w:rPr>
          <w:color w:val="000000" w:themeColor="text1"/>
          <w:sz w:val="24"/>
          <w:szCs w:val="24"/>
        </w:rPr>
        <w:t xml:space="preserve">Каким будет давление при температуре -13 °С. </w:t>
      </w:r>
    </w:p>
    <w:p w14:paraId="4463C2D6"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В нерабочем состоянии при температуре 7 °С давление газа в колбе газополной электрической лампы накаливания равно 80 кПа. Найти температуру газа в горящей лампе, если давление в рабочем режиме возрастает до 100 кПа. </w:t>
      </w:r>
    </w:p>
    <w:p w14:paraId="423655D9"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Давление воздуха в автомобильной камере при температуре -13 °С было 160 кПа (избыточное над атмосферным). Каким стало давление, если в результате длительного движения автомобиля воздух в камере нагрелся до 37 °С. </w:t>
      </w:r>
    </w:p>
    <w:p w14:paraId="398831F6"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При какой температуре находился газ в закрытом сосуде, если при нагревании его на 140 К давление возросло в 1,5 раза. </w:t>
      </w:r>
    </w:p>
    <w:p w14:paraId="38F172D3"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 xml:space="preserve">Бутылка, наполненная газом, плотно закрыта пробкой площадью сечения 2,5 см2. До какой температуры надо нагреть газ, чтобы пробка вылетела из бутылки, если сила трения, удерживающая пробку, 12 Н? Первоначальное давление воздуха в бутылке и наружное давление одинаковы и равны 100 кПа, а начальная температура равна -3 °С. </w:t>
      </w:r>
    </w:p>
    <w:p w14:paraId="21CED4EE" w14:textId="77777777" w:rsidR="00EE7F02" w:rsidRPr="002D59CF" w:rsidRDefault="00EE7F02" w:rsidP="00634300">
      <w:pPr>
        <w:pStyle w:val="a5"/>
        <w:widowControl/>
        <w:numPr>
          <w:ilvl w:val="0"/>
          <w:numId w:val="10"/>
        </w:numPr>
        <w:autoSpaceDE/>
        <w:autoSpaceDN/>
        <w:ind w:left="426"/>
        <w:contextualSpacing/>
        <w:jc w:val="both"/>
        <w:rPr>
          <w:rFonts w:cs="Arial"/>
          <w:color w:val="000000" w:themeColor="text1"/>
          <w:sz w:val="24"/>
          <w:szCs w:val="24"/>
          <w:lang w:val="ru-RU"/>
        </w:rPr>
      </w:pPr>
      <w:r w:rsidRPr="002D59CF">
        <w:rPr>
          <w:color w:val="000000" w:themeColor="text1"/>
          <w:sz w:val="24"/>
          <w:szCs w:val="24"/>
          <w:lang w:val="ru-RU"/>
        </w:rPr>
        <w:t>Чем отличаются друг от друга графики зависимости давления от абсолютной температуры для газа, нагреваемого изохорно в двух сосудах, если: а) одинаковы массы газа, а вместимости сосудов различны; б) одинаковы вместимости сосудов, а массы газа различны</w:t>
      </w:r>
      <w:r w:rsidRPr="002D59CF">
        <w:rPr>
          <w:color w:val="000000" w:themeColor="text1"/>
          <w:sz w:val="24"/>
          <w:szCs w:val="24"/>
          <w:lang w:val="ru-RU"/>
        </w:rPr>
        <w:br/>
      </w:r>
    </w:p>
    <w:p w14:paraId="16CB84DB"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18B48999" w14:textId="77777777" w:rsidR="006F5EC7" w:rsidRDefault="006F5EC7" w:rsidP="00EE7F02">
      <w:pPr>
        <w:spacing w:after="0" w:line="240" w:lineRule="auto"/>
        <w:ind w:firstLine="426"/>
        <w:jc w:val="both"/>
        <w:rPr>
          <w:color w:val="000000" w:themeColor="text1"/>
          <w:sz w:val="24"/>
          <w:szCs w:val="24"/>
          <w:lang w:val="ru-RU"/>
        </w:rPr>
      </w:pPr>
    </w:p>
    <w:p w14:paraId="610F635C" w14:textId="77777777" w:rsidR="00EE7F02" w:rsidRPr="002D59CF" w:rsidRDefault="00EE7F02" w:rsidP="00EE7F02">
      <w:pPr>
        <w:rPr>
          <w:b/>
          <w:bCs/>
          <w:color w:val="000000" w:themeColor="text1"/>
          <w:sz w:val="24"/>
          <w:szCs w:val="24"/>
          <w:lang w:val="ru-RU"/>
        </w:rPr>
      </w:pPr>
    </w:p>
    <w:p w14:paraId="2663A3C7" w14:textId="77777777" w:rsidR="00EE7F02" w:rsidRPr="002D59CF" w:rsidRDefault="00EE7F02" w:rsidP="00EE7F02">
      <w:pPr>
        <w:tabs>
          <w:tab w:val="left" w:pos="3975"/>
        </w:tabs>
        <w:spacing w:after="0" w:line="240" w:lineRule="auto"/>
        <w:jc w:val="center"/>
        <w:rPr>
          <w:b/>
          <w:bCs/>
          <w:color w:val="000000" w:themeColor="text1"/>
          <w:sz w:val="24"/>
          <w:szCs w:val="24"/>
          <w:lang w:val="ru-RU"/>
        </w:rPr>
      </w:pPr>
      <w:r w:rsidRPr="002D59CF">
        <w:rPr>
          <w:b/>
          <w:bCs/>
          <w:color w:val="000000" w:themeColor="text1"/>
          <w:sz w:val="24"/>
          <w:szCs w:val="24"/>
          <w:lang w:val="ru-RU"/>
        </w:rPr>
        <w:t>ЛПЗ № 4. Решение задач на тему «Основы термодинамики» (2 ч.)</w:t>
      </w:r>
    </w:p>
    <w:p w14:paraId="578EDD96" w14:textId="77777777" w:rsidR="00EE7F02" w:rsidRPr="002D59CF" w:rsidRDefault="00EE7F02" w:rsidP="00EE7F02">
      <w:pPr>
        <w:tabs>
          <w:tab w:val="left" w:pos="3975"/>
        </w:tabs>
        <w:spacing w:after="0" w:line="240" w:lineRule="auto"/>
        <w:jc w:val="center"/>
        <w:rPr>
          <w:color w:val="000000" w:themeColor="text1"/>
          <w:sz w:val="24"/>
          <w:szCs w:val="24"/>
          <w:lang w:val="ru-RU"/>
        </w:rPr>
      </w:pPr>
    </w:p>
    <w:p w14:paraId="1ED7AA99" w14:textId="77777777" w:rsidR="00EE7F02" w:rsidRPr="002D59CF" w:rsidRDefault="00EE7F02" w:rsidP="00EE7F02">
      <w:pPr>
        <w:tabs>
          <w:tab w:val="left" w:pos="3975"/>
        </w:tabs>
        <w:spacing w:after="0" w:line="240" w:lineRule="auto"/>
        <w:rPr>
          <w:color w:val="000000" w:themeColor="text1"/>
          <w:sz w:val="24"/>
          <w:szCs w:val="24"/>
          <w:lang w:val="ru-RU"/>
        </w:rPr>
      </w:pPr>
      <w:r w:rsidRPr="002D59CF">
        <w:rPr>
          <w:color w:val="000000" w:themeColor="text1"/>
          <w:sz w:val="24"/>
          <w:szCs w:val="24"/>
          <w:lang w:val="ru-RU"/>
        </w:rPr>
        <w:t>Цель работы: получить практические навыки решения задач на тему «Основы термодинамики»</w:t>
      </w:r>
    </w:p>
    <w:p w14:paraId="52B860A9"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Примеры задач с решениями</w:t>
      </w:r>
    </w:p>
    <w:p w14:paraId="06610C43"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1.</w:t>
      </w:r>
      <w:r w:rsidRPr="002D59CF">
        <w:rPr>
          <w:color w:val="000000" w:themeColor="text1"/>
          <w:sz w:val="24"/>
          <w:szCs w:val="24"/>
          <w:lang w:val="ru-RU"/>
        </w:rPr>
        <w:t xml:space="preserve"> Найти внутреннюю энергию гелия, заполняющего аэростат объёмом </w:t>
      </w:r>
      <w:smartTag w:uri="urn:schemas-microsoft-com:office:smarttags" w:element="metricconverter">
        <w:smartTagPr>
          <w:attr w:name="ProductID" w:val="50 м3"/>
        </w:smartTagPr>
        <w:r w:rsidRPr="002D59CF">
          <w:rPr>
            <w:color w:val="000000" w:themeColor="text1"/>
            <w:sz w:val="24"/>
            <w:szCs w:val="24"/>
            <w:lang w:val="ru-RU"/>
          </w:rPr>
          <w:t>50 м3</w:t>
        </w:r>
      </w:smartTag>
      <w:r w:rsidRPr="002D59CF">
        <w:rPr>
          <w:color w:val="000000" w:themeColor="text1"/>
          <w:sz w:val="24"/>
          <w:szCs w:val="24"/>
          <w:lang w:val="ru-RU"/>
        </w:rPr>
        <w:t xml:space="preserve"> при давлении 60 кПа.                                       </w:t>
      </w:r>
    </w:p>
    <w:p w14:paraId="54202A26"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Дано:               “СИ”                                  Решение.</w:t>
      </w:r>
    </w:p>
    <w:p w14:paraId="70FDDC67"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5EB2D0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4" o:spid="_x0000_s2050" type="#_x0000_t75" style="position:absolute;left:0;text-align:left;margin-left:237.65pt;margin-top:11.9pt;width:131.35pt;height:81.55pt;z-index:2516536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">
            <v:imagedata r:id="rId78" o:title=""/>
          </v:shape>
          <o:OLEObject Type="Embed" ProgID="Equation.3" ShapeID="Object 4" DrawAspect="Content" ObjectID="_1834292513" r:id="rId79"/>
        </w:object>
      </w:r>
      <w:r w:rsidR="00EE7F02" w:rsidRPr="002D59CF">
        <w:rPr>
          <w:color w:val="000000" w:themeColor="text1"/>
          <w:sz w:val="24"/>
          <w:szCs w:val="24"/>
        </w:rPr>
        <w:t>V</w:t>
      </w:r>
      <w:r w:rsidR="00EE7F02" w:rsidRPr="002D59CF">
        <w:rPr>
          <w:color w:val="000000" w:themeColor="text1"/>
          <w:sz w:val="24"/>
          <w:szCs w:val="24"/>
          <w:lang w:val="ru-RU"/>
        </w:rPr>
        <w:t xml:space="preserve"> = </w:t>
      </w:r>
      <w:smartTag w:uri="urn:schemas-microsoft-com:office:smarttags" w:element="metricconverter">
        <w:smartTagPr>
          <w:attr w:name="ProductID" w:val="50 м3"/>
        </w:smartTagPr>
        <w:r w:rsidR="00EE7F02" w:rsidRPr="002D59CF">
          <w:rPr>
            <w:color w:val="000000" w:themeColor="text1"/>
            <w:sz w:val="24"/>
            <w:szCs w:val="24"/>
            <w:lang w:val="ru-RU"/>
          </w:rPr>
          <w:t>50 м3</w:t>
        </w:r>
      </w:smartTag>
    </w:p>
    <w:p w14:paraId="55FD4B23"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р = 80 кПа        8∙104 Па</w:t>
      </w:r>
    </w:p>
    <w:p w14:paraId="713850F5"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1886BFA4"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rPr>
        <w:t>U</w:t>
      </w:r>
      <w:r w:rsidRPr="002D59CF">
        <w:rPr>
          <w:color w:val="000000" w:themeColor="text1"/>
          <w:sz w:val="24"/>
          <w:szCs w:val="24"/>
          <w:lang w:val="ru-RU"/>
        </w:rPr>
        <w:t>- ?</w:t>
      </w:r>
    </w:p>
    <w:p w14:paraId="0472BB24"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0820F46"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5890B6F0"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2C6EC1B" w14:textId="77777777" w:rsidR="00EE7F02" w:rsidRPr="002D59CF" w:rsidRDefault="00000000" w:rsidP="00EE7F02">
      <w:pPr>
        <w:tabs>
          <w:tab w:val="left" w:pos="3975"/>
        </w:tabs>
        <w:spacing w:after="0" w:line="240" w:lineRule="auto"/>
        <w:jc w:val="both"/>
        <w:rPr>
          <w:color w:val="000000" w:themeColor="text1"/>
          <w:sz w:val="24"/>
          <w:szCs w:val="24"/>
          <w:lang w:val="ru-RU"/>
        </w:rPr>
      </w:pPr>
      <w:r>
        <w:rPr>
          <w:noProof/>
          <w:color w:val="000000" w:themeColor="text1"/>
          <w:sz w:val="24"/>
          <w:szCs w:val="24"/>
        </w:rPr>
        <w:object w:dxaOrig="1440" w:dyaOrig="1440" w14:anchorId="0CEAA8DF">
          <v:shape id="Object 6" o:spid="_x0000_s2051" type="#_x0000_t75" style="position:absolute;left:0;text-align:left;margin-left:236.25pt;margin-top:7.2pt;width:213.75pt;height:32.05pt;z-index:2516546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">
            <v:imagedata r:id="rId80" o:title=""/>
          </v:shape>
          <o:OLEObject Type="Embed" ProgID="Equation.3" ShapeID="Object 6" DrawAspect="Content" ObjectID="_1834292514" r:id="rId81"/>
        </w:object>
      </w:r>
    </w:p>
    <w:p w14:paraId="645C9642"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EFD42A2"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6 МДж.</w:t>
      </w:r>
    </w:p>
    <w:p w14:paraId="64F226D4" w14:textId="77777777" w:rsidR="00EE7F02" w:rsidRPr="00396A7B"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 xml:space="preserve">Задача 2. </w:t>
      </w:r>
      <w:r w:rsidRPr="002D59CF">
        <w:rPr>
          <w:color w:val="000000" w:themeColor="text1"/>
          <w:sz w:val="24"/>
          <w:szCs w:val="24"/>
          <w:lang w:val="ru-RU"/>
        </w:rPr>
        <w:t xml:space="preserve">Идеальный газ переходит из состояния 1 в состояние 4 так, как показано на рисунке. </w:t>
      </w:r>
      <w:r w:rsidRPr="00396A7B">
        <w:rPr>
          <w:color w:val="000000" w:themeColor="text1"/>
          <w:sz w:val="24"/>
          <w:szCs w:val="24"/>
          <w:lang w:val="ru-RU"/>
        </w:rPr>
        <w:t xml:space="preserve">Вычислите работу, совершаемую газом. </w:t>
      </w:r>
    </w:p>
    <w:p w14:paraId="38C87506"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215D3327">
          <v:shape id="Object 7" o:spid="_x0000_s2052" type="#_x0000_t75" style="position:absolute;left:0;text-align:left;margin-left:304.55pt;margin-top:27.65pt;width:127.45pt;height:74.65pt;z-index:2516556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">
            <v:imagedata r:id="rId82" o:title=""/>
          </v:shape>
          <o:OLEObject Type="Embed" ProgID="Equation.3" ShapeID="Object 7" DrawAspect="Content" ObjectID="_1834292515" r:id="rId83"/>
        </w:object>
      </w:r>
      <w:r w:rsidR="00EE7F02" w:rsidRPr="002D59CF">
        <w:rPr>
          <w:noProof/>
          <w:color w:val="000000" w:themeColor="text1"/>
          <w:sz w:val="24"/>
          <w:szCs w:val="24"/>
          <w:lang w:val="ru-RU" w:eastAsia="ru-RU"/>
        </w:rPr>
        <w:drawing>
          <wp:inline distT="0" distB="0" distL="0" distR="0" wp14:anchorId="0F80253B" wp14:editId="323EEE19">
            <wp:extent cx="1427429" cy="1104900"/>
            <wp:effectExtent l="0" t="0" r="1905" b="0"/>
            <wp:docPr id="1795262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429702" cy="1106659"/>
                    </a:xfrm>
                    <a:prstGeom prst="rect">
                      <a:avLst/>
                    </a:prstGeom>
                    <a:noFill/>
                    <a:ln>
                      <a:noFill/>
                    </a:ln>
                    <a:effectLst/>
                  </pic:spPr>
                </pic:pic>
              </a:graphicData>
            </a:graphic>
          </wp:inline>
        </w:drawing>
      </w:r>
    </w:p>
    <w:p w14:paraId="7D3E3121" w14:textId="77777777" w:rsidR="00EE7F02" w:rsidRPr="002D59CF" w:rsidRDefault="00000000" w:rsidP="00EE7F02">
      <w:pPr>
        <w:tabs>
          <w:tab w:val="left" w:pos="3975"/>
        </w:tabs>
        <w:spacing w:after="0" w:line="240" w:lineRule="auto"/>
        <w:jc w:val="both"/>
        <w:rPr>
          <w:color w:val="000000" w:themeColor="text1"/>
          <w:sz w:val="24"/>
          <w:szCs w:val="24"/>
        </w:rPr>
      </w:pPr>
      <w:r>
        <w:rPr>
          <w:noProof/>
          <w:color w:val="000000" w:themeColor="text1"/>
          <w:sz w:val="24"/>
          <w:szCs w:val="24"/>
        </w:rPr>
        <w:object w:dxaOrig="1440" w:dyaOrig="1440" w14:anchorId="05789650">
          <v:shape id="Object 9" o:spid="_x0000_s2053" type="#_x0000_t75" style="position:absolute;left:0;text-align:left;margin-left:53.25pt;margin-top:10.8pt;width:134.25pt;height:19.2pt;z-index:251656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">
            <v:imagedata r:id="rId85" o:title=""/>
          </v:shape>
          <o:OLEObject Type="Embed" ProgID="Equation.3" ShapeID="Object 9" DrawAspect="Content" ObjectID="_1834292516" r:id="rId86"/>
        </w:object>
      </w:r>
    </w:p>
    <w:p w14:paraId="55EFC9E8"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6B219A20" w14:textId="77777777" w:rsidR="00EE7F02" w:rsidRPr="002D59CF" w:rsidRDefault="00000000" w:rsidP="00EE7F02">
      <w:pPr>
        <w:tabs>
          <w:tab w:val="left" w:pos="3975"/>
        </w:tabs>
        <w:spacing w:after="0" w:line="240" w:lineRule="auto"/>
        <w:ind w:left="720"/>
        <w:jc w:val="both"/>
        <w:rPr>
          <w:color w:val="000000" w:themeColor="text1"/>
          <w:sz w:val="24"/>
          <w:szCs w:val="24"/>
        </w:rPr>
      </w:pPr>
      <w:r>
        <w:rPr>
          <w:noProof/>
          <w:color w:val="000000" w:themeColor="text1"/>
          <w:sz w:val="24"/>
          <w:szCs w:val="24"/>
        </w:rPr>
        <w:object w:dxaOrig="1440" w:dyaOrig="1440" w14:anchorId="7E2B331B">
          <v:shape id="Object 10" o:spid="_x0000_s2054" type="#_x0000_t75" style="position:absolute;left:0;text-align:left;margin-left:47.25pt;margin-top:6.8pt;width:372.9pt;height:21.3pt;z-index:2516577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">
            <v:imagedata r:id="rId87" o:title=""/>
          </v:shape>
          <o:OLEObject Type="Embed" ProgID="Equation.3" ShapeID="Object 10" DrawAspect="Content" ObjectID="_1834292517" r:id="rId88"/>
        </w:object>
      </w:r>
    </w:p>
    <w:p w14:paraId="0322BD75" w14:textId="77777777" w:rsidR="00EE7F02" w:rsidRPr="002D59CF" w:rsidRDefault="00EE7F02" w:rsidP="00EE7F02">
      <w:pPr>
        <w:tabs>
          <w:tab w:val="left" w:pos="3975"/>
        </w:tabs>
        <w:spacing w:after="0" w:line="240" w:lineRule="auto"/>
        <w:ind w:left="720"/>
        <w:jc w:val="both"/>
        <w:rPr>
          <w:color w:val="000000" w:themeColor="text1"/>
          <w:sz w:val="24"/>
          <w:szCs w:val="24"/>
        </w:rPr>
      </w:pPr>
    </w:p>
    <w:p w14:paraId="66CAE07B"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Ответ: 2,4 кДж.</w:t>
      </w:r>
    </w:p>
    <w:p w14:paraId="1012CA9F"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b/>
          <w:bCs/>
          <w:color w:val="000000" w:themeColor="text1"/>
          <w:sz w:val="24"/>
          <w:szCs w:val="24"/>
          <w:lang w:val="ru-RU"/>
        </w:rPr>
        <w:t>Задача 3.</w:t>
      </w:r>
      <w:r w:rsidRPr="002D59CF">
        <w:rPr>
          <w:color w:val="000000" w:themeColor="text1"/>
          <w:sz w:val="24"/>
          <w:szCs w:val="24"/>
          <w:lang w:val="ru-RU"/>
        </w:rPr>
        <w:t xml:space="preserve"> При изотермическом расширении идеальным газом </w:t>
      </w:r>
    </w:p>
    <w:p w14:paraId="3BF3EA83"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совершена работа 15 кДж. Какое количество теплоты сообщено газу? </w:t>
      </w:r>
    </w:p>
    <w:p w14:paraId="177878A3" w14:textId="77777777" w:rsidR="00EE7F02" w:rsidRPr="002D59CF" w:rsidRDefault="00EE7F02" w:rsidP="00EE7F02">
      <w:pPr>
        <w:tabs>
          <w:tab w:val="left" w:pos="3975"/>
        </w:tabs>
        <w:spacing w:after="0" w:line="240" w:lineRule="auto"/>
        <w:jc w:val="both"/>
        <w:rPr>
          <w:color w:val="000000" w:themeColor="text1"/>
          <w:sz w:val="24"/>
          <w:szCs w:val="24"/>
          <w:lang w:val="ru-RU"/>
        </w:rPr>
      </w:pPr>
      <w:r w:rsidRPr="002D59CF">
        <w:rPr>
          <w:color w:val="000000" w:themeColor="text1"/>
          <w:sz w:val="24"/>
          <w:szCs w:val="24"/>
          <w:lang w:val="ru-RU"/>
        </w:rPr>
        <w:t xml:space="preserve">Первый закон термодинамики: При изотермическом процессе (Т = </w:t>
      </w:r>
      <w:r w:rsidRPr="002D59CF">
        <w:rPr>
          <w:color w:val="000000" w:themeColor="text1"/>
          <w:sz w:val="24"/>
          <w:szCs w:val="24"/>
        </w:rPr>
        <w:t>const</w:t>
      </w:r>
      <w:r w:rsidRPr="002D59CF">
        <w:rPr>
          <w:color w:val="000000" w:themeColor="text1"/>
          <w:sz w:val="24"/>
          <w:szCs w:val="24"/>
          <w:lang w:val="ru-RU"/>
        </w:rPr>
        <w:t>) внутренняя энергия газа не меняется, то есть:</w:t>
      </w:r>
      <w:r w:rsidRPr="002D59CF">
        <w:rPr>
          <w:color w:val="000000" w:themeColor="text1"/>
          <w:sz w:val="24"/>
          <w:szCs w:val="24"/>
          <w:lang w:val="ru-RU"/>
        </w:rPr>
        <w:tab/>
      </w:r>
    </w:p>
    <w:p w14:paraId="03B8BEEA" w14:textId="77777777" w:rsidR="00EE7F02" w:rsidRPr="002D59CF" w:rsidRDefault="00000000" w:rsidP="00EE7F02">
      <w:pPr>
        <w:tabs>
          <w:tab w:val="left" w:pos="3975"/>
          <w:tab w:val="right" w:pos="935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5A548DEA">
          <v:shape id="Object 5" o:spid="_x0000_s2055" type="#_x0000_t75" style="position:absolute;left:0;text-align:left;margin-left:158.75pt;margin-top:7.9pt;width:56.5pt;height:14.35pt;z-index:2516587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">
            <v:imagedata r:id="rId89" o:title=""/>
          </v:shape>
          <o:OLEObject Type="Embed" ProgID="Equation.3" ShapeID="Object 5" DrawAspect="Content" ObjectID="_1834292518" r:id="rId90"/>
        </w:object>
      </w:r>
    </w:p>
    <w:p w14:paraId="6180C53D" w14:textId="77777777" w:rsidR="00EE7F02" w:rsidRPr="002D59CF" w:rsidRDefault="00EE7F02" w:rsidP="00EE7F02">
      <w:pPr>
        <w:tabs>
          <w:tab w:val="left" w:pos="3975"/>
          <w:tab w:val="right" w:pos="9355"/>
        </w:tabs>
        <w:spacing w:after="0" w:line="240" w:lineRule="auto"/>
        <w:ind w:left="720"/>
        <w:jc w:val="both"/>
        <w:rPr>
          <w:color w:val="000000" w:themeColor="text1"/>
          <w:sz w:val="24"/>
          <w:szCs w:val="24"/>
          <w:lang w:val="ru-RU"/>
        </w:rPr>
      </w:pPr>
    </w:p>
    <w:p w14:paraId="241B91C6"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78D534A1">
          <v:shape id="_x0000_s2057" type="#_x0000_t75" style="position:absolute;left:0;text-align:left;margin-left:163.25pt;margin-top:2.4pt;width:40pt;height:12.8pt;z-index:2516608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">
            <v:imagedata r:id="rId91" o:title=""/>
          </v:shape>
          <o:OLEObject Type="Embed" ProgID="Equation.3" ShapeID="_x0000_s2057" DrawAspect="Content" ObjectID="_1834292519" r:id="rId92"/>
        </w:object>
      </w:r>
    </w:p>
    <w:p w14:paraId="50B41FE3"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2650F089">
          <v:shape id="_x0000_s2056" type="#_x0000_t75" style="position:absolute;left:0;text-align:left;margin-left:148.65pt;margin-top:9.75pt;width:40.85pt;height:13.55pt;z-index:2516597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">
            <v:imagedata r:id="rId93" o:title=""/>
          </v:shape>
          <o:OLEObject Type="Embed" ProgID="Equation.3" ShapeID="_x0000_s2056" DrawAspect="Content" ObjectID="_1834292520" r:id="rId94"/>
        </w:object>
      </w:r>
    </w:p>
    <w:p w14:paraId="293821D5" w14:textId="77777777" w:rsidR="00EE7F02" w:rsidRPr="002D59CF" w:rsidRDefault="00000000" w:rsidP="00EE7F02">
      <w:pPr>
        <w:tabs>
          <w:tab w:val="left" w:pos="3975"/>
        </w:tabs>
        <w:spacing w:after="0" w:line="240" w:lineRule="auto"/>
        <w:ind w:left="720"/>
        <w:jc w:val="both"/>
        <w:rPr>
          <w:color w:val="000000" w:themeColor="text1"/>
          <w:sz w:val="24"/>
          <w:szCs w:val="24"/>
          <w:lang w:val="ru-RU"/>
        </w:rPr>
      </w:pPr>
      <w:r>
        <w:rPr>
          <w:noProof/>
          <w:color w:val="000000" w:themeColor="text1"/>
          <w:sz w:val="24"/>
          <w:szCs w:val="24"/>
        </w:rPr>
        <w:object w:dxaOrig="1440" w:dyaOrig="1440" w14:anchorId="0A288EEA">
          <v:shape id="Object 11" o:spid="_x0000_s2058" type="#_x0000_t75" style="position:absolute;left:0;text-align:left;margin-left:158.75pt;margin-top:13.8pt;width:136.4pt;height:19.05pt;z-index:2516618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">
            <v:imagedata r:id="rId95" o:title=""/>
          </v:shape>
          <o:OLEObject Type="Embed" ProgID="Equation.3" ShapeID="Object 11" DrawAspect="Content" ObjectID="_1834292521" r:id="rId96"/>
        </w:object>
      </w:r>
    </w:p>
    <w:p w14:paraId="69769E1A" w14:textId="77777777" w:rsidR="00EE7F02" w:rsidRPr="002D59CF" w:rsidRDefault="00EE7F02" w:rsidP="00EE7F02">
      <w:pPr>
        <w:tabs>
          <w:tab w:val="left" w:pos="3975"/>
        </w:tabs>
        <w:spacing w:after="0" w:line="240" w:lineRule="auto"/>
        <w:ind w:left="360"/>
        <w:jc w:val="both"/>
        <w:rPr>
          <w:color w:val="000000" w:themeColor="text1"/>
          <w:sz w:val="24"/>
          <w:szCs w:val="24"/>
          <w:lang w:val="ru-RU"/>
        </w:rPr>
      </w:pPr>
    </w:p>
    <w:p w14:paraId="069C2E5B"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30AB038B" w14:textId="77777777" w:rsidR="00EE7F02" w:rsidRPr="002D59CF" w:rsidRDefault="00EE7F02" w:rsidP="00EE7F02">
      <w:pPr>
        <w:spacing w:after="0" w:line="240" w:lineRule="auto"/>
        <w:rPr>
          <w:color w:val="000000" w:themeColor="text1"/>
          <w:sz w:val="24"/>
          <w:szCs w:val="24"/>
        </w:rPr>
      </w:pPr>
      <w:r w:rsidRPr="002D59CF">
        <w:rPr>
          <w:color w:val="000000" w:themeColor="text1"/>
          <w:sz w:val="24"/>
          <w:szCs w:val="24"/>
        </w:rPr>
        <w:t>Ответ: 15 кДж.</w:t>
      </w:r>
    </w:p>
    <w:p w14:paraId="2BB3C4F6"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4.</w:t>
      </w:r>
    </w:p>
    <w:p w14:paraId="2A97E69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50FF6400" wp14:editId="70AC284B">
            <wp:extent cx="4917081" cy="1771650"/>
            <wp:effectExtent l="0" t="0" r="0" b="0"/>
            <wp:docPr id="6659488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933328" cy="1777504"/>
                    </a:xfrm>
                    <a:prstGeom prst="rect">
                      <a:avLst/>
                    </a:prstGeom>
                    <a:noFill/>
                    <a:ln>
                      <a:noFill/>
                    </a:ln>
                  </pic:spPr>
                </pic:pic>
              </a:graphicData>
            </a:graphic>
          </wp:inline>
        </w:drawing>
      </w:r>
    </w:p>
    <w:p w14:paraId="2074E9F2" w14:textId="77777777" w:rsidR="00EE7F02" w:rsidRPr="002D59CF" w:rsidRDefault="00EE7F02" w:rsidP="00EE7F02">
      <w:pPr>
        <w:spacing w:after="0" w:line="240" w:lineRule="auto"/>
        <w:rPr>
          <w:b/>
          <w:bCs/>
          <w:color w:val="000000" w:themeColor="text1"/>
          <w:sz w:val="24"/>
          <w:szCs w:val="24"/>
        </w:rPr>
      </w:pPr>
    </w:p>
    <w:p w14:paraId="403FB544" w14:textId="77777777" w:rsidR="00EE7F02" w:rsidRPr="002D59CF" w:rsidRDefault="00EE7F02" w:rsidP="00EE7F02">
      <w:pPr>
        <w:spacing w:after="0" w:line="240" w:lineRule="auto"/>
        <w:rPr>
          <w:b/>
          <w:bCs/>
          <w:color w:val="000000" w:themeColor="text1"/>
          <w:sz w:val="24"/>
          <w:szCs w:val="24"/>
        </w:rPr>
      </w:pPr>
    </w:p>
    <w:p w14:paraId="6719CF10"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5.</w:t>
      </w:r>
    </w:p>
    <w:p w14:paraId="64297F16" w14:textId="77777777" w:rsidR="00EE7F02" w:rsidRPr="002D59CF" w:rsidRDefault="00EE7F02" w:rsidP="00EE7F02">
      <w:pPr>
        <w:spacing w:after="0" w:line="240" w:lineRule="auto"/>
        <w:rPr>
          <w:color w:val="000000" w:themeColor="text1"/>
          <w:sz w:val="24"/>
          <w:szCs w:val="24"/>
        </w:rPr>
      </w:pPr>
    </w:p>
    <w:p w14:paraId="26FD6CE0"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792AC5A" wp14:editId="70EAA9C5">
            <wp:extent cx="4581525" cy="1948384"/>
            <wp:effectExtent l="0" t="0" r="0" b="0"/>
            <wp:docPr id="10837978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89255" cy="1951671"/>
                    </a:xfrm>
                    <a:prstGeom prst="rect">
                      <a:avLst/>
                    </a:prstGeom>
                    <a:noFill/>
                    <a:ln>
                      <a:noFill/>
                    </a:ln>
                  </pic:spPr>
                </pic:pic>
              </a:graphicData>
            </a:graphic>
          </wp:inline>
        </w:drawing>
      </w:r>
    </w:p>
    <w:p w14:paraId="634686D8"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6.</w:t>
      </w:r>
    </w:p>
    <w:p w14:paraId="23AFF286"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57FE9CB" wp14:editId="4738FB12">
            <wp:extent cx="5029200" cy="1983566"/>
            <wp:effectExtent l="0" t="0" r="0" b="0"/>
            <wp:docPr id="177148830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43130" cy="1989060"/>
                    </a:xfrm>
                    <a:prstGeom prst="rect">
                      <a:avLst/>
                    </a:prstGeom>
                    <a:noFill/>
                    <a:ln>
                      <a:noFill/>
                    </a:ln>
                  </pic:spPr>
                </pic:pic>
              </a:graphicData>
            </a:graphic>
          </wp:inline>
        </w:drawing>
      </w:r>
    </w:p>
    <w:p w14:paraId="2FF7C14B" w14:textId="77777777" w:rsidR="00EE7F02" w:rsidRPr="002D59CF" w:rsidRDefault="00EE7F02" w:rsidP="00EE7F02">
      <w:pPr>
        <w:spacing w:after="0" w:line="240" w:lineRule="auto"/>
        <w:rPr>
          <w:color w:val="000000" w:themeColor="text1"/>
          <w:sz w:val="24"/>
          <w:szCs w:val="24"/>
        </w:rPr>
      </w:pPr>
      <w:r w:rsidRPr="002D59CF">
        <w:rPr>
          <w:b/>
          <w:bCs/>
          <w:color w:val="000000" w:themeColor="text1"/>
          <w:sz w:val="24"/>
          <w:szCs w:val="24"/>
        </w:rPr>
        <w:t>Задача 7.</w:t>
      </w:r>
    </w:p>
    <w:p w14:paraId="4EBF2014" w14:textId="77777777" w:rsidR="00EE7F02" w:rsidRPr="002D59CF" w:rsidRDefault="00EE7F02" w:rsidP="00EE7F02">
      <w:pPr>
        <w:spacing w:after="0" w:line="240" w:lineRule="auto"/>
        <w:jc w:val="center"/>
        <w:rPr>
          <w:color w:val="000000" w:themeColor="text1"/>
          <w:sz w:val="24"/>
          <w:szCs w:val="24"/>
        </w:rPr>
      </w:pPr>
    </w:p>
    <w:p w14:paraId="153E8432"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7004B1C9" wp14:editId="7F255A76">
            <wp:extent cx="4819427" cy="2501687"/>
            <wp:effectExtent l="0" t="0" r="635" b="0"/>
            <wp:docPr id="8736770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38003" cy="2511330"/>
                    </a:xfrm>
                    <a:prstGeom prst="rect">
                      <a:avLst/>
                    </a:prstGeom>
                    <a:noFill/>
                    <a:ln>
                      <a:noFill/>
                    </a:ln>
                  </pic:spPr>
                </pic:pic>
              </a:graphicData>
            </a:graphic>
          </wp:inline>
        </w:drawing>
      </w:r>
    </w:p>
    <w:p w14:paraId="1A623F58" w14:textId="77777777" w:rsidR="00EE7F02" w:rsidRPr="002D59CF" w:rsidRDefault="00EE7F02" w:rsidP="00EE7F02">
      <w:pPr>
        <w:spacing w:after="0" w:line="240" w:lineRule="auto"/>
        <w:jc w:val="center"/>
        <w:rPr>
          <w:b/>
          <w:bCs/>
          <w:color w:val="000000" w:themeColor="text1"/>
          <w:sz w:val="24"/>
          <w:szCs w:val="24"/>
        </w:rPr>
      </w:pPr>
    </w:p>
    <w:p w14:paraId="4624C9E4"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Задачи для самостоятельного решения</w:t>
      </w:r>
    </w:p>
    <w:p w14:paraId="0C620F2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внутренняя энергия гелия, заполняющего аэростат объемом 60 м3 при давлении 100 кПа.</w:t>
      </w:r>
    </w:p>
    <w:p w14:paraId="28EB8D5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уменьшении объема одноатомного газа в 3,6 раза его давление увеличилось на 20%. </w:t>
      </w:r>
      <w:r w:rsidRPr="002D59CF">
        <w:rPr>
          <w:color w:val="000000" w:themeColor="text1"/>
          <w:sz w:val="24"/>
          <w:szCs w:val="24"/>
        </w:rPr>
        <w:t>Во сколько раз изменилась внутренняя энергия.</w:t>
      </w:r>
    </w:p>
    <w:p w14:paraId="6F9A952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внутреннюю энергию газа, находящегося в открытой колбе до нагревания, с внутренней энергией газа, оставшегося в колбе после изобарного нагревания.</w:t>
      </w:r>
    </w:p>
    <w:p w14:paraId="1858E2B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вертикально расположенном цилиндре с площадью основания 1 дм2 под поршнем массой 10 кг, скользящим без трения, находится воздух. При изобарном нагревании воздуха поршень поднялся на 20 см. Какую работу совершил воздух, если наружное давление равно 100 кПа.</w:t>
      </w:r>
    </w:p>
    <w:p w14:paraId="24FF6A5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Идеальный газ в количестве 4 моль изобарически нагревают при давлении 3</w:t>
      </w:r>
      <w:r w:rsidRPr="002D59CF">
        <w:rPr>
          <w:color w:val="000000" w:themeColor="text1"/>
          <w:sz w:val="24"/>
          <w:szCs w:val="24"/>
        </w:rPr>
        <w:t>p</w:t>
      </w:r>
      <w:r w:rsidRPr="002D59CF">
        <w:rPr>
          <w:color w:val="000000" w:themeColor="text1"/>
          <w:sz w:val="24"/>
          <w:szCs w:val="24"/>
          <w:lang w:val="ru-RU"/>
        </w:rPr>
        <w:t xml:space="preserve"> так, что его объем увеличивается в 3 раза. Затем газ изохорически охлаждают до давления р, после чего изобарически сжимают до первоначального объема и изохорически нагревают до начальной температуры </w:t>
      </w:r>
      <w:r w:rsidRPr="002D59CF">
        <w:rPr>
          <w:color w:val="000000" w:themeColor="text1"/>
          <w:sz w:val="24"/>
          <w:szCs w:val="24"/>
        </w:rPr>
        <w:t>T</w:t>
      </w:r>
      <w:r w:rsidRPr="002D59CF">
        <w:rPr>
          <w:color w:val="000000" w:themeColor="text1"/>
          <w:sz w:val="24"/>
          <w:szCs w:val="24"/>
          <w:lang w:val="ru-RU"/>
        </w:rPr>
        <w:t xml:space="preserve"> = 250 К. Изобразить циклический процесс в координатах </w:t>
      </w:r>
      <w:r w:rsidRPr="002D59CF">
        <w:rPr>
          <w:color w:val="000000" w:themeColor="text1"/>
          <w:sz w:val="24"/>
          <w:szCs w:val="24"/>
        </w:rPr>
        <w:t>p</w:t>
      </w:r>
      <w:r w:rsidRPr="002D59CF">
        <w:rPr>
          <w:color w:val="000000" w:themeColor="text1"/>
          <w:sz w:val="24"/>
          <w:szCs w:val="24"/>
          <w:lang w:val="ru-RU"/>
        </w:rPr>
        <w:t>,</w:t>
      </w:r>
      <w:r w:rsidRPr="002D59CF">
        <w:rPr>
          <w:color w:val="000000" w:themeColor="text1"/>
          <w:sz w:val="24"/>
          <w:szCs w:val="24"/>
        </w:rPr>
        <w:t>V</w:t>
      </w:r>
      <w:r w:rsidRPr="002D59CF">
        <w:rPr>
          <w:color w:val="000000" w:themeColor="text1"/>
          <w:sz w:val="24"/>
          <w:szCs w:val="24"/>
          <w:lang w:val="ru-RU"/>
        </w:rPr>
        <w:t xml:space="preserve"> и определить работу газа в этом процессе.</w:t>
      </w:r>
    </w:p>
    <w:p w14:paraId="759E705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w:t>
      </w:r>
      <w:r w:rsidRPr="002D59CF">
        <w:rPr>
          <w:color w:val="000000" w:themeColor="text1"/>
          <w:sz w:val="24"/>
          <w:szCs w:val="24"/>
        </w:rPr>
        <w:t>A</w:t>
      </w:r>
      <w:r w:rsidRPr="002D59CF">
        <w:rPr>
          <w:color w:val="000000" w:themeColor="text1"/>
          <w:sz w:val="24"/>
          <w:szCs w:val="24"/>
          <w:lang w:val="ru-RU"/>
        </w:rPr>
        <w:t xml:space="preserve"> совершает газ,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при изобарном повышении температуры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5A491F1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двух цилиндрах под подвижным поршнем находятся водород и кислород. Сравнить работы, которые совершают эти газы при изобарном нагревании, если их массы, а также начальные и конечные температуры равны.</w:t>
      </w:r>
    </w:p>
    <w:p w14:paraId="423B5D1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Какую работу совершил воздух массой 200 г при его изобарном нагревании на 20 К? </w:t>
      </w:r>
      <w:r w:rsidRPr="002D59CF">
        <w:rPr>
          <w:color w:val="000000" w:themeColor="text1"/>
          <w:sz w:val="24"/>
          <w:szCs w:val="24"/>
        </w:rPr>
        <w:t>Какое количество теплоты ему при этом сообщили.</w:t>
      </w:r>
    </w:p>
    <w:p w14:paraId="7A6F5F7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Для изобарного нагревания газа, количество вещества которого 800 моль, на 500 К ему сообщили количество теплоты 9,4 МДж. </w:t>
      </w:r>
      <w:r w:rsidRPr="002D59CF">
        <w:rPr>
          <w:color w:val="000000" w:themeColor="text1"/>
          <w:sz w:val="24"/>
          <w:szCs w:val="24"/>
        </w:rPr>
        <w:t>Определить работу газа и приращение его внутренней энергии.</w:t>
      </w:r>
    </w:p>
    <w:p w14:paraId="1DAD90A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Удельная теплоемкость азота, когда его нагревают при постоянном давлении, равна 1,05 кДж/(кг • К), а при постоянном объеме 0,75 кДж/(кг*К). Почему эти величины имеют разные значения? Какая совершается работа при изобарном нагревании азота массой 1 кг на 1 К.</w:t>
      </w:r>
    </w:p>
    <w:p w14:paraId="269404D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Объем кислорода массой 160 г, температура которого 27 °С, при изобарном нагревании увеличился вдвое. Найти работу газа при расширении, количество теплоты, которое пошло на нагревание кислорода, изменение внутренней энергии.</w:t>
      </w:r>
    </w:p>
    <w:p w14:paraId="178B0E6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Во сколько раз количество теплоты, которое идет на нагревание газа при постоянном давлении, больше работы, совершаемой газом при расширении? Удельная теплоемкость газа при постоянном давлении </w:t>
      </w:r>
      <w:r w:rsidRPr="002D59CF">
        <w:rPr>
          <w:color w:val="000000" w:themeColor="text1"/>
          <w:sz w:val="24"/>
          <w:szCs w:val="24"/>
        </w:rPr>
        <w:t>cp</w:t>
      </w:r>
      <w:r w:rsidRPr="002D59CF">
        <w:rPr>
          <w:color w:val="000000" w:themeColor="text1"/>
          <w:sz w:val="24"/>
          <w:szCs w:val="24"/>
          <w:lang w:val="ru-RU"/>
        </w:rPr>
        <w:t xml:space="preserve">, молярная масса </w:t>
      </w:r>
      <w:r w:rsidRPr="002D59CF">
        <w:rPr>
          <w:color w:val="000000" w:themeColor="text1"/>
          <w:sz w:val="24"/>
          <w:szCs w:val="24"/>
        </w:rPr>
        <w:t>M</w:t>
      </w:r>
      <w:r w:rsidRPr="002D59CF">
        <w:rPr>
          <w:color w:val="000000" w:themeColor="text1"/>
          <w:sz w:val="24"/>
          <w:szCs w:val="24"/>
          <w:lang w:val="ru-RU"/>
        </w:rPr>
        <w:t>.</w:t>
      </w:r>
    </w:p>
    <w:p w14:paraId="4CB3DB1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Найдя по таблицам значение удельной теплоемкости воздуха ср и зная молярную массу </w:t>
      </w:r>
      <w:r w:rsidRPr="002D59CF">
        <w:rPr>
          <w:color w:val="000000" w:themeColor="text1"/>
          <w:sz w:val="24"/>
          <w:szCs w:val="24"/>
        </w:rPr>
        <w:t>M</w:t>
      </w:r>
      <w:r w:rsidRPr="002D59CF">
        <w:rPr>
          <w:color w:val="000000" w:themeColor="text1"/>
          <w:sz w:val="24"/>
          <w:szCs w:val="24"/>
          <w:lang w:val="ru-RU"/>
        </w:rPr>
        <w:t xml:space="preserve">, вычислить, во сколько раз большее количество теплоты потребуется для изобарного нагревания, чем для изохорного. </w:t>
      </w:r>
      <w:r w:rsidRPr="002D59CF">
        <w:rPr>
          <w:color w:val="000000" w:themeColor="text1"/>
          <w:sz w:val="24"/>
          <w:szCs w:val="24"/>
        </w:rPr>
        <w:t>Масса воздуха и разность температур в обоих случаях одинаковы.</w:t>
      </w:r>
    </w:p>
    <w:p w14:paraId="2AE89CC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Какое количество теплоты </w:t>
      </w:r>
      <w:r w:rsidRPr="002D59CF">
        <w:rPr>
          <w:color w:val="000000" w:themeColor="text1"/>
          <w:sz w:val="24"/>
          <w:szCs w:val="24"/>
        </w:rPr>
        <w:t>Q</w:t>
      </w:r>
      <w:r w:rsidRPr="002D59CF">
        <w:rPr>
          <w:color w:val="000000" w:themeColor="text1"/>
          <w:sz w:val="24"/>
          <w:szCs w:val="24"/>
          <w:lang w:val="ru-RU"/>
        </w:rPr>
        <w:t xml:space="preserve"> надо сообщить одноатомному газу, количество вещества которого </w:t>
      </w:r>
      <w:r w:rsidRPr="002D59CF">
        <w:rPr>
          <w:color w:val="000000" w:themeColor="text1"/>
          <w:sz w:val="24"/>
          <w:szCs w:val="24"/>
        </w:rPr>
        <w:t>v</w:t>
      </w:r>
      <w:r w:rsidRPr="002D59CF">
        <w:rPr>
          <w:color w:val="000000" w:themeColor="text1"/>
          <w:sz w:val="24"/>
          <w:szCs w:val="24"/>
          <w:lang w:val="ru-RU"/>
        </w:rPr>
        <w:t xml:space="preserve">, для изобарного нагревания на </w:t>
      </w:r>
      <w:r w:rsidRPr="002D59CF">
        <w:rPr>
          <w:color w:val="000000" w:themeColor="text1"/>
          <w:sz w:val="24"/>
          <w:szCs w:val="24"/>
        </w:rPr>
        <w:t>ΔT</w:t>
      </w:r>
      <w:r w:rsidRPr="002D59CF">
        <w:rPr>
          <w:color w:val="000000" w:themeColor="text1"/>
          <w:sz w:val="24"/>
          <w:szCs w:val="24"/>
          <w:lang w:val="ru-RU"/>
        </w:rPr>
        <w:t xml:space="preserve">? </w:t>
      </w:r>
      <w:r w:rsidRPr="002D59CF">
        <w:rPr>
          <w:color w:val="000000" w:themeColor="text1"/>
          <w:sz w:val="24"/>
          <w:szCs w:val="24"/>
        </w:rPr>
        <w:t>Полученный результат можно использовать при решении последующих задач.</w:t>
      </w:r>
    </w:p>
    <w:p w14:paraId="38D36A9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Какая часть количества теплоты, сообщенного одноатомному газу в изобарном процессе, идет на увеличение внутренней энергии и какая часть на совершение работы.</w:t>
      </w:r>
    </w:p>
    <w:p w14:paraId="21AC0236" w14:textId="77777777" w:rsidR="00EE7F02" w:rsidRPr="002D59CF" w:rsidRDefault="00EE7F02" w:rsidP="00EE7F02">
      <w:pPr>
        <w:pStyle w:val="a5"/>
        <w:tabs>
          <w:tab w:val="left" w:pos="3975"/>
        </w:tabs>
        <w:jc w:val="center"/>
        <w:rPr>
          <w:color w:val="000000" w:themeColor="text1"/>
          <w:sz w:val="24"/>
          <w:szCs w:val="24"/>
          <w:lang w:val="ru-RU"/>
        </w:rPr>
      </w:pPr>
      <w:r w:rsidRPr="002D59CF">
        <w:rPr>
          <w:color w:val="000000" w:themeColor="text1"/>
          <w:sz w:val="24"/>
          <w:szCs w:val="24"/>
          <w:lang w:val="ru-RU"/>
        </w:rPr>
        <w:t>Изменение внутренней энергии тел в процессе теплопередачи</w:t>
      </w:r>
    </w:p>
    <w:p w14:paraId="5EDD9AA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После опускания в воду, имеющую температуру 10 °С, тела, нагретого до 100 °С, через некоторое время установилась общая температура 40 °С. Какой станет температура воды, если, не вынимая первого тела, в нее опустить еще одно такое же тело, нагретое до 100 °С.</w:t>
      </w:r>
    </w:p>
    <w:p w14:paraId="76839624" w14:textId="77777777" w:rsidR="00EE7F02" w:rsidRPr="00396A7B"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Бытовой газовый водонагреватель проточного типа имеет полезную мощность 21 кВт и КПД 80%. Сколько времени будет наполняться ванна вместимостью 200 л водой, нагретой в нагревателе на 24 °С, и каков расход газа (в литрах) за это время? </w:t>
      </w:r>
      <w:r w:rsidRPr="00396A7B">
        <w:rPr>
          <w:color w:val="000000" w:themeColor="text1"/>
          <w:sz w:val="24"/>
          <w:szCs w:val="24"/>
          <w:lang w:val="ru-RU"/>
        </w:rPr>
        <w:t>При сгорании 1 м3 природного газа выделяется энергия 36 МДж.</w:t>
      </w:r>
    </w:p>
    <w:p w14:paraId="3123E53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величину внутренней энергии воды и водяного пара одинаковой массы при температуре кипения.</w:t>
      </w:r>
    </w:p>
    <w:p w14:paraId="491DCF8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Вычислить КПД газовой горелки, если на нагревание чайника с 3 л воды от 10 °С до кипения было израсходовано 60 л газа. </w:t>
      </w:r>
      <w:r w:rsidRPr="002D59CF">
        <w:rPr>
          <w:color w:val="000000" w:themeColor="text1"/>
          <w:sz w:val="24"/>
          <w:szCs w:val="24"/>
        </w:rPr>
        <w:t>Теплоемкость чайника 100 Дж/К, теплота сгорания газа 36 МДж/м</w:t>
      </w:r>
      <w:r w:rsidRPr="002D59CF">
        <w:rPr>
          <w:color w:val="000000" w:themeColor="text1"/>
          <w:sz w:val="24"/>
          <w:szCs w:val="24"/>
          <w:vertAlign w:val="superscript"/>
        </w:rPr>
        <w:t>3</w:t>
      </w:r>
      <w:r w:rsidRPr="002D59CF">
        <w:rPr>
          <w:color w:val="000000" w:themeColor="text1"/>
          <w:sz w:val="24"/>
          <w:szCs w:val="24"/>
        </w:rPr>
        <w:t>.</w:t>
      </w:r>
    </w:p>
    <w:p w14:paraId="17AFC97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сосуд, содержащий 1,5 кг воды при 15 °С, впускают 200 г водяного пара при 100 °С. Какая общая температура установится в сосуде после конденсации пара.</w:t>
      </w:r>
    </w:p>
    <w:p w14:paraId="4DCF7B2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Колбу с 600 г воды при 10 °С нагревают на спиртовке с КПД 35%. Через какое время вода закипит? Сколько воды ежесекундно обращается в пар при кипении, если -в 1 мин сгорает 2 г спирта? </w:t>
      </w:r>
      <w:r w:rsidRPr="002D59CF">
        <w:rPr>
          <w:color w:val="000000" w:themeColor="text1"/>
          <w:sz w:val="24"/>
          <w:szCs w:val="24"/>
        </w:rPr>
        <w:t>Теплоемкость колбы 100 Дж/К</w:t>
      </w:r>
    </w:p>
    <w:p w14:paraId="2BB5044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Алюминиевый чайник массой 400 г, в котором находится 2 кг воды при 10 °С, помещают на газовую горелку с КПД 40%. Какова мощность горелки, если через 10 мин вода закипела, причем 20 г воды выкипело.</w:t>
      </w:r>
    </w:p>
    <w:p w14:paraId="5A71E19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сосуд, содержащий 2,8 л воды при 20 °С, бросают кусок стали массой 3 кг, нагретый до 460 °С. Вода нагревается до 60 °С, а часть ее обращается в пар. </w:t>
      </w:r>
      <w:r w:rsidRPr="002D59CF">
        <w:rPr>
          <w:color w:val="000000" w:themeColor="text1"/>
          <w:sz w:val="24"/>
          <w:szCs w:val="24"/>
        </w:rPr>
        <w:t>Найти массу воды, обратившейся в пар. Теплоемкостью сосуда пренебречь.</w:t>
      </w:r>
    </w:p>
    <w:p w14:paraId="5DE8813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Через воду, имеющую температуру 10 °С, пропускают водяной пар при 100 °С. Сколько процентов составит масса воды, образовавшейся из пара, от массы всей воды в сосуде в момент, когда ее температура равна 50 °С.</w:t>
      </w:r>
    </w:p>
    <w:p w14:paraId="3BB15A7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Сравнить внутренние энергии свинца массой 600 г в твердом и жидком состояниях при температуре плавления.</w:t>
      </w:r>
    </w:p>
    <w:p w14:paraId="1DE87860" w14:textId="77777777" w:rsidR="00EE7F02" w:rsidRPr="002D59CF" w:rsidRDefault="00EE7F02" w:rsidP="00EE7F02">
      <w:pPr>
        <w:tabs>
          <w:tab w:val="left" w:pos="3975"/>
        </w:tabs>
        <w:spacing w:after="0" w:line="240" w:lineRule="auto"/>
        <w:ind w:left="360"/>
        <w:jc w:val="center"/>
        <w:rPr>
          <w:color w:val="000000" w:themeColor="text1"/>
          <w:sz w:val="24"/>
          <w:szCs w:val="24"/>
        </w:rPr>
      </w:pPr>
      <w:r w:rsidRPr="002D59CF">
        <w:rPr>
          <w:color w:val="000000" w:themeColor="text1"/>
          <w:sz w:val="24"/>
          <w:szCs w:val="24"/>
          <w:lang w:val="ru-RU"/>
        </w:rPr>
        <w:t xml:space="preserve">Изменение внутренней энергии тел в процессе совершения работы. </w:t>
      </w:r>
      <w:r w:rsidRPr="002D59CF">
        <w:rPr>
          <w:color w:val="000000" w:themeColor="text1"/>
          <w:sz w:val="24"/>
          <w:szCs w:val="24"/>
        </w:rPr>
        <w:t>Тепловые двигатели</w:t>
      </w:r>
    </w:p>
    <w:p w14:paraId="7A5EB8FD"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 высоты </w:t>
      </w:r>
      <w:r w:rsidRPr="002D59CF">
        <w:rPr>
          <w:color w:val="000000" w:themeColor="text1"/>
          <w:sz w:val="24"/>
          <w:szCs w:val="24"/>
        </w:rPr>
        <w:t>h</w:t>
      </w:r>
      <w:r w:rsidRPr="002D59CF">
        <w:rPr>
          <w:color w:val="000000" w:themeColor="text1"/>
          <w:sz w:val="24"/>
          <w:szCs w:val="24"/>
          <w:lang w:val="ru-RU"/>
        </w:rPr>
        <w:t xml:space="preserve"> свободно падает кусок металла, удельная теплоемкость которого с. На сколько повысилась его температура при ударе о землю, если считать, что </w:t>
      </w:r>
      <w:r w:rsidRPr="002D59CF">
        <w:rPr>
          <w:color w:val="000000" w:themeColor="text1"/>
          <w:sz w:val="24"/>
          <w:szCs w:val="24"/>
        </w:rPr>
        <w:t>k</w:t>
      </w:r>
      <w:r w:rsidRPr="002D59CF">
        <w:rPr>
          <w:color w:val="000000" w:themeColor="text1"/>
          <w:sz w:val="24"/>
          <w:szCs w:val="24"/>
          <w:lang w:val="ru-RU"/>
        </w:rPr>
        <w:t xml:space="preserve">% механической энергии куска металла превращается во внутреннюю </w:t>
      </w:r>
      <w:r w:rsidRPr="002D59CF">
        <w:rPr>
          <w:color w:val="000000" w:themeColor="text1"/>
          <w:sz w:val="24"/>
          <w:szCs w:val="24"/>
        </w:rPr>
        <w:t>энергию.</w:t>
      </w:r>
    </w:p>
    <w:p w14:paraId="1EEBB20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одинаковых стальных шарика упали с одной и той же высоты. Первый упал в вязкий грунт, а второй, ударившись о камень, отскочил и был пойман рукой на некоторой высоте. </w:t>
      </w:r>
      <w:r w:rsidRPr="002D59CF">
        <w:rPr>
          <w:color w:val="000000" w:themeColor="text1"/>
          <w:sz w:val="24"/>
          <w:szCs w:val="24"/>
        </w:rPr>
        <w:t>Какой из шариков больше нагрелся.</w:t>
      </w:r>
    </w:p>
    <w:p w14:paraId="5318A00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Свинцовая пуля, летящая со скоростью 200 м/с, падает в земляной вал. На сколько повысилась температура пули, если 78% кинетической энергии пули превратилось во внутреннюю </w:t>
      </w:r>
      <w:r w:rsidRPr="002D59CF">
        <w:rPr>
          <w:color w:val="000000" w:themeColor="text1"/>
          <w:sz w:val="24"/>
          <w:szCs w:val="24"/>
        </w:rPr>
        <w:t>энергию.</w:t>
      </w:r>
    </w:p>
    <w:p w14:paraId="72BF702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Стальной осколок, падая с высоты 500 м, имел у поверхности земли скорость 50 м/с. На сколько повысилась температура осколка, если считать, что вся работа сопротивления воздуха пошла на его нагревание.</w:t>
      </w:r>
    </w:p>
    <w:p w14:paraId="353E529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Шарик, подвешенный на нити длиной </w:t>
      </w:r>
      <w:r w:rsidRPr="002D59CF">
        <w:rPr>
          <w:color w:val="000000" w:themeColor="text1"/>
          <w:sz w:val="24"/>
          <w:szCs w:val="24"/>
        </w:rPr>
        <w:t>I</w:t>
      </w:r>
      <w:r w:rsidRPr="002D59CF">
        <w:rPr>
          <w:color w:val="000000" w:themeColor="text1"/>
          <w:sz w:val="24"/>
          <w:szCs w:val="24"/>
          <w:lang w:val="ru-RU"/>
        </w:rPr>
        <w:t xml:space="preserve">, отвели в положение В (рис. 71) и отпустили. После удара о стенку шарик отклонился на угол а до положения С. На сколько повысилась температура шарика, если </w:t>
      </w:r>
      <w:r w:rsidRPr="002D59CF">
        <w:rPr>
          <w:color w:val="000000" w:themeColor="text1"/>
          <w:sz w:val="24"/>
          <w:szCs w:val="24"/>
        </w:rPr>
        <w:t>k</w:t>
      </w:r>
      <w:r w:rsidRPr="002D59CF">
        <w:rPr>
          <w:color w:val="000000" w:themeColor="text1"/>
          <w:sz w:val="24"/>
          <w:szCs w:val="24"/>
          <w:lang w:val="ru-RU"/>
        </w:rPr>
        <w:t xml:space="preserve">% потерянной механической энергии перешло во внутреннюю </w:t>
      </w:r>
      <w:r w:rsidRPr="002D59CF">
        <w:rPr>
          <w:color w:val="000000" w:themeColor="text1"/>
          <w:sz w:val="24"/>
          <w:szCs w:val="24"/>
        </w:rPr>
        <w:t>энергию шарика? Удельную теплоемкость с вещества шарика считать известной.</w:t>
      </w:r>
    </w:p>
    <w:p w14:paraId="32F2931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Два свинцовых шара одинаковой массы движутся со скоростями </w:t>
      </w:r>
      <w:r w:rsidRPr="002D59CF">
        <w:rPr>
          <w:color w:val="000000" w:themeColor="text1"/>
          <w:sz w:val="24"/>
          <w:szCs w:val="24"/>
        </w:rPr>
        <w:t>v</w:t>
      </w:r>
      <w:r w:rsidRPr="002D59CF">
        <w:rPr>
          <w:color w:val="000000" w:themeColor="text1"/>
          <w:sz w:val="24"/>
          <w:szCs w:val="24"/>
          <w:lang w:val="ru-RU"/>
        </w:rPr>
        <w:t xml:space="preserve"> и 2</w:t>
      </w:r>
      <w:r w:rsidRPr="002D59CF">
        <w:rPr>
          <w:color w:val="000000" w:themeColor="text1"/>
          <w:sz w:val="24"/>
          <w:szCs w:val="24"/>
        </w:rPr>
        <w:t>v</w:t>
      </w:r>
      <w:r w:rsidRPr="002D59CF">
        <w:rPr>
          <w:color w:val="000000" w:themeColor="text1"/>
          <w:sz w:val="24"/>
          <w:szCs w:val="24"/>
          <w:lang w:val="ru-RU"/>
        </w:rPr>
        <w:t xml:space="preserve"> навстречу друг другу. </w:t>
      </w:r>
      <w:r w:rsidRPr="002D59CF">
        <w:rPr>
          <w:color w:val="000000" w:themeColor="text1"/>
          <w:sz w:val="24"/>
          <w:szCs w:val="24"/>
        </w:rPr>
        <w:t>Определить повышение температуры Δt шаров в результате неупругого удара.</w:t>
      </w:r>
    </w:p>
    <w:p w14:paraId="1F02A4D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С какой наименьшей скоростью должна лететь свинцовая дробинка, чтобы при ударе о препятствие она расплавилась? Считать, что 80% кинетической энергии превратилось во внутреннюю энергию дробинки, а температура дробинки до удара была 127 °С.</w:t>
      </w:r>
    </w:p>
    <w:p w14:paraId="437A95C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При выстреле снаряд (пуля) массой </w:t>
      </w:r>
      <w:r w:rsidRPr="002D59CF">
        <w:rPr>
          <w:color w:val="000000" w:themeColor="text1"/>
          <w:sz w:val="24"/>
          <w:szCs w:val="24"/>
        </w:rPr>
        <w:t>m</w:t>
      </w:r>
      <w:r w:rsidRPr="002D59CF">
        <w:rPr>
          <w:color w:val="000000" w:themeColor="text1"/>
          <w:sz w:val="24"/>
          <w:szCs w:val="24"/>
          <w:lang w:val="ru-RU"/>
        </w:rPr>
        <w:t xml:space="preserve"> вылетает из ствола со скоростью </w:t>
      </w:r>
      <w:r w:rsidRPr="002D59CF">
        <w:rPr>
          <w:color w:val="000000" w:themeColor="text1"/>
          <w:sz w:val="24"/>
          <w:szCs w:val="24"/>
        </w:rPr>
        <w:t>v</w:t>
      </w:r>
      <w:r w:rsidRPr="002D59CF">
        <w:rPr>
          <w:color w:val="000000" w:themeColor="text1"/>
          <w:sz w:val="24"/>
          <w:szCs w:val="24"/>
          <w:lang w:val="ru-RU"/>
        </w:rPr>
        <w:t xml:space="preserve">. Сколько процентов от энергии, освободившейся при сгорании порохового заряда массой М, составляет кинетическая энергия снаряда (пули)? Сделать расчеты для пушечного снаряда при </w:t>
      </w:r>
      <w:r w:rsidRPr="002D59CF">
        <w:rPr>
          <w:color w:val="000000" w:themeColor="text1"/>
          <w:sz w:val="24"/>
          <w:szCs w:val="24"/>
        </w:rPr>
        <w:t>m</w:t>
      </w:r>
      <w:r w:rsidRPr="002D59CF">
        <w:rPr>
          <w:color w:val="000000" w:themeColor="text1"/>
          <w:sz w:val="24"/>
          <w:szCs w:val="24"/>
          <w:lang w:val="ru-RU"/>
        </w:rPr>
        <w:t xml:space="preserve"> = 6,2 кг, </w:t>
      </w:r>
      <w:r w:rsidRPr="002D59CF">
        <w:rPr>
          <w:color w:val="000000" w:themeColor="text1"/>
          <w:sz w:val="24"/>
          <w:szCs w:val="24"/>
        </w:rPr>
        <w:t>v</w:t>
      </w:r>
      <w:r w:rsidRPr="002D59CF">
        <w:rPr>
          <w:color w:val="000000" w:themeColor="text1"/>
          <w:sz w:val="24"/>
          <w:szCs w:val="24"/>
          <w:lang w:val="ru-RU"/>
        </w:rPr>
        <w:t xml:space="preserve"> = 680 м/с, М = 1 кг и для пули автомата при </w:t>
      </w:r>
      <w:r w:rsidRPr="002D59CF">
        <w:rPr>
          <w:color w:val="000000" w:themeColor="text1"/>
          <w:sz w:val="24"/>
          <w:szCs w:val="24"/>
        </w:rPr>
        <w:t>m</w:t>
      </w:r>
      <w:r w:rsidRPr="002D59CF">
        <w:rPr>
          <w:color w:val="000000" w:themeColor="text1"/>
          <w:sz w:val="24"/>
          <w:szCs w:val="24"/>
          <w:lang w:val="ru-RU"/>
        </w:rPr>
        <w:t xml:space="preserve"> = 8 г, </w:t>
      </w:r>
      <w:r w:rsidRPr="002D59CF">
        <w:rPr>
          <w:color w:val="000000" w:themeColor="text1"/>
          <w:sz w:val="24"/>
          <w:szCs w:val="24"/>
        </w:rPr>
        <w:t>v</w:t>
      </w:r>
      <w:r w:rsidRPr="002D59CF">
        <w:rPr>
          <w:color w:val="000000" w:themeColor="text1"/>
          <w:sz w:val="24"/>
          <w:szCs w:val="24"/>
          <w:lang w:val="ru-RU"/>
        </w:rPr>
        <w:t xml:space="preserve"> = 700 м/с, М = 1,6 г.</w:t>
      </w:r>
    </w:p>
    <w:p w14:paraId="50D0228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Что обладает большей внутренней энергией: рабочая смесь, находящаяся в цилиндре двигателя внутреннего сгорания к концу такта сжатия (до проскакивания искры), или продукт ее горения к концу рабочего хода.</w:t>
      </w:r>
    </w:p>
    <w:p w14:paraId="5BC9297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Температура нагревателя идеальной тепловой машины 117 °С, а холодильника 27 °С. Количество теплоты, получаемое машиной от нагревателя за 1 с, равно 60 кДж. Вычислить КПД машины, количество теплоты, отдаваемое холодильнику в 1 с, и мощность машины.</w:t>
      </w:r>
    </w:p>
    <w:p w14:paraId="4F49DD8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идеальной тепловой машине за счет каждого килоджоуля энергии, получаемой от нагревателя, совершается работа 300 Дж. Определить КПД машины и температуру нагревателя, если температура холодильника 280 К.</w:t>
      </w:r>
    </w:p>
    <w:p w14:paraId="5FC46F9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Идеальная тепловая машина поднимает груз массой </w:t>
      </w:r>
      <w:r w:rsidRPr="002D59CF">
        <w:rPr>
          <w:color w:val="000000" w:themeColor="text1"/>
          <w:sz w:val="24"/>
          <w:szCs w:val="24"/>
        </w:rPr>
        <w:t>m</w:t>
      </w:r>
      <w:r w:rsidRPr="002D59CF">
        <w:rPr>
          <w:color w:val="000000" w:themeColor="text1"/>
          <w:sz w:val="24"/>
          <w:szCs w:val="24"/>
          <w:lang w:val="ru-RU"/>
        </w:rPr>
        <w:t xml:space="preserve"> = 400 кг. Рабочее тело машины получает от нагревателя с температурой </w:t>
      </w:r>
      <w:r w:rsidRPr="002D59CF">
        <w:rPr>
          <w:color w:val="000000" w:themeColor="text1"/>
          <w:sz w:val="24"/>
          <w:szCs w:val="24"/>
        </w:rPr>
        <w:t>t</w:t>
      </w:r>
      <w:r w:rsidRPr="002D59CF">
        <w:rPr>
          <w:color w:val="000000" w:themeColor="text1"/>
          <w:sz w:val="24"/>
          <w:szCs w:val="24"/>
          <w:lang w:val="ru-RU"/>
        </w:rPr>
        <w:t xml:space="preserve"> = 200 °С количество теплоты, равное </w:t>
      </w:r>
      <w:r w:rsidRPr="002D59CF">
        <w:rPr>
          <w:color w:val="000000" w:themeColor="text1"/>
          <w:sz w:val="24"/>
          <w:szCs w:val="24"/>
        </w:rPr>
        <w:t>Q</w:t>
      </w:r>
      <w:r w:rsidRPr="002D59CF">
        <w:rPr>
          <w:color w:val="000000" w:themeColor="text1"/>
          <w:sz w:val="24"/>
          <w:szCs w:val="24"/>
          <w:lang w:val="ru-RU"/>
        </w:rPr>
        <w:t xml:space="preserve">1 = 80 кДж. Определить КПД двигателя и количество теплоты, переданное холодильнику </w:t>
      </w:r>
      <w:r w:rsidRPr="002D59CF">
        <w:rPr>
          <w:color w:val="000000" w:themeColor="text1"/>
          <w:sz w:val="24"/>
          <w:szCs w:val="24"/>
        </w:rPr>
        <w:t>Q</w:t>
      </w:r>
      <w:r w:rsidRPr="002D59CF">
        <w:rPr>
          <w:color w:val="000000" w:themeColor="text1"/>
          <w:sz w:val="24"/>
          <w:szCs w:val="24"/>
          <w:lang w:val="ru-RU"/>
        </w:rPr>
        <w:t>2. На какую максимальную высоту Н поднимет груз эта тепловая машина? Трением пренебречь. В качестве холодильника выступает окружающий воздух, находящийся при нормальных условиях.</w:t>
      </w:r>
    </w:p>
    <w:p w14:paraId="0DF8DA42"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Какую среднюю мощность развивает двигатель мотоцикла, если при скорости движения 108 км/ч расход бензина составляет 3,7 л на 100 км пути, а КПД двигателя 25%.</w:t>
      </w:r>
    </w:p>
    <w:p w14:paraId="1ED9BB8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Междугородный автобус прошел путь 80 км за 1 ч. Двигатель при этом развивал среднюю мощность 70 кВт при КПД, равном 25%. Сколько дизельного топлива, плотность которого 800 кг/м3, сэкономил водитель в рейсе, если норма расхода горючего 40 л на 100 км пути.</w:t>
      </w:r>
    </w:p>
    <w:p w14:paraId="21FB90D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Автомобиль массой 4,6 т трогается с места на подъеме, равном 0,025, и, двигаясь равноускоренно, за 40 с проходит 200 м. Найти расход бензина (в литрах) на этом участке, если коэффициент сопротивления 0,02 и КПД равен 20%.</w:t>
      </w:r>
    </w:p>
    <w:p w14:paraId="4AF16D4A"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2AFA8527"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67D2F7C4"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p>
    <w:p w14:paraId="237808CD"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4EF657D8" w14:textId="77777777" w:rsidR="00EE7F02" w:rsidRPr="002D59CF" w:rsidRDefault="00EE7F02" w:rsidP="00EE7F02">
      <w:pPr>
        <w:tabs>
          <w:tab w:val="left" w:pos="3975"/>
        </w:tabs>
        <w:spacing w:after="0" w:line="240" w:lineRule="auto"/>
        <w:jc w:val="both"/>
        <w:rPr>
          <w:color w:val="000000" w:themeColor="text1"/>
          <w:sz w:val="24"/>
          <w:szCs w:val="24"/>
          <w:lang w:val="ru-RU"/>
        </w:rPr>
      </w:pPr>
    </w:p>
    <w:p w14:paraId="5B94DC39" w14:textId="77777777" w:rsidR="006F5EC7" w:rsidRDefault="006F5EC7">
      <w:pPr>
        <w:rPr>
          <w:b/>
          <w:bCs/>
          <w:color w:val="000000" w:themeColor="text1"/>
          <w:sz w:val="24"/>
          <w:szCs w:val="24"/>
          <w:lang w:val="ru-RU"/>
        </w:rPr>
      </w:pPr>
      <w:r>
        <w:rPr>
          <w:b/>
          <w:bCs/>
          <w:color w:val="000000" w:themeColor="text1"/>
          <w:sz w:val="24"/>
          <w:szCs w:val="24"/>
          <w:lang w:val="ru-RU"/>
        </w:rPr>
        <w:br w:type="page"/>
      </w:r>
    </w:p>
    <w:p w14:paraId="78D15FFA"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ЛПЗ№ 5. Определениевлажностивоздуха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135C01E5" w14:textId="77777777" w:rsidR="00EE7F02" w:rsidRPr="002D59CF" w:rsidRDefault="00EE7F02" w:rsidP="00EE7F02">
      <w:pPr>
        <w:spacing w:after="0" w:line="240" w:lineRule="auto"/>
        <w:ind w:left="142"/>
        <w:jc w:val="center"/>
        <w:rPr>
          <w:b/>
          <w:bCs/>
          <w:color w:val="000000" w:themeColor="text1"/>
          <w:sz w:val="24"/>
          <w:szCs w:val="24"/>
          <w:lang w:val="ru-RU"/>
        </w:rPr>
      </w:pPr>
    </w:p>
    <w:p w14:paraId="4BC15C46" w14:textId="77777777" w:rsidR="00EE7F02" w:rsidRPr="002D59CF" w:rsidRDefault="00EE7F02" w:rsidP="00EE7F02">
      <w:pPr>
        <w:pStyle w:val="af8"/>
        <w:shd w:val="clear" w:color="auto" w:fill="FFFFFF"/>
        <w:spacing w:before="0" w:beforeAutospacing="0" w:after="0" w:afterAutospacing="0"/>
        <w:ind w:left="142"/>
        <w:jc w:val="both"/>
        <w:rPr>
          <w:iCs/>
          <w:color w:val="000000" w:themeColor="text1"/>
        </w:rPr>
      </w:pPr>
      <w:r w:rsidRPr="002D59CF">
        <w:rPr>
          <w:rStyle w:val="af9"/>
          <w:rFonts w:eastAsiaTheme="majorEastAsia"/>
          <w:color w:val="000000" w:themeColor="text1"/>
        </w:rPr>
        <w:t>Цель:</w:t>
      </w:r>
      <w:r w:rsidR="006F5EC7">
        <w:rPr>
          <w:rStyle w:val="af9"/>
          <w:rFonts w:eastAsiaTheme="majorEastAsia"/>
          <w:color w:val="000000" w:themeColor="text1"/>
        </w:rPr>
        <w:t xml:space="preserve"> </w:t>
      </w:r>
      <w:r w:rsidRPr="002D59CF">
        <w:rPr>
          <w:rStyle w:val="af9"/>
          <w:rFonts w:eastAsiaTheme="majorEastAsia"/>
          <w:color w:val="000000" w:themeColor="text1"/>
        </w:rPr>
        <w:t xml:space="preserve">получить практические навыки </w:t>
      </w:r>
      <w:r w:rsidRPr="002D59CF">
        <w:rPr>
          <w:iCs/>
          <w:color w:val="000000" w:themeColor="text1"/>
        </w:rPr>
        <w:t>измерения</w:t>
      </w:r>
      <w:r w:rsidR="006F5EC7">
        <w:rPr>
          <w:iCs/>
          <w:color w:val="000000" w:themeColor="text1"/>
        </w:rPr>
        <w:t xml:space="preserve"> </w:t>
      </w:r>
      <w:r w:rsidRPr="002D59CF">
        <w:rPr>
          <w:iCs/>
          <w:color w:val="000000" w:themeColor="text1"/>
        </w:rPr>
        <w:t>относительной</w:t>
      </w:r>
      <w:r w:rsidR="006F5EC7">
        <w:rPr>
          <w:iCs/>
          <w:color w:val="000000" w:themeColor="text1"/>
        </w:rPr>
        <w:t xml:space="preserve"> </w:t>
      </w:r>
      <w:r w:rsidRPr="002D59CF">
        <w:rPr>
          <w:iCs/>
          <w:color w:val="000000" w:themeColor="text1"/>
        </w:rPr>
        <w:t>и</w:t>
      </w:r>
      <w:r w:rsidR="006F5EC7">
        <w:rPr>
          <w:iCs/>
          <w:color w:val="000000" w:themeColor="text1"/>
        </w:rPr>
        <w:t xml:space="preserve"> </w:t>
      </w:r>
      <w:r w:rsidRPr="002D59CF">
        <w:rPr>
          <w:iCs/>
          <w:color w:val="000000" w:themeColor="text1"/>
        </w:rPr>
        <w:t>абсолютной</w:t>
      </w:r>
      <w:r w:rsidR="006F5EC7">
        <w:rPr>
          <w:iCs/>
          <w:color w:val="000000" w:themeColor="text1"/>
        </w:rPr>
        <w:t xml:space="preserve"> </w:t>
      </w:r>
      <w:r w:rsidRPr="002D59CF">
        <w:rPr>
          <w:iCs/>
          <w:color w:val="000000" w:themeColor="text1"/>
        </w:rPr>
        <w:t>влажности</w:t>
      </w:r>
      <w:r w:rsidR="006F5EC7">
        <w:rPr>
          <w:iCs/>
          <w:color w:val="000000" w:themeColor="text1"/>
        </w:rPr>
        <w:t xml:space="preserve"> </w:t>
      </w:r>
      <w:r w:rsidRPr="002D59CF">
        <w:rPr>
          <w:iCs/>
          <w:color w:val="000000" w:themeColor="text1"/>
        </w:rPr>
        <w:t>воздуха.</w:t>
      </w:r>
    </w:p>
    <w:p w14:paraId="53FDB81A"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rStyle w:val="af9"/>
          <w:rFonts w:eastAsiaTheme="majorEastAsia"/>
          <w:color w:val="000000" w:themeColor="text1"/>
        </w:rPr>
        <w:t>Оборудование:</w:t>
      </w:r>
      <w:r w:rsidR="006F5EC7">
        <w:rPr>
          <w:rStyle w:val="af9"/>
          <w:rFonts w:eastAsiaTheme="majorEastAsia"/>
          <w:color w:val="000000" w:themeColor="text1"/>
        </w:rPr>
        <w:t xml:space="preserve"> </w:t>
      </w:r>
      <w:r w:rsidRPr="002D59CF">
        <w:rPr>
          <w:color w:val="000000" w:themeColor="text1"/>
        </w:rPr>
        <w:t>термометр</w:t>
      </w:r>
      <w:r w:rsidR="006F5EC7">
        <w:rPr>
          <w:color w:val="000000" w:themeColor="text1"/>
        </w:rPr>
        <w:t xml:space="preserve"> </w:t>
      </w:r>
      <w:r w:rsidRPr="002D59CF">
        <w:rPr>
          <w:color w:val="000000" w:themeColor="text1"/>
        </w:rPr>
        <w:t>лабораторный;</w:t>
      </w:r>
      <w:r w:rsidR="006F5EC7">
        <w:rPr>
          <w:color w:val="000000" w:themeColor="text1"/>
        </w:rPr>
        <w:t xml:space="preserve"> </w:t>
      </w:r>
      <w:r w:rsidRPr="002D59CF">
        <w:rPr>
          <w:color w:val="000000" w:themeColor="text1"/>
        </w:rPr>
        <w:t>марлевый</w:t>
      </w:r>
      <w:r w:rsidR="006F5EC7">
        <w:rPr>
          <w:color w:val="000000" w:themeColor="text1"/>
        </w:rPr>
        <w:t xml:space="preserve"> </w:t>
      </w:r>
      <w:r w:rsidRPr="002D59CF">
        <w:rPr>
          <w:color w:val="000000" w:themeColor="text1"/>
        </w:rPr>
        <w:t>бинт;</w:t>
      </w:r>
      <w:r w:rsidR="006F5EC7">
        <w:rPr>
          <w:color w:val="000000" w:themeColor="text1"/>
        </w:rPr>
        <w:t xml:space="preserve"> </w:t>
      </w:r>
      <w:r w:rsidRPr="002D59CF">
        <w:rPr>
          <w:color w:val="000000" w:themeColor="text1"/>
        </w:rPr>
        <w:t>сосуд</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водой;</w:t>
      </w:r>
      <w:r w:rsidR="006F5EC7">
        <w:rPr>
          <w:color w:val="000000" w:themeColor="text1"/>
        </w:rPr>
        <w:t xml:space="preserve"> </w:t>
      </w:r>
      <w:r w:rsidRPr="002D59CF">
        <w:rPr>
          <w:color w:val="000000" w:themeColor="text1"/>
        </w:rPr>
        <w:t>таблица</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психрометрическая</w:t>
      </w:r>
      <w:r w:rsidR="006F5EC7">
        <w:rPr>
          <w:color w:val="000000" w:themeColor="text1"/>
        </w:rPr>
        <w:t xml:space="preserve"> </w:t>
      </w:r>
      <w:r w:rsidRPr="002D59CF">
        <w:rPr>
          <w:color w:val="000000" w:themeColor="text1"/>
        </w:rPr>
        <w:t>таблица.</w:t>
      </w:r>
    </w:p>
    <w:p w14:paraId="478CB302" w14:textId="77777777" w:rsidR="00EE7F02" w:rsidRPr="002D59CF" w:rsidRDefault="00EE7F02" w:rsidP="00EE7F02">
      <w:pPr>
        <w:pStyle w:val="text-center"/>
        <w:shd w:val="clear" w:color="auto" w:fill="FFFFFF"/>
        <w:spacing w:before="0" w:beforeAutospacing="0" w:after="0" w:afterAutospacing="0"/>
        <w:ind w:left="142"/>
        <w:jc w:val="center"/>
        <w:rPr>
          <w:b/>
          <w:bCs/>
          <w:color w:val="000000" w:themeColor="text1"/>
        </w:rPr>
      </w:pPr>
      <w:r w:rsidRPr="002D59CF">
        <w:rPr>
          <w:rStyle w:val="afa"/>
          <w:bCs/>
          <w:color w:val="000000" w:themeColor="text1"/>
        </w:rPr>
        <w:t>Краткие теоретические сведения</w:t>
      </w:r>
    </w:p>
    <w:p w14:paraId="7BBC2D56"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Одной</w:t>
      </w:r>
      <w:r w:rsidR="006F5EC7">
        <w:rPr>
          <w:color w:val="000000" w:themeColor="text1"/>
        </w:rPr>
        <w:t xml:space="preserve"> </w:t>
      </w:r>
      <w:r w:rsidRPr="002D59CF">
        <w:rPr>
          <w:color w:val="000000" w:themeColor="text1"/>
        </w:rPr>
        <w:t>из</w:t>
      </w:r>
      <w:r w:rsidR="006F5EC7">
        <w:rPr>
          <w:color w:val="000000" w:themeColor="text1"/>
        </w:rPr>
        <w:t xml:space="preserve"> </w:t>
      </w:r>
      <w:r w:rsidRPr="002D59CF">
        <w:rPr>
          <w:color w:val="000000" w:themeColor="text1"/>
        </w:rPr>
        <w:t>характеристик</w:t>
      </w:r>
      <w:r w:rsidR="006F5EC7">
        <w:rPr>
          <w:color w:val="000000" w:themeColor="text1"/>
        </w:rPr>
        <w:t xml:space="preserve"> </w:t>
      </w:r>
      <w:r w:rsidRPr="002D59CF">
        <w:rPr>
          <w:color w:val="000000" w:themeColor="text1"/>
        </w:rPr>
        <w:t>влажности</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является</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Относительная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показывает,</w:t>
      </w:r>
      <w:r w:rsidR="006F5EC7">
        <w:rPr>
          <w:color w:val="000000" w:themeColor="text1"/>
        </w:rPr>
        <w:t xml:space="preserve"> </w:t>
      </w:r>
      <w:r w:rsidRPr="002D59CF">
        <w:rPr>
          <w:color w:val="000000" w:themeColor="text1"/>
        </w:rPr>
        <w:t>насколько</w:t>
      </w:r>
      <w:r w:rsidR="006F5EC7">
        <w:rPr>
          <w:color w:val="000000" w:themeColor="text1"/>
        </w:rPr>
        <w:t xml:space="preserve"> </w:t>
      </w:r>
      <w:r w:rsidRPr="002D59CF">
        <w:rPr>
          <w:color w:val="000000" w:themeColor="text1"/>
        </w:rPr>
        <w:t>водяной</w:t>
      </w:r>
      <w:r w:rsidR="006F5EC7">
        <w:rPr>
          <w:color w:val="000000" w:themeColor="text1"/>
        </w:rPr>
        <w:t xml:space="preserve"> </w:t>
      </w:r>
      <w:r w:rsidRPr="002D59CF">
        <w:rPr>
          <w:color w:val="000000" w:themeColor="text1"/>
        </w:rPr>
        <w:t>пар,</w:t>
      </w:r>
      <w:r w:rsidR="006F5EC7">
        <w:rPr>
          <w:color w:val="000000" w:themeColor="text1"/>
        </w:rPr>
        <w:t xml:space="preserve"> </w:t>
      </w:r>
      <w:r w:rsidRPr="002D59CF">
        <w:rPr>
          <w:color w:val="000000" w:themeColor="text1"/>
        </w:rPr>
        <w:t>содержащийся</w:t>
      </w:r>
      <w:r w:rsidR="006F5EC7">
        <w:rPr>
          <w:color w:val="000000" w:themeColor="text1"/>
        </w:rPr>
        <w:t xml:space="preserve"> </w:t>
      </w:r>
      <w:r w:rsidRPr="002D59CF">
        <w:rPr>
          <w:color w:val="000000" w:themeColor="text1"/>
        </w:rPr>
        <w:t>в</w:t>
      </w:r>
      <w:r w:rsidR="006F5EC7">
        <w:rPr>
          <w:color w:val="000000" w:themeColor="text1"/>
        </w:rPr>
        <w:t xml:space="preserve"> </w:t>
      </w:r>
      <w:r w:rsidRPr="002D59CF">
        <w:rPr>
          <w:color w:val="000000" w:themeColor="text1"/>
        </w:rPr>
        <w:t>воздухе</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r w:rsidR="006F5EC7">
        <w:rPr>
          <w:color w:val="000000" w:themeColor="text1"/>
        </w:rPr>
        <w:t xml:space="preserve"> </w:t>
      </w:r>
      <w:r w:rsidRPr="002D59CF">
        <w:rPr>
          <w:color w:val="000000" w:themeColor="text1"/>
        </w:rPr>
        <w:t>далёк</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насыщения.</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7D2445BB"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570C572E" wp14:editId="0F79525C">
            <wp:extent cx="952500" cy="476250"/>
            <wp:effectExtent l="0" t="0" r="0" b="0"/>
            <wp:docPr id="87" name="Рисунок 1" descr="straight phi equals straight rho subscript straight п over straight rho subscript straight н times 100 percent 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straight phi equals straight rho subscript straight п over straight rho subscript straight н times 100 percent sign"/>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54772" cy="477386"/>
                    </a:xfrm>
                    <a:prstGeom prst="rect">
                      <a:avLst/>
                    </a:prstGeom>
                    <a:noFill/>
                    <a:ln>
                      <a:noFill/>
                    </a:ln>
                  </pic:spPr>
                </pic:pic>
              </a:graphicData>
            </a:graphic>
          </wp:inline>
        </w:drawing>
      </w:r>
      <w:r w:rsidRPr="002D59CF">
        <w:rPr>
          <w:color w:val="000000" w:themeColor="text1"/>
        </w:rPr>
        <w:t>,</w:t>
      </w:r>
    </w:p>
    <w:p w14:paraId="7394231F"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гдеρ</w:t>
      </w:r>
      <w:r w:rsidRPr="002D59CF">
        <w:rPr>
          <w:color w:val="000000" w:themeColor="text1"/>
          <w:vertAlign w:val="subscript"/>
        </w:rPr>
        <w:t>п</w:t>
      </w:r>
      <w:r w:rsidRPr="002D59CF">
        <w:rPr>
          <w:color w:val="000000" w:themeColor="text1"/>
        </w:rPr>
        <w:t>–абсолютная</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при</w:t>
      </w:r>
      <w:r w:rsidR="006F5EC7">
        <w:rPr>
          <w:color w:val="000000" w:themeColor="text1"/>
        </w:rPr>
        <w:t xml:space="preserve"> </w:t>
      </w:r>
      <w:r w:rsidRPr="002D59CF">
        <w:rPr>
          <w:color w:val="000000" w:themeColor="text1"/>
        </w:rPr>
        <w:t>данной</w:t>
      </w:r>
      <w:r w:rsidR="006F5EC7">
        <w:rPr>
          <w:color w:val="000000" w:themeColor="text1"/>
        </w:rPr>
        <w:t xml:space="preserve"> </w:t>
      </w:r>
      <w:r w:rsidRPr="002D59CF">
        <w:rPr>
          <w:color w:val="000000" w:themeColor="text1"/>
        </w:rPr>
        <w:t>температуре.</w:t>
      </w:r>
    </w:p>
    <w:tbl>
      <w:tblPr>
        <w:tblW w:w="4865" w:type="pct"/>
        <w:tblInd w:w="29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426"/>
        <w:gridCol w:w="831"/>
        <w:gridCol w:w="740"/>
        <w:gridCol w:w="740"/>
        <w:gridCol w:w="740"/>
        <w:gridCol w:w="740"/>
        <w:gridCol w:w="740"/>
        <w:gridCol w:w="741"/>
        <w:gridCol w:w="741"/>
        <w:gridCol w:w="741"/>
        <w:gridCol w:w="741"/>
        <w:gridCol w:w="741"/>
      </w:tblGrid>
      <w:tr w:rsidR="002D59CF" w:rsidRPr="002D59CF" w14:paraId="48519CCE" w14:textId="77777777" w:rsidTr="00CF26B3">
        <w:trPr>
          <w:trHeight w:val="504"/>
        </w:trPr>
        <w:tc>
          <w:tcPr>
            <w:tcW w:w="5000" w:type="pct"/>
            <w:gridSpan w:val="12"/>
            <w:tcBorders>
              <w:top w:val="nil"/>
              <w:left w:val="nil"/>
              <w:bottom w:val="nil"/>
              <w:right w:val="nil"/>
            </w:tcBorders>
            <w:shd w:val="clear" w:color="auto" w:fill="FFFFFF"/>
            <w:vAlign w:val="center"/>
            <w:hideMark/>
          </w:tcPr>
          <w:p w14:paraId="151456C6" w14:textId="77777777" w:rsidR="00EE7F02" w:rsidRPr="002D59CF" w:rsidRDefault="00EE7F02" w:rsidP="00CF26B3">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Таблица1</w:t>
            </w:r>
          </w:p>
        </w:tc>
      </w:tr>
      <w:tr w:rsidR="002D59CF" w:rsidRPr="006D09C0" w14:paraId="05140D17" w14:textId="77777777" w:rsidTr="00CF26B3">
        <w:tc>
          <w:tcPr>
            <w:tcW w:w="685" w:type="pct"/>
            <w:vMerge w:val="restart"/>
            <w:tcBorders>
              <w:top w:val="outset" w:sz="6" w:space="0" w:color="auto"/>
              <w:bottom w:val="outset" w:sz="6" w:space="0" w:color="auto"/>
              <w:right w:val="outset" w:sz="6" w:space="0" w:color="auto"/>
            </w:tcBorders>
            <w:shd w:val="clear" w:color="auto" w:fill="FFFFFF"/>
            <w:vAlign w:val="center"/>
            <w:hideMark/>
          </w:tcPr>
          <w:p w14:paraId="7DF9717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Показания</w:t>
            </w:r>
            <w:r w:rsidR="006F5EC7">
              <w:rPr>
                <w:color w:val="000000" w:themeColor="text1"/>
                <w:sz w:val="24"/>
                <w:szCs w:val="24"/>
                <w:lang w:val="ru-RU"/>
              </w:rPr>
              <w:t xml:space="preserve"> </w:t>
            </w:r>
            <w:r w:rsidRPr="002D59CF">
              <w:rPr>
                <w:color w:val="000000" w:themeColor="text1"/>
                <w:sz w:val="24"/>
                <w:szCs w:val="24"/>
              </w:rPr>
              <w:t>сухого</w:t>
            </w:r>
            <w:r w:rsidR="006F5EC7">
              <w:rPr>
                <w:color w:val="000000" w:themeColor="text1"/>
                <w:sz w:val="24"/>
                <w:szCs w:val="24"/>
                <w:lang w:val="ru-RU"/>
              </w:rPr>
              <w:t xml:space="preserve"> </w:t>
            </w:r>
            <w:r w:rsidRPr="002D59CF">
              <w:rPr>
                <w:color w:val="000000" w:themeColor="text1"/>
                <w:sz w:val="24"/>
                <w:szCs w:val="24"/>
              </w:rPr>
              <w:t>термометра,</w:t>
            </w:r>
            <w:r w:rsidR="006F5EC7">
              <w:rPr>
                <w:color w:val="000000" w:themeColor="text1"/>
                <w:sz w:val="24"/>
                <w:szCs w:val="24"/>
                <w:lang w:val="ru-RU"/>
              </w:rPr>
              <w:t xml:space="preserve"> </w:t>
            </w:r>
            <w:r w:rsidRPr="002D59CF">
              <w:rPr>
                <w:color w:val="000000" w:themeColor="text1"/>
                <w:sz w:val="24"/>
                <w:szCs w:val="24"/>
              </w:rPr>
              <w:t>°С</w:t>
            </w: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65839C67" w14:textId="77777777" w:rsidR="00EE7F02" w:rsidRPr="006F5EC7" w:rsidRDefault="00EE7F02" w:rsidP="00CF26B3">
            <w:pPr>
              <w:spacing w:after="0" w:line="240" w:lineRule="auto"/>
              <w:ind w:left="142"/>
              <w:jc w:val="center"/>
              <w:rPr>
                <w:color w:val="000000" w:themeColor="text1"/>
                <w:sz w:val="24"/>
                <w:szCs w:val="24"/>
                <w:lang w:val="ru-RU"/>
              </w:rPr>
            </w:pPr>
            <w:r w:rsidRPr="006F5EC7">
              <w:rPr>
                <w:color w:val="000000" w:themeColor="text1"/>
                <w:sz w:val="24"/>
                <w:szCs w:val="24"/>
                <w:lang w:val="ru-RU"/>
              </w:rPr>
              <w:t>Разность</w:t>
            </w:r>
            <w:r w:rsidR="006F5EC7">
              <w:rPr>
                <w:color w:val="000000" w:themeColor="text1"/>
                <w:sz w:val="24"/>
                <w:szCs w:val="24"/>
                <w:lang w:val="ru-RU"/>
              </w:rPr>
              <w:t xml:space="preserve"> </w:t>
            </w:r>
            <w:r w:rsidRPr="006F5EC7">
              <w:rPr>
                <w:color w:val="000000" w:themeColor="text1"/>
                <w:sz w:val="24"/>
                <w:szCs w:val="24"/>
                <w:lang w:val="ru-RU"/>
              </w:rPr>
              <w:t>показаний</w:t>
            </w:r>
            <w:r w:rsidR="006F5EC7">
              <w:rPr>
                <w:color w:val="000000" w:themeColor="text1"/>
                <w:sz w:val="24"/>
                <w:szCs w:val="24"/>
                <w:lang w:val="ru-RU"/>
              </w:rPr>
              <w:t xml:space="preserve"> </w:t>
            </w:r>
            <w:r w:rsidRPr="006F5EC7">
              <w:rPr>
                <w:color w:val="000000" w:themeColor="text1"/>
                <w:sz w:val="24"/>
                <w:szCs w:val="24"/>
                <w:lang w:val="ru-RU"/>
              </w:rPr>
              <w:t>сухого</w:t>
            </w:r>
            <w:r w:rsidR="006F5EC7">
              <w:rPr>
                <w:color w:val="000000" w:themeColor="text1"/>
                <w:sz w:val="24"/>
                <w:szCs w:val="24"/>
                <w:lang w:val="ru-RU"/>
              </w:rPr>
              <w:t xml:space="preserve"> </w:t>
            </w:r>
            <w:r w:rsidRPr="006F5EC7">
              <w:rPr>
                <w:color w:val="000000" w:themeColor="text1"/>
                <w:sz w:val="24"/>
                <w:szCs w:val="24"/>
                <w:lang w:val="ru-RU"/>
              </w:rPr>
              <w:t>и</w:t>
            </w:r>
            <w:r w:rsidR="006F5EC7">
              <w:rPr>
                <w:color w:val="000000" w:themeColor="text1"/>
                <w:sz w:val="24"/>
                <w:szCs w:val="24"/>
                <w:lang w:val="ru-RU"/>
              </w:rPr>
              <w:t xml:space="preserve"> </w:t>
            </w:r>
            <w:r w:rsidRPr="006F5EC7">
              <w:rPr>
                <w:color w:val="000000" w:themeColor="text1"/>
                <w:sz w:val="24"/>
                <w:szCs w:val="24"/>
                <w:lang w:val="ru-RU"/>
              </w:rPr>
              <w:t>влажного</w:t>
            </w:r>
            <w:r w:rsidR="006F5EC7">
              <w:rPr>
                <w:color w:val="000000" w:themeColor="text1"/>
                <w:sz w:val="24"/>
                <w:szCs w:val="24"/>
                <w:lang w:val="ru-RU"/>
              </w:rPr>
              <w:t xml:space="preserve"> </w:t>
            </w:r>
            <w:r w:rsidRPr="006F5EC7">
              <w:rPr>
                <w:color w:val="000000" w:themeColor="text1"/>
                <w:sz w:val="24"/>
                <w:szCs w:val="24"/>
                <w:lang w:val="ru-RU"/>
              </w:rPr>
              <w:t>термометров,</w:t>
            </w:r>
            <w:r w:rsidR="006F5EC7">
              <w:rPr>
                <w:color w:val="000000" w:themeColor="text1"/>
                <w:sz w:val="24"/>
                <w:szCs w:val="24"/>
                <w:lang w:val="ru-RU"/>
              </w:rPr>
              <w:t xml:space="preserve"> </w:t>
            </w:r>
            <w:r w:rsidRPr="006F5EC7">
              <w:rPr>
                <w:color w:val="000000" w:themeColor="text1"/>
                <w:sz w:val="24"/>
                <w:szCs w:val="24"/>
                <w:lang w:val="ru-RU"/>
              </w:rPr>
              <w:t>°С</w:t>
            </w:r>
          </w:p>
        </w:tc>
      </w:tr>
      <w:tr w:rsidR="002D59CF" w:rsidRPr="002D59CF" w14:paraId="72E03BF7" w14:textId="77777777" w:rsidTr="00CF26B3">
        <w:tc>
          <w:tcPr>
            <w:tcW w:w="685" w:type="pct"/>
            <w:vMerge/>
            <w:tcBorders>
              <w:top w:val="outset" w:sz="6" w:space="0" w:color="auto"/>
              <w:bottom w:val="outset" w:sz="6" w:space="0" w:color="auto"/>
              <w:right w:val="outset" w:sz="6" w:space="0" w:color="auto"/>
            </w:tcBorders>
            <w:shd w:val="clear" w:color="auto" w:fill="FFFFFF"/>
            <w:vAlign w:val="center"/>
            <w:hideMark/>
          </w:tcPr>
          <w:p w14:paraId="6D46CD85" w14:textId="77777777" w:rsidR="00EE7F02" w:rsidRPr="006F5EC7" w:rsidRDefault="00EE7F02" w:rsidP="00CF26B3">
            <w:pPr>
              <w:spacing w:after="0" w:line="240" w:lineRule="auto"/>
              <w:ind w:left="142"/>
              <w:jc w:val="center"/>
              <w:rPr>
                <w:color w:val="000000" w:themeColor="text1"/>
                <w:sz w:val="24"/>
                <w:szCs w:val="24"/>
                <w:lang w:val="ru-RU"/>
              </w:rPr>
            </w:pP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4760E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5E367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25B7EC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B1C014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689D0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5C65B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7B785D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96207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69024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8A01D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w:t>
            </w:r>
          </w:p>
        </w:tc>
        <w:tc>
          <w:tcPr>
            <w:tcW w:w="389" w:type="pct"/>
            <w:tcBorders>
              <w:top w:val="outset" w:sz="6" w:space="0" w:color="auto"/>
              <w:left w:val="outset" w:sz="6" w:space="0" w:color="auto"/>
              <w:bottom w:val="outset" w:sz="6" w:space="0" w:color="auto"/>
            </w:tcBorders>
            <w:shd w:val="clear" w:color="auto" w:fill="FFFFFF"/>
            <w:vAlign w:val="center"/>
            <w:hideMark/>
          </w:tcPr>
          <w:p w14:paraId="4C76567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w:t>
            </w:r>
          </w:p>
        </w:tc>
      </w:tr>
      <w:tr w:rsidR="002D59CF" w:rsidRPr="002D59CF" w14:paraId="5481B256" w14:textId="77777777" w:rsidTr="00CF26B3">
        <w:tc>
          <w:tcPr>
            <w:tcW w:w="685" w:type="pct"/>
            <w:vMerge/>
            <w:tcBorders>
              <w:top w:val="outset" w:sz="6" w:space="0" w:color="auto"/>
              <w:bottom w:val="outset" w:sz="6" w:space="0" w:color="auto"/>
              <w:right w:val="outset" w:sz="6" w:space="0" w:color="auto"/>
            </w:tcBorders>
            <w:shd w:val="clear" w:color="auto" w:fill="FFFFFF"/>
            <w:vAlign w:val="center"/>
            <w:hideMark/>
          </w:tcPr>
          <w:p w14:paraId="1F697508" w14:textId="77777777" w:rsidR="00EE7F02" w:rsidRPr="002D59CF" w:rsidRDefault="00EE7F02" w:rsidP="00CF26B3">
            <w:pPr>
              <w:spacing w:after="0" w:line="240" w:lineRule="auto"/>
              <w:ind w:left="142"/>
              <w:jc w:val="center"/>
              <w:rPr>
                <w:color w:val="000000" w:themeColor="text1"/>
                <w:sz w:val="24"/>
                <w:szCs w:val="24"/>
              </w:rPr>
            </w:pPr>
          </w:p>
        </w:tc>
        <w:tc>
          <w:tcPr>
            <w:tcW w:w="4315" w:type="pct"/>
            <w:gridSpan w:val="11"/>
            <w:tcBorders>
              <w:top w:val="outset" w:sz="6" w:space="0" w:color="auto"/>
              <w:left w:val="outset" w:sz="6" w:space="0" w:color="auto"/>
              <w:bottom w:val="outset" w:sz="6" w:space="0" w:color="auto"/>
            </w:tcBorders>
            <w:shd w:val="clear" w:color="auto" w:fill="FFFFFF"/>
            <w:vAlign w:val="center"/>
            <w:hideMark/>
          </w:tcPr>
          <w:p w14:paraId="2BBB88F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Относительная</w:t>
            </w:r>
            <w:r w:rsidR="006F5EC7">
              <w:rPr>
                <w:color w:val="000000" w:themeColor="text1"/>
                <w:sz w:val="24"/>
                <w:szCs w:val="24"/>
                <w:lang w:val="ru-RU"/>
              </w:rPr>
              <w:t xml:space="preserve"> </w:t>
            </w:r>
            <w:r w:rsidRPr="002D59CF">
              <w:rPr>
                <w:color w:val="000000" w:themeColor="text1"/>
                <w:sz w:val="24"/>
                <w:szCs w:val="24"/>
              </w:rPr>
              <w:t>влажность</w:t>
            </w:r>
            <w:r w:rsidR="006F5EC7">
              <w:rPr>
                <w:color w:val="000000" w:themeColor="text1"/>
                <w:sz w:val="24"/>
                <w:szCs w:val="24"/>
                <w:lang w:val="ru-RU"/>
              </w:rPr>
              <w:t xml:space="preserve"> </w:t>
            </w:r>
            <w:r w:rsidRPr="002D59CF">
              <w:rPr>
                <w:color w:val="000000" w:themeColor="text1"/>
                <w:sz w:val="24"/>
                <w:szCs w:val="24"/>
              </w:rPr>
              <w:t>воздуха,</w:t>
            </w:r>
            <w:r w:rsidR="006F5EC7">
              <w:rPr>
                <w:color w:val="000000" w:themeColor="text1"/>
                <w:sz w:val="24"/>
                <w:szCs w:val="24"/>
                <w:lang w:val="ru-RU"/>
              </w:rPr>
              <w:t xml:space="preserve"> </w:t>
            </w:r>
            <w:r w:rsidRPr="002D59CF">
              <w:rPr>
                <w:color w:val="000000" w:themeColor="text1"/>
                <w:sz w:val="24"/>
                <w:szCs w:val="24"/>
              </w:rPr>
              <w:t>%</w:t>
            </w:r>
          </w:p>
        </w:tc>
      </w:tr>
      <w:tr w:rsidR="002D59CF" w:rsidRPr="002D59CF" w14:paraId="541FFF3C" w14:textId="77777777" w:rsidTr="00CF26B3">
        <w:tc>
          <w:tcPr>
            <w:tcW w:w="685" w:type="pct"/>
            <w:tcBorders>
              <w:top w:val="outset" w:sz="6" w:space="0" w:color="auto"/>
              <w:bottom w:val="outset" w:sz="6" w:space="0" w:color="auto"/>
              <w:right w:val="outset" w:sz="6" w:space="0" w:color="auto"/>
            </w:tcBorders>
            <w:shd w:val="clear" w:color="auto" w:fill="FFFFFF"/>
            <w:vAlign w:val="center"/>
            <w:hideMark/>
          </w:tcPr>
          <w:p w14:paraId="0EA361D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w:t>
            </w:r>
          </w:p>
        </w:tc>
        <w:tc>
          <w:tcPr>
            <w:tcW w:w="43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CED2B5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A5090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357B8D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5A060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3A5840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C59E7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B5DD48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AE7AE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AEF86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14</w:t>
            </w:r>
          </w:p>
        </w:tc>
        <w:tc>
          <w:tcPr>
            <w:tcW w:w="38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7BFEC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w:t>
            </w:r>
          </w:p>
        </w:tc>
        <w:tc>
          <w:tcPr>
            <w:tcW w:w="389" w:type="pct"/>
            <w:tcBorders>
              <w:top w:val="outset" w:sz="6" w:space="0" w:color="auto"/>
              <w:left w:val="outset" w:sz="6" w:space="0" w:color="auto"/>
              <w:bottom w:val="outset" w:sz="6" w:space="0" w:color="auto"/>
            </w:tcBorders>
            <w:shd w:val="clear" w:color="auto" w:fill="FFFFFF"/>
            <w:vAlign w:val="center"/>
            <w:hideMark/>
          </w:tcPr>
          <w:p w14:paraId="33EADCA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51407E4D" w14:textId="77777777" w:rsidTr="00CF26B3">
        <w:tc>
          <w:tcPr>
            <w:tcW w:w="685" w:type="pct"/>
            <w:tcBorders>
              <w:top w:val="nil"/>
              <w:bottom w:val="outset" w:sz="6" w:space="0" w:color="auto"/>
              <w:right w:val="outset" w:sz="6" w:space="0" w:color="auto"/>
            </w:tcBorders>
            <w:shd w:val="clear" w:color="auto" w:fill="FFFFFF"/>
            <w:vAlign w:val="center"/>
            <w:hideMark/>
          </w:tcPr>
          <w:p w14:paraId="6A8F715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BFC20E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87E36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2C1FA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C6B10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81C98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1C5F0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F75C74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6C1E0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C7F36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D113C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w:t>
            </w:r>
          </w:p>
        </w:tc>
        <w:tc>
          <w:tcPr>
            <w:tcW w:w="389" w:type="pct"/>
            <w:tcBorders>
              <w:top w:val="nil"/>
              <w:left w:val="outset" w:sz="6" w:space="0" w:color="auto"/>
              <w:bottom w:val="outset" w:sz="6" w:space="0" w:color="auto"/>
            </w:tcBorders>
            <w:shd w:val="clear" w:color="auto" w:fill="FFFFFF"/>
            <w:vAlign w:val="center"/>
            <w:hideMark/>
          </w:tcPr>
          <w:p w14:paraId="3EF17C7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4BD85019" w14:textId="77777777" w:rsidTr="00CF26B3">
        <w:tc>
          <w:tcPr>
            <w:tcW w:w="685" w:type="pct"/>
            <w:tcBorders>
              <w:top w:val="nil"/>
              <w:bottom w:val="outset" w:sz="6" w:space="0" w:color="auto"/>
              <w:right w:val="outset" w:sz="6" w:space="0" w:color="auto"/>
            </w:tcBorders>
            <w:shd w:val="clear" w:color="auto" w:fill="FFFFFF"/>
            <w:vAlign w:val="center"/>
            <w:hideMark/>
          </w:tcPr>
          <w:p w14:paraId="323A3C1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F2042A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AADE8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26FE3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BF3476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0799A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19D938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3153F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06E43B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128339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503AF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11</w:t>
            </w:r>
          </w:p>
        </w:tc>
        <w:tc>
          <w:tcPr>
            <w:tcW w:w="389" w:type="pct"/>
            <w:tcBorders>
              <w:top w:val="nil"/>
              <w:left w:val="outset" w:sz="6" w:space="0" w:color="auto"/>
              <w:bottom w:val="outset" w:sz="6" w:space="0" w:color="auto"/>
            </w:tcBorders>
            <w:shd w:val="clear" w:color="auto" w:fill="FFFFFF"/>
            <w:vAlign w:val="center"/>
            <w:hideMark/>
          </w:tcPr>
          <w:p w14:paraId="46F1F88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w:t>
            </w:r>
          </w:p>
        </w:tc>
      </w:tr>
      <w:tr w:rsidR="002D59CF" w:rsidRPr="002D59CF" w14:paraId="724B7D52" w14:textId="77777777" w:rsidTr="00CF26B3">
        <w:tc>
          <w:tcPr>
            <w:tcW w:w="685" w:type="pct"/>
            <w:tcBorders>
              <w:top w:val="nil"/>
              <w:bottom w:val="outset" w:sz="6" w:space="0" w:color="auto"/>
              <w:right w:val="outset" w:sz="6" w:space="0" w:color="auto"/>
            </w:tcBorders>
            <w:shd w:val="clear" w:color="auto" w:fill="FFFFFF"/>
            <w:vAlign w:val="center"/>
            <w:hideMark/>
          </w:tcPr>
          <w:p w14:paraId="4485AEF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7970CE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D7EB5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E6B48A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CE504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E9D2E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A4D13C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FD938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011D67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5DA26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2CC12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14</w:t>
            </w:r>
          </w:p>
        </w:tc>
        <w:tc>
          <w:tcPr>
            <w:tcW w:w="389" w:type="pct"/>
            <w:tcBorders>
              <w:top w:val="nil"/>
              <w:left w:val="outset" w:sz="6" w:space="0" w:color="auto"/>
              <w:bottom w:val="outset" w:sz="6" w:space="0" w:color="auto"/>
            </w:tcBorders>
            <w:shd w:val="clear" w:color="auto" w:fill="FFFFFF"/>
            <w:vAlign w:val="center"/>
            <w:hideMark/>
          </w:tcPr>
          <w:p w14:paraId="55F9FC2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w:t>
            </w:r>
          </w:p>
        </w:tc>
      </w:tr>
      <w:tr w:rsidR="002D59CF" w:rsidRPr="002D59CF" w14:paraId="031D6A18" w14:textId="77777777" w:rsidTr="00CF26B3">
        <w:tc>
          <w:tcPr>
            <w:tcW w:w="685" w:type="pct"/>
            <w:tcBorders>
              <w:top w:val="nil"/>
              <w:bottom w:val="outset" w:sz="6" w:space="0" w:color="auto"/>
              <w:right w:val="outset" w:sz="6" w:space="0" w:color="auto"/>
            </w:tcBorders>
            <w:shd w:val="clear" w:color="auto" w:fill="FFFFFF"/>
            <w:vAlign w:val="center"/>
            <w:hideMark/>
          </w:tcPr>
          <w:p w14:paraId="5513971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B993C2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0A49CD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622092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2C6BCD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46840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44D6A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CEC1FF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993D36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722BE2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AE6024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17</w:t>
            </w:r>
          </w:p>
        </w:tc>
        <w:tc>
          <w:tcPr>
            <w:tcW w:w="389" w:type="pct"/>
            <w:tcBorders>
              <w:top w:val="nil"/>
              <w:left w:val="outset" w:sz="6" w:space="0" w:color="auto"/>
              <w:bottom w:val="outset" w:sz="6" w:space="0" w:color="auto"/>
            </w:tcBorders>
            <w:shd w:val="clear" w:color="auto" w:fill="FFFFFF"/>
            <w:vAlign w:val="center"/>
            <w:hideMark/>
          </w:tcPr>
          <w:p w14:paraId="44F1963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w:t>
            </w:r>
          </w:p>
        </w:tc>
      </w:tr>
      <w:tr w:rsidR="002D59CF" w:rsidRPr="002D59CF" w14:paraId="2CDFA599" w14:textId="77777777" w:rsidTr="00CF26B3">
        <w:tc>
          <w:tcPr>
            <w:tcW w:w="685" w:type="pct"/>
            <w:tcBorders>
              <w:top w:val="nil"/>
              <w:bottom w:val="outset" w:sz="6" w:space="0" w:color="auto"/>
              <w:right w:val="outset" w:sz="6" w:space="0" w:color="auto"/>
            </w:tcBorders>
            <w:shd w:val="clear" w:color="auto" w:fill="FFFFFF"/>
            <w:vAlign w:val="center"/>
            <w:hideMark/>
          </w:tcPr>
          <w:p w14:paraId="1A7BDC9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CCA0D0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61DE2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B93F1C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B046C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98ED9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DF2F1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1D730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8D26A7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B4B6DE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7C4683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20</w:t>
            </w:r>
          </w:p>
        </w:tc>
        <w:tc>
          <w:tcPr>
            <w:tcW w:w="389" w:type="pct"/>
            <w:tcBorders>
              <w:top w:val="nil"/>
              <w:left w:val="outset" w:sz="6" w:space="0" w:color="auto"/>
              <w:bottom w:val="outset" w:sz="6" w:space="0" w:color="auto"/>
            </w:tcBorders>
            <w:shd w:val="clear" w:color="auto" w:fill="FFFFFF"/>
            <w:vAlign w:val="center"/>
            <w:hideMark/>
          </w:tcPr>
          <w:p w14:paraId="14DE3D3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12</w:t>
            </w:r>
          </w:p>
        </w:tc>
      </w:tr>
      <w:tr w:rsidR="002D59CF" w:rsidRPr="002D59CF" w14:paraId="208DAF91" w14:textId="77777777" w:rsidTr="00CF26B3">
        <w:tc>
          <w:tcPr>
            <w:tcW w:w="685" w:type="pct"/>
            <w:tcBorders>
              <w:top w:val="nil"/>
              <w:bottom w:val="outset" w:sz="6" w:space="0" w:color="auto"/>
              <w:right w:val="outset" w:sz="6" w:space="0" w:color="auto"/>
            </w:tcBorders>
            <w:shd w:val="clear" w:color="auto" w:fill="FFFFFF"/>
            <w:vAlign w:val="center"/>
            <w:hideMark/>
          </w:tcPr>
          <w:p w14:paraId="1AE0BC0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3A99D2B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A34F06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F83F7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A6B49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6A8C8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9CD23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C390E9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3F0F6A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32D84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A1034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22</w:t>
            </w:r>
          </w:p>
        </w:tc>
        <w:tc>
          <w:tcPr>
            <w:tcW w:w="389" w:type="pct"/>
            <w:tcBorders>
              <w:top w:val="nil"/>
              <w:left w:val="outset" w:sz="6" w:space="0" w:color="auto"/>
              <w:bottom w:val="outset" w:sz="6" w:space="0" w:color="auto"/>
            </w:tcBorders>
            <w:shd w:val="clear" w:color="auto" w:fill="FFFFFF"/>
            <w:vAlign w:val="center"/>
            <w:hideMark/>
          </w:tcPr>
          <w:p w14:paraId="1F08681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15</w:t>
            </w:r>
          </w:p>
        </w:tc>
      </w:tr>
      <w:tr w:rsidR="002D59CF" w:rsidRPr="002D59CF" w14:paraId="0C8A8582" w14:textId="77777777" w:rsidTr="00CF26B3">
        <w:tc>
          <w:tcPr>
            <w:tcW w:w="685" w:type="pct"/>
            <w:tcBorders>
              <w:top w:val="nil"/>
              <w:bottom w:val="outset" w:sz="6" w:space="0" w:color="auto"/>
              <w:right w:val="outset" w:sz="6" w:space="0" w:color="auto"/>
            </w:tcBorders>
            <w:shd w:val="clear" w:color="auto" w:fill="FFFFFF"/>
            <w:vAlign w:val="center"/>
            <w:hideMark/>
          </w:tcPr>
          <w:p w14:paraId="7695218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233CEF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897F06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EED0B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C933B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4D2321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ED8C68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D44A34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388EC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DCADDD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AAD175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24</w:t>
            </w:r>
          </w:p>
        </w:tc>
        <w:tc>
          <w:tcPr>
            <w:tcW w:w="389" w:type="pct"/>
            <w:tcBorders>
              <w:top w:val="nil"/>
              <w:left w:val="outset" w:sz="6" w:space="0" w:color="auto"/>
              <w:bottom w:val="outset" w:sz="6" w:space="0" w:color="auto"/>
            </w:tcBorders>
            <w:shd w:val="clear" w:color="auto" w:fill="FFFFFF"/>
            <w:vAlign w:val="center"/>
            <w:hideMark/>
          </w:tcPr>
          <w:p w14:paraId="3D65FC3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17</w:t>
            </w:r>
          </w:p>
        </w:tc>
      </w:tr>
      <w:tr w:rsidR="002D59CF" w:rsidRPr="002D59CF" w14:paraId="6A3C90D1" w14:textId="77777777" w:rsidTr="00CF26B3">
        <w:tc>
          <w:tcPr>
            <w:tcW w:w="685" w:type="pct"/>
            <w:tcBorders>
              <w:top w:val="nil"/>
              <w:bottom w:val="outset" w:sz="6" w:space="0" w:color="auto"/>
              <w:right w:val="outset" w:sz="6" w:space="0" w:color="auto"/>
            </w:tcBorders>
            <w:shd w:val="clear" w:color="auto" w:fill="FFFFFF"/>
            <w:vAlign w:val="center"/>
            <w:hideMark/>
          </w:tcPr>
          <w:p w14:paraId="39307B6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3FC157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CF216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D427E8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FE089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9D78F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36F80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9D5B28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62FCA2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6B089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36760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27</w:t>
            </w:r>
          </w:p>
        </w:tc>
        <w:tc>
          <w:tcPr>
            <w:tcW w:w="389" w:type="pct"/>
            <w:tcBorders>
              <w:top w:val="nil"/>
              <w:left w:val="outset" w:sz="6" w:space="0" w:color="auto"/>
              <w:bottom w:val="outset" w:sz="6" w:space="0" w:color="auto"/>
            </w:tcBorders>
            <w:shd w:val="clear" w:color="auto" w:fill="FFFFFF"/>
            <w:vAlign w:val="center"/>
            <w:hideMark/>
          </w:tcPr>
          <w:p w14:paraId="075BDD1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20</w:t>
            </w:r>
          </w:p>
        </w:tc>
      </w:tr>
      <w:tr w:rsidR="002D59CF" w:rsidRPr="002D59CF" w14:paraId="2C461A5E" w14:textId="77777777" w:rsidTr="00CF26B3">
        <w:tc>
          <w:tcPr>
            <w:tcW w:w="685" w:type="pct"/>
            <w:tcBorders>
              <w:top w:val="nil"/>
              <w:bottom w:val="outset" w:sz="6" w:space="0" w:color="auto"/>
              <w:right w:val="outset" w:sz="6" w:space="0" w:color="auto"/>
            </w:tcBorders>
            <w:shd w:val="clear" w:color="auto" w:fill="FFFFFF"/>
            <w:vAlign w:val="center"/>
            <w:hideMark/>
          </w:tcPr>
          <w:p w14:paraId="308C923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1BD3391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14184F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996C34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7CD986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5CE16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73F8CB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06756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ED3460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A32C21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84C47F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29</w:t>
            </w:r>
          </w:p>
        </w:tc>
        <w:tc>
          <w:tcPr>
            <w:tcW w:w="389" w:type="pct"/>
            <w:tcBorders>
              <w:top w:val="nil"/>
              <w:left w:val="outset" w:sz="6" w:space="0" w:color="auto"/>
              <w:bottom w:val="outset" w:sz="6" w:space="0" w:color="auto"/>
            </w:tcBorders>
            <w:shd w:val="clear" w:color="auto" w:fill="FFFFFF"/>
            <w:vAlign w:val="center"/>
            <w:hideMark/>
          </w:tcPr>
          <w:p w14:paraId="1170B7C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22</w:t>
            </w:r>
          </w:p>
        </w:tc>
      </w:tr>
      <w:tr w:rsidR="002D59CF" w:rsidRPr="002D59CF" w14:paraId="035B952A" w14:textId="77777777" w:rsidTr="00CF26B3">
        <w:tc>
          <w:tcPr>
            <w:tcW w:w="685" w:type="pct"/>
            <w:tcBorders>
              <w:top w:val="nil"/>
              <w:bottom w:val="outset" w:sz="6" w:space="0" w:color="auto"/>
              <w:right w:val="outset" w:sz="6" w:space="0" w:color="auto"/>
            </w:tcBorders>
            <w:shd w:val="clear" w:color="auto" w:fill="FFFFFF"/>
            <w:vAlign w:val="center"/>
            <w:hideMark/>
          </w:tcPr>
          <w:p w14:paraId="186E44E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956AAC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CE1C7F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CC03ED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638AE1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77B108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735EE0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F933F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54C92F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5AF7CC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51BC3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30</w:t>
            </w:r>
          </w:p>
        </w:tc>
        <w:tc>
          <w:tcPr>
            <w:tcW w:w="389" w:type="pct"/>
            <w:tcBorders>
              <w:top w:val="nil"/>
              <w:left w:val="outset" w:sz="6" w:space="0" w:color="auto"/>
              <w:bottom w:val="outset" w:sz="6" w:space="0" w:color="auto"/>
            </w:tcBorders>
            <w:shd w:val="clear" w:color="auto" w:fill="FFFFFF"/>
            <w:vAlign w:val="center"/>
            <w:hideMark/>
          </w:tcPr>
          <w:p w14:paraId="02AEB4D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24</w:t>
            </w:r>
          </w:p>
        </w:tc>
      </w:tr>
      <w:tr w:rsidR="002D59CF" w:rsidRPr="002D59CF" w14:paraId="171992EC" w14:textId="77777777" w:rsidTr="00CF26B3">
        <w:tc>
          <w:tcPr>
            <w:tcW w:w="685" w:type="pct"/>
            <w:tcBorders>
              <w:top w:val="nil"/>
              <w:bottom w:val="outset" w:sz="6" w:space="0" w:color="auto"/>
              <w:right w:val="outset" w:sz="6" w:space="0" w:color="auto"/>
            </w:tcBorders>
            <w:shd w:val="clear" w:color="auto" w:fill="FFFFFF"/>
            <w:vAlign w:val="center"/>
            <w:hideMark/>
          </w:tcPr>
          <w:p w14:paraId="6B761A9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21</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2CE600E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EBCD57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55F74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5FBDF0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A78B4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96C8B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B9E9E2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F25DBD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A6F9E3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716BA5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32</w:t>
            </w:r>
          </w:p>
        </w:tc>
        <w:tc>
          <w:tcPr>
            <w:tcW w:w="389" w:type="pct"/>
            <w:tcBorders>
              <w:top w:val="nil"/>
              <w:left w:val="outset" w:sz="6" w:space="0" w:color="auto"/>
              <w:bottom w:val="outset" w:sz="6" w:space="0" w:color="auto"/>
            </w:tcBorders>
            <w:shd w:val="clear" w:color="auto" w:fill="FFFFFF"/>
            <w:vAlign w:val="center"/>
            <w:hideMark/>
          </w:tcPr>
          <w:p w14:paraId="1DF690B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26</w:t>
            </w:r>
          </w:p>
        </w:tc>
      </w:tr>
      <w:tr w:rsidR="002D59CF" w:rsidRPr="002D59CF" w14:paraId="2D61C964" w14:textId="77777777" w:rsidTr="00CF26B3">
        <w:tc>
          <w:tcPr>
            <w:tcW w:w="685" w:type="pct"/>
            <w:tcBorders>
              <w:top w:val="nil"/>
              <w:bottom w:val="outset" w:sz="6" w:space="0" w:color="auto"/>
              <w:right w:val="outset" w:sz="6" w:space="0" w:color="auto"/>
            </w:tcBorders>
            <w:shd w:val="clear" w:color="auto" w:fill="FFFFFF"/>
            <w:vAlign w:val="center"/>
            <w:hideMark/>
          </w:tcPr>
          <w:p w14:paraId="4B26193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22</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FA11BC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2B39D3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A37E2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2C88D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D89BF8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8854C5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CED61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5F6F49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11F0F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56F33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34</w:t>
            </w:r>
          </w:p>
        </w:tc>
        <w:tc>
          <w:tcPr>
            <w:tcW w:w="389" w:type="pct"/>
            <w:tcBorders>
              <w:top w:val="nil"/>
              <w:left w:val="outset" w:sz="6" w:space="0" w:color="auto"/>
              <w:bottom w:val="outset" w:sz="6" w:space="0" w:color="auto"/>
            </w:tcBorders>
            <w:shd w:val="clear" w:color="auto" w:fill="FFFFFF"/>
            <w:vAlign w:val="center"/>
            <w:hideMark/>
          </w:tcPr>
          <w:p w14:paraId="7FBDBF5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28</w:t>
            </w:r>
          </w:p>
        </w:tc>
      </w:tr>
      <w:tr w:rsidR="002D59CF" w:rsidRPr="002D59CF" w14:paraId="5F90651E" w14:textId="77777777" w:rsidTr="00CF26B3">
        <w:tc>
          <w:tcPr>
            <w:tcW w:w="685" w:type="pct"/>
            <w:tcBorders>
              <w:top w:val="nil"/>
              <w:bottom w:val="outset" w:sz="6" w:space="0" w:color="auto"/>
              <w:right w:val="outset" w:sz="6" w:space="0" w:color="auto"/>
            </w:tcBorders>
            <w:shd w:val="clear" w:color="auto" w:fill="FFFFFF"/>
            <w:vAlign w:val="center"/>
            <w:hideMark/>
          </w:tcPr>
          <w:p w14:paraId="1B77D87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23</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5FB856F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EC7C9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473D42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A9E408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41E072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F0659E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B31BB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F3A91B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4F61F9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25934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36</w:t>
            </w:r>
          </w:p>
        </w:tc>
        <w:tc>
          <w:tcPr>
            <w:tcW w:w="389" w:type="pct"/>
            <w:tcBorders>
              <w:top w:val="nil"/>
              <w:left w:val="outset" w:sz="6" w:space="0" w:color="auto"/>
              <w:bottom w:val="outset" w:sz="6" w:space="0" w:color="auto"/>
            </w:tcBorders>
            <w:shd w:val="clear" w:color="auto" w:fill="FFFFFF"/>
            <w:vAlign w:val="center"/>
            <w:hideMark/>
          </w:tcPr>
          <w:p w14:paraId="598F0A7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30</w:t>
            </w:r>
          </w:p>
        </w:tc>
      </w:tr>
      <w:tr w:rsidR="002D59CF" w:rsidRPr="002D59CF" w14:paraId="1E07E631" w14:textId="77777777" w:rsidTr="00CF26B3">
        <w:tc>
          <w:tcPr>
            <w:tcW w:w="685" w:type="pct"/>
            <w:tcBorders>
              <w:top w:val="nil"/>
              <w:bottom w:val="outset" w:sz="6" w:space="0" w:color="auto"/>
              <w:right w:val="outset" w:sz="6" w:space="0" w:color="auto"/>
            </w:tcBorders>
            <w:shd w:val="clear" w:color="auto" w:fill="FFFFFF"/>
            <w:vAlign w:val="center"/>
            <w:hideMark/>
          </w:tcPr>
          <w:p w14:paraId="4184287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24</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610F45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79527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05C876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8C43A4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FCECB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4112AE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1A7A94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815B59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3E4A03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4E47FC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37</w:t>
            </w:r>
          </w:p>
        </w:tc>
        <w:tc>
          <w:tcPr>
            <w:tcW w:w="389" w:type="pct"/>
            <w:tcBorders>
              <w:top w:val="nil"/>
              <w:left w:val="outset" w:sz="6" w:space="0" w:color="auto"/>
              <w:bottom w:val="outset" w:sz="6" w:space="0" w:color="auto"/>
            </w:tcBorders>
            <w:shd w:val="clear" w:color="auto" w:fill="FFFFFF"/>
            <w:vAlign w:val="center"/>
            <w:hideMark/>
          </w:tcPr>
          <w:p w14:paraId="4D06EEE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31</w:t>
            </w:r>
          </w:p>
        </w:tc>
      </w:tr>
      <w:tr w:rsidR="002D59CF" w:rsidRPr="002D59CF" w14:paraId="66B1A908" w14:textId="77777777" w:rsidTr="00CF26B3">
        <w:tc>
          <w:tcPr>
            <w:tcW w:w="685" w:type="pct"/>
            <w:tcBorders>
              <w:top w:val="nil"/>
              <w:bottom w:val="outset" w:sz="6" w:space="0" w:color="auto"/>
              <w:right w:val="outset" w:sz="6" w:space="0" w:color="auto"/>
            </w:tcBorders>
            <w:shd w:val="clear" w:color="auto" w:fill="FFFFFF"/>
            <w:vAlign w:val="center"/>
            <w:hideMark/>
          </w:tcPr>
          <w:p w14:paraId="3016AA3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25</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08CAD3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DECBE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1417FE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8D403E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8A77A7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C12AEC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C6F57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2C27C9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A3186F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91385B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38</w:t>
            </w:r>
          </w:p>
        </w:tc>
        <w:tc>
          <w:tcPr>
            <w:tcW w:w="389" w:type="pct"/>
            <w:tcBorders>
              <w:top w:val="nil"/>
              <w:left w:val="outset" w:sz="6" w:space="0" w:color="auto"/>
              <w:bottom w:val="outset" w:sz="6" w:space="0" w:color="auto"/>
            </w:tcBorders>
            <w:shd w:val="clear" w:color="auto" w:fill="FFFFFF"/>
            <w:vAlign w:val="center"/>
            <w:hideMark/>
          </w:tcPr>
          <w:p w14:paraId="6CFDFBC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33</w:t>
            </w:r>
          </w:p>
        </w:tc>
      </w:tr>
      <w:tr w:rsidR="002D59CF" w:rsidRPr="002D59CF" w14:paraId="6F3CEB00" w14:textId="77777777" w:rsidTr="00CF26B3">
        <w:tc>
          <w:tcPr>
            <w:tcW w:w="685" w:type="pct"/>
            <w:tcBorders>
              <w:top w:val="nil"/>
              <w:bottom w:val="outset" w:sz="6" w:space="0" w:color="auto"/>
              <w:right w:val="outset" w:sz="6" w:space="0" w:color="auto"/>
            </w:tcBorders>
            <w:shd w:val="clear" w:color="auto" w:fill="FFFFFF"/>
            <w:vAlign w:val="center"/>
            <w:hideMark/>
          </w:tcPr>
          <w:p w14:paraId="48AE95B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26</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6CB23FF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0D4D6A5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DF60DB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379B5A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3963D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7B6EE3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FDE858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6B5976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F7E6B4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E6CF2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40</w:t>
            </w:r>
          </w:p>
        </w:tc>
        <w:tc>
          <w:tcPr>
            <w:tcW w:w="389" w:type="pct"/>
            <w:tcBorders>
              <w:top w:val="nil"/>
              <w:left w:val="outset" w:sz="6" w:space="0" w:color="auto"/>
              <w:bottom w:val="outset" w:sz="6" w:space="0" w:color="auto"/>
            </w:tcBorders>
            <w:shd w:val="clear" w:color="auto" w:fill="FFFFFF"/>
            <w:vAlign w:val="center"/>
            <w:hideMark/>
          </w:tcPr>
          <w:p w14:paraId="74A4BEE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34</w:t>
            </w:r>
          </w:p>
        </w:tc>
      </w:tr>
      <w:tr w:rsidR="002D59CF" w:rsidRPr="002D59CF" w14:paraId="488D80D3" w14:textId="77777777" w:rsidTr="00CF26B3">
        <w:tc>
          <w:tcPr>
            <w:tcW w:w="685" w:type="pct"/>
            <w:tcBorders>
              <w:top w:val="nil"/>
              <w:bottom w:val="outset" w:sz="6" w:space="0" w:color="auto"/>
              <w:right w:val="outset" w:sz="6" w:space="0" w:color="auto"/>
            </w:tcBorders>
            <w:shd w:val="clear" w:color="auto" w:fill="FFFFFF"/>
            <w:vAlign w:val="center"/>
            <w:hideMark/>
          </w:tcPr>
          <w:p w14:paraId="0F1050A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27</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7FF378B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A6B51C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2D5A2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0E90EC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67E86BA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A77394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DCBDB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1680C4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FABA2A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68B0C8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41</w:t>
            </w:r>
          </w:p>
        </w:tc>
        <w:tc>
          <w:tcPr>
            <w:tcW w:w="389" w:type="pct"/>
            <w:tcBorders>
              <w:top w:val="nil"/>
              <w:left w:val="outset" w:sz="6" w:space="0" w:color="auto"/>
              <w:bottom w:val="outset" w:sz="6" w:space="0" w:color="auto"/>
            </w:tcBorders>
            <w:shd w:val="clear" w:color="auto" w:fill="FFFFFF"/>
            <w:vAlign w:val="center"/>
            <w:hideMark/>
          </w:tcPr>
          <w:p w14:paraId="0F6C4B3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36</w:t>
            </w:r>
          </w:p>
        </w:tc>
      </w:tr>
      <w:tr w:rsidR="002D59CF" w:rsidRPr="002D59CF" w14:paraId="5BA09F38" w14:textId="77777777" w:rsidTr="00CF26B3">
        <w:tc>
          <w:tcPr>
            <w:tcW w:w="685" w:type="pct"/>
            <w:tcBorders>
              <w:top w:val="nil"/>
              <w:bottom w:val="outset" w:sz="6" w:space="0" w:color="auto"/>
              <w:right w:val="outset" w:sz="6" w:space="0" w:color="auto"/>
            </w:tcBorders>
            <w:shd w:val="clear" w:color="auto" w:fill="FFFFFF"/>
            <w:vAlign w:val="center"/>
            <w:hideMark/>
          </w:tcPr>
          <w:p w14:paraId="7793F95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28</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02D06A0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0803AA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257D82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0CA18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29D322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398C20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659510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8741E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EF72CA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48</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B77F8C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42</w:t>
            </w:r>
          </w:p>
        </w:tc>
        <w:tc>
          <w:tcPr>
            <w:tcW w:w="389" w:type="pct"/>
            <w:tcBorders>
              <w:top w:val="nil"/>
              <w:left w:val="outset" w:sz="6" w:space="0" w:color="auto"/>
              <w:bottom w:val="outset" w:sz="6" w:space="0" w:color="auto"/>
            </w:tcBorders>
            <w:shd w:val="clear" w:color="auto" w:fill="FFFFFF"/>
            <w:vAlign w:val="center"/>
            <w:hideMark/>
          </w:tcPr>
          <w:p w14:paraId="2490A1E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37</w:t>
            </w:r>
          </w:p>
        </w:tc>
      </w:tr>
      <w:tr w:rsidR="002D59CF" w:rsidRPr="002D59CF" w14:paraId="16A0B185" w14:textId="77777777" w:rsidTr="00CF26B3">
        <w:tc>
          <w:tcPr>
            <w:tcW w:w="685" w:type="pct"/>
            <w:tcBorders>
              <w:top w:val="nil"/>
              <w:bottom w:val="outset" w:sz="6" w:space="0" w:color="auto"/>
              <w:right w:val="outset" w:sz="6" w:space="0" w:color="auto"/>
            </w:tcBorders>
            <w:shd w:val="clear" w:color="auto" w:fill="FFFFFF"/>
            <w:vAlign w:val="center"/>
            <w:hideMark/>
          </w:tcPr>
          <w:p w14:paraId="3C0901E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29</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09BF87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A9750A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9FF1B8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AD098C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F812E9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72</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E4D76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1B27887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AC24F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54</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2512CD6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D5DDE2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43</w:t>
            </w:r>
          </w:p>
        </w:tc>
        <w:tc>
          <w:tcPr>
            <w:tcW w:w="389" w:type="pct"/>
            <w:tcBorders>
              <w:top w:val="nil"/>
              <w:left w:val="outset" w:sz="6" w:space="0" w:color="auto"/>
              <w:bottom w:val="outset" w:sz="6" w:space="0" w:color="auto"/>
            </w:tcBorders>
            <w:shd w:val="clear" w:color="auto" w:fill="FFFFFF"/>
            <w:vAlign w:val="center"/>
            <w:hideMark/>
          </w:tcPr>
          <w:p w14:paraId="7521395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38</w:t>
            </w:r>
          </w:p>
        </w:tc>
      </w:tr>
      <w:tr w:rsidR="002D59CF" w:rsidRPr="002D59CF" w14:paraId="7D0EF5F2" w14:textId="77777777" w:rsidTr="00CF26B3">
        <w:tc>
          <w:tcPr>
            <w:tcW w:w="685" w:type="pct"/>
            <w:tcBorders>
              <w:top w:val="nil"/>
              <w:bottom w:val="outset" w:sz="6" w:space="0" w:color="auto"/>
              <w:right w:val="outset" w:sz="6" w:space="0" w:color="auto"/>
            </w:tcBorders>
            <w:shd w:val="clear" w:color="auto" w:fill="FFFFFF"/>
            <w:vAlign w:val="center"/>
            <w:hideMark/>
          </w:tcPr>
          <w:p w14:paraId="2DC6EDB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30</w:t>
            </w:r>
          </w:p>
        </w:tc>
        <w:tc>
          <w:tcPr>
            <w:tcW w:w="435" w:type="pct"/>
            <w:tcBorders>
              <w:top w:val="nil"/>
              <w:left w:val="outset" w:sz="6" w:space="0" w:color="auto"/>
              <w:bottom w:val="outset" w:sz="6" w:space="0" w:color="auto"/>
              <w:right w:val="outset" w:sz="6" w:space="0" w:color="auto"/>
            </w:tcBorders>
            <w:shd w:val="clear" w:color="auto" w:fill="FFFFFF"/>
            <w:vAlign w:val="center"/>
            <w:hideMark/>
          </w:tcPr>
          <w:p w14:paraId="439B753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ED1EC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C31AB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86</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73E5284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79</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946724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73</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E99C7E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67</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4C96F42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61</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5620A8E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55</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DFD472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50</w:t>
            </w:r>
          </w:p>
        </w:tc>
        <w:tc>
          <w:tcPr>
            <w:tcW w:w="388" w:type="pct"/>
            <w:tcBorders>
              <w:top w:val="nil"/>
              <w:left w:val="outset" w:sz="6" w:space="0" w:color="auto"/>
              <w:bottom w:val="outset" w:sz="6" w:space="0" w:color="auto"/>
              <w:right w:val="outset" w:sz="6" w:space="0" w:color="auto"/>
            </w:tcBorders>
            <w:shd w:val="clear" w:color="auto" w:fill="FFFFFF"/>
            <w:vAlign w:val="center"/>
            <w:hideMark/>
          </w:tcPr>
          <w:p w14:paraId="389F0F0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44</w:t>
            </w:r>
          </w:p>
        </w:tc>
        <w:tc>
          <w:tcPr>
            <w:tcW w:w="389" w:type="pct"/>
            <w:tcBorders>
              <w:top w:val="nil"/>
              <w:left w:val="outset" w:sz="6" w:space="0" w:color="auto"/>
              <w:bottom w:val="outset" w:sz="6" w:space="0" w:color="auto"/>
            </w:tcBorders>
            <w:shd w:val="clear" w:color="auto" w:fill="FFFFFF"/>
            <w:vAlign w:val="center"/>
            <w:hideMark/>
          </w:tcPr>
          <w:p w14:paraId="490FC54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39</w:t>
            </w:r>
          </w:p>
        </w:tc>
      </w:tr>
    </w:tbl>
    <w:p w14:paraId="41FE52FA" w14:textId="77777777" w:rsidR="00EE7F02" w:rsidRPr="002D59CF" w:rsidRDefault="00EE7F02" w:rsidP="00EE7F02">
      <w:pPr>
        <w:spacing w:after="0" w:line="240" w:lineRule="auto"/>
        <w:ind w:left="142"/>
        <w:jc w:val="center"/>
        <w:rPr>
          <w:vanish/>
          <w:color w:val="000000" w:themeColor="text1"/>
          <w:sz w:val="24"/>
          <w:szCs w:val="24"/>
        </w:rPr>
      </w:pPr>
    </w:p>
    <w:tbl>
      <w:tblPr>
        <w:tblW w:w="4210" w:type="pct"/>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673"/>
        <w:gridCol w:w="1284"/>
        <w:gridCol w:w="1288"/>
        <w:gridCol w:w="1306"/>
        <w:gridCol w:w="1395"/>
        <w:gridCol w:w="1415"/>
      </w:tblGrid>
      <w:tr w:rsidR="002D59CF" w:rsidRPr="002D59CF" w14:paraId="37C47D34" w14:textId="77777777" w:rsidTr="00CF26B3">
        <w:tc>
          <w:tcPr>
            <w:tcW w:w="5000" w:type="pct"/>
            <w:gridSpan w:val="6"/>
            <w:tcBorders>
              <w:top w:val="nil"/>
              <w:left w:val="nil"/>
              <w:bottom w:val="nil"/>
              <w:right w:val="nil"/>
            </w:tcBorders>
            <w:shd w:val="clear" w:color="auto" w:fill="FFFFFF"/>
            <w:noWrap/>
            <w:vAlign w:val="center"/>
            <w:hideMark/>
          </w:tcPr>
          <w:p w14:paraId="54C229A5" w14:textId="77777777" w:rsidR="00EE7F02" w:rsidRPr="002D59CF" w:rsidRDefault="00EE7F02" w:rsidP="00CF26B3">
            <w:pPr>
              <w:spacing w:after="0" w:line="240" w:lineRule="auto"/>
              <w:ind w:left="142"/>
              <w:jc w:val="right"/>
              <w:rPr>
                <w:color w:val="000000" w:themeColor="text1"/>
                <w:sz w:val="24"/>
                <w:szCs w:val="24"/>
              </w:rPr>
            </w:pPr>
            <w:r w:rsidRPr="002D59CF">
              <w:rPr>
                <w:rStyle w:val="af9"/>
                <w:rFonts w:eastAsiaTheme="majorEastAsia"/>
                <w:iCs/>
                <w:color w:val="000000" w:themeColor="text1"/>
                <w:sz w:val="24"/>
                <w:szCs w:val="24"/>
              </w:rPr>
              <w:t>Таблица2</w:t>
            </w:r>
          </w:p>
        </w:tc>
      </w:tr>
      <w:tr w:rsidR="002D59CF" w:rsidRPr="002D59CF" w14:paraId="46F38825" w14:textId="77777777" w:rsidTr="00CF26B3">
        <w:tc>
          <w:tcPr>
            <w:tcW w:w="1001" w:type="pct"/>
            <w:tcBorders>
              <w:top w:val="outset" w:sz="6" w:space="0" w:color="auto"/>
              <w:bottom w:val="outset" w:sz="6" w:space="0" w:color="auto"/>
              <w:right w:val="outset" w:sz="6" w:space="0" w:color="auto"/>
            </w:tcBorders>
            <w:shd w:val="clear" w:color="auto" w:fill="FFFFFF"/>
            <w:noWrap/>
            <w:vAlign w:val="center"/>
            <w:hideMark/>
          </w:tcPr>
          <w:p w14:paraId="0803FAB4" w14:textId="77777777" w:rsidR="00EE7F02" w:rsidRPr="002D59CF" w:rsidRDefault="00EE7F02" w:rsidP="00CF26B3">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768"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BB57175" w14:textId="77777777" w:rsidR="00EE7F02" w:rsidRPr="002D59CF" w:rsidRDefault="00EE7F02" w:rsidP="00CF26B3">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770"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ACE5379" w14:textId="77777777" w:rsidR="00EE7F02" w:rsidRPr="002D59CF" w:rsidRDefault="00EE7F02" w:rsidP="00CF26B3">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3C59544F" wp14:editId="4A044014">
                  <wp:extent cx="304800" cy="266700"/>
                  <wp:effectExtent l="0" t="0" r="0" b="0"/>
                  <wp:docPr id="88" name="Рисунок 3"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04800" cy="266700"/>
                          </a:xfrm>
                          <a:prstGeom prst="rect">
                            <a:avLst/>
                          </a:prstGeom>
                          <a:noFill/>
                          <a:ln>
                            <a:noFill/>
                          </a:ln>
                        </pic:spPr>
                      </pic:pic>
                    </a:graphicData>
                  </a:graphic>
                </wp:inline>
              </w:drawing>
            </w:r>
          </w:p>
        </w:tc>
        <w:tc>
          <w:tcPr>
            <w:tcW w:w="781"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86504BF" w14:textId="77777777" w:rsidR="00EE7F02" w:rsidRPr="002D59CF" w:rsidRDefault="00EE7F02" w:rsidP="00CF26B3">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rPr>
              <w:t>,°С</w:t>
            </w:r>
          </w:p>
        </w:tc>
        <w:tc>
          <w:tcPr>
            <w:tcW w:w="834" w:type="pct"/>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67411A4" w14:textId="77777777" w:rsidR="00EE7F02" w:rsidRPr="002D59CF" w:rsidRDefault="00EE7F02" w:rsidP="00CF26B3">
            <w:pPr>
              <w:spacing w:after="0" w:line="240" w:lineRule="auto"/>
              <w:ind w:left="142"/>
              <w:jc w:val="center"/>
              <w:rPr>
                <w:color w:val="000000" w:themeColor="text1"/>
                <w:sz w:val="24"/>
                <w:szCs w:val="24"/>
              </w:rPr>
            </w:pPr>
            <w:r w:rsidRPr="002D59CF">
              <w:rPr>
                <w:rStyle w:val="af9"/>
                <w:rFonts w:eastAsiaTheme="majorEastAsia"/>
                <w:iCs/>
                <w:color w:val="000000" w:themeColor="text1"/>
                <w:sz w:val="24"/>
                <w:szCs w:val="24"/>
              </w:rPr>
              <w:t>р</w:t>
            </w:r>
            <w:r w:rsidRPr="002D59CF">
              <w:rPr>
                <w:color w:val="000000" w:themeColor="text1"/>
                <w:sz w:val="24"/>
                <w:szCs w:val="24"/>
                <w:vertAlign w:val="subscript"/>
              </w:rPr>
              <w:t>н</w:t>
            </w:r>
            <w:r w:rsidRPr="002D59CF">
              <w:rPr>
                <w:color w:val="000000" w:themeColor="text1"/>
                <w:sz w:val="24"/>
                <w:szCs w:val="24"/>
              </w:rPr>
              <w:t>,кПа</w:t>
            </w:r>
          </w:p>
        </w:tc>
        <w:tc>
          <w:tcPr>
            <w:tcW w:w="847" w:type="pct"/>
            <w:tcBorders>
              <w:top w:val="outset" w:sz="6" w:space="0" w:color="auto"/>
              <w:left w:val="outset" w:sz="6" w:space="0" w:color="auto"/>
              <w:bottom w:val="outset" w:sz="6" w:space="0" w:color="auto"/>
            </w:tcBorders>
            <w:shd w:val="clear" w:color="auto" w:fill="FFFFFF"/>
            <w:noWrap/>
            <w:vAlign w:val="center"/>
            <w:hideMark/>
          </w:tcPr>
          <w:p w14:paraId="3DD59CF7" w14:textId="77777777" w:rsidR="00EE7F02" w:rsidRPr="002D59CF" w:rsidRDefault="00EE7F02" w:rsidP="00CF26B3">
            <w:pPr>
              <w:spacing w:after="0" w:line="240" w:lineRule="auto"/>
              <w:ind w:left="142"/>
              <w:jc w:val="center"/>
              <w:rPr>
                <w:color w:val="000000" w:themeColor="text1"/>
                <w:sz w:val="24"/>
                <w:szCs w:val="24"/>
              </w:rPr>
            </w:pPr>
            <w:r w:rsidRPr="002D59CF">
              <w:rPr>
                <w:noProof/>
                <w:color w:val="000000" w:themeColor="text1"/>
                <w:sz w:val="24"/>
                <w:szCs w:val="24"/>
                <w:lang w:val="ru-RU" w:eastAsia="ru-RU"/>
              </w:rPr>
              <w:drawing>
                <wp:inline distT="0" distB="0" distL="0" distR="0" wp14:anchorId="201B0FE4" wp14:editId="493D6263">
                  <wp:extent cx="323850" cy="266700"/>
                  <wp:effectExtent l="0" t="0" r="0" b="0"/>
                  <wp:docPr id="89" name="Рисунок 4" descr="straight rho subscript straight н comma space 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rho subscript straight н comma space straight г over straight м cub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23850" cy="266700"/>
                          </a:xfrm>
                          <a:prstGeom prst="rect">
                            <a:avLst/>
                          </a:prstGeom>
                          <a:noFill/>
                          <a:ln>
                            <a:noFill/>
                          </a:ln>
                        </pic:spPr>
                      </pic:pic>
                    </a:graphicData>
                  </a:graphic>
                </wp:inline>
              </w:drawing>
            </w:r>
          </w:p>
        </w:tc>
      </w:tr>
      <w:tr w:rsidR="002D59CF" w:rsidRPr="002D59CF" w14:paraId="6C34AED7"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07BADA2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507E9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1,23</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915079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9,4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D160E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97E91F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2,49</w:t>
            </w:r>
          </w:p>
        </w:tc>
        <w:tc>
          <w:tcPr>
            <w:tcW w:w="847" w:type="pct"/>
            <w:tcBorders>
              <w:top w:val="outset" w:sz="6" w:space="0" w:color="auto"/>
              <w:left w:val="outset" w:sz="6" w:space="0" w:color="auto"/>
              <w:bottom w:val="outset" w:sz="6" w:space="0" w:color="auto"/>
            </w:tcBorders>
            <w:shd w:val="clear" w:color="auto" w:fill="FFFFFF"/>
            <w:vAlign w:val="center"/>
            <w:hideMark/>
          </w:tcPr>
          <w:p w14:paraId="27B1D49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18,3</w:t>
            </w:r>
          </w:p>
        </w:tc>
      </w:tr>
      <w:tr w:rsidR="002D59CF" w:rsidRPr="002D59CF" w14:paraId="3B90B752"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3C246B1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11</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2D03E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1,31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5FCB29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10,0</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A5CA26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22</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CFF95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2,64</w:t>
            </w:r>
          </w:p>
        </w:tc>
        <w:tc>
          <w:tcPr>
            <w:tcW w:w="847" w:type="pct"/>
            <w:tcBorders>
              <w:top w:val="outset" w:sz="6" w:space="0" w:color="auto"/>
              <w:left w:val="outset" w:sz="6" w:space="0" w:color="auto"/>
              <w:bottom w:val="outset" w:sz="6" w:space="0" w:color="auto"/>
            </w:tcBorders>
            <w:shd w:val="clear" w:color="auto" w:fill="FFFFFF"/>
            <w:vAlign w:val="center"/>
            <w:hideMark/>
          </w:tcPr>
          <w:p w14:paraId="2B9CDB2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19,4</w:t>
            </w:r>
          </w:p>
        </w:tc>
      </w:tr>
      <w:tr w:rsidR="002D59CF" w:rsidRPr="002D59CF" w14:paraId="0D879606"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39D58F3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12</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E332C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1,40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720C0C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10,7</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9192F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23</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1C0492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2,81</w:t>
            </w:r>
          </w:p>
        </w:tc>
        <w:tc>
          <w:tcPr>
            <w:tcW w:w="847" w:type="pct"/>
            <w:tcBorders>
              <w:top w:val="outset" w:sz="6" w:space="0" w:color="auto"/>
              <w:left w:val="outset" w:sz="6" w:space="0" w:color="auto"/>
              <w:bottom w:val="outset" w:sz="6" w:space="0" w:color="auto"/>
            </w:tcBorders>
            <w:shd w:val="clear" w:color="auto" w:fill="FFFFFF"/>
            <w:vAlign w:val="center"/>
            <w:hideMark/>
          </w:tcPr>
          <w:p w14:paraId="38C2356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20,5</w:t>
            </w:r>
          </w:p>
        </w:tc>
      </w:tr>
      <w:tr w:rsidR="002D59CF" w:rsidRPr="002D59CF" w14:paraId="0555EFC0"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2593235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13</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BFC58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1,50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009AEB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11,3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80D18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24</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F2746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2,98</w:t>
            </w:r>
          </w:p>
        </w:tc>
        <w:tc>
          <w:tcPr>
            <w:tcW w:w="847" w:type="pct"/>
            <w:tcBorders>
              <w:top w:val="outset" w:sz="6" w:space="0" w:color="auto"/>
              <w:left w:val="outset" w:sz="6" w:space="0" w:color="auto"/>
              <w:bottom w:val="outset" w:sz="6" w:space="0" w:color="auto"/>
            </w:tcBorders>
            <w:shd w:val="clear" w:color="auto" w:fill="FFFFFF"/>
            <w:vAlign w:val="center"/>
            <w:hideMark/>
          </w:tcPr>
          <w:p w14:paraId="066900F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21,8</w:t>
            </w:r>
          </w:p>
        </w:tc>
      </w:tr>
      <w:tr w:rsidR="002D59CF" w:rsidRPr="002D59CF" w14:paraId="1F166E74"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4CDB563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14</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5866D8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1,60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1253BD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12,1</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76B3B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25</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D8C42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3,17</w:t>
            </w:r>
          </w:p>
        </w:tc>
        <w:tc>
          <w:tcPr>
            <w:tcW w:w="847" w:type="pct"/>
            <w:tcBorders>
              <w:top w:val="outset" w:sz="6" w:space="0" w:color="auto"/>
              <w:left w:val="outset" w:sz="6" w:space="0" w:color="auto"/>
              <w:bottom w:val="outset" w:sz="6" w:space="0" w:color="auto"/>
            </w:tcBorders>
            <w:shd w:val="clear" w:color="auto" w:fill="FFFFFF"/>
            <w:vAlign w:val="center"/>
            <w:hideMark/>
          </w:tcPr>
          <w:p w14:paraId="36E8E14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23,0</w:t>
            </w:r>
          </w:p>
        </w:tc>
      </w:tr>
      <w:tr w:rsidR="002D59CF" w:rsidRPr="002D59CF" w14:paraId="5A609B71"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3A982AF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15</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B4080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1,71</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A4383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12,8</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20DDA85"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26</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84E4C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3,36</w:t>
            </w:r>
          </w:p>
        </w:tc>
        <w:tc>
          <w:tcPr>
            <w:tcW w:w="847" w:type="pct"/>
            <w:tcBorders>
              <w:top w:val="outset" w:sz="6" w:space="0" w:color="auto"/>
              <w:left w:val="outset" w:sz="6" w:space="0" w:color="auto"/>
              <w:bottom w:val="outset" w:sz="6" w:space="0" w:color="auto"/>
            </w:tcBorders>
            <w:shd w:val="clear" w:color="auto" w:fill="FFFFFF"/>
            <w:vAlign w:val="center"/>
            <w:hideMark/>
          </w:tcPr>
          <w:p w14:paraId="6D4A670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24,4</w:t>
            </w:r>
          </w:p>
        </w:tc>
      </w:tr>
      <w:tr w:rsidR="002D59CF" w:rsidRPr="002D59CF" w14:paraId="259996B8"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4738149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16</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D7ADD3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1,82</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D846FB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13,6</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BE0A2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27</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97879B"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3,57</w:t>
            </w:r>
          </w:p>
        </w:tc>
        <w:tc>
          <w:tcPr>
            <w:tcW w:w="847" w:type="pct"/>
            <w:tcBorders>
              <w:top w:val="outset" w:sz="6" w:space="0" w:color="auto"/>
              <w:left w:val="outset" w:sz="6" w:space="0" w:color="auto"/>
              <w:bottom w:val="outset" w:sz="6" w:space="0" w:color="auto"/>
            </w:tcBorders>
            <w:shd w:val="clear" w:color="auto" w:fill="FFFFFF"/>
            <w:vAlign w:val="center"/>
            <w:hideMark/>
          </w:tcPr>
          <w:p w14:paraId="2D3A033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25,7</w:t>
            </w:r>
          </w:p>
        </w:tc>
      </w:tr>
      <w:tr w:rsidR="002D59CF" w:rsidRPr="002D59CF" w14:paraId="64098836"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1037D1F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17</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87FE7D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1,94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EEB84D"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14,4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214E2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28</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C0AC8C"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3,78</w:t>
            </w:r>
          </w:p>
        </w:tc>
        <w:tc>
          <w:tcPr>
            <w:tcW w:w="847" w:type="pct"/>
            <w:tcBorders>
              <w:top w:val="outset" w:sz="6" w:space="0" w:color="auto"/>
              <w:left w:val="outset" w:sz="6" w:space="0" w:color="auto"/>
              <w:bottom w:val="outset" w:sz="6" w:space="0" w:color="auto"/>
            </w:tcBorders>
            <w:shd w:val="clear" w:color="auto" w:fill="FFFFFF"/>
            <w:vAlign w:val="center"/>
            <w:hideMark/>
          </w:tcPr>
          <w:p w14:paraId="7CA86A7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27,2</w:t>
            </w:r>
          </w:p>
        </w:tc>
      </w:tr>
      <w:tr w:rsidR="002D59CF" w:rsidRPr="002D59CF" w14:paraId="4638B7A2"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5CBB5AF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18</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9D2C9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2,06</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C4708E"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15,4</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D1EA6F0"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29</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BF73D9A"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4,01</w:t>
            </w:r>
          </w:p>
        </w:tc>
        <w:tc>
          <w:tcPr>
            <w:tcW w:w="847" w:type="pct"/>
            <w:tcBorders>
              <w:top w:val="outset" w:sz="6" w:space="0" w:color="auto"/>
              <w:left w:val="outset" w:sz="6" w:space="0" w:color="auto"/>
              <w:bottom w:val="outset" w:sz="6" w:space="0" w:color="auto"/>
            </w:tcBorders>
            <w:shd w:val="clear" w:color="auto" w:fill="FFFFFF"/>
            <w:vAlign w:val="center"/>
            <w:hideMark/>
          </w:tcPr>
          <w:p w14:paraId="7702EC8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28,8</w:t>
            </w:r>
          </w:p>
        </w:tc>
      </w:tr>
      <w:tr w:rsidR="002D59CF" w:rsidRPr="002D59CF" w14:paraId="2D06E79A"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08E98B8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19</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299C2E9"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2,20</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D71F76"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16,3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DEE24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30</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9B0081"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4,24</w:t>
            </w:r>
          </w:p>
        </w:tc>
        <w:tc>
          <w:tcPr>
            <w:tcW w:w="847" w:type="pct"/>
            <w:tcBorders>
              <w:top w:val="outset" w:sz="6" w:space="0" w:color="auto"/>
              <w:left w:val="outset" w:sz="6" w:space="0" w:color="auto"/>
              <w:bottom w:val="outset" w:sz="6" w:space="0" w:color="auto"/>
            </w:tcBorders>
            <w:shd w:val="clear" w:color="auto" w:fill="FFFFFF"/>
            <w:vAlign w:val="center"/>
            <w:hideMark/>
          </w:tcPr>
          <w:p w14:paraId="5C6F185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30,3</w:t>
            </w:r>
          </w:p>
        </w:tc>
      </w:tr>
      <w:tr w:rsidR="002D59CF" w:rsidRPr="002D59CF" w14:paraId="1911329D" w14:textId="77777777" w:rsidTr="00CF26B3">
        <w:tc>
          <w:tcPr>
            <w:tcW w:w="1001" w:type="pct"/>
            <w:tcBorders>
              <w:top w:val="outset" w:sz="6" w:space="0" w:color="auto"/>
              <w:bottom w:val="outset" w:sz="6" w:space="0" w:color="auto"/>
              <w:right w:val="outset" w:sz="6" w:space="0" w:color="auto"/>
            </w:tcBorders>
            <w:shd w:val="clear" w:color="auto" w:fill="FFFFFF"/>
            <w:vAlign w:val="center"/>
            <w:hideMark/>
          </w:tcPr>
          <w:p w14:paraId="7CEFD8C8"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20</w:t>
            </w:r>
          </w:p>
        </w:tc>
        <w:tc>
          <w:tcPr>
            <w:tcW w:w="76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5C68B2"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2,34</w:t>
            </w:r>
          </w:p>
        </w:tc>
        <w:tc>
          <w:tcPr>
            <w:tcW w:w="77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C2927D7"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17,3</w:t>
            </w:r>
          </w:p>
        </w:tc>
        <w:tc>
          <w:tcPr>
            <w:tcW w:w="781"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EA3F44"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31</w:t>
            </w:r>
          </w:p>
        </w:tc>
        <w:tc>
          <w:tcPr>
            <w:tcW w:w="834"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289FD93"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4,49</w:t>
            </w:r>
          </w:p>
        </w:tc>
        <w:tc>
          <w:tcPr>
            <w:tcW w:w="847" w:type="pct"/>
            <w:tcBorders>
              <w:top w:val="outset" w:sz="6" w:space="0" w:color="auto"/>
              <w:left w:val="outset" w:sz="6" w:space="0" w:color="auto"/>
              <w:bottom w:val="outset" w:sz="6" w:space="0" w:color="auto"/>
            </w:tcBorders>
            <w:shd w:val="clear" w:color="auto" w:fill="FFFFFF"/>
            <w:vAlign w:val="center"/>
            <w:hideMark/>
          </w:tcPr>
          <w:p w14:paraId="12D1E37F" w14:textId="77777777" w:rsidR="00EE7F02" w:rsidRPr="002D59CF" w:rsidRDefault="00EE7F02" w:rsidP="00CF26B3">
            <w:pPr>
              <w:spacing w:after="0" w:line="240" w:lineRule="auto"/>
              <w:ind w:left="142"/>
              <w:jc w:val="center"/>
              <w:rPr>
                <w:color w:val="000000" w:themeColor="text1"/>
                <w:sz w:val="24"/>
                <w:szCs w:val="24"/>
              </w:rPr>
            </w:pPr>
            <w:r w:rsidRPr="002D59CF">
              <w:rPr>
                <w:color w:val="000000" w:themeColor="text1"/>
                <w:sz w:val="24"/>
                <w:szCs w:val="24"/>
              </w:rPr>
              <w:t>32,0</w:t>
            </w:r>
          </w:p>
        </w:tc>
      </w:tr>
    </w:tbl>
    <w:p w14:paraId="43CF82B5"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0AD63326"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Вместе</w:t>
      </w:r>
      <w:r w:rsidR="006F5EC7">
        <w:rPr>
          <w:color w:val="000000" w:themeColor="text1"/>
        </w:rPr>
        <w:t xml:space="preserve"> </w:t>
      </w:r>
      <w:r w:rsidRPr="002D59CF">
        <w:rPr>
          <w:color w:val="000000" w:themeColor="text1"/>
        </w:rPr>
        <w:t>с</w:t>
      </w:r>
      <w:r w:rsidR="006F5EC7">
        <w:rPr>
          <w:color w:val="000000" w:themeColor="text1"/>
        </w:rPr>
        <w:t xml:space="preserve"> </w:t>
      </w:r>
      <w:r w:rsidRPr="002D59CF">
        <w:rPr>
          <w:color w:val="000000" w:themeColor="text1"/>
        </w:rPr>
        <w:t>тем,</w:t>
      </w:r>
      <w:r w:rsidR="006F5EC7">
        <w:rPr>
          <w:color w:val="000000" w:themeColor="text1"/>
        </w:rPr>
        <w:t xml:space="preserve"> </w:t>
      </w:r>
      <w:r w:rsidRPr="002D59CF">
        <w:rPr>
          <w:color w:val="000000" w:themeColor="text1"/>
        </w:rPr>
        <w:t>зная</w:t>
      </w:r>
      <w:r w:rsidR="006F5EC7">
        <w:rPr>
          <w:color w:val="000000" w:themeColor="text1"/>
        </w:rPr>
        <w:t xml:space="preserve"> </w:t>
      </w:r>
      <w:r w:rsidRPr="002D59CF">
        <w:rPr>
          <w:color w:val="000000" w:themeColor="text1"/>
        </w:rPr>
        <w:t>показания</w:t>
      </w:r>
      <w:r w:rsidR="006F5EC7">
        <w:rPr>
          <w:color w:val="000000" w:themeColor="text1"/>
        </w:rPr>
        <w:t xml:space="preserve"> </w:t>
      </w:r>
      <w:r w:rsidRPr="002D59CF">
        <w:rPr>
          <w:color w:val="000000" w:themeColor="text1"/>
        </w:rPr>
        <w:t>сухого</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влажного</w:t>
      </w:r>
      <w:r w:rsidR="006F5EC7">
        <w:rPr>
          <w:color w:val="000000" w:themeColor="text1"/>
        </w:rPr>
        <w:t xml:space="preserve"> </w:t>
      </w:r>
      <w:r w:rsidRPr="002D59CF">
        <w:rPr>
          <w:color w:val="000000" w:themeColor="text1"/>
        </w:rPr>
        <w:t>термометров,</w:t>
      </w:r>
      <w:r w:rsidR="006F5EC7">
        <w:rPr>
          <w:color w:val="000000" w:themeColor="text1"/>
        </w:rPr>
        <w:t xml:space="preserve"> </w:t>
      </w:r>
      <w:r w:rsidRPr="002D59CF">
        <w:rPr>
          <w:color w:val="000000" w:themeColor="text1"/>
        </w:rPr>
        <w:t>относительную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воздуха</w:t>
      </w:r>
      <w:r w:rsidR="006F5EC7">
        <w:rPr>
          <w:color w:val="000000" w:themeColor="text1"/>
        </w:rPr>
        <w:t xml:space="preserve"> </w:t>
      </w:r>
      <w:r w:rsidRPr="002D59CF">
        <w:rPr>
          <w:color w:val="000000" w:themeColor="text1"/>
        </w:rPr>
        <w:t>φ</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используя</w:t>
      </w:r>
      <w:r w:rsidR="006F5EC7">
        <w:rPr>
          <w:color w:val="000000" w:themeColor="text1"/>
        </w:rPr>
        <w:t xml:space="preserve"> </w:t>
      </w:r>
      <w:r w:rsidRPr="002D59CF">
        <w:rPr>
          <w:color w:val="000000" w:themeColor="text1"/>
        </w:rPr>
        <w:t>психрометрическую</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(табл.1),</w:t>
      </w:r>
      <w:r w:rsidR="006F5EC7">
        <w:rPr>
          <w:color w:val="000000" w:themeColor="text1"/>
        </w:rPr>
        <w:t xml:space="preserve"> </w:t>
      </w:r>
      <w:r w:rsidRPr="002D59CF">
        <w:rPr>
          <w:color w:val="000000" w:themeColor="text1"/>
        </w:rPr>
        <w:t>а</w:t>
      </w:r>
      <w:r w:rsidR="006F5EC7">
        <w:rPr>
          <w:color w:val="000000" w:themeColor="text1"/>
        </w:rPr>
        <w:t xml:space="preserve"> </w:t>
      </w:r>
      <w:r w:rsidRPr="002D59CF">
        <w:rPr>
          <w:color w:val="000000" w:themeColor="text1"/>
        </w:rPr>
        <w:t>плотность</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ρ</w:t>
      </w:r>
      <w:r w:rsidRPr="002D59CF">
        <w:rPr>
          <w:color w:val="000000" w:themeColor="text1"/>
          <w:vertAlign w:val="subscript"/>
        </w:rPr>
        <w:t>н</w:t>
      </w:r>
      <w:r w:rsidR="006F5EC7">
        <w:rPr>
          <w:color w:val="000000" w:themeColor="text1"/>
          <w:vertAlign w:val="subscript"/>
        </w:rPr>
        <w:t xml:space="preserve"> </w:t>
      </w:r>
      <w:r w:rsidRPr="002D59CF">
        <w:rPr>
          <w:color w:val="000000" w:themeColor="text1"/>
        </w:rPr>
        <w:t>–</w:t>
      </w:r>
      <w:r w:rsidR="006F5EC7">
        <w:rPr>
          <w:color w:val="000000" w:themeColor="text1"/>
        </w:rPr>
        <w:t xml:space="preserve"> </w:t>
      </w:r>
      <w:r w:rsidRPr="002D59CF">
        <w:rPr>
          <w:color w:val="000000" w:themeColor="text1"/>
        </w:rPr>
        <w:t>таблицу</w:t>
      </w:r>
      <w:r w:rsidR="006F5EC7">
        <w:rPr>
          <w:color w:val="000000" w:themeColor="text1"/>
        </w:rPr>
        <w:t xml:space="preserve"> </w:t>
      </w:r>
      <w:r w:rsidRPr="002D59CF">
        <w:rPr>
          <w:color w:val="000000" w:themeColor="text1"/>
        </w:rPr>
        <w:t>зависимости</w:t>
      </w:r>
      <w:r w:rsidR="006F5EC7">
        <w:rPr>
          <w:color w:val="000000" w:themeColor="text1"/>
        </w:rPr>
        <w:t xml:space="preserve"> </w:t>
      </w:r>
      <w:r w:rsidRPr="002D59CF">
        <w:rPr>
          <w:color w:val="000000" w:themeColor="text1"/>
        </w:rPr>
        <w:t>давления</w:t>
      </w:r>
      <w:r w:rsidR="006F5EC7">
        <w:rPr>
          <w:color w:val="000000" w:themeColor="text1"/>
        </w:rPr>
        <w:t xml:space="preserve"> </w:t>
      </w:r>
      <w:r w:rsidRPr="002D59CF">
        <w:rPr>
          <w:color w:val="000000" w:themeColor="text1"/>
        </w:rPr>
        <w:t>и</w:t>
      </w:r>
      <w:r w:rsidR="006F5EC7">
        <w:rPr>
          <w:color w:val="000000" w:themeColor="text1"/>
        </w:rPr>
        <w:t xml:space="preserve"> </w:t>
      </w:r>
      <w:r w:rsidRPr="002D59CF">
        <w:rPr>
          <w:color w:val="000000" w:themeColor="text1"/>
        </w:rPr>
        <w:t>плотности</w:t>
      </w:r>
      <w:r w:rsidR="006F5EC7">
        <w:rPr>
          <w:color w:val="000000" w:themeColor="text1"/>
        </w:rPr>
        <w:t xml:space="preserve"> </w:t>
      </w:r>
      <w:r w:rsidRPr="002D59CF">
        <w:rPr>
          <w:color w:val="000000" w:themeColor="text1"/>
        </w:rPr>
        <w:t>насыщенного</w:t>
      </w:r>
      <w:r w:rsidR="006F5EC7">
        <w:rPr>
          <w:color w:val="000000" w:themeColor="text1"/>
        </w:rPr>
        <w:t xml:space="preserve"> </w:t>
      </w:r>
      <w:r w:rsidRPr="002D59CF">
        <w:rPr>
          <w:color w:val="000000" w:themeColor="text1"/>
        </w:rPr>
        <w:t>водяного</w:t>
      </w:r>
      <w:r w:rsidR="006F5EC7">
        <w:rPr>
          <w:color w:val="000000" w:themeColor="text1"/>
        </w:rPr>
        <w:t xml:space="preserve"> </w:t>
      </w:r>
      <w:r w:rsidRPr="002D59CF">
        <w:rPr>
          <w:color w:val="000000" w:themeColor="text1"/>
        </w:rPr>
        <w:t>пара</w:t>
      </w:r>
      <w:r w:rsidR="006F5EC7">
        <w:rPr>
          <w:color w:val="000000" w:themeColor="text1"/>
        </w:rPr>
        <w:t xml:space="preserve"> </w:t>
      </w:r>
      <w:r w:rsidRPr="002D59CF">
        <w:rPr>
          <w:color w:val="000000" w:themeColor="text1"/>
        </w:rPr>
        <w:t>от</w:t>
      </w:r>
      <w:r w:rsidR="006F5EC7">
        <w:rPr>
          <w:color w:val="000000" w:themeColor="text1"/>
        </w:rPr>
        <w:t xml:space="preserve"> </w:t>
      </w:r>
      <w:r w:rsidRPr="002D59CF">
        <w:rPr>
          <w:color w:val="000000" w:themeColor="text1"/>
        </w:rPr>
        <w:t>температуры</w:t>
      </w:r>
      <w:r w:rsidR="006F5EC7">
        <w:rPr>
          <w:color w:val="000000" w:themeColor="text1"/>
        </w:rPr>
        <w:t xml:space="preserve"> </w:t>
      </w:r>
      <w:r w:rsidRPr="002D59CF">
        <w:rPr>
          <w:color w:val="000000" w:themeColor="text1"/>
        </w:rPr>
        <w:t>(табл.2).</w:t>
      </w:r>
      <w:r w:rsidR="006F5EC7">
        <w:rPr>
          <w:color w:val="000000" w:themeColor="text1"/>
        </w:rPr>
        <w:t xml:space="preserve"> </w:t>
      </w:r>
      <w:r w:rsidRPr="002D59CF">
        <w:rPr>
          <w:color w:val="000000" w:themeColor="text1"/>
        </w:rPr>
        <w:t>Тогда</w:t>
      </w:r>
      <w:r w:rsidR="006F5EC7">
        <w:rPr>
          <w:color w:val="000000" w:themeColor="text1"/>
        </w:rPr>
        <w:t xml:space="preserve"> </w:t>
      </w:r>
      <w:r w:rsidRPr="002D59CF">
        <w:rPr>
          <w:color w:val="000000" w:themeColor="text1"/>
        </w:rPr>
        <w:t>абсолютную</w:t>
      </w:r>
      <w:r w:rsidR="006F5EC7">
        <w:rPr>
          <w:color w:val="000000" w:themeColor="text1"/>
        </w:rPr>
        <w:t xml:space="preserve"> </w:t>
      </w:r>
      <w:r w:rsidRPr="002D59CF">
        <w:rPr>
          <w:color w:val="000000" w:themeColor="text1"/>
        </w:rPr>
        <w:t>влажность</w:t>
      </w:r>
      <w:r w:rsidR="006F5EC7">
        <w:rPr>
          <w:color w:val="000000" w:themeColor="text1"/>
        </w:rPr>
        <w:t xml:space="preserve"> </w:t>
      </w:r>
      <w:r w:rsidRPr="002D59CF">
        <w:rPr>
          <w:color w:val="000000" w:themeColor="text1"/>
        </w:rPr>
        <w:t>ρ</w:t>
      </w:r>
      <w:r w:rsidRPr="002D59CF">
        <w:rPr>
          <w:color w:val="000000" w:themeColor="text1"/>
          <w:vertAlign w:val="subscript"/>
        </w:rPr>
        <w:t>п</w:t>
      </w:r>
      <w:r w:rsidR="006F5EC7">
        <w:rPr>
          <w:color w:val="000000" w:themeColor="text1"/>
          <w:vertAlign w:val="subscript"/>
        </w:rPr>
        <w:t xml:space="preserve"> </w:t>
      </w:r>
      <w:r w:rsidRPr="002D59CF">
        <w:rPr>
          <w:color w:val="000000" w:themeColor="text1"/>
        </w:rPr>
        <w:t>воздуха</w:t>
      </w:r>
      <w:r w:rsidR="006F5EC7">
        <w:rPr>
          <w:color w:val="000000" w:themeColor="text1"/>
        </w:rPr>
        <w:t xml:space="preserve"> </w:t>
      </w:r>
      <w:r w:rsidRPr="002D59CF">
        <w:rPr>
          <w:color w:val="000000" w:themeColor="text1"/>
        </w:rPr>
        <w:t>можно</w:t>
      </w:r>
      <w:r w:rsidR="006F5EC7">
        <w:rPr>
          <w:color w:val="000000" w:themeColor="text1"/>
        </w:rPr>
        <w:t xml:space="preserve"> </w:t>
      </w:r>
      <w:r w:rsidRPr="002D59CF">
        <w:rPr>
          <w:color w:val="000000" w:themeColor="text1"/>
        </w:rPr>
        <w:t>определить</w:t>
      </w:r>
      <w:r w:rsidR="006F5EC7">
        <w:rPr>
          <w:color w:val="000000" w:themeColor="text1"/>
        </w:rPr>
        <w:t xml:space="preserve"> </w:t>
      </w:r>
      <w:r w:rsidRPr="002D59CF">
        <w:rPr>
          <w:color w:val="000000" w:themeColor="text1"/>
        </w:rPr>
        <w:t>по</w:t>
      </w:r>
      <w:r w:rsidR="006F5EC7">
        <w:rPr>
          <w:color w:val="000000" w:themeColor="text1"/>
        </w:rPr>
        <w:t xml:space="preserve"> </w:t>
      </w:r>
      <w:r w:rsidRPr="002D59CF">
        <w:rPr>
          <w:color w:val="000000" w:themeColor="text1"/>
        </w:rPr>
        <w:t>формуле:</w:t>
      </w:r>
    </w:p>
    <w:p w14:paraId="5674E0AA" w14:textId="77777777" w:rsidR="00EE7F02" w:rsidRPr="002D59CF" w:rsidRDefault="00EE7F02" w:rsidP="00EE7F02">
      <w:pPr>
        <w:pStyle w:val="af8"/>
        <w:shd w:val="clear" w:color="auto" w:fill="FFFFFF"/>
        <w:spacing w:before="0" w:beforeAutospacing="0" w:after="0" w:afterAutospacing="0"/>
        <w:ind w:left="142"/>
        <w:jc w:val="center"/>
        <w:rPr>
          <w:color w:val="000000" w:themeColor="text1"/>
        </w:rPr>
      </w:pPr>
      <w:r w:rsidRPr="002D59CF">
        <w:rPr>
          <w:noProof/>
          <w:color w:val="000000" w:themeColor="text1"/>
        </w:rPr>
        <w:drawing>
          <wp:inline distT="0" distB="0" distL="0" distR="0" wp14:anchorId="52F45185" wp14:editId="01E84831">
            <wp:extent cx="828675" cy="458416"/>
            <wp:effectExtent l="0" t="0" r="0" b="0"/>
            <wp:docPr id="90" name="Рисунок 2" descr="straight rho subscript straight п equals fraction numerator straight phi times straight rho subscript straight н over denominator 100 percent sign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straight rho subscript straight п equals fraction numerator straight phi times straight rho subscript straight н over denominator 100 percent sign end fraction"/>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38758" cy="463994"/>
                    </a:xfrm>
                    <a:prstGeom prst="rect">
                      <a:avLst/>
                    </a:prstGeom>
                    <a:noFill/>
                    <a:ln>
                      <a:noFill/>
                    </a:ln>
                  </pic:spPr>
                </pic:pic>
              </a:graphicData>
            </a:graphic>
          </wp:inline>
        </w:drawing>
      </w:r>
      <w:r w:rsidRPr="002D59CF">
        <w:rPr>
          <w:color w:val="000000" w:themeColor="text1"/>
        </w:rPr>
        <w:t>.</w:t>
      </w:r>
    </w:p>
    <w:p w14:paraId="5CDBCBDF" w14:textId="77777777" w:rsidR="00EE7F02" w:rsidRPr="002D59CF" w:rsidRDefault="00EE7F02" w:rsidP="00EE7F02">
      <w:pPr>
        <w:pStyle w:val="text-center"/>
        <w:shd w:val="clear" w:color="auto" w:fill="FFFFFF"/>
        <w:spacing w:before="0" w:beforeAutospacing="0" w:after="0" w:afterAutospacing="0"/>
        <w:ind w:left="142"/>
        <w:jc w:val="center"/>
        <w:rPr>
          <w:rStyle w:val="afa"/>
          <w:b w:val="0"/>
          <w:color w:val="000000" w:themeColor="text1"/>
        </w:rPr>
      </w:pPr>
    </w:p>
    <w:p w14:paraId="77291C59"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a"/>
          <w:color w:val="000000" w:themeColor="text1"/>
        </w:rPr>
        <w:t>Порядоквыполненияработы</w:t>
      </w:r>
    </w:p>
    <w:p w14:paraId="7F318993"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1.Измерьте</w:t>
      </w:r>
      <w:r w:rsidR="00802D18">
        <w:rPr>
          <w:color w:val="000000" w:themeColor="text1"/>
        </w:rPr>
        <w:t xml:space="preserve"> </w:t>
      </w:r>
      <w:r w:rsidRPr="002D59CF">
        <w:rPr>
          <w:color w:val="000000" w:themeColor="text1"/>
        </w:rPr>
        <w:t>температуру</w:t>
      </w:r>
      <w:r w:rsidR="00802D18">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00802D18">
        <w:rPr>
          <w:color w:val="000000" w:themeColor="text1"/>
          <w:vertAlign w:val="subscript"/>
        </w:rPr>
        <w:t xml:space="preserve"> </w:t>
      </w:r>
      <w:r w:rsidRPr="002D59CF">
        <w:rPr>
          <w:color w:val="000000" w:themeColor="text1"/>
        </w:rPr>
        <w:t>воздуха</w:t>
      </w:r>
      <w:r w:rsidR="00802D18">
        <w:rPr>
          <w:color w:val="000000" w:themeColor="text1"/>
        </w:rPr>
        <w:t xml:space="preserve"> </w:t>
      </w:r>
      <w:r w:rsidRPr="002D59CF">
        <w:rPr>
          <w:color w:val="000000" w:themeColor="text1"/>
        </w:rPr>
        <w:t>в</w:t>
      </w:r>
      <w:r w:rsidR="00802D18">
        <w:rPr>
          <w:color w:val="000000" w:themeColor="text1"/>
        </w:rPr>
        <w:t xml:space="preserve"> </w:t>
      </w:r>
      <w:r w:rsidRPr="002D59CF">
        <w:rPr>
          <w:color w:val="000000" w:themeColor="text1"/>
        </w:rPr>
        <w:t>кабинете</w:t>
      </w:r>
      <w:r w:rsidR="00802D18">
        <w:rPr>
          <w:color w:val="000000" w:themeColor="text1"/>
        </w:rPr>
        <w:t xml:space="preserve"> </w:t>
      </w:r>
      <w:r w:rsidRPr="002D59CF">
        <w:rPr>
          <w:color w:val="000000" w:themeColor="text1"/>
        </w:rPr>
        <w:t>(показание</w:t>
      </w:r>
      <w:r w:rsidR="00802D18">
        <w:rPr>
          <w:color w:val="000000" w:themeColor="text1"/>
        </w:rPr>
        <w:t xml:space="preserve"> </w:t>
      </w:r>
      <w:r w:rsidRPr="002D59CF">
        <w:rPr>
          <w:color w:val="000000" w:themeColor="text1"/>
        </w:rPr>
        <w:t>сухого</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Оберните</w:t>
      </w:r>
      <w:r w:rsidR="00802D18">
        <w:rPr>
          <w:color w:val="000000" w:themeColor="text1"/>
        </w:rPr>
        <w:t xml:space="preserve"> </w:t>
      </w:r>
      <w:r w:rsidRPr="002D59CF">
        <w:rPr>
          <w:color w:val="000000" w:themeColor="text1"/>
        </w:rPr>
        <w:t>резервуар</w:t>
      </w:r>
      <w:r w:rsidR="00802D18">
        <w:rPr>
          <w:color w:val="000000" w:themeColor="text1"/>
        </w:rPr>
        <w:t xml:space="preserve"> </w:t>
      </w:r>
      <w:r w:rsidRPr="002D59CF">
        <w:rPr>
          <w:color w:val="000000" w:themeColor="text1"/>
        </w:rPr>
        <w:t>термометра</w:t>
      </w:r>
      <w:r w:rsidR="00802D18">
        <w:rPr>
          <w:color w:val="000000" w:themeColor="text1"/>
        </w:rPr>
        <w:t xml:space="preserve"> </w:t>
      </w:r>
      <w:r w:rsidRPr="002D59CF">
        <w:rPr>
          <w:color w:val="000000" w:themeColor="text1"/>
        </w:rPr>
        <w:t>влажным</w:t>
      </w:r>
      <w:r w:rsidR="00802D18">
        <w:rPr>
          <w:color w:val="000000" w:themeColor="text1"/>
        </w:rPr>
        <w:t xml:space="preserve"> </w:t>
      </w:r>
      <w:r w:rsidRPr="002D59CF">
        <w:rPr>
          <w:color w:val="000000" w:themeColor="text1"/>
        </w:rPr>
        <w:t>марлевым</w:t>
      </w:r>
      <w:r w:rsidR="00802D18">
        <w:rPr>
          <w:color w:val="000000" w:themeColor="text1"/>
        </w:rPr>
        <w:t xml:space="preserve"> </w:t>
      </w:r>
      <w:r w:rsidRPr="002D59CF">
        <w:rPr>
          <w:color w:val="000000" w:themeColor="text1"/>
        </w:rPr>
        <w:t>бинтом.</w:t>
      </w:r>
      <w:r w:rsidR="00802D18">
        <w:rPr>
          <w:color w:val="000000" w:themeColor="text1"/>
        </w:rPr>
        <w:t xml:space="preserve"> </w:t>
      </w:r>
      <w:r w:rsidRPr="002D59CF">
        <w:rPr>
          <w:color w:val="000000" w:themeColor="text1"/>
        </w:rPr>
        <w:t>Подождите</w:t>
      </w:r>
      <w:r w:rsidR="00802D18">
        <w:rPr>
          <w:color w:val="000000" w:themeColor="text1"/>
        </w:rPr>
        <w:t xml:space="preserve"> </w:t>
      </w:r>
      <w:r w:rsidRPr="002D59CF">
        <w:rPr>
          <w:color w:val="000000" w:themeColor="text1"/>
        </w:rPr>
        <w:t>(примерно</w:t>
      </w:r>
      <w:r w:rsidR="00802D18">
        <w:rPr>
          <w:color w:val="000000" w:themeColor="text1"/>
        </w:rPr>
        <w:t xml:space="preserve"> </w:t>
      </w:r>
      <w:r w:rsidRPr="002D59CF">
        <w:rPr>
          <w:color w:val="000000" w:themeColor="text1"/>
        </w:rPr>
        <w:t>15</w:t>
      </w:r>
      <w:r w:rsidR="00802D18">
        <w:rPr>
          <w:color w:val="000000" w:themeColor="text1"/>
        </w:rPr>
        <w:t xml:space="preserve"> </w:t>
      </w:r>
      <w:r w:rsidRPr="002D59CF">
        <w:rPr>
          <w:color w:val="000000" w:themeColor="text1"/>
        </w:rPr>
        <w:t>мин),</w:t>
      </w:r>
      <w:r w:rsidR="00802D18">
        <w:rPr>
          <w:color w:val="000000" w:themeColor="text1"/>
        </w:rPr>
        <w:t xml:space="preserve"> </w:t>
      </w:r>
      <w:r w:rsidRPr="002D59CF">
        <w:rPr>
          <w:color w:val="000000" w:themeColor="text1"/>
        </w:rPr>
        <w:t>пока</w:t>
      </w:r>
      <w:r w:rsidR="00802D18">
        <w:rPr>
          <w:color w:val="000000" w:themeColor="text1"/>
        </w:rPr>
        <w:t xml:space="preserve"> </w:t>
      </w:r>
      <w:r w:rsidRPr="002D59CF">
        <w:rPr>
          <w:color w:val="000000" w:themeColor="text1"/>
        </w:rPr>
        <w:t>температура</w:t>
      </w:r>
      <w:r w:rsidR="00802D18">
        <w:rPr>
          <w:color w:val="000000" w:themeColor="text1"/>
        </w:rPr>
        <w:t xml:space="preserve"> </w:t>
      </w:r>
      <w:r w:rsidRPr="002D59CF">
        <w:rPr>
          <w:color w:val="000000" w:themeColor="text1"/>
        </w:rPr>
        <w:t>установится,</w:t>
      </w:r>
      <w:r w:rsidR="00802D18">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снимите</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термометра</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vertAlign w:val="subscript"/>
        </w:rPr>
        <w:t>1</w:t>
      </w:r>
      <w:r w:rsidRPr="002D59CF">
        <w:rPr>
          <w:color w:val="000000" w:themeColor="text1"/>
        </w:rPr>
        <w:t>–</w:t>
      </w:r>
      <w:r w:rsidRPr="002D59CF">
        <w:rPr>
          <w:rStyle w:val="af9"/>
          <w:rFonts w:eastAsiaTheme="majorEastAsia"/>
          <w:iCs/>
          <w:color w:val="000000" w:themeColor="text1"/>
        </w:rPr>
        <w:t>t</w:t>
      </w:r>
      <w:r w:rsidRPr="002D59CF">
        <w:rPr>
          <w:color w:val="000000" w:themeColor="text1"/>
          <w:vertAlign w:val="subscript"/>
        </w:rPr>
        <w:t>2</w:t>
      </w:r>
      <w:r w:rsidRPr="002D59CF">
        <w:rPr>
          <w:color w:val="000000" w:themeColor="text1"/>
        </w:rPr>
        <w:t>.</w:t>
      </w:r>
    </w:p>
    <w:p w14:paraId="2A77C75C"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2.Используя</w:t>
      </w:r>
      <w:r w:rsidR="00267EB0">
        <w:rPr>
          <w:color w:val="000000" w:themeColor="text1"/>
        </w:rPr>
        <w:t xml:space="preserve"> </w:t>
      </w:r>
      <w:r w:rsidRPr="002D59CF">
        <w:rPr>
          <w:color w:val="000000" w:themeColor="text1"/>
        </w:rPr>
        <w:t>психрометрическую</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φ</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ρ</w:t>
      </w:r>
      <w:r w:rsidRPr="002D59CF">
        <w:rPr>
          <w:color w:val="000000" w:themeColor="text1"/>
          <w:vertAlign w:val="subscript"/>
        </w:rPr>
        <w:t>п</w:t>
      </w:r>
      <w:r w:rsidR="00267EB0">
        <w:rPr>
          <w:color w:val="000000" w:themeColor="text1"/>
          <w:vertAlign w:val="subscript"/>
        </w:rPr>
        <w:t xml:space="preserve"> </w:t>
      </w:r>
      <w:r w:rsidRPr="002D59CF">
        <w:rPr>
          <w:color w:val="000000" w:themeColor="text1"/>
        </w:rPr>
        <w:t>воздуха.</w:t>
      </w:r>
    </w:p>
    <w:p w14:paraId="5027F11C" w14:textId="77777777" w:rsidR="00EE7F02" w:rsidRPr="002D59CF" w:rsidRDefault="00EE7F02" w:rsidP="00EE7F02">
      <w:pPr>
        <w:pStyle w:val="af8"/>
        <w:shd w:val="clear" w:color="auto" w:fill="FFFFFF"/>
        <w:spacing w:before="0" w:beforeAutospacing="0" w:after="0" w:afterAutospacing="0"/>
        <w:ind w:left="142"/>
        <w:jc w:val="both"/>
        <w:rPr>
          <w:color w:val="000000" w:themeColor="text1"/>
        </w:rPr>
      </w:pPr>
      <w:r w:rsidRPr="002D59CF">
        <w:rPr>
          <w:color w:val="000000" w:themeColor="text1"/>
        </w:rPr>
        <w:t>Результаты</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вычислений</w:t>
      </w:r>
      <w:r w:rsidR="00267EB0">
        <w:rPr>
          <w:color w:val="000000" w:themeColor="text1"/>
        </w:rPr>
        <w:t xml:space="preserve"> </w:t>
      </w:r>
      <w:r w:rsidRPr="002D59CF">
        <w:rPr>
          <w:color w:val="000000" w:themeColor="text1"/>
        </w:rPr>
        <w:t>занесите</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таблицу</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тетради.</w:t>
      </w:r>
    </w:p>
    <w:tbl>
      <w:tblPr>
        <w:tblW w:w="6237" w:type="dxa"/>
        <w:tblInd w:w="724"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34"/>
        <w:gridCol w:w="1134"/>
        <w:gridCol w:w="1276"/>
        <w:gridCol w:w="1276"/>
        <w:gridCol w:w="1417"/>
      </w:tblGrid>
      <w:tr w:rsidR="002D59CF" w:rsidRPr="002D59CF" w14:paraId="633342A8" w14:textId="77777777" w:rsidTr="00267EB0">
        <w:trPr>
          <w:trHeight w:val="545"/>
        </w:trPr>
        <w:tc>
          <w:tcPr>
            <w:tcW w:w="1134" w:type="dxa"/>
            <w:tcBorders>
              <w:top w:val="outset" w:sz="6" w:space="0" w:color="auto"/>
              <w:bottom w:val="outset" w:sz="6" w:space="0" w:color="auto"/>
              <w:right w:val="outset" w:sz="6" w:space="0" w:color="auto"/>
            </w:tcBorders>
            <w:shd w:val="clear" w:color="auto" w:fill="FFFFFF"/>
            <w:noWrap/>
            <w:vAlign w:val="center"/>
            <w:hideMark/>
          </w:tcPr>
          <w:p w14:paraId="27598D19" w14:textId="77777777" w:rsidR="00EE7F02" w:rsidRPr="002D59CF" w:rsidRDefault="00EE7F02" w:rsidP="00CF26B3">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,°С</w:t>
            </w:r>
          </w:p>
        </w:tc>
        <w:tc>
          <w:tcPr>
            <w:tcW w:w="1134"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186CE53" w14:textId="77777777" w:rsidR="00EE7F02" w:rsidRPr="002D59CF" w:rsidRDefault="00EE7F02" w:rsidP="00CF26B3">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BA6229E" w14:textId="77777777" w:rsidR="00EE7F02" w:rsidRPr="002D59CF" w:rsidRDefault="00EE7F02" w:rsidP="00CF26B3">
            <w:pPr>
              <w:spacing w:after="0" w:line="240" w:lineRule="auto"/>
              <w:ind w:left="142"/>
              <w:jc w:val="both"/>
              <w:rPr>
                <w:color w:val="000000" w:themeColor="text1"/>
                <w:sz w:val="24"/>
                <w:szCs w:val="24"/>
              </w:rPr>
            </w:pPr>
            <w:r w:rsidRPr="002D59CF">
              <w:rPr>
                <w:rStyle w:val="af9"/>
                <w:rFonts w:eastAsiaTheme="majorEastAsia"/>
                <w:iCs/>
                <w:color w:val="000000" w:themeColor="text1"/>
                <w:sz w:val="24"/>
                <w:szCs w:val="24"/>
              </w:rPr>
              <w:t>t</w:t>
            </w:r>
            <w:r w:rsidRPr="002D59CF">
              <w:rPr>
                <w:color w:val="000000" w:themeColor="text1"/>
                <w:sz w:val="24"/>
                <w:szCs w:val="24"/>
                <w:vertAlign w:val="subscript"/>
              </w:rPr>
              <w:t>1</w:t>
            </w:r>
            <w:r w:rsidRPr="002D59CF">
              <w:rPr>
                <w:color w:val="000000" w:themeColor="text1"/>
                <w:sz w:val="24"/>
                <w:szCs w:val="24"/>
              </w:rPr>
              <w:t>–</w:t>
            </w:r>
            <w:r w:rsidRPr="002D59CF">
              <w:rPr>
                <w:rStyle w:val="af9"/>
                <w:rFonts w:eastAsiaTheme="majorEastAsia"/>
                <w:iCs/>
                <w:color w:val="000000" w:themeColor="text1"/>
                <w:sz w:val="24"/>
                <w:szCs w:val="24"/>
              </w:rPr>
              <w:t>t</w:t>
            </w:r>
            <w:r w:rsidRPr="002D59CF">
              <w:rPr>
                <w:color w:val="000000" w:themeColor="text1"/>
                <w:sz w:val="24"/>
                <w:szCs w:val="24"/>
                <w:vertAlign w:val="subscript"/>
              </w:rPr>
              <w:t>2</w:t>
            </w:r>
            <w:r w:rsidRPr="002D59CF">
              <w:rPr>
                <w:color w:val="000000" w:themeColor="text1"/>
                <w:sz w:val="24"/>
                <w:szCs w:val="24"/>
              </w:rPr>
              <w:t>,°С</w:t>
            </w:r>
          </w:p>
        </w:tc>
        <w:tc>
          <w:tcPr>
            <w:tcW w:w="1276"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F8AC06B" w14:textId="77777777" w:rsidR="00EE7F02" w:rsidRPr="002D59CF" w:rsidRDefault="00EE7F02" w:rsidP="00CF26B3">
            <w:pPr>
              <w:spacing w:after="0" w:line="240" w:lineRule="auto"/>
              <w:ind w:left="142"/>
              <w:jc w:val="both"/>
              <w:rPr>
                <w:color w:val="000000" w:themeColor="text1"/>
                <w:sz w:val="24"/>
                <w:szCs w:val="24"/>
              </w:rPr>
            </w:pPr>
            <w:r w:rsidRPr="002D59CF">
              <w:rPr>
                <w:color w:val="000000" w:themeColor="text1"/>
                <w:sz w:val="24"/>
                <w:szCs w:val="24"/>
              </w:rPr>
              <w:t>φ,%</w:t>
            </w:r>
          </w:p>
        </w:tc>
        <w:tc>
          <w:tcPr>
            <w:tcW w:w="1417" w:type="dxa"/>
            <w:tcBorders>
              <w:top w:val="outset" w:sz="6" w:space="0" w:color="auto"/>
              <w:left w:val="outset" w:sz="6" w:space="0" w:color="auto"/>
              <w:bottom w:val="outset" w:sz="6" w:space="0" w:color="auto"/>
            </w:tcBorders>
            <w:shd w:val="clear" w:color="auto" w:fill="FFFFFF"/>
            <w:noWrap/>
            <w:vAlign w:val="center"/>
            <w:hideMark/>
          </w:tcPr>
          <w:p w14:paraId="1904AB7B" w14:textId="77777777" w:rsidR="00EE7F02" w:rsidRPr="002D59CF" w:rsidRDefault="00EE7F02" w:rsidP="00CF26B3">
            <w:pPr>
              <w:spacing w:after="0" w:line="240" w:lineRule="auto"/>
              <w:ind w:left="142"/>
              <w:jc w:val="both"/>
              <w:rPr>
                <w:color w:val="000000" w:themeColor="text1"/>
                <w:sz w:val="24"/>
                <w:szCs w:val="24"/>
              </w:rPr>
            </w:pPr>
            <w:r w:rsidRPr="002D59CF">
              <w:rPr>
                <w:color w:val="000000" w:themeColor="text1"/>
                <w:sz w:val="24"/>
                <w:szCs w:val="24"/>
              </w:rPr>
              <w:t>ρ</w:t>
            </w:r>
            <w:r w:rsidRPr="002D59CF">
              <w:rPr>
                <w:color w:val="000000" w:themeColor="text1"/>
                <w:sz w:val="24"/>
                <w:szCs w:val="24"/>
                <w:vertAlign w:val="subscript"/>
              </w:rPr>
              <w:t>п</w:t>
            </w:r>
            <w:r w:rsidRPr="002D59CF">
              <w:rPr>
                <w:color w:val="000000" w:themeColor="text1"/>
                <w:sz w:val="24"/>
                <w:szCs w:val="24"/>
              </w:rPr>
              <w:t>,</w:t>
            </w:r>
            <w:r w:rsidRPr="002D59CF">
              <w:rPr>
                <w:noProof/>
                <w:color w:val="000000" w:themeColor="text1"/>
                <w:sz w:val="24"/>
                <w:szCs w:val="24"/>
                <w:lang w:val="ru-RU" w:eastAsia="ru-RU"/>
              </w:rPr>
              <w:drawing>
                <wp:inline distT="0" distB="0" distL="0" distR="0" wp14:anchorId="4726305B" wp14:editId="1F19E183">
                  <wp:extent cx="133350" cy="219075"/>
                  <wp:effectExtent l="0" t="0" r="0" b="0"/>
                  <wp:docPr id="91" name="Рисунок 5" descr="straight г over straight м cub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straight г over straight м cubed"/>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33350" cy="219075"/>
                          </a:xfrm>
                          <a:prstGeom prst="rect">
                            <a:avLst/>
                          </a:prstGeom>
                          <a:noFill/>
                          <a:ln>
                            <a:noFill/>
                          </a:ln>
                        </pic:spPr>
                      </pic:pic>
                    </a:graphicData>
                  </a:graphic>
                </wp:inline>
              </w:drawing>
            </w:r>
          </w:p>
        </w:tc>
      </w:tr>
      <w:tr w:rsidR="002D59CF" w:rsidRPr="002D59CF" w14:paraId="24B1B857" w14:textId="77777777" w:rsidTr="00CF26B3">
        <w:tc>
          <w:tcPr>
            <w:tcW w:w="1134" w:type="dxa"/>
            <w:tcBorders>
              <w:top w:val="outset" w:sz="6" w:space="0" w:color="auto"/>
              <w:bottom w:val="outset" w:sz="6" w:space="0" w:color="auto"/>
              <w:right w:val="outset" w:sz="6" w:space="0" w:color="auto"/>
            </w:tcBorders>
            <w:shd w:val="clear" w:color="auto" w:fill="FFFFFF"/>
            <w:vAlign w:val="center"/>
            <w:hideMark/>
          </w:tcPr>
          <w:p w14:paraId="409110FB" w14:textId="77777777" w:rsidR="00EE7F02" w:rsidRPr="002D59CF" w:rsidRDefault="00EE7F02" w:rsidP="00CF26B3">
            <w:pPr>
              <w:spacing w:after="0" w:line="240" w:lineRule="auto"/>
              <w:ind w:left="142"/>
              <w:jc w:val="both"/>
              <w:rPr>
                <w:color w:val="000000" w:themeColor="text1"/>
                <w:sz w:val="24"/>
                <w:szCs w:val="24"/>
              </w:rPr>
            </w:pPr>
          </w:p>
        </w:tc>
        <w:tc>
          <w:tcPr>
            <w:tcW w:w="113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4540E2" w14:textId="77777777" w:rsidR="00EE7F02" w:rsidRPr="002D59CF" w:rsidRDefault="00EE7F02" w:rsidP="00CF26B3">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D6CD75" w14:textId="77777777" w:rsidR="00EE7F02" w:rsidRPr="002D59CF" w:rsidRDefault="00EE7F02" w:rsidP="00CF26B3">
            <w:pPr>
              <w:spacing w:after="0" w:line="240" w:lineRule="auto"/>
              <w:ind w:left="142"/>
              <w:jc w:val="both"/>
              <w:rPr>
                <w:color w:val="000000" w:themeColor="text1"/>
                <w:sz w:val="24"/>
                <w:szCs w:val="24"/>
              </w:rPr>
            </w:pPr>
          </w:p>
        </w:tc>
        <w:tc>
          <w:tcPr>
            <w:tcW w:w="127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94D38D" w14:textId="77777777" w:rsidR="00EE7F02" w:rsidRPr="002D59CF" w:rsidRDefault="00EE7F02" w:rsidP="00CF26B3">
            <w:pPr>
              <w:spacing w:after="0" w:line="240" w:lineRule="auto"/>
              <w:ind w:left="142"/>
              <w:jc w:val="both"/>
              <w:rPr>
                <w:color w:val="000000" w:themeColor="text1"/>
                <w:sz w:val="24"/>
                <w:szCs w:val="24"/>
              </w:rPr>
            </w:pPr>
          </w:p>
        </w:tc>
        <w:tc>
          <w:tcPr>
            <w:tcW w:w="1417" w:type="dxa"/>
            <w:tcBorders>
              <w:top w:val="outset" w:sz="6" w:space="0" w:color="auto"/>
              <w:left w:val="outset" w:sz="6" w:space="0" w:color="auto"/>
              <w:bottom w:val="outset" w:sz="6" w:space="0" w:color="auto"/>
            </w:tcBorders>
            <w:shd w:val="clear" w:color="auto" w:fill="FFFFFF"/>
            <w:vAlign w:val="center"/>
            <w:hideMark/>
          </w:tcPr>
          <w:p w14:paraId="32849E17" w14:textId="77777777" w:rsidR="00EE7F02" w:rsidRPr="002D59CF" w:rsidRDefault="00EE7F02" w:rsidP="00CF26B3">
            <w:pPr>
              <w:spacing w:after="0" w:line="240" w:lineRule="auto"/>
              <w:ind w:left="142"/>
              <w:jc w:val="both"/>
              <w:rPr>
                <w:color w:val="000000" w:themeColor="text1"/>
                <w:sz w:val="24"/>
                <w:szCs w:val="24"/>
              </w:rPr>
            </w:pPr>
          </w:p>
        </w:tc>
      </w:tr>
    </w:tbl>
    <w:p w14:paraId="50F9AF3B"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3*.Вычислите</w:t>
      </w:r>
      <w:r w:rsidR="00267EB0">
        <w:rPr>
          <w:color w:val="000000" w:themeColor="text1"/>
        </w:rPr>
        <w:t xml:space="preserve"> </w:t>
      </w:r>
      <w:r w:rsidRPr="002D59CF">
        <w:rPr>
          <w:color w:val="000000" w:themeColor="text1"/>
        </w:rPr>
        <w:t>абсолютную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Δ</w:t>
      </w:r>
      <w:r w:rsidR="00267EB0">
        <w:rPr>
          <w:color w:val="000000" w:themeColor="text1"/>
        </w:rPr>
        <w:t xml:space="preserve"> </w:t>
      </w:r>
      <w:r w:rsidRPr="002D59CF">
        <w:rPr>
          <w:rStyle w:val="af9"/>
          <w:rFonts w:eastAsiaTheme="majorEastAsia"/>
          <w:iCs/>
          <w:color w:val="000000" w:themeColor="text1"/>
        </w:rPr>
        <w:t>t</w:t>
      </w:r>
      <w:r w:rsidR="00267EB0">
        <w:rPr>
          <w:rStyle w:val="af9"/>
          <w:rFonts w:eastAsiaTheme="majorEastAsia"/>
          <w:iCs/>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погрешность</w:t>
      </w:r>
      <w:r w:rsidR="00267EB0">
        <w:rPr>
          <w:color w:val="000000" w:themeColor="text1"/>
        </w:rPr>
        <w:t xml:space="preserve"> </w:t>
      </w:r>
      <w:r w:rsidRPr="002D59CF">
        <w:rPr>
          <w:color w:val="000000" w:themeColor="text1"/>
        </w:rPr>
        <w:t>ε</w:t>
      </w:r>
      <w:r w:rsidRPr="002D59CF">
        <w:rPr>
          <w:rStyle w:val="af9"/>
          <w:rFonts w:eastAsiaTheme="majorEastAsia"/>
          <w:iCs/>
          <w:color w:val="000000" w:themeColor="text1"/>
          <w:vertAlign w:val="subscript"/>
        </w:rPr>
        <w:t>t</w:t>
      </w:r>
      <w:r w:rsidR="00267EB0">
        <w:rPr>
          <w:rStyle w:val="af9"/>
          <w:rFonts w:eastAsiaTheme="majorEastAsia"/>
          <w:iCs/>
          <w:color w:val="000000" w:themeColor="text1"/>
          <w:vertAlign w:val="subscript"/>
        </w:rPr>
        <w:t xml:space="preserve"> </w:t>
      </w:r>
      <w:r w:rsidRPr="002D59CF">
        <w:rPr>
          <w:color w:val="000000" w:themeColor="text1"/>
        </w:rPr>
        <w:t>прямого</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(для</w:t>
      </w:r>
      <w:r w:rsidR="00267EB0">
        <w:rPr>
          <w:color w:val="000000" w:themeColor="text1"/>
        </w:rPr>
        <w:t xml:space="preserve"> </w:t>
      </w:r>
      <w:r w:rsidRPr="002D59CF">
        <w:rPr>
          <w:color w:val="000000" w:themeColor="text1"/>
        </w:rPr>
        <w:t>одного</w:t>
      </w:r>
      <w:r w:rsidR="00267EB0">
        <w:rPr>
          <w:color w:val="000000" w:themeColor="text1"/>
        </w:rPr>
        <w:t xml:space="preserve"> </w:t>
      </w:r>
      <w:r w:rsidRPr="002D59CF">
        <w:rPr>
          <w:color w:val="000000" w:themeColor="text1"/>
        </w:rPr>
        <w:t>из</w:t>
      </w:r>
      <w:r w:rsidR="00267EB0">
        <w:rPr>
          <w:color w:val="000000" w:themeColor="text1"/>
        </w:rPr>
        <w:t xml:space="preserve"> </w:t>
      </w:r>
      <w:r w:rsidRPr="002D59CF">
        <w:rPr>
          <w:color w:val="000000" w:themeColor="text1"/>
        </w:rPr>
        <w:t>измерений):</w:t>
      </w:r>
      <w:r w:rsidR="00267EB0">
        <w:rPr>
          <w:color w:val="000000" w:themeColor="text1"/>
        </w:rPr>
        <w:t xml:space="preserve"> </w:t>
      </w:r>
      <w:r w:rsidRPr="002D59CF">
        <w:rPr>
          <w:color w:val="000000" w:themeColor="text1"/>
        </w:rPr>
        <w:t>Δ</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и</w:t>
      </w:r>
      <w:r w:rsidRPr="002D59CF">
        <w:rPr>
          <w:rStyle w:val="af9"/>
          <w:rFonts w:eastAsiaTheme="majorEastAsia"/>
          <w:iCs/>
          <w:color w:val="000000" w:themeColor="text1"/>
        </w:rPr>
        <w:t>t</w:t>
      </w:r>
      <w:r w:rsidRPr="002D59CF">
        <w:rPr>
          <w:color w:val="000000" w:themeColor="text1"/>
        </w:rPr>
        <w:t>+Δ</w:t>
      </w:r>
      <w:r w:rsidRPr="002D59CF">
        <w:rPr>
          <w:color w:val="000000" w:themeColor="text1"/>
          <w:vertAlign w:val="subscript"/>
        </w:rPr>
        <w:t>о</w:t>
      </w:r>
      <w:r w:rsidRPr="002D59CF">
        <w:rPr>
          <w:rStyle w:val="af9"/>
          <w:rFonts w:eastAsiaTheme="majorEastAsia"/>
          <w:iCs/>
          <w:color w:val="000000" w:themeColor="text1"/>
        </w:rPr>
        <w:t>t</w:t>
      </w:r>
      <w:r w:rsidRPr="002D59CF">
        <w:rPr>
          <w:color w:val="000000" w:themeColor="text1"/>
        </w:rPr>
        <w:t>,</w:t>
      </w:r>
      <w:r w:rsidRPr="002D59CF">
        <w:rPr>
          <w:noProof/>
          <w:color w:val="000000" w:themeColor="text1"/>
        </w:rPr>
        <w:drawing>
          <wp:inline distT="0" distB="0" distL="0" distR="0" wp14:anchorId="3EED2FE3" wp14:editId="2C52F461">
            <wp:extent cx="371475" cy="270164"/>
            <wp:effectExtent l="0" t="0" r="0" b="0"/>
            <wp:docPr id="92" name="Рисунок 6" descr="straight epsilon subscript t equals fraction numerator increment t over denominator t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straight epsilon subscript t equals fraction numerator increment t over denominator t end fraction"/>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2582" cy="270969"/>
                    </a:xfrm>
                    <a:prstGeom prst="rect">
                      <a:avLst/>
                    </a:prstGeom>
                    <a:noFill/>
                    <a:ln>
                      <a:noFill/>
                    </a:ln>
                  </pic:spPr>
                </pic:pic>
              </a:graphicData>
            </a:graphic>
          </wp:inline>
        </w:drawing>
      </w:r>
      <w:r w:rsidRPr="002D59CF">
        <w:rPr>
          <w:color w:val="000000" w:themeColor="text1"/>
        </w:rPr>
        <w:t>.</w:t>
      </w:r>
      <w:r w:rsidR="00267EB0">
        <w:rPr>
          <w:color w:val="000000" w:themeColor="text1"/>
        </w:rPr>
        <w:t xml:space="preserve"> </w:t>
      </w:r>
      <w:r w:rsidRPr="002D59CF">
        <w:rPr>
          <w:color w:val="000000" w:themeColor="text1"/>
        </w:rPr>
        <w:t>Запишите</w:t>
      </w:r>
      <w:r w:rsidR="00267EB0">
        <w:rPr>
          <w:color w:val="000000" w:themeColor="text1"/>
        </w:rPr>
        <w:t xml:space="preserve"> </w:t>
      </w:r>
      <w:r w:rsidRPr="002D59CF">
        <w:rPr>
          <w:color w:val="000000" w:themeColor="text1"/>
        </w:rPr>
        <w:t>результат</w:t>
      </w:r>
      <w:r w:rsidR="00267EB0">
        <w:rPr>
          <w:color w:val="000000" w:themeColor="text1"/>
        </w:rPr>
        <w:t xml:space="preserve"> </w:t>
      </w:r>
      <w:r w:rsidRPr="002D59CF">
        <w:rPr>
          <w:color w:val="000000" w:themeColor="text1"/>
        </w:rPr>
        <w:t>измерения</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виде:</w:t>
      </w:r>
      <w:r w:rsidR="00267EB0">
        <w:rPr>
          <w:color w:val="000000" w:themeColor="text1"/>
        </w:rPr>
        <w:t xml:space="preserve"> </w:t>
      </w:r>
      <w:r w:rsidRPr="002D59CF">
        <w:rPr>
          <w:rStyle w:val="af9"/>
          <w:rFonts w:eastAsiaTheme="majorEastAsia"/>
          <w:iCs/>
          <w:color w:val="000000" w:themeColor="text1"/>
        </w:rPr>
        <w:t>t</w:t>
      </w:r>
      <w:r w:rsidRPr="002D59CF">
        <w:rPr>
          <w:color w:val="000000" w:themeColor="text1"/>
        </w:rPr>
        <w:t>=(</w:t>
      </w:r>
      <w:r w:rsidRPr="002D59CF">
        <w:rPr>
          <w:rStyle w:val="af9"/>
          <w:rFonts w:eastAsiaTheme="majorEastAsia"/>
          <w:iCs/>
          <w:color w:val="000000" w:themeColor="text1"/>
        </w:rPr>
        <w:t>t</w:t>
      </w:r>
      <w:r w:rsidRPr="002D59CF">
        <w:rPr>
          <w:color w:val="000000" w:themeColor="text1"/>
        </w:rPr>
        <w:t>±Δ</w:t>
      </w:r>
      <w:r w:rsidRPr="002D59CF">
        <w:rPr>
          <w:rStyle w:val="af9"/>
          <w:rFonts w:eastAsiaTheme="majorEastAsia"/>
          <w:iCs/>
          <w:color w:val="000000" w:themeColor="text1"/>
        </w:rPr>
        <w:t>t</w:t>
      </w:r>
      <w:r w:rsidRPr="002D59CF">
        <w:rPr>
          <w:color w:val="000000" w:themeColor="text1"/>
        </w:rPr>
        <w:t>)°С;ε</w:t>
      </w:r>
      <w:r w:rsidRPr="002D59CF">
        <w:rPr>
          <w:rStyle w:val="af9"/>
          <w:rFonts w:eastAsiaTheme="majorEastAsia"/>
          <w:iCs/>
          <w:color w:val="000000" w:themeColor="text1"/>
          <w:vertAlign w:val="subscript"/>
        </w:rPr>
        <w:t>t</w:t>
      </w:r>
      <w:r w:rsidRPr="002D59CF">
        <w:rPr>
          <w:color w:val="000000" w:themeColor="text1"/>
        </w:rPr>
        <w:t>=%.</w:t>
      </w:r>
    </w:p>
    <w:p w14:paraId="15C44B2B"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bookmarkStart w:id="28" w:name="back"/>
      <w:bookmarkEnd w:id="28"/>
      <w:r w:rsidRPr="002D59CF">
        <w:rPr>
          <w:color w:val="000000" w:themeColor="text1"/>
        </w:rPr>
        <w:t>4*.Определите</w:t>
      </w:r>
      <w:r w:rsidR="00267EB0">
        <w:rPr>
          <w:color w:val="000000" w:themeColor="text1"/>
        </w:rPr>
        <w:t xml:space="preserve"> </w:t>
      </w:r>
      <w:r w:rsidRPr="002D59CF">
        <w:rPr>
          <w:color w:val="000000" w:themeColor="text1"/>
        </w:rPr>
        <w:t>относительную</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коридоре учебного заведения (наулице).</w:t>
      </w:r>
      <w:r w:rsidR="00267EB0">
        <w:rPr>
          <w:color w:val="000000" w:themeColor="text1"/>
        </w:rPr>
        <w:t xml:space="preserve"> </w:t>
      </w:r>
      <w:r w:rsidRPr="002D59CF">
        <w:rPr>
          <w:color w:val="000000" w:themeColor="text1"/>
        </w:rPr>
        <w:t>Сравните</w:t>
      </w:r>
      <w:r w:rsidR="00267EB0">
        <w:rPr>
          <w:color w:val="000000" w:themeColor="text1"/>
        </w:rPr>
        <w:t xml:space="preserve"> </w:t>
      </w:r>
      <w:r w:rsidRPr="002D59CF">
        <w:rPr>
          <w:color w:val="000000" w:themeColor="text1"/>
        </w:rPr>
        <w:t>значения</w:t>
      </w:r>
      <w:r w:rsidR="00267EB0">
        <w:rPr>
          <w:color w:val="000000" w:themeColor="text1"/>
        </w:rPr>
        <w:t xml:space="preserve"> </w:t>
      </w:r>
      <w:r w:rsidRPr="002D59CF">
        <w:rPr>
          <w:color w:val="000000" w:themeColor="text1"/>
        </w:rPr>
        <w:t>относительной</w:t>
      </w:r>
      <w:r w:rsidR="00267EB0">
        <w:rPr>
          <w:color w:val="000000" w:themeColor="text1"/>
        </w:rPr>
        <w:t xml:space="preserve"> </w:t>
      </w:r>
      <w:r w:rsidRPr="002D59CF">
        <w:rPr>
          <w:color w:val="000000" w:themeColor="text1"/>
        </w:rPr>
        <w:t>влажности</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коридоре</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улице).</w:t>
      </w:r>
      <w:r w:rsidR="00267EB0">
        <w:rPr>
          <w:color w:val="000000" w:themeColor="text1"/>
        </w:rPr>
        <w:t xml:space="preserve"> </w:t>
      </w:r>
      <w:r w:rsidRPr="002D59CF">
        <w:rPr>
          <w:color w:val="000000" w:themeColor="text1"/>
        </w:rPr>
        <w:t>Сделайте</w:t>
      </w:r>
      <w:r w:rsidR="00267EB0">
        <w:rPr>
          <w:color w:val="000000" w:themeColor="text1"/>
        </w:rPr>
        <w:t xml:space="preserve"> </w:t>
      </w:r>
      <w:r w:rsidRPr="002D59CF">
        <w:rPr>
          <w:color w:val="000000" w:themeColor="text1"/>
        </w:rPr>
        <w:t>вывод.</w:t>
      </w:r>
    </w:p>
    <w:p w14:paraId="26847735" w14:textId="77777777" w:rsidR="00EE7F02" w:rsidRPr="002D59CF" w:rsidRDefault="00EE7F02" w:rsidP="00EE7F02">
      <w:pPr>
        <w:pStyle w:val="text-center"/>
        <w:shd w:val="clear" w:color="auto" w:fill="FFFFFF"/>
        <w:spacing w:before="0" w:beforeAutospacing="0" w:after="0" w:afterAutospacing="0"/>
        <w:ind w:left="142"/>
        <w:jc w:val="center"/>
        <w:rPr>
          <w:color w:val="000000" w:themeColor="text1"/>
        </w:rPr>
      </w:pPr>
      <w:r w:rsidRPr="002D59CF">
        <w:rPr>
          <w:rStyle w:val="af9"/>
          <w:rFonts w:eastAsiaTheme="majorEastAsia"/>
          <w:iCs/>
          <w:color w:val="000000" w:themeColor="text1"/>
        </w:rPr>
        <w:t>Контрольные</w:t>
      </w:r>
      <w:r w:rsidR="00267EB0">
        <w:rPr>
          <w:rStyle w:val="af9"/>
          <w:rFonts w:eastAsiaTheme="majorEastAsia"/>
          <w:iCs/>
          <w:color w:val="000000" w:themeColor="text1"/>
        </w:rPr>
        <w:t xml:space="preserve"> </w:t>
      </w:r>
      <w:r w:rsidRPr="002D59CF">
        <w:rPr>
          <w:rStyle w:val="af9"/>
          <w:rFonts w:eastAsiaTheme="majorEastAsia"/>
          <w:iCs/>
          <w:color w:val="000000" w:themeColor="text1"/>
        </w:rPr>
        <w:t>вопросы</w:t>
      </w:r>
    </w:p>
    <w:p w14:paraId="42DDE3C7"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1.Какова</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показания</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одинаковы?</w:t>
      </w:r>
    </w:p>
    <w:p w14:paraId="5578139F"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2.Как</w:t>
      </w:r>
      <w:r w:rsidR="00267EB0">
        <w:rPr>
          <w:color w:val="000000" w:themeColor="text1"/>
        </w:rPr>
        <w:t xml:space="preserve"> </w:t>
      </w:r>
      <w:r w:rsidRPr="002D59CF">
        <w:rPr>
          <w:color w:val="000000" w:themeColor="text1"/>
        </w:rPr>
        <w:t>изменится</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относительная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помещении</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p>
    <w:p w14:paraId="7A959BCA"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3.Как</w:t>
      </w:r>
      <w:r w:rsidR="00267EB0">
        <w:rPr>
          <w:color w:val="000000" w:themeColor="text1"/>
        </w:rPr>
        <w:t xml:space="preserve"> </w:t>
      </w:r>
      <w:r w:rsidRPr="002D59CF">
        <w:rPr>
          <w:color w:val="000000" w:themeColor="text1"/>
        </w:rPr>
        <w:t>будет</w:t>
      </w:r>
      <w:r w:rsidR="00267EB0">
        <w:rPr>
          <w:color w:val="000000" w:themeColor="text1"/>
        </w:rPr>
        <w:t xml:space="preserve"> </w:t>
      </w:r>
      <w:r w:rsidRPr="002D59CF">
        <w:rPr>
          <w:color w:val="000000" w:themeColor="text1"/>
        </w:rPr>
        <w:t>изменяться</w:t>
      </w:r>
      <w:r w:rsidR="00267EB0">
        <w:rPr>
          <w:color w:val="000000" w:themeColor="text1"/>
        </w:rPr>
        <w:t xml:space="preserve"> </w:t>
      </w:r>
      <w:r w:rsidRPr="002D59CF">
        <w:rPr>
          <w:color w:val="000000" w:themeColor="text1"/>
        </w:rPr>
        <w:t>разность</w:t>
      </w:r>
      <w:r w:rsidR="00267EB0">
        <w:rPr>
          <w:color w:val="000000" w:themeColor="text1"/>
        </w:rPr>
        <w:t xml:space="preserve"> </w:t>
      </w:r>
      <w:r w:rsidRPr="002D59CF">
        <w:rPr>
          <w:color w:val="000000" w:themeColor="text1"/>
        </w:rPr>
        <w:t>показаний</w:t>
      </w:r>
      <w:r w:rsidR="00267EB0">
        <w:rPr>
          <w:color w:val="000000" w:themeColor="text1"/>
        </w:rPr>
        <w:t xml:space="preserve"> </w:t>
      </w:r>
      <w:r w:rsidRPr="002D59CF">
        <w:rPr>
          <w:color w:val="000000" w:themeColor="text1"/>
        </w:rPr>
        <w:t>сухого</w:t>
      </w:r>
      <w:r w:rsidR="00267EB0">
        <w:rPr>
          <w:color w:val="000000" w:themeColor="text1"/>
        </w:rPr>
        <w:t xml:space="preserve"> </w:t>
      </w:r>
      <w:r w:rsidRPr="002D59CF">
        <w:rPr>
          <w:color w:val="000000" w:themeColor="text1"/>
        </w:rPr>
        <w:t>и</w:t>
      </w:r>
      <w:r w:rsidR="00267EB0">
        <w:rPr>
          <w:color w:val="000000" w:themeColor="text1"/>
        </w:rPr>
        <w:t xml:space="preserve"> </w:t>
      </w:r>
      <w:r w:rsidRPr="002D59CF">
        <w:rPr>
          <w:color w:val="000000" w:themeColor="text1"/>
        </w:rPr>
        <w:t>влажного</w:t>
      </w:r>
      <w:r w:rsidR="00267EB0">
        <w:rPr>
          <w:color w:val="000000" w:themeColor="text1"/>
        </w:rPr>
        <w:t xml:space="preserve"> </w:t>
      </w:r>
      <w:r w:rsidRPr="002D59CF">
        <w:rPr>
          <w:color w:val="000000" w:themeColor="text1"/>
        </w:rPr>
        <w:t>термометров</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понижении</w:t>
      </w:r>
      <w:r w:rsidR="00267EB0">
        <w:rPr>
          <w:color w:val="000000" w:themeColor="text1"/>
        </w:rPr>
        <w:t xml:space="preserve"> </w:t>
      </w:r>
      <w:r w:rsidRPr="002D59CF">
        <w:rPr>
          <w:color w:val="000000" w:themeColor="text1"/>
        </w:rPr>
        <w:t>температуры</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если</w:t>
      </w:r>
      <w:r w:rsidR="00267EB0">
        <w:rPr>
          <w:color w:val="000000" w:themeColor="text1"/>
        </w:rPr>
        <w:t xml:space="preserve"> </w:t>
      </w:r>
      <w:r w:rsidRPr="002D59CF">
        <w:rPr>
          <w:color w:val="000000" w:themeColor="text1"/>
        </w:rPr>
        <w:t>его</w:t>
      </w:r>
      <w:r w:rsidR="00267EB0">
        <w:rPr>
          <w:color w:val="000000" w:themeColor="text1"/>
        </w:rPr>
        <w:t xml:space="preserve"> </w:t>
      </w:r>
      <w:r w:rsidRPr="002D59CF">
        <w:rPr>
          <w:color w:val="000000" w:themeColor="text1"/>
        </w:rPr>
        <w:t>абсолютная</w:t>
      </w:r>
      <w:r w:rsidR="00267EB0">
        <w:rPr>
          <w:color w:val="000000" w:themeColor="text1"/>
        </w:rPr>
        <w:t xml:space="preserve"> </w:t>
      </w:r>
      <w:r w:rsidRPr="002D59CF">
        <w:rPr>
          <w:color w:val="000000" w:themeColor="text1"/>
        </w:rPr>
        <w:t>влажность</w:t>
      </w:r>
      <w:r w:rsidR="00267EB0">
        <w:rPr>
          <w:color w:val="000000" w:themeColor="text1"/>
        </w:rPr>
        <w:t xml:space="preserve"> </w:t>
      </w:r>
      <w:r w:rsidRPr="002D59CF">
        <w:rPr>
          <w:color w:val="000000" w:themeColor="text1"/>
        </w:rPr>
        <w:t>остаётся</w:t>
      </w:r>
      <w:r w:rsidR="00267EB0">
        <w:rPr>
          <w:color w:val="000000" w:themeColor="text1"/>
        </w:rPr>
        <w:t xml:space="preserve"> </w:t>
      </w:r>
      <w:r w:rsidRPr="002D59CF">
        <w:rPr>
          <w:color w:val="000000" w:themeColor="text1"/>
        </w:rPr>
        <w:t>постоянной?</w:t>
      </w:r>
    </w:p>
    <w:p w14:paraId="58869D33" w14:textId="77777777" w:rsidR="00EE7F02" w:rsidRPr="002D59CF" w:rsidRDefault="00EE7F02" w:rsidP="00EE7F02">
      <w:pPr>
        <w:pStyle w:val="af8"/>
        <w:shd w:val="clear" w:color="auto" w:fill="FFFFFF"/>
        <w:spacing w:before="0" w:beforeAutospacing="0" w:after="0" w:afterAutospacing="0"/>
        <w:ind w:left="142" w:firstLine="284"/>
        <w:jc w:val="both"/>
        <w:rPr>
          <w:color w:val="000000" w:themeColor="text1"/>
        </w:rPr>
      </w:pPr>
      <w:r w:rsidRPr="002D59CF">
        <w:rPr>
          <w:color w:val="000000" w:themeColor="text1"/>
        </w:rPr>
        <w:t>4.Используя</w:t>
      </w:r>
      <w:r w:rsidR="00267EB0">
        <w:rPr>
          <w:color w:val="000000" w:themeColor="text1"/>
        </w:rPr>
        <w:t xml:space="preserve"> </w:t>
      </w:r>
      <w:r w:rsidRPr="002D59CF">
        <w:rPr>
          <w:color w:val="000000" w:themeColor="text1"/>
        </w:rPr>
        <w:t>результаты,</w:t>
      </w:r>
      <w:r w:rsidR="00267EB0">
        <w:rPr>
          <w:color w:val="000000" w:themeColor="text1"/>
        </w:rPr>
        <w:t xml:space="preserve"> </w:t>
      </w:r>
      <w:r w:rsidRPr="002D59CF">
        <w:rPr>
          <w:color w:val="000000" w:themeColor="text1"/>
        </w:rPr>
        <w:t>полученные</w:t>
      </w:r>
      <w:r w:rsidR="00267EB0">
        <w:rPr>
          <w:color w:val="000000" w:themeColor="text1"/>
        </w:rPr>
        <w:t xml:space="preserve"> </w:t>
      </w:r>
      <w:r w:rsidRPr="002D59CF">
        <w:rPr>
          <w:color w:val="000000" w:themeColor="text1"/>
        </w:rPr>
        <w:t>при</w:t>
      </w:r>
      <w:r w:rsidR="00267EB0">
        <w:rPr>
          <w:color w:val="000000" w:themeColor="text1"/>
        </w:rPr>
        <w:t xml:space="preserve"> </w:t>
      </w:r>
      <w:r w:rsidRPr="002D59CF">
        <w:rPr>
          <w:color w:val="000000" w:themeColor="text1"/>
        </w:rPr>
        <w:t>выполнении</w:t>
      </w:r>
      <w:r w:rsidR="00267EB0">
        <w:rPr>
          <w:color w:val="000000" w:themeColor="text1"/>
        </w:rPr>
        <w:t xml:space="preserve"> </w:t>
      </w:r>
      <w:r w:rsidRPr="002D59CF">
        <w:rPr>
          <w:color w:val="000000" w:themeColor="text1"/>
        </w:rPr>
        <w:t>данной</w:t>
      </w:r>
      <w:r w:rsidR="00267EB0">
        <w:rPr>
          <w:color w:val="000000" w:themeColor="text1"/>
        </w:rPr>
        <w:t xml:space="preserve"> </w:t>
      </w:r>
      <w:r w:rsidRPr="002D59CF">
        <w:rPr>
          <w:color w:val="000000" w:themeColor="text1"/>
        </w:rPr>
        <w:t>работы,</w:t>
      </w:r>
      <w:r w:rsidR="00267EB0">
        <w:rPr>
          <w:color w:val="000000" w:themeColor="text1"/>
        </w:rPr>
        <w:t xml:space="preserve"> </w:t>
      </w:r>
      <w:r w:rsidRPr="002D59CF">
        <w:rPr>
          <w:color w:val="000000" w:themeColor="text1"/>
        </w:rPr>
        <w:t>определите</w:t>
      </w:r>
      <w:r w:rsidR="00267EB0">
        <w:rPr>
          <w:color w:val="000000" w:themeColor="text1"/>
        </w:rPr>
        <w:t xml:space="preserve"> </w:t>
      </w:r>
      <w:r w:rsidRPr="002D59CF">
        <w:rPr>
          <w:color w:val="000000" w:themeColor="text1"/>
        </w:rPr>
        <w:t>массу</w:t>
      </w:r>
      <w:r w:rsidR="00267EB0">
        <w:rPr>
          <w:color w:val="000000" w:themeColor="text1"/>
        </w:rPr>
        <w:t xml:space="preserve"> </w:t>
      </w:r>
      <w:r w:rsidRPr="002D59CF">
        <w:rPr>
          <w:color w:val="000000" w:themeColor="text1"/>
        </w:rPr>
        <w:t>воды,</w:t>
      </w:r>
      <w:r w:rsidR="00267EB0">
        <w:rPr>
          <w:color w:val="000000" w:themeColor="text1"/>
        </w:rPr>
        <w:t xml:space="preserve"> </w:t>
      </w:r>
      <w:r w:rsidRPr="002D59CF">
        <w:rPr>
          <w:color w:val="000000" w:themeColor="text1"/>
        </w:rPr>
        <w:t>которую</w:t>
      </w:r>
      <w:r w:rsidR="00267EB0">
        <w:rPr>
          <w:color w:val="000000" w:themeColor="text1"/>
        </w:rPr>
        <w:t xml:space="preserve"> </w:t>
      </w:r>
      <w:r w:rsidRPr="002D59CF">
        <w:rPr>
          <w:color w:val="000000" w:themeColor="text1"/>
        </w:rPr>
        <w:t>надо</w:t>
      </w:r>
      <w:r w:rsidR="00267EB0">
        <w:rPr>
          <w:color w:val="000000" w:themeColor="text1"/>
        </w:rPr>
        <w:t xml:space="preserve"> </w:t>
      </w:r>
      <w:r w:rsidRPr="002D59CF">
        <w:rPr>
          <w:color w:val="000000" w:themeColor="text1"/>
        </w:rPr>
        <w:t>испарить</w:t>
      </w:r>
      <w:r w:rsidR="00267EB0">
        <w:rPr>
          <w:color w:val="000000" w:themeColor="text1"/>
        </w:rPr>
        <w:t xml:space="preserve"> </w:t>
      </w:r>
      <w:r w:rsidRPr="002D59CF">
        <w:rPr>
          <w:color w:val="000000" w:themeColor="text1"/>
        </w:rPr>
        <w:t>в</w:t>
      </w:r>
      <w:r w:rsidR="00267EB0">
        <w:rPr>
          <w:color w:val="000000" w:themeColor="text1"/>
        </w:rPr>
        <w:t xml:space="preserve"> </w:t>
      </w:r>
      <w:r w:rsidRPr="002D59CF">
        <w:rPr>
          <w:color w:val="000000" w:themeColor="text1"/>
        </w:rPr>
        <w:t>вашем</w:t>
      </w:r>
      <w:r w:rsidR="00267EB0">
        <w:rPr>
          <w:color w:val="000000" w:themeColor="text1"/>
        </w:rPr>
        <w:t xml:space="preserve"> </w:t>
      </w:r>
      <w:r w:rsidRPr="002D59CF">
        <w:rPr>
          <w:color w:val="000000" w:themeColor="text1"/>
        </w:rPr>
        <w:t>кабинете,</w:t>
      </w:r>
      <w:r w:rsidR="00267EB0">
        <w:rPr>
          <w:color w:val="000000" w:themeColor="text1"/>
        </w:rPr>
        <w:t xml:space="preserve"> </w:t>
      </w:r>
      <w:r w:rsidRPr="002D59CF">
        <w:rPr>
          <w:color w:val="000000" w:themeColor="text1"/>
        </w:rPr>
        <w:t>чтобы</w:t>
      </w:r>
      <w:r w:rsidR="00267EB0">
        <w:rPr>
          <w:color w:val="000000" w:themeColor="text1"/>
        </w:rPr>
        <w:t xml:space="preserve"> </w:t>
      </w:r>
      <w:r w:rsidRPr="002D59CF">
        <w:rPr>
          <w:color w:val="000000" w:themeColor="text1"/>
        </w:rPr>
        <w:t>относительная</w:t>
      </w:r>
      <w:r w:rsidR="00267EB0">
        <w:rPr>
          <w:color w:val="000000" w:themeColor="text1"/>
        </w:rPr>
        <w:t xml:space="preserve"> в</w:t>
      </w:r>
      <w:r w:rsidRPr="002D59CF">
        <w:rPr>
          <w:color w:val="000000" w:themeColor="text1"/>
        </w:rPr>
        <w:t>лажность</w:t>
      </w:r>
      <w:r w:rsidR="00267EB0">
        <w:rPr>
          <w:color w:val="000000" w:themeColor="text1"/>
        </w:rPr>
        <w:t xml:space="preserve"> </w:t>
      </w:r>
      <w:r w:rsidRPr="002D59CF">
        <w:rPr>
          <w:color w:val="000000" w:themeColor="text1"/>
        </w:rPr>
        <w:t>воздуха</w:t>
      </w:r>
      <w:r w:rsidR="00267EB0">
        <w:rPr>
          <w:color w:val="000000" w:themeColor="text1"/>
        </w:rPr>
        <w:t xml:space="preserve"> </w:t>
      </w:r>
      <w:r w:rsidRPr="002D59CF">
        <w:rPr>
          <w:color w:val="000000" w:themeColor="text1"/>
        </w:rPr>
        <w:t>повысилась</w:t>
      </w:r>
      <w:r w:rsidR="00267EB0">
        <w:rPr>
          <w:color w:val="000000" w:themeColor="text1"/>
        </w:rPr>
        <w:t xml:space="preserve"> </w:t>
      </w:r>
      <w:r w:rsidRPr="002D59CF">
        <w:rPr>
          <w:color w:val="000000" w:themeColor="text1"/>
        </w:rPr>
        <w:t>на</w:t>
      </w:r>
      <w:r w:rsidR="00267EB0">
        <w:rPr>
          <w:color w:val="000000" w:themeColor="text1"/>
        </w:rPr>
        <w:t xml:space="preserve"> </w:t>
      </w:r>
      <w:r w:rsidRPr="002D59CF">
        <w:rPr>
          <w:color w:val="000000" w:themeColor="text1"/>
        </w:rPr>
        <w:t>Δφ=10%.</w:t>
      </w:r>
    </w:p>
    <w:p w14:paraId="3F49A171" w14:textId="77777777" w:rsidR="00EE7F02" w:rsidRPr="002D59CF" w:rsidRDefault="00EE7F02" w:rsidP="00EE7F02">
      <w:pPr>
        <w:rPr>
          <w:color w:val="000000" w:themeColor="text1"/>
          <w:sz w:val="24"/>
          <w:szCs w:val="24"/>
          <w:lang w:val="ru-RU"/>
        </w:rPr>
      </w:pPr>
    </w:p>
    <w:p w14:paraId="06C345D2"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w:t>
      </w:r>
      <w:r w:rsidR="00267EB0">
        <w:rPr>
          <w:color w:val="000000" w:themeColor="text1"/>
          <w:sz w:val="24"/>
          <w:szCs w:val="24"/>
          <w:shd w:val="clear" w:color="auto" w:fill="FFFFFF"/>
          <w:lang w:val="ru-RU"/>
        </w:rPr>
        <w:t xml:space="preserve"> </w:t>
      </w:r>
      <w:r w:rsidRPr="002D59CF">
        <w:rPr>
          <w:color w:val="000000" w:themeColor="text1"/>
          <w:sz w:val="24"/>
          <w:szCs w:val="24"/>
          <w:shd w:val="clear" w:color="auto" w:fill="FFFFFF"/>
          <w:lang w:val="ru-RU"/>
        </w:rPr>
        <w:t xml:space="preserve"> цель работы; задание и краткое описание его выполнения (ход работы); ответы на контрольные вопросы  и вывод по итогам выполнения работы.</w:t>
      </w:r>
    </w:p>
    <w:p w14:paraId="0C5A2DA2" w14:textId="77777777" w:rsidR="00EE7F02" w:rsidRPr="002D59CF" w:rsidRDefault="00EE7F02" w:rsidP="00EE7F02">
      <w:pPr>
        <w:rPr>
          <w:color w:val="000000" w:themeColor="text1"/>
          <w:sz w:val="24"/>
          <w:szCs w:val="24"/>
          <w:lang w:val="ru-RU"/>
        </w:rPr>
      </w:pPr>
    </w:p>
    <w:p w14:paraId="7A9556FF" w14:textId="77777777" w:rsidR="00EE7F02" w:rsidRPr="002D59CF" w:rsidRDefault="00EE7F02" w:rsidP="00EE7F02">
      <w:pPr>
        <w:spacing w:after="0" w:line="240" w:lineRule="auto"/>
        <w:ind w:left="66"/>
        <w:jc w:val="center"/>
        <w:rPr>
          <w:b/>
          <w:bCs/>
          <w:color w:val="000000" w:themeColor="text1"/>
          <w:sz w:val="24"/>
          <w:szCs w:val="24"/>
          <w:lang w:val="ru-RU"/>
        </w:rPr>
      </w:pPr>
      <w:r w:rsidRPr="002D59CF">
        <w:rPr>
          <w:b/>
          <w:bCs/>
          <w:color w:val="000000" w:themeColor="text1"/>
          <w:sz w:val="24"/>
          <w:szCs w:val="24"/>
          <w:lang w:val="ru-RU"/>
        </w:rPr>
        <w:t>ЛПЗ№ 6.</w:t>
      </w:r>
      <w:r w:rsidR="00267EB0">
        <w:rPr>
          <w:b/>
          <w:bCs/>
          <w:color w:val="000000" w:themeColor="text1"/>
          <w:sz w:val="24"/>
          <w:szCs w:val="24"/>
          <w:lang w:val="ru-RU"/>
        </w:rPr>
        <w:t xml:space="preserve"> </w:t>
      </w:r>
      <w:r w:rsidRPr="002D59CF">
        <w:rPr>
          <w:b/>
          <w:bCs/>
          <w:color w:val="000000" w:themeColor="text1"/>
          <w:sz w:val="24"/>
          <w:szCs w:val="24"/>
          <w:lang w:val="ru-RU"/>
        </w:rPr>
        <w:t>Определение коэффициента поверхностного натяжения жидкости</w:t>
      </w:r>
      <w:r w:rsidRPr="002D59CF">
        <w:rPr>
          <w:b/>
          <w:color w:val="000000" w:themeColor="text1"/>
          <w:sz w:val="24"/>
          <w:szCs w:val="24"/>
          <w:lang w:val="ru-RU"/>
        </w:rPr>
        <w:t xml:space="preserve"> </w:t>
      </w:r>
      <w:r w:rsidRPr="002D59CF">
        <w:rPr>
          <w:b/>
          <w:bCs/>
          <w:color w:val="000000" w:themeColor="text1"/>
          <w:sz w:val="24"/>
          <w:szCs w:val="24"/>
          <w:lang w:val="ru-RU"/>
        </w:rPr>
        <w:t>(2 ч.)</w:t>
      </w:r>
    </w:p>
    <w:p w14:paraId="4E3768DA" w14:textId="77777777" w:rsidR="00EE7F02" w:rsidRPr="002D59CF" w:rsidRDefault="00EE7F02" w:rsidP="00EE7F02">
      <w:pPr>
        <w:spacing w:after="0" w:line="240" w:lineRule="auto"/>
        <w:ind w:left="66"/>
        <w:jc w:val="center"/>
        <w:rPr>
          <w:color w:val="000000" w:themeColor="text1"/>
          <w:sz w:val="24"/>
          <w:szCs w:val="24"/>
          <w:lang w:val="ru-RU"/>
        </w:rPr>
      </w:pPr>
    </w:p>
    <w:p w14:paraId="3EBE428B"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 xml:space="preserve">Цель: </w:t>
      </w:r>
      <w:r w:rsidRPr="002D59CF">
        <w:rPr>
          <w:color w:val="000000" w:themeColor="text1"/>
          <w:sz w:val="24"/>
          <w:szCs w:val="24"/>
          <w:lang w:val="ru-RU" w:eastAsia="ru-RU"/>
        </w:rPr>
        <w:t>получить практические навыки измерениякоэффициента поверхностного натяжения жидкости.</w:t>
      </w:r>
    </w:p>
    <w:p w14:paraId="240BB60D"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i/>
          <w:iCs/>
          <w:color w:val="000000" w:themeColor="text1"/>
          <w:sz w:val="24"/>
          <w:szCs w:val="24"/>
          <w:lang w:val="ru-RU" w:eastAsia="ru-RU"/>
        </w:rPr>
        <w:t>Оборудование:</w:t>
      </w:r>
      <w:r w:rsidRPr="002D59CF">
        <w:rPr>
          <w:color w:val="000000" w:themeColor="text1"/>
          <w:sz w:val="24"/>
          <w:szCs w:val="24"/>
          <w:lang w:val="ru-RU" w:eastAsia="ru-RU"/>
        </w:rPr>
        <w:t xml:space="preserve"> капиллярная трубка; клин измерительный (металлическая игла); микрометр (штангенциркуль); линейка; стакан калориметра с дистиллированной водой; термометр для измерения температуры воздуха в кабинете.</w:t>
      </w:r>
    </w:p>
    <w:p w14:paraId="7053C53F"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Краткие теоретические сведения</w:t>
      </w:r>
    </w:p>
    <w:tbl>
      <w:tblPr>
        <w:tblW w:w="9249" w:type="dxa"/>
        <w:tblLook w:val="04A0" w:firstRow="1" w:lastRow="0" w:firstColumn="1" w:lastColumn="0" w:noHBand="0" w:noVBand="1"/>
      </w:tblPr>
      <w:tblGrid>
        <w:gridCol w:w="2556"/>
        <w:gridCol w:w="6693"/>
      </w:tblGrid>
      <w:tr w:rsidR="002D59CF" w:rsidRPr="002D59CF" w14:paraId="4D53C880" w14:textId="77777777" w:rsidTr="00CF26B3">
        <w:trPr>
          <w:trHeight w:val="1583"/>
        </w:trPr>
        <w:tc>
          <w:tcPr>
            <w:tcW w:w="2556" w:type="dxa"/>
          </w:tcPr>
          <w:p w14:paraId="58C2E863" w14:textId="77777777" w:rsidR="00EE7F02" w:rsidRPr="002D59CF" w:rsidRDefault="00EE7F02" w:rsidP="00CF26B3">
            <w:pPr>
              <w:spacing w:after="0" w:line="240" w:lineRule="auto"/>
              <w:jc w:val="center"/>
              <w:rPr>
                <w:color w:val="000000" w:themeColor="text1"/>
                <w:sz w:val="24"/>
                <w:szCs w:val="24"/>
                <w:lang w:eastAsia="ru-RU"/>
              </w:rPr>
            </w:pPr>
            <w:r w:rsidRPr="002D59CF">
              <w:rPr>
                <w:color w:val="000000" w:themeColor="text1"/>
                <w:sz w:val="24"/>
                <w:szCs w:val="24"/>
                <w:lang w:eastAsia="ru-RU"/>
              </w:rPr>
              <w:br w:type="page"/>
            </w:r>
            <w:r w:rsidRPr="002D59CF">
              <w:rPr>
                <w:noProof/>
                <w:color w:val="000000" w:themeColor="text1"/>
                <w:sz w:val="24"/>
                <w:szCs w:val="24"/>
                <w:lang w:val="ru-RU" w:eastAsia="ru-RU"/>
              </w:rPr>
              <w:drawing>
                <wp:inline distT="0" distB="0" distL="0" distR="0" wp14:anchorId="0575E9B6" wp14:editId="17938EA3">
                  <wp:extent cx="1485900" cy="2279737"/>
                  <wp:effectExtent l="0" t="0" r="0" b="6350"/>
                  <wp:docPr id="111" name="Рисунок 1" descr="Рис.">
                    <a:hlinkClick xmlns:a="http://schemas.openxmlformats.org/drawingml/2006/main" r:id="rId1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
                            <a:hlinkClick r:id="rId106"/>
                          </pic:cNvPr>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487088" cy="2281559"/>
                          </a:xfrm>
                          <a:prstGeom prst="rect">
                            <a:avLst/>
                          </a:prstGeom>
                          <a:noFill/>
                          <a:ln>
                            <a:noFill/>
                          </a:ln>
                        </pic:spPr>
                      </pic:pic>
                    </a:graphicData>
                  </a:graphic>
                </wp:inline>
              </w:drawing>
            </w:r>
          </w:p>
          <w:p w14:paraId="485A0A63" w14:textId="77777777" w:rsidR="00EE7F02" w:rsidRPr="002D59CF" w:rsidRDefault="00EE7F02" w:rsidP="00CF26B3">
            <w:pPr>
              <w:spacing w:after="0" w:line="240" w:lineRule="auto"/>
              <w:jc w:val="center"/>
              <w:rPr>
                <w:color w:val="000000" w:themeColor="text1"/>
                <w:sz w:val="24"/>
                <w:szCs w:val="24"/>
                <w:lang w:eastAsia="ru-RU"/>
              </w:rPr>
            </w:pPr>
          </w:p>
        </w:tc>
        <w:tc>
          <w:tcPr>
            <w:tcW w:w="6693" w:type="dxa"/>
          </w:tcPr>
          <w:p w14:paraId="414D4B6F" w14:textId="77777777" w:rsidR="00EE7F02" w:rsidRPr="002D59CF" w:rsidRDefault="00EE7F02" w:rsidP="00CF26B3">
            <w:pPr>
              <w:shd w:val="clear" w:color="auto" w:fill="FFFFFF"/>
              <w:spacing w:after="0" w:line="240" w:lineRule="auto"/>
              <w:jc w:val="both"/>
              <w:rPr>
                <w:color w:val="000000" w:themeColor="text1"/>
                <w:sz w:val="24"/>
                <w:szCs w:val="24"/>
                <w:lang w:eastAsia="ru-RU"/>
              </w:rPr>
            </w:pPr>
          </w:p>
        </w:tc>
      </w:tr>
    </w:tbl>
    <w:p w14:paraId="223FB4E9" w14:textId="77777777" w:rsidR="00EE7F02" w:rsidRPr="002D59CF" w:rsidRDefault="00EE7F02" w:rsidP="00EE7F02">
      <w:pPr>
        <w:shd w:val="clear" w:color="auto" w:fill="FFFFFF"/>
        <w:spacing w:after="0" w:line="240" w:lineRule="auto"/>
        <w:ind w:firstLine="284"/>
        <w:jc w:val="both"/>
        <w:rPr>
          <w:color w:val="000000" w:themeColor="text1"/>
          <w:sz w:val="24"/>
          <w:szCs w:val="24"/>
          <w:lang w:eastAsia="ru-RU"/>
        </w:rPr>
      </w:pPr>
      <w:r w:rsidRPr="002D59CF">
        <w:rPr>
          <w:color w:val="000000" w:themeColor="text1"/>
          <w:sz w:val="24"/>
          <w:szCs w:val="24"/>
          <w:lang w:val="ru-RU" w:eastAsia="ru-RU"/>
        </w:rPr>
        <w:t xml:space="preserve">Если поместить капиллярную трубку одним концом в полностью смачивающую её жидкость, налитую в широкий сосуд, то поверхность жидкости в трубке будет выше, чем в сосуде. </w:t>
      </w:r>
      <w:r w:rsidRPr="002D59CF">
        <w:rPr>
          <w:color w:val="000000" w:themeColor="text1"/>
          <w:sz w:val="24"/>
          <w:szCs w:val="24"/>
          <w:lang w:eastAsia="ru-RU"/>
        </w:rPr>
        <w:t>Высоту подъёма жидкости в капиллярной трубке можно определить по формуле</w:t>
      </w:r>
    </w:p>
    <w:p w14:paraId="010C2365"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12D3BA71" wp14:editId="5FA42F81">
            <wp:extent cx="523875" cy="333375"/>
            <wp:effectExtent l="0" t="0" r="0" b="0"/>
            <wp:docPr id="112" name="Рисунок 2" descr="h equals fraction numerator 2 straight sigma over denominator straight p g r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 equals fraction numerator 2 straight sigma over denominator straight p g r end fraction comma"/>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333375"/>
                    </a:xfrm>
                    <a:prstGeom prst="rect">
                      <a:avLst/>
                    </a:prstGeom>
                    <a:noFill/>
                    <a:ln>
                      <a:noFill/>
                    </a:ln>
                  </pic:spPr>
                </pic:pic>
              </a:graphicData>
            </a:graphic>
          </wp:inline>
        </w:drawing>
      </w:r>
    </w:p>
    <w:p w14:paraId="49B67783"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σ</w:t>
      </w:r>
      <w:r w:rsidRPr="002D59CF">
        <w:rPr>
          <w:color w:val="000000" w:themeColor="text1"/>
          <w:sz w:val="24"/>
          <w:szCs w:val="24"/>
          <w:lang w:val="ru-RU" w:eastAsia="ru-RU"/>
        </w:rPr>
        <w:t xml:space="preserve"> - поверхностное натяжение жидкости, </w:t>
      </w:r>
      <w:r w:rsidRPr="002D59CF">
        <w:rPr>
          <w:color w:val="000000" w:themeColor="text1"/>
          <w:sz w:val="24"/>
          <w:szCs w:val="24"/>
          <w:lang w:eastAsia="ru-RU"/>
        </w:rPr>
        <w:t>ρ</w:t>
      </w:r>
      <w:r w:rsidRPr="002D59CF">
        <w:rPr>
          <w:color w:val="000000" w:themeColor="text1"/>
          <w:sz w:val="24"/>
          <w:szCs w:val="24"/>
          <w:lang w:val="ru-RU" w:eastAsia="ru-RU"/>
        </w:rPr>
        <w:t xml:space="preserve"> - её плотность, </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радиус капиллярной трубки, </w:t>
      </w:r>
      <w:r w:rsidRPr="002D59CF">
        <w:rPr>
          <w:i/>
          <w:iCs/>
          <w:color w:val="000000" w:themeColor="text1"/>
          <w:sz w:val="24"/>
          <w:szCs w:val="24"/>
          <w:lang w:eastAsia="ru-RU"/>
        </w:rPr>
        <w:t>g</w:t>
      </w:r>
      <w:r w:rsidRPr="002D59CF">
        <w:rPr>
          <w:color w:val="000000" w:themeColor="text1"/>
          <w:sz w:val="24"/>
          <w:szCs w:val="24"/>
          <w:lang w:val="ru-RU" w:eastAsia="ru-RU"/>
        </w:rPr>
        <w:t xml:space="preserve"> - модуль ускорения свободного падения.</w:t>
      </w:r>
    </w:p>
    <w:p w14:paraId="7813C1AB"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Т.о., зная высоту подъёма жидкости известной плотности в капиллярной трубке известного радиуса, можно определить поверхностное натяжение этой жидкости:</w:t>
      </w:r>
    </w:p>
    <w:p w14:paraId="28F9A3B3"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noProof/>
          <w:color w:val="000000" w:themeColor="text1"/>
          <w:sz w:val="24"/>
          <w:szCs w:val="24"/>
          <w:lang w:val="ru-RU" w:eastAsia="ru-RU"/>
        </w:rPr>
        <w:drawing>
          <wp:inline distT="0" distB="0" distL="0" distR="0" wp14:anchorId="38BF5961" wp14:editId="1FD4BF33">
            <wp:extent cx="552450" cy="333375"/>
            <wp:effectExtent l="0" t="0" r="0" b="0"/>
            <wp:docPr id="113" name="Рисунок 3" descr="straight sigma equals fraction numerator straight p g r h over denominator 2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straight sigma equals fraction numerator straight p g r h over denominator 2 end fraction"/>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2450" cy="333375"/>
                    </a:xfrm>
                    <a:prstGeom prst="rect">
                      <a:avLst/>
                    </a:prstGeom>
                    <a:noFill/>
                    <a:ln>
                      <a:noFill/>
                    </a:ln>
                  </pic:spPr>
                </pic:pic>
              </a:graphicData>
            </a:graphic>
          </wp:inline>
        </w:drawing>
      </w:r>
      <w:r w:rsidRPr="002D59CF">
        <w:rPr>
          <w:color w:val="000000" w:themeColor="text1"/>
          <w:sz w:val="24"/>
          <w:szCs w:val="24"/>
          <w:lang w:val="ru-RU" w:eastAsia="ru-RU"/>
        </w:rPr>
        <w:t xml:space="preserve"> или </w:t>
      </w:r>
      <w:r w:rsidRPr="002D59CF">
        <w:rPr>
          <w:noProof/>
          <w:color w:val="000000" w:themeColor="text1"/>
          <w:sz w:val="24"/>
          <w:szCs w:val="24"/>
          <w:lang w:val="ru-RU" w:eastAsia="ru-RU"/>
        </w:rPr>
        <w:drawing>
          <wp:inline distT="0" distB="0" distL="0" distR="0" wp14:anchorId="3FB7BCA7" wp14:editId="06CD2432">
            <wp:extent cx="619125" cy="333375"/>
            <wp:effectExtent l="0" t="0" r="0" b="0"/>
            <wp:docPr id="114" name="Рисунок 4" descr="straight sigma equals fraction numerator straight p g D h over denominator 4 end f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straight sigma equals fraction numerator straight p g D h over denominator 4 end fraction"/>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9125" cy="333375"/>
                    </a:xfrm>
                    <a:prstGeom prst="rect">
                      <a:avLst/>
                    </a:prstGeom>
                    <a:noFill/>
                    <a:ln>
                      <a:noFill/>
                    </a:ln>
                  </pic:spPr>
                </pic:pic>
              </a:graphicData>
            </a:graphic>
          </wp:inline>
        </w:drawing>
      </w:r>
      <w:r w:rsidRPr="002D59CF">
        <w:rPr>
          <w:color w:val="000000" w:themeColor="text1"/>
          <w:sz w:val="24"/>
          <w:szCs w:val="24"/>
          <w:lang w:val="ru-RU" w:eastAsia="ru-RU"/>
        </w:rPr>
        <w:t>,</w:t>
      </w:r>
    </w:p>
    <w:p w14:paraId="0C09D722"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i/>
          <w:iCs/>
          <w:color w:val="000000" w:themeColor="text1"/>
          <w:sz w:val="24"/>
          <w:szCs w:val="24"/>
          <w:lang w:eastAsia="ru-RU"/>
        </w:rPr>
        <w:t>D</w:t>
      </w:r>
      <w:r w:rsidRPr="002D59CF">
        <w:rPr>
          <w:color w:val="000000" w:themeColor="text1"/>
          <w:sz w:val="24"/>
          <w:szCs w:val="24"/>
          <w:lang w:val="ru-RU" w:eastAsia="ru-RU"/>
        </w:rPr>
        <w:t xml:space="preserve"> = 2</w:t>
      </w:r>
      <w:r w:rsidRPr="002D59CF">
        <w:rPr>
          <w:i/>
          <w:iCs/>
          <w:color w:val="000000" w:themeColor="text1"/>
          <w:sz w:val="24"/>
          <w:szCs w:val="24"/>
          <w:lang w:eastAsia="ru-RU"/>
        </w:rPr>
        <w:t>r</w:t>
      </w:r>
      <w:r w:rsidRPr="002D59CF">
        <w:rPr>
          <w:color w:val="000000" w:themeColor="text1"/>
          <w:sz w:val="24"/>
          <w:szCs w:val="24"/>
          <w:lang w:val="ru-RU" w:eastAsia="ru-RU"/>
        </w:rPr>
        <w:t xml:space="preserve"> – внутренний диаметр капиллярной трубки.</w:t>
      </w:r>
    </w:p>
    <w:p w14:paraId="708EE34E"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Значение ускорения свободного падения примите равным </w:t>
      </w:r>
      <w:r w:rsidRPr="002D59CF">
        <w:rPr>
          <w:i/>
          <w:iCs/>
          <w:color w:val="000000" w:themeColor="text1"/>
          <w:sz w:val="24"/>
          <w:szCs w:val="24"/>
          <w:lang w:eastAsia="ru-RU"/>
        </w:rPr>
        <w:t>g</w:t>
      </w:r>
      <w:r w:rsidRPr="002D59CF">
        <w:rPr>
          <w:color w:val="000000" w:themeColor="text1"/>
          <w:sz w:val="24"/>
          <w:szCs w:val="24"/>
          <w:lang w:val="ru-RU" w:eastAsia="ru-RU"/>
        </w:rPr>
        <w:t xml:space="preserve"> = 9,810 м/с</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w:t>
      </w:r>
    </w:p>
    <w:p w14:paraId="34B30AC4"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Значения поверхностного натяжения </w:t>
      </w:r>
      <w:r w:rsidRPr="002D59CF">
        <w:rPr>
          <w:color w:val="000000" w:themeColor="text1"/>
          <w:sz w:val="24"/>
          <w:szCs w:val="24"/>
          <w:lang w:eastAsia="ru-RU"/>
        </w:rPr>
        <w:t>σ</w:t>
      </w:r>
      <w:r w:rsidRPr="002D59CF">
        <w:rPr>
          <w:color w:val="000000" w:themeColor="text1"/>
          <w:sz w:val="24"/>
          <w:szCs w:val="24"/>
          <w:lang w:val="ru-RU" w:eastAsia="ru-RU"/>
        </w:rPr>
        <w:t xml:space="preserve"> воды на границе с воздухом и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дистиллированной воды при различной температуре </w:t>
      </w:r>
      <w:r w:rsidRPr="002D59CF">
        <w:rPr>
          <w:i/>
          <w:iCs/>
          <w:color w:val="000000" w:themeColor="text1"/>
          <w:sz w:val="24"/>
          <w:szCs w:val="24"/>
          <w:lang w:eastAsia="ru-RU"/>
        </w:rPr>
        <w:t>t</w:t>
      </w:r>
      <w:r w:rsidRPr="002D59CF">
        <w:rPr>
          <w:color w:val="000000" w:themeColor="text1"/>
          <w:sz w:val="24"/>
          <w:szCs w:val="24"/>
          <w:lang w:val="ru-RU" w:eastAsia="ru-RU"/>
        </w:rPr>
        <w:t xml:space="preserve"> и нормальном атмосферном давлении приведены в таблице.</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32"/>
        <w:gridCol w:w="1470"/>
        <w:gridCol w:w="1262"/>
        <w:gridCol w:w="850"/>
        <w:gridCol w:w="1432"/>
        <w:gridCol w:w="1365"/>
      </w:tblGrid>
      <w:tr w:rsidR="002D59CF" w:rsidRPr="002D59CF" w14:paraId="386A3F48" w14:textId="77777777" w:rsidTr="00CF26B3">
        <w:trPr>
          <w:jc w:val="center"/>
        </w:trPr>
        <w:tc>
          <w:tcPr>
            <w:tcW w:w="1032" w:type="dxa"/>
            <w:tcBorders>
              <w:top w:val="outset" w:sz="6" w:space="0" w:color="auto"/>
              <w:bottom w:val="outset" w:sz="6" w:space="0" w:color="auto"/>
              <w:right w:val="outset" w:sz="6" w:space="0" w:color="auto"/>
            </w:tcBorders>
            <w:shd w:val="clear" w:color="auto" w:fill="FFFFFF"/>
            <w:noWrap/>
            <w:vAlign w:val="center"/>
            <w:hideMark/>
          </w:tcPr>
          <w:p w14:paraId="53B0DC8A" w14:textId="77777777" w:rsidR="00EE7F02" w:rsidRPr="002D59CF" w:rsidRDefault="00EE7F02" w:rsidP="00CF26B3">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7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43098415"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26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F1CED52"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850"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73C95EDE" w14:textId="77777777" w:rsidR="00EE7F02" w:rsidRPr="002D59CF" w:rsidRDefault="00EE7F02" w:rsidP="00CF26B3">
            <w:pPr>
              <w:spacing w:after="0"/>
              <w:jc w:val="center"/>
              <w:rPr>
                <w:color w:val="000000" w:themeColor="text1"/>
                <w:sz w:val="24"/>
                <w:szCs w:val="24"/>
                <w:lang w:eastAsia="ru-RU"/>
              </w:rPr>
            </w:pPr>
            <w:r w:rsidRPr="002D59CF">
              <w:rPr>
                <w:i/>
                <w:iCs/>
                <w:color w:val="000000" w:themeColor="text1"/>
                <w:sz w:val="24"/>
                <w:szCs w:val="24"/>
                <w:lang w:eastAsia="ru-RU"/>
              </w:rPr>
              <w:t>t</w:t>
            </w:r>
            <w:r w:rsidRPr="002D59CF">
              <w:rPr>
                <w:color w:val="000000" w:themeColor="text1"/>
                <w:sz w:val="24"/>
                <w:szCs w:val="24"/>
                <w:lang w:eastAsia="ru-RU"/>
              </w:rPr>
              <w:t>, °С</w:t>
            </w:r>
          </w:p>
        </w:tc>
        <w:tc>
          <w:tcPr>
            <w:tcW w:w="1432"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0F496310"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σ, 10</w:t>
            </w:r>
            <w:r w:rsidRPr="002D59CF">
              <w:rPr>
                <w:color w:val="000000" w:themeColor="text1"/>
                <w:sz w:val="24"/>
                <w:szCs w:val="24"/>
                <w:vertAlign w:val="superscript"/>
                <w:lang w:eastAsia="ru-RU"/>
              </w:rPr>
              <w:t>–3</w:t>
            </w:r>
            <w:r w:rsidRPr="002D59CF">
              <w:rPr>
                <w:color w:val="000000" w:themeColor="text1"/>
                <w:sz w:val="24"/>
                <w:szCs w:val="24"/>
                <w:lang w:eastAsia="ru-RU"/>
              </w:rPr>
              <w:t xml:space="preserve"> Н/м</w:t>
            </w:r>
          </w:p>
        </w:tc>
        <w:tc>
          <w:tcPr>
            <w:tcW w:w="1365" w:type="dxa"/>
            <w:tcBorders>
              <w:top w:val="outset" w:sz="6" w:space="0" w:color="auto"/>
              <w:left w:val="outset" w:sz="6" w:space="0" w:color="auto"/>
              <w:bottom w:val="outset" w:sz="6" w:space="0" w:color="auto"/>
            </w:tcBorders>
            <w:shd w:val="clear" w:color="auto" w:fill="FFFFFF"/>
            <w:noWrap/>
            <w:vAlign w:val="center"/>
            <w:hideMark/>
          </w:tcPr>
          <w:p w14:paraId="0D6A0C65"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r>
      <w:tr w:rsidR="002D59CF" w:rsidRPr="002D59CF" w14:paraId="0858C57B"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5F0A76A9"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10</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2F771281"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74,20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60DA1EE"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999,700</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5409CA60"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18</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16A5B771"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73,05</w:t>
            </w:r>
          </w:p>
        </w:tc>
        <w:tc>
          <w:tcPr>
            <w:tcW w:w="1365" w:type="dxa"/>
            <w:tcBorders>
              <w:top w:val="outset" w:sz="6" w:space="0" w:color="auto"/>
              <w:left w:val="outset" w:sz="6" w:space="0" w:color="auto"/>
              <w:bottom w:val="outset" w:sz="6" w:space="0" w:color="auto"/>
            </w:tcBorders>
            <w:shd w:val="clear" w:color="auto" w:fill="FFFFFF"/>
            <w:hideMark/>
          </w:tcPr>
          <w:p w14:paraId="6E7B3979"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998,595</w:t>
            </w:r>
          </w:p>
        </w:tc>
      </w:tr>
      <w:tr w:rsidR="002D59CF" w:rsidRPr="002D59CF" w14:paraId="61C0D112"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509CB029"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11</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261F02BE"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74,07</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EB8F171"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999,605</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68133B4A"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19</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44D66B69"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72,89</w:t>
            </w:r>
          </w:p>
        </w:tc>
        <w:tc>
          <w:tcPr>
            <w:tcW w:w="1365" w:type="dxa"/>
            <w:tcBorders>
              <w:top w:val="outset" w:sz="6" w:space="0" w:color="auto"/>
              <w:left w:val="outset" w:sz="6" w:space="0" w:color="auto"/>
              <w:bottom w:val="outset" w:sz="6" w:space="0" w:color="auto"/>
            </w:tcBorders>
            <w:shd w:val="clear" w:color="auto" w:fill="FFFFFF"/>
            <w:hideMark/>
          </w:tcPr>
          <w:p w14:paraId="70E379B4"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998,405</w:t>
            </w:r>
          </w:p>
        </w:tc>
      </w:tr>
      <w:tr w:rsidR="002D59CF" w:rsidRPr="002D59CF" w14:paraId="01594455"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3D2181EC"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12</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4982012B"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73,92</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B739E92"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999,498</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3D97199C"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20</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68BE55F4"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72,75</w:t>
            </w:r>
          </w:p>
        </w:tc>
        <w:tc>
          <w:tcPr>
            <w:tcW w:w="1365" w:type="dxa"/>
            <w:tcBorders>
              <w:top w:val="outset" w:sz="6" w:space="0" w:color="auto"/>
              <w:left w:val="outset" w:sz="6" w:space="0" w:color="auto"/>
              <w:bottom w:val="outset" w:sz="6" w:space="0" w:color="auto"/>
            </w:tcBorders>
            <w:shd w:val="clear" w:color="auto" w:fill="FFFFFF"/>
            <w:hideMark/>
          </w:tcPr>
          <w:p w14:paraId="68F45B23"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998,203</w:t>
            </w:r>
          </w:p>
        </w:tc>
      </w:tr>
      <w:tr w:rsidR="002D59CF" w:rsidRPr="002D59CF" w14:paraId="0C1957FC"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589F1298"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13</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69994761"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73,78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8544AB3"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999,377</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14C2958A"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21</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07EF80D0"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72,60</w:t>
            </w:r>
          </w:p>
        </w:tc>
        <w:tc>
          <w:tcPr>
            <w:tcW w:w="1365" w:type="dxa"/>
            <w:tcBorders>
              <w:top w:val="outset" w:sz="6" w:space="0" w:color="auto"/>
              <w:left w:val="outset" w:sz="6" w:space="0" w:color="auto"/>
              <w:bottom w:val="outset" w:sz="6" w:space="0" w:color="auto"/>
            </w:tcBorders>
            <w:shd w:val="clear" w:color="auto" w:fill="FFFFFF"/>
            <w:hideMark/>
          </w:tcPr>
          <w:p w14:paraId="0A2D6F73"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997,992</w:t>
            </w:r>
          </w:p>
        </w:tc>
      </w:tr>
      <w:tr w:rsidR="002D59CF" w:rsidRPr="002D59CF" w14:paraId="34B68F70"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435123C8"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14</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1AD68334"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73,64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327429AC"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999,244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2D6F85C6"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22</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2A6BD20D"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72,44</w:t>
            </w:r>
          </w:p>
        </w:tc>
        <w:tc>
          <w:tcPr>
            <w:tcW w:w="1365" w:type="dxa"/>
            <w:tcBorders>
              <w:top w:val="outset" w:sz="6" w:space="0" w:color="auto"/>
              <w:left w:val="outset" w:sz="6" w:space="0" w:color="auto"/>
              <w:bottom w:val="outset" w:sz="6" w:space="0" w:color="auto"/>
            </w:tcBorders>
            <w:shd w:val="clear" w:color="auto" w:fill="FFFFFF"/>
            <w:hideMark/>
          </w:tcPr>
          <w:p w14:paraId="0565FD64"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997,770</w:t>
            </w:r>
          </w:p>
        </w:tc>
      </w:tr>
      <w:tr w:rsidR="002D59CF" w:rsidRPr="002D59CF" w14:paraId="47DD5137"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5AA998AC"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15</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3752E849"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73,48</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02A5FE48"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999,099</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3518C7C1"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23</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12B4086A"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72,28</w:t>
            </w:r>
          </w:p>
        </w:tc>
        <w:tc>
          <w:tcPr>
            <w:tcW w:w="1365" w:type="dxa"/>
            <w:tcBorders>
              <w:top w:val="outset" w:sz="6" w:space="0" w:color="auto"/>
              <w:left w:val="outset" w:sz="6" w:space="0" w:color="auto"/>
              <w:bottom w:val="outset" w:sz="6" w:space="0" w:color="auto"/>
            </w:tcBorders>
            <w:shd w:val="clear" w:color="auto" w:fill="FFFFFF"/>
            <w:hideMark/>
          </w:tcPr>
          <w:p w14:paraId="1FB39810"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997,538</w:t>
            </w:r>
          </w:p>
        </w:tc>
      </w:tr>
      <w:tr w:rsidR="002D59CF" w:rsidRPr="002D59CF" w14:paraId="3F1E018E"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108175B0"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16</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518C9815"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73,34</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19B351D8"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998,943</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0F579ABF"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24</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2ED84B9B"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72,12</w:t>
            </w:r>
          </w:p>
        </w:tc>
        <w:tc>
          <w:tcPr>
            <w:tcW w:w="1365" w:type="dxa"/>
            <w:tcBorders>
              <w:top w:val="outset" w:sz="6" w:space="0" w:color="auto"/>
              <w:left w:val="outset" w:sz="6" w:space="0" w:color="auto"/>
              <w:bottom w:val="outset" w:sz="6" w:space="0" w:color="auto"/>
            </w:tcBorders>
            <w:shd w:val="clear" w:color="auto" w:fill="FFFFFF"/>
            <w:hideMark/>
          </w:tcPr>
          <w:p w14:paraId="3AD95851"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997,296</w:t>
            </w:r>
          </w:p>
        </w:tc>
      </w:tr>
      <w:tr w:rsidR="002D59CF" w:rsidRPr="002D59CF" w14:paraId="5A53A0D6" w14:textId="77777777" w:rsidTr="00CF26B3">
        <w:trPr>
          <w:jc w:val="center"/>
        </w:trPr>
        <w:tc>
          <w:tcPr>
            <w:tcW w:w="1032" w:type="dxa"/>
            <w:tcBorders>
              <w:top w:val="outset" w:sz="6" w:space="0" w:color="auto"/>
              <w:bottom w:val="outset" w:sz="6" w:space="0" w:color="auto"/>
              <w:right w:val="outset" w:sz="6" w:space="0" w:color="auto"/>
            </w:tcBorders>
            <w:shd w:val="clear" w:color="auto" w:fill="FFFFFF"/>
            <w:hideMark/>
          </w:tcPr>
          <w:p w14:paraId="7D2E6E2A"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17</w:t>
            </w:r>
          </w:p>
        </w:tc>
        <w:tc>
          <w:tcPr>
            <w:tcW w:w="1470" w:type="dxa"/>
            <w:tcBorders>
              <w:top w:val="outset" w:sz="6" w:space="0" w:color="auto"/>
              <w:left w:val="outset" w:sz="6" w:space="0" w:color="auto"/>
              <w:bottom w:val="outset" w:sz="6" w:space="0" w:color="auto"/>
              <w:right w:val="outset" w:sz="6" w:space="0" w:color="auto"/>
            </w:tcBorders>
            <w:shd w:val="clear" w:color="auto" w:fill="FFFFFF"/>
            <w:hideMark/>
          </w:tcPr>
          <w:p w14:paraId="79452954"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73,20</w:t>
            </w:r>
          </w:p>
        </w:tc>
        <w:tc>
          <w:tcPr>
            <w:tcW w:w="1262" w:type="dxa"/>
            <w:tcBorders>
              <w:top w:val="outset" w:sz="6" w:space="0" w:color="auto"/>
              <w:left w:val="outset" w:sz="6" w:space="0" w:color="auto"/>
              <w:bottom w:val="outset" w:sz="6" w:space="0" w:color="auto"/>
              <w:right w:val="outset" w:sz="6" w:space="0" w:color="auto"/>
            </w:tcBorders>
            <w:shd w:val="clear" w:color="auto" w:fill="FFFFFF"/>
            <w:hideMark/>
          </w:tcPr>
          <w:p w14:paraId="6D4F8741"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998,774</w:t>
            </w:r>
          </w:p>
        </w:tc>
        <w:tc>
          <w:tcPr>
            <w:tcW w:w="850" w:type="dxa"/>
            <w:tcBorders>
              <w:top w:val="outset" w:sz="6" w:space="0" w:color="auto"/>
              <w:left w:val="outset" w:sz="6" w:space="0" w:color="auto"/>
              <w:bottom w:val="outset" w:sz="6" w:space="0" w:color="auto"/>
              <w:right w:val="outset" w:sz="6" w:space="0" w:color="auto"/>
            </w:tcBorders>
            <w:shd w:val="clear" w:color="auto" w:fill="FFFFFF"/>
            <w:hideMark/>
          </w:tcPr>
          <w:p w14:paraId="1F04BFAD"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25</w:t>
            </w:r>
          </w:p>
        </w:tc>
        <w:tc>
          <w:tcPr>
            <w:tcW w:w="1432" w:type="dxa"/>
            <w:tcBorders>
              <w:top w:val="outset" w:sz="6" w:space="0" w:color="auto"/>
              <w:left w:val="outset" w:sz="6" w:space="0" w:color="auto"/>
              <w:bottom w:val="outset" w:sz="6" w:space="0" w:color="auto"/>
              <w:right w:val="outset" w:sz="6" w:space="0" w:color="auto"/>
            </w:tcBorders>
            <w:shd w:val="clear" w:color="auto" w:fill="FFFFFF"/>
            <w:hideMark/>
          </w:tcPr>
          <w:p w14:paraId="143A1B74"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71,96</w:t>
            </w:r>
          </w:p>
        </w:tc>
        <w:tc>
          <w:tcPr>
            <w:tcW w:w="1365" w:type="dxa"/>
            <w:tcBorders>
              <w:top w:val="outset" w:sz="6" w:space="0" w:color="auto"/>
              <w:left w:val="outset" w:sz="6" w:space="0" w:color="auto"/>
              <w:bottom w:val="outset" w:sz="6" w:space="0" w:color="auto"/>
            </w:tcBorders>
            <w:shd w:val="clear" w:color="auto" w:fill="FFFFFF"/>
            <w:hideMark/>
          </w:tcPr>
          <w:p w14:paraId="143BEF2F" w14:textId="77777777" w:rsidR="00EE7F02" w:rsidRPr="002D59CF" w:rsidRDefault="00EE7F02" w:rsidP="00CF26B3">
            <w:pPr>
              <w:spacing w:after="0"/>
              <w:jc w:val="center"/>
              <w:rPr>
                <w:color w:val="000000" w:themeColor="text1"/>
                <w:sz w:val="24"/>
                <w:szCs w:val="24"/>
                <w:lang w:eastAsia="ru-RU"/>
              </w:rPr>
            </w:pPr>
            <w:r w:rsidRPr="002D59CF">
              <w:rPr>
                <w:color w:val="000000" w:themeColor="text1"/>
                <w:sz w:val="24"/>
                <w:szCs w:val="24"/>
                <w:lang w:eastAsia="ru-RU"/>
              </w:rPr>
              <w:t>997,044</w:t>
            </w:r>
          </w:p>
        </w:tc>
      </w:tr>
    </w:tbl>
    <w:p w14:paraId="554E0583"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color w:val="000000" w:themeColor="text1"/>
          <w:sz w:val="24"/>
          <w:szCs w:val="24"/>
          <w:lang w:eastAsia="ru-RU"/>
        </w:rPr>
        <w:t>Порядок выполнения работы</w:t>
      </w:r>
    </w:p>
    <w:p w14:paraId="2D364F47"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1. Измерьте температуру воздуха в кабинете. Запишите в таблицу значение плотности </w:t>
      </w:r>
      <w:r w:rsidRPr="002D59CF">
        <w:rPr>
          <w:color w:val="000000" w:themeColor="text1"/>
          <w:sz w:val="24"/>
          <w:szCs w:val="24"/>
          <w:lang w:eastAsia="ru-RU"/>
        </w:rPr>
        <w:t>ρ</w:t>
      </w:r>
      <w:r w:rsidRPr="002D59CF">
        <w:rPr>
          <w:color w:val="000000" w:themeColor="text1"/>
          <w:sz w:val="24"/>
          <w:szCs w:val="24"/>
          <w:lang w:val="ru-RU" w:eastAsia="ru-RU"/>
        </w:rPr>
        <w:t xml:space="preserve"> воды, соответствующее данной температуре.</w:t>
      </w:r>
    </w:p>
    <w:p w14:paraId="178C24B9"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2. Измерьте внутренний диаметр</w:t>
      </w:r>
      <w:r w:rsidRPr="002D59CF">
        <w:rPr>
          <w:i/>
          <w:iCs/>
          <w:color w:val="000000" w:themeColor="text1"/>
          <w:sz w:val="24"/>
          <w:szCs w:val="24"/>
          <w:lang w:eastAsia="ru-RU"/>
        </w:rPr>
        <w:t>D</w:t>
      </w:r>
      <w:r w:rsidRPr="002D59CF">
        <w:rPr>
          <w:color w:val="000000" w:themeColor="text1"/>
          <w:sz w:val="24"/>
          <w:szCs w:val="24"/>
          <w:lang w:val="ru-RU" w:eastAsia="ru-RU"/>
        </w:rPr>
        <w:t>капиллярной трубки, используя клин измерительный (металлическую иглу) и микрометр (штангенциркуль).</w:t>
      </w:r>
      <w:r w:rsidRPr="002D59CF">
        <w:rPr>
          <w:noProof/>
          <w:color w:val="000000" w:themeColor="text1"/>
          <w:sz w:val="24"/>
          <w:szCs w:val="24"/>
          <w:lang w:val="ru-RU" w:eastAsia="ru-RU"/>
        </w:rPr>
        <w:drawing>
          <wp:inline distT="0" distB="0" distL="0" distR="0" wp14:anchorId="06F23742" wp14:editId="153E8F15">
            <wp:extent cx="847725" cy="161925"/>
            <wp:effectExtent l="0" t="0" r="0" b="0"/>
            <wp:docPr id="115" name="Рисунок 10" descr="Рис.">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
                      <a:hlinkClick r:id="rId111"/>
                    </pic:cNvPr>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47725" cy="161925"/>
                    </a:xfrm>
                    <a:prstGeom prst="rect">
                      <a:avLst/>
                    </a:prstGeom>
                    <a:noFill/>
                    <a:ln>
                      <a:noFill/>
                    </a:ln>
                  </pic:spPr>
                </pic:pic>
              </a:graphicData>
            </a:graphic>
          </wp:inline>
        </w:drawing>
      </w:r>
    </w:p>
    <w:p w14:paraId="76697D15"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hyperlink r:id="rId113" w:history="1"/>
      <w:r w:rsidRPr="002D59CF">
        <w:rPr>
          <w:color w:val="000000" w:themeColor="text1"/>
          <w:sz w:val="24"/>
          <w:szCs w:val="24"/>
          <w:lang w:val="ru-RU" w:eastAsia="ru-RU"/>
        </w:rPr>
        <w:t>Для измерения диаметра капиллярной трубки вдвиньте в неё клин до упора и пометьте границу соприкосновения клина и трубки. Считая диаметр клина на этой границе равным внутреннему диаметру трубки, измерьте его, используя микрометр.</w:t>
      </w:r>
    </w:p>
    <w:p w14:paraId="47F09174"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3. Опустите капиллярную трубку в стакан с водой комнатной температуры. Наблюдайте подъём воды в капиллярной трубке. Через небольшой промежуток времени (примерно 1 мин), расположив капиллярную трубку так, чтобы она не касалась дна стакана, измерьте высоту </w:t>
      </w:r>
      <w:r w:rsidRPr="002D59CF">
        <w:rPr>
          <w:i/>
          <w:iCs/>
          <w:color w:val="000000" w:themeColor="text1"/>
          <w:sz w:val="24"/>
          <w:szCs w:val="24"/>
          <w:lang w:eastAsia="ru-RU"/>
        </w:rPr>
        <w:t>h</w:t>
      </w:r>
      <w:r w:rsidRPr="002D59CF">
        <w:rPr>
          <w:color w:val="000000" w:themeColor="text1"/>
          <w:sz w:val="24"/>
          <w:szCs w:val="24"/>
          <w:lang w:val="ru-RU" w:eastAsia="ru-RU"/>
        </w:rPr>
        <w:t xml:space="preserve"> подъёма воды в трубке.</w:t>
      </w:r>
    </w:p>
    <w:p w14:paraId="7308EEAC"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4.Вычислите поверхностное натяжение </w:t>
      </w:r>
      <w:r w:rsidRPr="002D59CF">
        <w:rPr>
          <w:color w:val="000000" w:themeColor="text1"/>
          <w:sz w:val="24"/>
          <w:szCs w:val="24"/>
          <w:lang w:eastAsia="ru-RU"/>
        </w:rPr>
        <w:t>σ</w:t>
      </w:r>
      <w:r w:rsidRPr="002D59CF">
        <w:rPr>
          <w:color w:val="000000" w:themeColor="text1"/>
          <w:sz w:val="24"/>
          <w:szCs w:val="24"/>
          <w:lang w:val="ru-RU" w:eastAsia="ru-RU"/>
        </w:rPr>
        <w:t xml:space="preserve"> воды.Результаты измерений, вычисления занесите в таблицу.</w:t>
      </w:r>
    </w:p>
    <w:tbl>
      <w:tblPr>
        <w:tblW w:w="0" w:type="auto"/>
        <w:jc w:val="center"/>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08"/>
        <w:gridCol w:w="708"/>
        <w:gridCol w:w="709"/>
        <w:gridCol w:w="992"/>
      </w:tblGrid>
      <w:tr w:rsidR="002D59CF" w:rsidRPr="002D59CF" w14:paraId="024276AD" w14:textId="77777777" w:rsidTr="00CF26B3">
        <w:trPr>
          <w:trHeight w:val="228"/>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38B92D07" w14:textId="77777777" w:rsidR="00EE7F02" w:rsidRPr="002D59CF" w:rsidRDefault="00EE7F02" w:rsidP="00CF26B3">
            <w:pPr>
              <w:spacing w:after="0" w:line="240" w:lineRule="auto"/>
              <w:jc w:val="center"/>
              <w:rPr>
                <w:color w:val="000000" w:themeColor="text1"/>
                <w:sz w:val="24"/>
                <w:szCs w:val="24"/>
                <w:lang w:eastAsia="ru-RU"/>
              </w:rPr>
            </w:pPr>
            <w:r w:rsidRPr="002D59CF">
              <w:rPr>
                <w:color w:val="000000" w:themeColor="text1"/>
                <w:sz w:val="24"/>
                <w:szCs w:val="24"/>
                <w:lang w:eastAsia="ru-RU"/>
              </w:rPr>
              <w:t>ρ,  кг/м</w:t>
            </w:r>
            <w:r w:rsidRPr="002D59CF">
              <w:rPr>
                <w:color w:val="000000" w:themeColor="text1"/>
                <w:sz w:val="24"/>
                <w:szCs w:val="24"/>
                <w:vertAlign w:val="superscript"/>
                <w:lang w:eastAsia="ru-RU"/>
              </w:rPr>
              <w:t>3</w:t>
            </w: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330138CA" w14:textId="77777777" w:rsidR="00EE7F02" w:rsidRPr="002D59CF" w:rsidRDefault="00EE7F02" w:rsidP="00CF26B3">
            <w:pPr>
              <w:spacing w:after="0" w:line="240" w:lineRule="auto"/>
              <w:jc w:val="center"/>
              <w:rPr>
                <w:color w:val="000000" w:themeColor="text1"/>
                <w:sz w:val="24"/>
                <w:szCs w:val="24"/>
                <w:lang w:eastAsia="ru-RU"/>
              </w:rPr>
            </w:pPr>
            <w:r w:rsidRPr="002D59CF">
              <w:rPr>
                <w:i/>
                <w:iCs/>
                <w:color w:val="000000" w:themeColor="text1"/>
                <w:sz w:val="24"/>
                <w:szCs w:val="24"/>
                <w:lang w:eastAsia="ru-RU"/>
              </w:rPr>
              <w:t>D</w:t>
            </w:r>
            <w:r w:rsidRPr="002D59CF">
              <w:rPr>
                <w:color w:val="000000" w:themeColor="text1"/>
                <w:sz w:val="24"/>
                <w:szCs w:val="24"/>
                <w:lang w:eastAsia="ru-RU"/>
              </w:rPr>
              <w:t>, м</w:t>
            </w: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50EC6FA7" w14:textId="77777777" w:rsidR="00EE7F02" w:rsidRPr="002D59CF" w:rsidRDefault="00EE7F02" w:rsidP="00CF26B3">
            <w:pPr>
              <w:spacing w:after="0" w:line="240" w:lineRule="auto"/>
              <w:jc w:val="center"/>
              <w:rPr>
                <w:color w:val="000000" w:themeColor="text1"/>
                <w:sz w:val="24"/>
                <w:szCs w:val="24"/>
                <w:lang w:eastAsia="ru-RU"/>
              </w:rPr>
            </w:pPr>
            <w:r w:rsidRPr="002D59CF">
              <w:rPr>
                <w:i/>
                <w:iCs/>
                <w:color w:val="000000" w:themeColor="text1"/>
                <w:sz w:val="24"/>
                <w:szCs w:val="24"/>
                <w:lang w:eastAsia="ru-RU"/>
              </w:rPr>
              <w:t>h</w:t>
            </w:r>
            <w:r w:rsidRPr="002D59CF">
              <w:rPr>
                <w:color w:val="000000" w:themeColor="text1"/>
                <w:sz w:val="24"/>
                <w:szCs w:val="24"/>
                <w:lang w:eastAsia="ru-RU"/>
              </w:rPr>
              <w:t>, м</w:t>
            </w:r>
          </w:p>
        </w:tc>
        <w:tc>
          <w:tcPr>
            <w:tcW w:w="992" w:type="dxa"/>
            <w:tcBorders>
              <w:top w:val="outset" w:sz="6" w:space="0" w:color="auto"/>
              <w:left w:val="outset" w:sz="6" w:space="0" w:color="auto"/>
              <w:bottom w:val="outset" w:sz="6" w:space="0" w:color="auto"/>
            </w:tcBorders>
            <w:shd w:val="clear" w:color="auto" w:fill="FFFFFF"/>
            <w:noWrap/>
            <w:vAlign w:val="center"/>
            <w:hideMark/>
          </w:tcPr>
          <w:p w14:paraId="19844472" w14:textId="77777777" w:rsidR="00EE7F02" w:rsidRPr="002D59CF" w:rsidRDefault="00EE7F02" w:rsidP="00CF26B3">
            <w:pPr>
              <w:spacing w:after="0" w:line="240" w:lineRule="auto"/>
              <w:jc w:val="center"/>
              <w:rPr>
                <w:color w:val="000000" w:themeColor="text1"/>
                <w:sz w:val="24"/>
                <w:szCs w:val="24"/>
                <w:lang w:eastAsia="ru-RU"/>
              </w:rPr>
            </w:pPr>
            <w:r w:rsidRPr="002D59CF">
              <w:rPr>
                <w:color w:val="000000" w:themeColor="text1"/>
                <w:sz w:val="24"/>
                <w:szCs w:val="24"/>
                <w:lang w:eastAsia="ru-RU"/>
              </w:rPr>
              <w:t>σ, Н/м</w:t>
            </w:r>
          </w:p>
        </w:tc>
      </w:tr>
      <w:tr w:rsidR="002D59CF" w:rsidRPr="002D59CF" w14:paraId="54E24F48" w14:textId="77777777" w:rsidTr="00CF26B3">
        <w:trPr>
          <w:jc w:val="center"/>
        </w:trPr>
        <w:tc>
          <w:tcPr>
            <w:tcW w:w="1008" w:type="dxa"/>
            <w:tcBorders>
              <w:top w:val="outset" w:sz="6" w:space="0" w:color="auto"/>
              <w:bottom w:val="outset" w:sz="6" w:space="0" w:color="auto"/>
              <w:right w:val="outset" w:sz="6" w:space="0" w:color="auto"/>
            </w:tcBorders>
            <w:shd w:val="clear" w:color="auto" w:fill="FFFFFF"/>
            <w:noWrap/>
            <w:vAlign w:val="center"/>
            <w:hideMark/>
          </w:tcPr>
          <w:p w14:paraId="4ACF733C" w14:textId="77777777" w:rsidR="00EE7F02" w:rsidRPr="002D59CF" w:rsidRDefault="00EE7F02" w:rsidP="00CF26B3">
            <w:pPr>
              <w:spacing w:after="0" w:line="240" w:lineRule="auto"/>
              <w:jc w:val="center"/>
              <w:rPr>
                <w:color w:val="000000" w:themeColor="text1"/>
                <w:sz w:val="24"/>
                <w:szCs w:val="24"/>
                <w:lang w:eastAsia="ru-RU"/>
              </w:rPr>
            </w:pPr>
          </w:p>
        </w:tc>
        <w:tc>
          <w:tcPr>
            <w:tcW w:w="708"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13849AF8" w14:textId="77777777" w:rsidR="00EE7F02" w:rsidRPr="002D59CF" w:rsidRDefault="00EE7F02" w:rsidP="00CF26B3">
            <w:pPr>
              <w:spacing w:after="0" w:line="240" w:lineRule="auto"/>
              <w:jc w:val="center"/>
              <w:rPr>
                <w:color w:val="000000" w:themeColor="text1"/>
                <w:sz w:val="24"/>
                <w:szCs w:val="24"/>
                <w:lang w:eastAsia="ru-RU"/>
              </w:rPr>
            </w:pPr>
          </w:p>
        </w:tc>
        <w:tc>
          <w:tcPr>
            <w:tcW w:w="709" w:type="dxa"/>
            <w:tcBorders>
              <w:top w:val="outset" w:sz="6" w:space="0" w:color="auto"/>
              <w:left w:val="outset" w:sz="6" w:space="0" w:color="auto"/>
              <w:bottom w:val="outset" w:sz="6" w:space="0" w:color="auto"/>
              <w:right w:val="outset" w:sz="6" w:space="0" w:color="auto"/>
            </w:tcBorders>
            <w:shd w:val="clear" w:color="auto" w:fill="FFFFFF"/>
            <w:noWrap/>
            <w:vAlign w:val="center"/>
            <w:hideMark/>
          </w:tcPr>
          <w:p w14:paraId="6139E23A" w14:textId="77777777" w:rsidR="00EE7F02" w:rsidRPr="002D59CF" w:rsidRDefault="00EE7F02" w:rsidP="00CF26B3">
            <w:pPr>
              <w:spacing w:after="0" w:line="240" w:lineRule="auto"/>
              <w:jc w:val="center"/>
              <w:rPr>
                <w:color w:val="000000" w:themeColor="text1"/>
                <w:sz w:val="24"/>
                <w:szCs w:val="24"/>
                <w:lang w:eastAsia="ru-RU"/>
              </w:rPr>
            </w:pPr>
          </w:p>
        </w:tc>
        <w:tc>
          <w:tcPr>
            <w:tcW w:w="992" w:type="dxa"/>
            <w:tcBorders>
              <w:top w:val="outset" w:sz="6" w:space="0" w:color="auto"/>
              <w:left w:val="outset" w:sz="6" w:space="0" w:color="auto"/>
              <w:bottom w:val="outset" w:sz="6" w:space="0" w:color="auto"/>
            </w:tcBorders>
            <w:shd w:val="clear" w:color="auto" w:fill="FFFFFF"/>
            <w:noWrap/>
            <w:vAlign w:val="center"/>
            <w:hideMark/>
          </w:tcPr>
          <w:p w14:paraId="04A8A583" w14:textId="77777777" w:rsidR="00EE7F02" w:rsidRPr="002D59CF" w:rsidRDefault="00EE7F02" w:rsidP="00CF26B3">
            <w:pPr>
              <w:spacing w:after="0" w:line="240" w:lineRule="auto"/>
              <w:jc w:val="center"/>
              <w:rPr>
                <w:color w:val="000000" w:themeColor="text1"/>
                <w:sz w:val="24"/>
                <w:szCs w:val="24"/>
                <w:lang w:eastAsia="ru-RU"/>
              </w:rPr>
            </w:pPr>
          </w:p>
        </w:tc>
      </w:tr>
    </w:tbl>
    <w:p w14:paraId="09085BF2" w14:textId="77777777" w:rsidR="00EE7F02" w:rsidRPr="002D59CF" w:rsidRDefault="00EE7F02" w:rsidP="00EE7F02">
      <w:pPr>
        <w:shd w:val="clear" w:color="auto" w:fill="FFFFFF"/>
        <w:spacing w:after="0" w:line="240" w:lineRule="auto"/>
        <w:ind w:firstLine="284"/>
        <w:jc w:val="both"/>
        <w:rPr>
          <w:color w:val="000000" w:themeColor="text1"/>
          <w:sz w:val="24"/>
          <w:szCs w:val="24"/>
          <w:lang w:val="ru-RU" w:eastAsia="ru-RU"/>
        </w:rPr>
      </w:pPr>
      <w:r w:rsidRPr="002D59CF">
        <w:rPr>
          <w:color w:val="000000" w:themeColor="text1"/>
          <w:sz w:val="24"/>
          <w:szCs w:val="24"/>
          <w:lang w:val="ru-RU" w:eastAsia="ru-RU"/>
        </w:rPr>
        <w:t xml:space="preserve">5. Вычислите относительную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и абсолютную </w:t>
      </w:r>
      <w:r w:rsidRPr="002D59CF">
        <w:rPr>
          <w:color w:val="000000" w:themeColor="text1"/>
          <w:sz w:val="24"/>
          <w:szCs w:val="24"/>
          <w:lang w:eastAsia="ru-RU"/>
        </w:rPr>
        <w:t>Δσ</w:t>
      </w:r>
      <w:r w:rsidRPr="002D59CF">
        <w:rPr>
          <w:color w:val="000000" w:themeColor="text1"/>
          <w:sz w:val="24"/>
          <w:szCs w:val="24"/>
          <w:lang w:val="ru-RU" w:eastAsia="ru-RU"/>
        </w:rPr>
        <w:t xml:space="preserve"> погрешности косвенных измерений поверхностного натяжения воды</w:t>
      </w:r>
    </w:p>
    <w:p w14:paraId="20BBFDC6" w14:textId="77777777" w:rsidR="00EE7F02" w:rsidRPr="002D59CF" w:rsidRDefault="00EE7F02" w:rsidP="00EE7F02">
      <w:pPr>
        <w:shd w:val="clear" w:color="auto" w:fill="FFFFFF"/>
        <w:spacing w:after="0" w:line="240" w:lineRule="auto"/>
        <w:jc w:val="center"/>
        <w:rPr>
          <w:color w:val="000000" w:themeColor="text1"/>
          <w:sz w:val="24"/>
          <w:szCs w:val="24"/>
          <w:lang w:eastAsia="ru-RU"/>
        </w:rPr>
      </w:pPr>
      <w:r w:rsidRPr="002D59CF">
        <w:rPr>
          <w:noProof/>
          <w:color w:val="000000" w:themeColor="text1"/>
          <w:sz w:val="24"/>
          <w:szCs w:val="24"/>
          <w:lang w:val="ru-RU" w:eastAsia="ru-RU"/>
        </w:rPr>
        <w:drawing>
          <wp:inline distT="0" distB="0" distL="0" distR="0" wp14:anchorId="1C03E3A2" wp14:editId="5C4090DF">
            <wp:extent cx="1790700" cy="295275"/>
            <wp:effectExtent l="0" t="0" r="0" b="0"/>
            <wp:docPr id="116"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straight epsilon subscript straight sigma equals fraction numerator increment straight rho over denominator straight rho end fraction plus fraction numerator increment g over denominator g end fraction plus fraction numerator increment D over denominator D end fraction plus fraction numerator increment h over denominator h end fraction comma"/>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790700" cy="295275"/>
                    </a:xfrm>
                    <a:prstGeom prst="rect">
                      <a:avLst/>
                    </a:prstGeom>
                    <a:noFill/>
                    <a:ln>
                      <a:noFill/>
                    </a:ln>
                  </pic:spPr>
                </pic:pic>
              </a:graphicData>
            </a:graphic>
          </wp:inline>
        </w:drawing>
      </w:r>
    </w:p>
    <w:p w14:paraId="67036ADF" w14:textId="77777777" w:rsidR="00EE7F02" w:rsidRPr="002D59CF" w:rsidRDefault="00EE7F02" w:rsidP="00EE7F02">
      <w:pPr>
        <w:shd w:val="clear" w:color="auto" w:fill="FFFFFF"/>
        <w:spacing w:after="0" w:line="240" w:lineRule="auto"/>
        <w:rPr>
          <w:color w:val="000000" w:themeColor="text1"/>
          <w:sz w:val="24"/>
          <w:szCs w:val="24"/>
          <w:lang w:eastAsia="ru-RU"/>
        </w:rPr>
      </w:pPr>
      <w:r w:rsidRPr="002D59CF">
        <w:rPr>
          <w:color w:val="000000" w:themeColor="text1"/>
          <w:sz w:val="24"/>
          <w:szCs w:val="24"/>
          <w:lang w:eastAsia="ru-RU"/>
        </w:rPr>
        <w:t>где Δ</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D</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D</w:t>
      </w:r>
      <w:r w:rsidRPr="002D59CF">
        <w:rPr>
          <w:color w:val="000000" w:themeColor="text1"/>
          <w:sz w:val="24"/>
          <w:szCs w:val="24"/>
          <w:lang w:eastAsia="ru-RU"/>
        </w:rPr>
        <w:t>, Δ</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и</w:t>
      </w:r>
      <w:r w:rsidRPr="002D59CF">
        <w:rPr>
          <w:i/>
          <w:iCs/>
          <w:color w:val="000000" w:themeColor="text1"/>
          <w:sz w:val="24"/>
          <w:szCs w:val="24"/>
          <w:lang w:eastAsia="ru-RU"/>
        </w:rPr>
        <w:t>h</w:t>
      </w:r>
      <w:r w:rsidRPr="002D59CF">
        <w:rPr>
          <w:color w:val="000000" w:themeColor="text1"/>
          <w:sz w:val="24"/>
          <w:szCs w:val="24"/>
          <w:lang w:eastAsia="ru-RU"/>
        </w:rPr>
        <w:t xml:space="preserve"> + Δ</w:t>
      </w:r>
      <w:r w:rsidRPr="002D59CF">
        <w:rPr>
          <w:color w:val="000000" w:themeColor="text1"/>
          <w:sz w:val="24"/>
          <w:szCs w:val="24"/>
          <w:vertAlign w:val="subscript"/>
          <w:lang w:eastAsia="ru-RU"/>
        </w:rPr>
        <w:t>о</w:t>
      </w:r>
      <w:r w:rsidRPr="002D59CF">
        <w:rPr>
          <w:i/>
          <w:iCs/>
          <w:color w:val="000000" w:themeColor="text1"/>
          <w:sz w:val="24"/>
          <w:szCs w:val="24"/>
          <w:lang w:eastAsia="ru-RU"/>
        </w:rPr>
        <w:t>h</w:t>
      </w:r>
      <w:r w:rsidRPr="002D59CF">
        <w:rPr>
          <w:color w:val="000000" w:themeColor="text1"/>
          <w:sz w:val="24"/>
          <w:szCs w:val="24"/>
          <w:lang w:eastAsia="ru-RU"/>
        </w:rPr>
        <w:t>;</w:t>
      </w:r>
    </w:p>
    <w:p w14:paraId="0927D3F8"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eastAsia="ru-RU"/>
        </w:rPr>
        <w:t>Δσ</w:t>
      </w:r>
      <w:r w:rsidRPr="002D59CF">
        <w:rPr>
          <w:color w:val="000000" w:themeColor="text1"/>
          <w:sz w:val="24"/>
          <w:szCs w:val="24"/>
          <w:lang w:val="ru-RU" w:eastAsia="ru-RU"/>
        </w:rPr>
        <w:t xml:space="preserve"> =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eastAsia="ru-RU"/>
        </w:rPr>
        <w:t>σ</w:t>
      </w:r>
      <w:r w:rsidRPr="002D59CF">
        <w:rPr>
          <w:color w:val="000000" w:themeColor="text1"/>
          <w:sz w:val="24"/>
          <w:szCs w:val="24"/>
          <w:lang w:val="ru-RU" w:eastAsia="ru-RU"/>
        </w:rPr>
        <w:t>.</w:t>
      </w:r>
    </w:p>
    <w:p w14:paraId="57FB743C"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 xml:space="preserve">6. Запишите результаты измерений поверхностного натяжения воды в виде: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σ</w:t>
      </w:r>
      <w:r w:rsidRPr="002D59CF">
        <w:rPr>
          <w:color w:val="000000" w:themeColor="text1"/>
          <w:sz w:val="24"/>
          <w:szCs w:val="24"/>
          <w:lang w:val="ru-RU" w:eastAsia="ru-RU"/>
        </w:rPr>
        <w:t xml:space="preserve"> ± </w:t>
      </w:r>
      <w:r w:rsidRPr="002D59CF">
        <w:rPr>
          <w:color w:val="000000" w:themeColor="text1"/>
          <w:sz w:val="24"/>
          <w:szCs w:val="24"/>
          <w:lang w:eastAsia="ru-RU"/>
        </w:rPr>
        <w:t>Δσ</w:t>
      </w:r>
      <w:r w:rsidRPr="002D59CF">
        <w:rPr>
          <w:color w:val="000000" w:themeColor="text1"/>
          <w:sz w:val="24"/>
          <w:szCs w:val="24"/>
          <w:lang w:val="ru-RU" w:eastAsia="ru-RU"/>
        </w:rPr>
        <w:t xml:space="preserve">) Н/м, </w:t>
      </w:r>
      <w:r w:rsidRPr="002D59CF">
        <w:rPr>
          <w:color w:val="000000" w:themeColor="text1"/>
          <w:sz w:val="24"/>
          <w:szCs w:val="24"/>
          <w:lang w:eastAsia="ru-RU"/>
        </w:rPr>
        <w:t>ε</w:t>
      </w:r>
      <w:r w:rsidRPr="002D59CF">
        <w:rPr>
          <w:color w:val="000000" w:themeColor="text1"/>
          <w:sz w:val="24"/>
          <w:szCs w:val="24"/>
          <w:vertAlign w:val="subscript"/>
          <w:lang w:eastAsia="ru-RU"/>
        </w:rPr>
        <w:t>σ</w:t>
      </w:r>
      <w:r w:rsidRPr="002D59CF">
        <w:rPr>
          <w:color w:val="000000" w:themeColor="text1"/>
          <w:sz w:val="24"/>
          <w:szCs w:val="24"/>
          <w:lang w:val="ru-RU" w:eastAsia="ru-RU"/>
        </w:rPr>
        <w:t xml:space="preserve"> = %.</w:t>
      </w:r>
    </w:p>
    <w:p w14:paraId="64A702E7" w14:textId="77777777" w:rsidR="00EE7F02" w:rsidRPr="002D59CF" w:rsidRDefault="00EE7F02" w:rsidP="00EE7F02">
      <w:pPr>
        <w:shd w:val="clear" w:color="auto" w:fill="FFFFFF"/>
        <w:spacing w:after="0" w:line="240" w:lineRule="auto"/>
        <w:ind w:firstLine="284"/>
        <w:rPr>
          <w:color w:val="000000" w:themeColor="text1"/>
          <w:sz w:val="24"/>
          <w:szCs w:val="24"/>
          <w:lang w:val="ru-RU" w:eastAsia="ru-RU"/>
        </w:rPr>
      </w:pPr>
      <w:r w:rsidRPr="002D59CF">
        <w:rPr>
          <w:color w:val="000000" w:themeColor="text1"/>
          <w:sz w:val="24"/>
          <w:szCs w:val="24"/>
          <w:lang w:val="ru-RU" w:eastAsia="ru-RU"/>
        </w:rPr>
        <w:t>7. Сравните полученное и табличное значения поверхностного натяжения воды. Сделайте вывод.</w:t>
      </w:r>
    </w:p>
    <w:p w14:paraId="76274157" w14:textId="77777777" w:rsidR="00EE7F02" w:rsidRPr="002D59CF" w:rsidRDefault="00EE7F02" w:rsidP="00EE7F02">
      <w:pPr>
        <w:shd w:val="clear" w:color="auto" w:fill="FFFFFF"/>
        <w:spacing w:after="0" w:line="240" w:lineRule="auto"/>
        <w:jc w:val="center"/>
        <w:rPr>
          <w:color w:val="000000" w:themeColor="text1"/>
          <w:sz w:val="24"/>
          <w:szCs w:val="24"/>
          <w:lang w:val="ru-RU" w:eastAsia="ru-RU"/>
        </w:rPr>
      </w:pPr>
      <w:r w:rsidRPr="002D59CF">
        <w:rPr>
          <w:color w:val="000000" w:themeColor="text1"/>
          <w:sz w:val="24"/>
          <w:szCs w:val="24"/>
          <w:lang w:val="ru-RU" w:eastAsia="ru-RU"/>
        </w:rPr>
        <w:t>Контрольные вопросы</w:t>
      </w:r>
    </w:p>
    <w:p w14:paraId="5B02963F"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1. Каков физический смысл поверхностного натяжения? В каких единицах СИ его измеряют?</w:t>
      </w:r>
    </w:p>
    <w:p w14:paraId="0D4AE19B"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2. Почему поверхностное натяжение зависит от рода жидкости?</w:t>
      </w:r>
    </w:p>
    <w:p w14:paraId="0CBDAE4F" w14:textId="77777777" w:rsidR="00EE7F02" w:rsidRPr="002D59CF" w:rsidRDefault="00EE7F02" w:rsidP="00EE7F02">
      <w:pPr>
        <w:shd w:val="clear" w:color="auto" w:fill="FFFFFF"/>
        <w:spacing w:after="0" w:line="240" w:lineRule="auto"/>
        <w:rPr>
          <w:color w:val="000000" w:themeColor="text1"/>
          <w:sz w:val="24"/>
          <w:szCs w:val="24"/>
          <w:lang w:val="ru-RU" w:eastAsia="ru-RU"/>
        </w:rPr>
      </w:pPr>
      <w:r w:rsidRPr="002D59CF">
        <w:rPr>
          <w:color w:val="000000" w:themeColor="text1"/>
          <w:sz w:val="24"/>
          <w:szCs w:val="24"/>
          <w:lang w:val="ru-RU" w:eastAsia="ru-RU"/>
        </w:rPr>
        <w:t>3. Почему площадь свободной поверхности жидкости минимальна?</w:t>
      </w:r>
    </w:p>
    <w:p w14:paraId="63D4CC9C" w14:textId="77777777" w:rsidR="00EE7F02" w:rsidRPr="002D59CF" w:rsidRDefault="00EE7F02" w:rsidP="00EE7F02">
      <w:pPr>
        <w:shd w:val="clear" w:color="auto" w:fill="FFFFFF"/>
        <w:spacing w:after="0" w:line="240" w:lineRule="auto"/>
        <w:jc w:val="both"/>
        <w:rPr>
          <w:color w:val="000000" w:themeColor="text1"/>
          <w:sz w:val="24"/>
          <w:szCs w:val="24"/>
          <w:lang w:val="ru-RU" w:eastAsia="ru-RU"/>
        </w:rPr>
      </w:pPr>
      <w:r w:rsidRPr="002D59CF">
        <w:rPr>
          <w:color w:val="000000" w:themeColor="text1"/>
          <w:sz w:val="24"/>
          <w:szCs w:val="24"/>
          <w:lang w:val="ru-RU" w:eastAsia="ru-RU"/>
        </w:rPr>
        <w:t>4*. Проанализируйте зависимость поверхностного натяжения данной жидкости от температуры, используя таблицу. Как будет изменяться высота подъёма жидкости в капиллярной трубке при изменении температуры жидкости?</w:t>
      </w:r>
    </w:p>
    <w:p w14:paraId="75BA7A8C" w14:textId="77777777" w:rsidR="00EE7F02" w:rsidRPr="002D59CF" w:rsidRDefault="00EE7F02" w:rsidP="00EE7F02">
      <w:pPr>
        <w:spacing w:after="0" w:line="240" w:lineRule="auto"/>
        <w:ind w:left="66"/>
        <w:jc w:val="both"/>
        <w:rPr>
          <w:color w:val="000000" w:themeColor="text1"/>
          <w:sz w:val="24"/>
          <w:szCs w:val="24"/>
          <w:lang w:val="ru-RU"/>
        </w:rPr>
      </w:pPr>
    </w:p>
    <w:p w14:paraId="0DFC530F" w14:textId="77777777" w:rsidR="00EE7F02" w:rsidRPr="002D59CF" w:rsidRDefault="00EE7F02" w:rsidP="00EE7F02">
      <w:pPr>
        <w:spacing w:after="0" w:line="240" w:lineRule="auto"/>
        <w:ind w:firstLine="426"/>
        <w:jc w:val="both"/>
        <w:rPr>
          <w:color w:val="000000" w:themeColor="text1"/>
          <w:sz w:val="24"/>
          <w:szCs w:val="24"/>
          <w:lang w:val="ru-RU"/>
        </w:rPr>
      </w:pPr>
    </w:p>
    <w:p w14:paraId="240B2637"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5AC5D58F" w14:textId="77777777" w:rsidR="00267EB0" w:rsidRDefault="00267EB0" w:rsidP="00267EB0">
      <w:pPr>
        <w:spacing w:after="0"/>
        <w:ind w:right="311"/>
        <w:rPr>
          <w:color w:val="000000" w:themeColor="text1"/>
          <w:sz w:val="24"/>
          <w:szCs w:val="24"/>
          <w:lang w:val="ru-RU"/>
        </w:rPr>
      </w:pPr>
    </w:p>
    <w:p w14:paraId="729EB706" w14:textId="77777777" w:rsidR="00267EB0" w:rsidRDefault="00267EB0" w:rsidP="00267EB0">
      <w:pPr>
        <w:spacing w:after="0"/>
        <w:ind w:right="311"/>
        <w:rPr>
          <w:color w:val="000000" w:themeColor="text1"/>
          <w:sz w:val="24"/>
          <w:szCs w:val="24"/>
          <w:lang w:val="ru-RU"/>
        </w:rPr>
      </w:pPr>
    </w:p>
    <w:p w14:paraId="4DE0467B" w14:textId="77777777" w:rsidR="00EE7F02" w:rsidRPr="002D59CF" w:rsidRDefault="00EE7F02" w:rsidP="00267EB0">
      <w:pPr>
        <w:spacing w:after="0"/>
        <w:ind w:right="311"/>
        <w:jc w:val="center"/>
        <w:rPr>
          <w:b/>
          <w:bCs/>
          <w:color w:val="000000" w:themeColor="text1"/>
          <w:sz w:val="24"/>
          <w:szCs w:val="24"/>
          <w:lang w:val="ru-RU"/>
        </w:rPr>
      </w:pPr>
      <w:r w:rsidRPr="002D59CF">
        <w:rPr>
          <w:b/>
          <w:bCs/>
          <w:color w:val="000000" w:themeColor="text1"/>
          <w:sz w:val="24"/>
          <w:szCs w:val="24"/>
          <w:lang w:val="ru-RU"/>
        </w:rPr>
        <w:t>ЛПЗ № 7 «Определение электрической емкости конденсаторов»</w:t>
      </w:r>
      <w:r w:rsidRPr="002D59CF">
        <w:rPr>
          <w:b/>
          <w:color w:val="000000" w:themeColor="text1"/>
          <w:sz w:val="24"/>
          <w:szCs w:val="24"/>
          <w:lang w:val="ru-RU"/>
        </w:rPr>
        <w:t xml:space="preserve"> </w:t>
      </w:r>
      <w:r w:rsidRPr="002D59CF">
        <w:rPr>
          <w:b/>
          <w:bCs/>
          <w:color w:val="000000" w:themeColor="text1"/>
          <w:sz w:val="24"/>
          <w:szCs w:val="24"/>
          <w:lang w:val="ru-RU"/>
        </w:rPr>
        <w:t>(2 ч.)</w:t>
      </w:r>
    </w:p>
    <w:p w14:paraId="2FFCCCB4" w14:textId="77777777" w:rsidR="00EE7F02" w:rsidRPr="002D59CF" w:rsidRDefault="00EE7F02" w:rsidP="00EE7F02">
      <w:pPr>
        <w:spacing w:after="0"/>
        <w:ind w:right="-1"/>
        <w:jc w:val="both"/>
        <w:rPr>
          <w:iCs/>
          <w:color w:val="000000" w:themeColor="text1"/>
          <w:sz w:val="24"/>
          <w:szCs w:val="24"/>
          <w:lang w:val="ru-RU"/>
        </w:rPr>
      </w:pPr>
      <w:r w:rsidRPr="002D59CF">
        <w:rPr>
          <w:i/>
          <w:color w:val="000000" w:themeColor="text1"/>
          <w:sz w:val="24"/>
          <w:szCs w:val="24"/>
          <w:lang w:val="ru-RU"/>
        </w:rPr>
        <w:t xml:space="preserve">Цель работы: </w:t>
      </w:r>
      <w:r w:rsidRPr="002D59CF">
        <w:rPr>
          <w:iCs/>
          <w:color w:val="000000" w:themeColor="text1"/>
          <w:sz w:val="24"/>
          <w:szCs w:val="24"/>
          <w:lang w:val="ru-RU"/>
        </w:rPr>
        <w:t xml:space="preserve">получить практические навыки </w:t>
      </w:r>
      <w:r w:rsidRPr="002D59CF">
        <w:rPr>
          <w:color w:val="000000" w:themeColor="text1"/>
          <w:sz w:val="24"/>
          <w:szCs w:val="24"/>
          <w:lang w:val="ru-RU"/>
        </w:rPr>
        <w:t>определения электрической емкости конденсаторов</w:t>
      </w:r>
    </w:p>
    <w:p w14:paraId="1045DE13" w14:textId="77777777" w:rsidR="00EE7F02" w:rsidRPr="002D59CF" w:rsidRDefault="00EE7F02" w:rsidP="00EE7F02">
      <w:pPr>
        <w:tabs>
          <w:tab w:val="left" w:pos="9894"/>
        </w:tabs>
        <w:spacing w:after="0" w:line="240" w:lineRule="auto"/>
        <w:ind w:right="-1"/>
        <w:jc w:val="both"/>
        <w:rPr>
          <w:color w:val="000000" w:themeColor="text1"/>
          <w:sz w:val="24"/>
          <w:szCs w:val="24"/>
          <w:lang w:val="ru-RU"/>
        </w:rPr>
      </w:pPr>
      <w:r w:rsidRPr="002D59CF">
        <w:rPr>
          <w:i/>
          <w:color w:val="000000" w:themeColor="text1"/>
          <w:sz w:val="24"/>
          <w:szCs w:val="24"/>
          <w:lang w:val="ru-RU"/>
        </w:rPr>
        <w:t xml:space="preserve">Оборудование: </w:t>
      </w:r>
      <w:r w:rsidRPr="002D59CF">
        <w:rPr>
          <w:color w:val="000000" w:themeColor="text1"/>
          <w:sz w:val="24"/>
          <w:szCs w:val="24"/>
          <w:lang w:val="ru-RU"/>
        </w:rPr>
        <w:t>Источник электрической энергии, миллиамперметр, конденсатор известной емкости, конденсатор неизвестной емкости, двухполюсный переключатель, соединительные провода</w:t>
      </w:r>
    </w:p>
    <w:p w14:paraId="636539B8" w14:textId="77777777" w:rsidR="00EE7F02" w:rsidRPr="002D59CF" w:rsidRDefault="00EE7F02" w:rsidP="00EE7F02">
      <w:pPr>
        <w:tabs>
          <w:tab w:val="left" w:pos="9894"/>
        </w:tabs>
        <w:spacing w:line="240" w:lineRule="auto"/>
        <w:ind w:right="-1"/>
        <w:jc w:val="both"/>
        <w:rPr>
          <w:color w:val="000000" w:themeColor="text1"/>
          <w:sz w:val="24"/>
          <w:szCs w:val="24"/>
        </w:rPr>
      </w:pPr>
      <w:r w:rsidRPr="002D59CF">
        <w:rPr>
          <w:i/>
          <w:color w:val="000000" w:themeColor="text1"/>
          <w:sz w:val="24"/>
          <w:szCs w:val="24"/>
          <w:lang w:val="ru-RU"/>
        </w:rPr>
        <w:t>Теоретические сведения:</w:t>
      </w:r>
      <w:r w:rsidRPr="002D59CF">
        <w:rPr>
          <w:color w:val="000000" w:themeColor="text1"/>
          <w:sz w:val="24"/>
          <w:szCs w:val="24"/>
          <w:lang w:val="ru-RU"/>
        </w:rPr>
        <w:t xml:space="preserve"> Пара проводников называется конденсатором, если заряды на проводниках всегда одинаковы по абсолютной величине, но противоположны по знаку. Разность потенциалов между этими проводниками (обкладками) прямо пропорциональна величине заряда, находящегося на обкладках в данный момент. Важнейшей характеристикой любого конденсатора является его электрическая емкость </w:t>
      </w:r>
      <w:r w:rsidRPr="002D59CF">
        <w:rPr>
          <w:color w:val="000000" w:themeColor="text1"/>
          <w:sz w:val="24"/>
          <w:szCs w:val="24"/>
        </w:rPr>
        <w:t>C</w:t>
      </w:r>
      <w:r w:rsidRPr="002D59CF">
        <w:rPr>
          <w:color w:val="000000" w:themeColor="text1"/>
          <w:sz w:val="24"/>
          <w:szCs w:val="24"/>
          <w:lang w:val="ru-RU"/>
        </w:rPr>
        <w:t xml:space="preserve">, физическая величина, равная отношению заряда </w:t>
      </w:r>
      <w:r w:rsidRPr="002D59CF">
        <w:rPr>
          <w:color w:val="000000" w:themeColor="text1"/>
          <w:sz w:val="24"/>
          <w:szCs w:val="24"/>
        </w:rPr>
        <w:t>q</w:t>
      </w:r>
      <w:r w:rsidRPr="002D59CF">
        <w:rPr>
          <w:color w:val="000000" w:themeColor="text1"/>
          <w:sz w:val="24"/>
          <w:szCs w:val="24"/>
          <w:lang w:val="ru-RU"/>
        </w:rPr>
        <w:t xml:space="preserve"> разности потенциала </w:t>
      </w:r>
      <w:r w:rsidRPr="002D59CF">
        <w:rPr>
          <w:color w:val="000000" w:themeColor="text1"/>
          <w:sz w:val="24"/>
          <w:szCs w:val="24"/>
        </w:rPr>
        <w:t>U</w:t>
      </w:r>
      <w:r w:rsidRPr="002D59CF">
        <w:rPr>
          <w:color w:val="000000" w:themeColor="text1"/>
          <w:sz w:val="24"/>
          <w:szCs w:val="24"/>
          <w:lang w:val="ru-RU"/>
        </w:rPr>
        <w:t xml:space="preserve"> между обкладками: </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q</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lang w:val="ru-RU"/>
        </w:rPr>
        <w:t xml:space="preserve">. Выражается в СИ в Фарадах (Ф). </w:t>
      </w:r>
      <w:r w:rsidRPr="002D59CF">
        <w:rPr>
          <w:color w:val="000000" w:themeColor="text1"/>
          <w:sz w:val="24"/>
          <w:szCs w:val="24"/>
        </w:rPr>
        <w:t xml:space="preserve">Емкость конденсатора можно определить опытным путем. </w:t>
      </w:r>
    </w:p>
    <w:p w14:paraId="3D64383D" w14:textId="77777777" w:rsidR="00EE7F02" w:rsidRPr="002D59CF" w:rsidRDefault="00EE7F02" w:rsidP="00267EB0">
      <w:pPr>
        <w:spacing w:after="0" w:line="240" w:lineRule="auto"/>
        <w:ind w:left="426" w:right="311" w:hanging="426"/>
        <w:jc w:val="center"/>
        <w:rPr>
          <w:i/>
          <w:color w:val="000000" w:themeColor="text1"/>
          <w:sz w:val="24"/>
          <w:szCs w:val="24"/>
          <w:u w:val="single"/>
        </w:rPr>
      </w:pPr>
      <w:r w:rsidRPr="002D59CF">
        <w:rPr>
          <w:noProof/>
          <w:color w:val="000000" w:themeColor="text1"/>
          <w:sz w:val="24"/>
          <w:szCs w:val="24"/>
          <w:lang w:val="ru-RU" w:eastAsia="ru-RU"/>
        </w:rPr>
        <w:drawing>
          <wp:anchor distT="0" distB="0" distL="114300" distR="114300" simplePos="0" relativeHeight="251650048" behindDoc="0" locked="0" layoutInCell="1" allowOverlap="1" wp14:anchorId="34029EBE" wp14:editId="6390AFCB">
            <wp:simplePos x="0" y="0"/>
            <wp:positionH relativeFrom="column">
              <wp:posOffset>2348865</wp:posOffset>
            </wp:positionH>
            <wp:positionV relativeFrom="paragraph">
              <wp:posOffset>1270</wp:posOffset>
            </wp:positionV>
            <wp:extent cx="2657475" cy="1123950"/>
            <wp:effectExtent l="0" t="0" r="0" b="0"/>
            <wp:wrapSquare wrapText="bothSides"/>
            <wp:docPr id="30863091" name="Рисунок 1" descr="C:\Users\ТМ-21\Desktop\Безымянный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ТМ-21\Desktop\Безымянный111.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57475" cy="1123950"/>
                    </a:xfrm>
                    <a:prstGeom prst="rect">
                      <a:avLst/>
                    </a:prstGeom>
                    <a:noFill/>
                    <a:ln>
                      <a:noFill/>
                    </a:ln>
                  </pic:spPr>
                </pic:pic>
              </a:graphicData>
            </a:graphic>
          </wp:anchor>
        </w:drawing>
      </w:r>
    </w:p>
    <w:p w14:paraId="48CE4152" w14:textId="77777777" w:rsidR="00EE7F02" w:rsidRPr="002D59CF" w:rsidRDefault="00EE7F02" w:rsidP="00EE7F02">
      <w:pPr>
        <w:spacing w:after="0" w:line="240" w:lineRule="auto"/>
        <w:ind w:left="426" w:right="311"/>
        <w:jc w:val="center"/>
        <w:rPr>
          <w:i/>
          <w:color w:val="000000" w:themeColor="text1"/>
          <w:sz w:val="24"/>
          <w:szCs w:val="24"/>
          <w:u w:val="single"/>
        </w:rPr>
      </w:pPr>
    </w:p>
    <w:p w14:paraId="2BACB35E" w14:textId="77777777" w:rsidR="00EE7F02" w:rsidRPr="002D59CF" w:rsidRDefault="00EE7F02" w:rsidP="00EE7F02">
      <w:pPr>
        <w:spacing w:after="0" w:line="240" w:lineRule="auto"/>
        <w:ind w:left="426" w:right="311"/>
        <w:jc w:val="center"/>
        <w:rPr>
          <w:i/>
          <w:color w:val="000000" w:themeColor="text1"/>
          <w:sz w:val="24"/>
          <w:szCs w:val="24"/>
          <w:u w:val="single"/>
        </w:rPr>
      </w:pPr>
    </w:p>
    <w:p w14:paraId="1B69E90E" w14:textId="77777777" w:rsidR="00EE7F02" w:rsidRPr="002D59CF" w:rsidRDefault="00EE7F02" w:rsidP="00EE7F02">
      <w:pPr>
        <w:spacing w:after="0" w:line="240" w:lineRule="auto"/>
        <w:ind w:left="426" w:right="311"/>
        <w:jc w:val="center"/>
        <w:rPr>
          <w:i/>
          <w:color w:val="000000" w:themeColor="text1"/>
          <w:sz w:val="24"/>
          <w:szCs w:val="24"/>
          <w:u w:val="single"/>
        </w:rPr>
      </w:pPr>
    </w:p>
    <w:p w14:paraId="491E71A3" w14:textId="77777777" w:rsidR="00EE7F02" w:rsidRPr="002D59CF" w:rsidRDefault="00EE7F02" w:rsidP="00EE7F02">
      <w:pPr>
        <w:spacing w:after="0" w:line="240" w:lineRule="auto"/>
        <w:ind w:left="426" w:right="311"/>
        <w:jc w:val="center"/>
        <w:rPr>
          <w:i/>
          <w:color w:val="000000" w:themeColor="text1"/>
          <w:sz w:val="24"/>
          <w:szCs w:val="24"/>
          <w:u w:val="single"/>
        </w:rPr>
      </w:pPr>
    </w:p>
    <w:p w14:paraId="2FFA52DB" w14:textId="77777777" w:rsidR="00EE7F02" w:rsidRPr="002D59CF" w:rsidRDefault="00EE7F02" w:rsidP="00EE7F02">
      <w:pPr>
        <w:spacing w:after="0" w:line="240" w:lineRule="auto"/>
        <w:ind w:left="426" w:right="311"/>
        <w:jc w:val="center"/>
        <w:rPr>
          <w:i/>
          <w:color w:val="000000" w:themeColor="text1"/>
          <w:sz w:val="24"/>
          <w:szCs w:val="24"/>
          <w:u w:val="single"/>
        </w:rPr>
      </w:pPr>
    </w:p>
    <w:p w14:paraId="314970D4" w14:textId="77777777" w:rsidR="00267EB0" w:rsidRDefault="00267EB0" w:rsidP="00EE7F02">
      <w:pPr>
        <w:spacing w:after="0" w:line="240" w:lineRule="auto"/>
        <w:ind w:left="426" w:right="311"/>
        <w:jc w:val="center"/>
        <w:rPr>
          <w:i/>
          <w:color w:val="000000" w:themeColor="text1"/>
          <w:sz w:val="24"/>
          <w:szCs w:val="24"/>
          <w:u w:val="single"/>
          <w:lang w:val="ru-RU"/>
        </w:rPr>
      </w:pPr>
    </w:p>
    <w:p w14:paraId="697A439D" w14:textId="77777777" w:rsidR="00EE7F02" w:rsidRPr="002D59CF" w:rsidRDefault="00EE7F02" w:rsidP="00EE7F02">
      <w:pPr>
        <w:spacing w:after="0" w:line="240" w:lineRule="auto"/>
        <w:ind w:left="426" w:right="311"/>
        <w:jc w:val="center"/>
        <w:rPr>
          <w:i/>
          <w:color w:val="000000" w:themeColor="text1"/>
          <w:sz w:val="24"/>
          <w:szCs w:val="24"/>
          <w:u w:val="single"/>
        </w:rPr>
      </w:pPr>
      <w:r w:rsidRPr="002D59CF">
        <w:rPr>
          <w:i/>
          <w:color w:val="000000" w:themeColor="text1"/>
          <w:sz w:val="24"/>
          <w:szCs w:val="24"/>
          <w:u w:val="single"/>
        </w:rPr>
        <w:t>Порядок выполнения работы:</w:t>
      </w:r>
    </w:p>
    <w:p w14:paraId="1280CCA2"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Составить электрическую цепь по схеме. В цепи установить один из конденсаторов известной емкости.</w:t>
      </w:r>
    </w:p>
    <w:p w14:paraId="72371A39"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Конденсатор зарядить: для этого соединить переключателем на некоторое время с источником электрической энергии.</w:t>
      </w:r>
    </w:p>
    <w:p w14:paraId="46F5DF76"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Сосредоточив внимание на миллиамперметре, быстро замкнуть конденсатор на измерительный прибор и определить число делений, соответствующие максимальному отклонению стрелки.</w:t>
      </w:r>
    </w:p>
    <w:p w14:paraId="618A9B4A"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для более точного определения числа делений </w:t>
      </w:r>
      <w:r w:rsidRPr="002D59CF">
        <w:rPr>
          <w:color w:val="000000" w:themeColor="text1"/>
          <w:sz w:val="24"/>
          <w:szCs w:val="24"/>
        </w:rPr>
        <w:t>n</w:t>
      </w:r>
      <w:r w:rsidRPr="002D59CF">
        <w:rPr>
          <w:color w:val="000000" w:themeColor="text1"/>
          <w:sz w:val="24"/>
          <w:szCs w:val="24"/>
          <w:lang w:val="ru-RU"/>
        </w:rPr>
        <w:t xml:space="preserve"> и найти отношение найденного количества делений к емкости взятого конденсатора </w:t>
      </w:r>
      <w:r w:rsidRPr="002D59CF">
        <w:rPr>
          <w:color w:val="000000" w:themeColor="text1"/>
          <w:sz w:val="24"/>
          <w:szCs w:val="24"/>
        </w:rPr>
        <w:t>C</w:t>
      </w:r>
      <w:r w:rsidRPr="002D59CF">
        <w:rPr>
          <w:color w:val="000000" w:themeColor="text1"/>
          <w:sz w:val="24"/>
          <w:szCs w:val="24"/>
          <w:lang w:val="ru-RU"/>
        </w:rPr>
        <w:t xml:space="preserve">: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p w14:paraId="1D745587"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 xml:space="preserve">Опыт повторить с другим конденсатором известной емкости вычислить </w:t>
      </w:r>
      <w:r w:rsidRPr="002D59CF">
        <w:rPr>
          <w:color w:val="000000" w:themeColor="text1"/>
          <w:sz w:val="24"/>
          <w:szCs w:val="24"/>
        </w:rPr>
        <w:t>k</w:t>
      </w:r>
      <w:r w:rsidRPr="002D59CF">
        <w:rPr>
          <w:color w:val="000000" w:themeColor="text1"/>
          <w:sz w:val="24"/>
          <w:szCs w:val="24"/>
          <w:vertAlign w:val="subscript"/>
          <w:lang w:val="ru-RU"/>
        </w:rPr>
        <w:t>1</w:t>
      </w:r>
      <w:r w:rsidRPr="002D59CF">
        <w:rPr>
          <w:color w:val="000000" w:themeColor="text1"/>
          <w:sz w:val="24"/>
          <w:szCs w:val="24"/>
          <w:lang w:val="ru-RU"/>
        </w:rPr>
        <w:t xml:space="preserve">, </w:t>
      </w:r>
      <w:r w:rsidRPr="002D59CF">
        <w:rPr>
          <w:color w:val="000000" w:themeColor="text1"/>
          <w:sz w:val="24"/>
          <w:szCs w:val="24"/>
        </w:rPr>
        <w:t>k</w:t>
      </w:r>
      <w:r w:rsidRPr="002D59CF">
        <w:rPr>
          <w:color w:val="000000" w:themeColor="text1"/>
          <w:sz w:val="24"/>
          <w:szCs w:val="24"/>
          <w:vertAlign w:val="subscript"/>
          <w:lang w:val="ru-RU"/>
        </w:rPr>
        <w:t>2</w:t>
      </w:r>
      <w:r w:rsidRPr="002D59CF">
        <w:rPr>
          <w:color w:val="000000" w:themeColor="text1"/>
          <w:sz w:val="24"/>
          <w:szCs w:val="24"/>
          <w:lang w:val="ru-RU"/>
        </w:rPr>
        <w:t xml:space="preserve"> и среднее значение  </w:t>
      </w:r>
      <w:r w:rsidR="0044180A"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17"/>
          <w:sz w:val="24"/>
          <w:szCs w:val="24"/>
          <w:lang w:val="ru-RU" w:eastAsia="ru-RU"/>
        </w:rPr>
        <w:drawing>
          <wp:inline distT="0" distB="0" distL="0" distR="0" wp14:anchorId="40B4F79B" wp14:editId="798BCE9F">
            <wp:extent cx="790575" cy="323850"/>
            <wp:effectExtent l="0" t="0" r="0" b="0"/>
            <wp:docPr id="1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44180A" w:rsidRPr="002D59CF">
        <w:rPr>
          <w:color w:val="000000" w:themeColor="text1"/>
          <w:sz w:val="24"/>
          <w:szCs w:val="24"/>
        </w:rPr>
        <w:fldChar w:fldCharType="separate"/>
      </w:r>
      <w:r w:rsidRPr="002D59CF">
        <w:rPr>
          <w:noProof/>
          <w:color w:val="000000" w:themeColor="text1"/>
          <w:position w:val="-17"/>
          <w:sz w:val="24"/>
          <w:szCs w:val="24"/>
          <w:lang w:val="ru-RU" w:eastAsia="ru-RU"/>
        </w:rPr>
        <w:drawing>
          <wp:inline distT="0" distB="0" distL="0" distR="0" wp14:anchorId="03829763" wp14:editId="43F65A8D">
            <wp:extent cx="790575" cy="323850"/>
            <wp:effectExtent l="0" t="0" r="0" b="0"/>
            <wp:docPr id="15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0575" cy="323850"/>
                    </a:xfrm>
                    <a:prstGeom prst="rect">
                      <a:avLst/>
                    </a:prstGeom>
                    <a:noFill/>
                    <a:ln>
                      <a:noFill/>
                    </a:ln>
                  </pic:spPr>
                </pic:pic>
              </a:graphicData>
            </a:graphic>
          </wp:inline>
        </w:drawing>
      </w:r>
      <w:r w:rsidR="0044180A" w:rsidRPr="002D59CF">
        <w:rPr>
          <w:color w:val="000000" w:themeColor="text1"/>
          <w:sz w:val="24"/>
          <w:szCs w:val="24"/>
        </w:rPr>
        <w:fldChar w:fldCharType="end"/>
      </w:r>
    </w:p>
    <w:p w14:paraId="1301E840" w14:textId="77777777" w:rsidR="00EE7F02" w:rsidRPr="002D59CF" w:rsidRDefault="00EE7F02" w:rsidP="00634300">
      <w:pPr>
        <w:pStyle w:val="a5"/>
        <w:widowControl/>
        <w:numPr>
          <w:ilvl w:val="0"/>
          <w:numId w:val="12"/>
        </w:numPr>
        <w:autoSpaceDE/>
        <w:autoSpaceDN/>
        <w:ind w:left="426" w:right="311"/>
        <w:contextualSpacing/>
        <w:jc w:val="both"/>
        <w:rPr>
          <w:color w:val="000000" w:themeColor="text1"/>
          <w:sz w:val="24"/>
          <w:szCs w:val="24"/>
          <w:lang w:val="ru-RU"/>
        </w:rPr>
      </w:pPr>
      <w:r w:rsidRPr="002D59CF">
        <w:rPr>
          <w:color w:val="000000" w:themeColor="text1"/>
          <w:sz w:val="24"/>
          <w:szCs w:val="24"/>
          <w:lang w:val="ru-RU"/>
        </w:rPr>
        <w:t>Результаты измерений, вычислений записать в таблицу.</w:t>
      </w:r>
    </w:p>
    <w:tbl>
      <w:tblPr>
        <w:tblW w:w="10065" w:type="dxa"/>
        <w:tblInd w:w="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2165"/>
        <w:gridCol w:w="1379"/>
        <w:gridCol w:w="1559"/>
        <w:gridCol w:w="2552"/>
      </w:tblGrid>
      <w:tr w:rsidR="002D59CF" w:rsidRPr="002D59CF" w14:paraId="5C4D7F43" w14:textId="77777777" w:rsidTr="00CF26B3">
        <w:tc>
          <w:tcPr>
            <w:tcW w:w="851" w:type="dxa"/>
          </w:tcPr>
          <w:p w14:paraId="4B37884F" w14:textId="77777777" w:rsidR="00EE7F02" w:rsidRPr="002D59CF" w:rsidRDefault="00EE7F02" w:rsidP="00CF26B3">
            <w:pPr>
              <w:spacing w:after="0" w:line="240" w:lineRule="auto"/>
              <w:jc w:val="center"/>
              <w:rPr>
                <w:color w:val="000000" w:themeColor="text1"/>
                <w:sz w:val="24"/>
                <w:szCs w:val="24"/>
              </w:rPr>
            </w:pPr>
            <w:r w:rsidRPr="002D59CF">
              <w:rPr>
                <w:color w:val="000000" w:themeColor="text1"/>
                <w:sz w:val="24"/>
                <w:szCs w:val="24"/>
              </w:rPr>
              <w:t>№ опыта</w:t>
            </w:r>
          </w:p>
        </w:tc>
        <w:tc>
          <w:tcPr>
            <w:tcW w:w="1559" w:type="dxa"/>
          </w:tcPr>
          <w:p w14:paraId="2C752D38" w14:textId="77777777" w:rsidR="00EE7F02" w:rsidRPr="002D59CF" w:rsidRDefault="00EE7F02" w:rsidP="00CF26B3">
            <w:pPr>
              <w:spacing w:after="0" w:line="240" w:lineRule="auto"/>
              <w:ind w:left="-108"/>
              <w:jc w:val="center"/>
              <w:rPr>
                <w:color w:val="000000" w:themeColor="text1"/>
                <w:sz w:val="24"/>
                <w:szCs w:val="24"/>
              </w:rPr>
            </w:pPr>
            <w:r w:rsidRPr="002D59CF">
              <w:rPr>
                <w:color w:val="000000" w:themeColor="text1"/>
                <w:sz w:val="24"/>
                <w:szCs w:val="24"/>
              </w:rPr>
              <w:t>Емкость конденсатора C, мкф</w:t>
            </w:r>
          </w:p>
        </w:tc>
        <w:tc>
          <w:tcPr>
            <w:tcW w:w="2165" w:type="dxa"/>
          </w:tcPr>
          <w:p w14:paraId="2654941D" w14:textId="77777777" w:rsidR="00EE7F02" w:rsidRPr="002D59CF" w:rsidRDefault="00EE7F02" w:rsidP="00CF26B3">
            <w:pPr>
              <w:spacing w:after="0" w:line="240" w:lineRule="auto"/>
              <w:ind w:left="-108"/>
              <w:jc w:val="center"/>
              <w:rPr>
                <w:color w:val="000000" w:themeColor="text1"/>
                <w:sz w:val="24"/>
                <w:szCs w:val="24"/>
                <w:lang w:val="ru-RU"/>
              </w:rPr>
            </w:pPr>
            <w:r w:rsidRPr="002D59CF">
              <w:rPr>
                <w:color w:val="000000" w:themeColor="text1"/>
                <w:sz w:val="24"/>
                <w:szCs w:val="24"/>
                <w:lang w:val="ru-RU"/>
              </w:rPr>
              <w:t>Число делений</w:t>
            </w:r>
          </w:p>
          <w:p w14:paraId="15C2DD0D" w14:textId="77777777" w:rsidR="00EE7F02" w:rsidRPr="002D59CF" w:rsidRDefault="00EE7F02" w:rsidP="00CF26B3">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по шкале миллиамперметра </w:t>
            </w:r>
            <w:r w:rsidRPr="002D59CF">
              <w:rPr>
                <w:color w:val="000000" w:themeColor="text1"/>
                <w:sz w:val="24"/>
                <w:szCs w:val="24"/>
              </w:rPr>
              <w:t>n</w:t>
            </w:r>
          </w:p>
        </w:tc>
        <w:tc>
          <w:tcPr>
            <w:tcW w:w="1379" w:type="dxa"/>
          </w:tcPr>
          <w:p w14:paraId="6FA6FE42" w14:textId="77777777" w:rsidR="00EE7F02" w:rsidRPr="002D59CF" w:rsidRDefault="00EE7F02" w:rsidP="00CF26B3">
            <w:pPr>
              <w:spacing w:after="0" w:line="240" w:lineRule="auto"/>
              <w:ind w:left="34"/>
              <w:jc w:val="center"/>
              <w:rPr>
                <w:color w:val="000000" w:themeColor="text1"/>
                <w:sz w:val="24"/>
                <w:szCs w:val="24"/>
                <w:lang w:val="ru-RU"/>
              </w:rPr>
            </w:pPr>
            <w:r w:rsidRPr="002D59CF">
              <w:rPr>
                <w:color w:val="000000" w:themeColor="text1"/>
                <w:sz w:val="24"/>
                <w:szCs w:val="24"/>
                <w:lang w:val="ru-RU"/>
              </w:rPr>
              <w:t xml:space="preserve">Отношение числа делений к емкости </w:t>
            </w:r>
            <w:r w:rsidRPr="002D59CF">
              <w:rPr>
                <w:color w:val="000000" w:themeColor="text1"/>
                <w:sz w:val="24"/>
                <w:szCs w:val="24"/>
              </w:rPr>
              <w:t>n</w:t>
            </w:r>
            <w:r w:rsidRPr="002D59CF">
              <w:rPr>
                <w:color w:val="000000" w:themeColor="text1"/>
                <w:sz w:val="24"/>
                <w:szCs w:val="24"/>
                <w:lang w:val="ru-RU"/>
              </w:rPr>
              <w:t>/</w:t>
            </w:r>
            <w:r w:rsidRPr="002D59CF">
              <w:rPr>
                <w:color w:val="000000" w:themeColor="text1"/>
                <w:sz w:val="24"/>
                <w:szCs w:val="24"/>
              </w:rPr>
              <w:t>C</w:t>
            </w:r>
            <w:r w:rsidRPr="002D59CF">
              <w:rPr>
                <w:color w:val="000000" w:themeColor="text1"/>
                <w:sz w:val="24"/>
                <w:szCs w:val="24"/>
                <w:lang w:val="ru-RU"/>
              </w:rPr>
              <w:t>=</w:t>
            </w:r>
            <w:r w:rsidRPr="002D59CF">
              <w:rPr>
                <w:color w:val="000000" w:themeColor="text1"/>
                <w:sz w:val="24"/>
                <w:szCs w:val="24"/>
              </w:rPr>
              <w:t>k</w:t>
            </w:r>
          </w:p>
        </w:tc>
        <w:tc>
          <w:tcPr>
            <w:tcW w:w="1559" w:type="dxa"/>
          </w:tcPr>
          <w:p w14:paraId="74750F34" w14:textId="77777777" w:rsidR="00EE7F02" w:rsidRPr="002D59CF" w:rsidRDefault="00EE7F02" w:rsidP="00CF26B3">
            <w:pPr>
              <w:spacing w:after="0" w:line="240" w:lineRule="auto"/>
              <w:ind w:left="-108"/>
              <w:jc w:val="center"/>
              <w:rPr>
                <w:color w:val="000000" w:themeColor="text1"/>
                <w:sz w:val="24"/>
                <w:szCs w:val="24"/>
                <w:lang w:val="ru-RU"/>
              </w:rPr>
            </w:pPr>
            <w:r w:rsidRPr="002D59CF">
              <w:rPr>
                <w:color w:val="000000" w:themeColor="text1"/>
                <w:sz w:val="24"/>
                <w:szCs w:val="24"/>
                <w:lang w:val="ru-RU"/>
              </w:rPr>
              <w:t xml:space="preserve">Найденная емкость конденсатора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мкф</w:t>
            </w:r>
          </w:p>
        </w:tc>
        <w:tc>
          <w:tcPr>
            <w:tcW w:w="2552" w:type="dxa"/>
          </w:tcPr>
          <w:p w14:paraId="49D52704" w14:textId="77777777" w:rsidR="00EE7F02" w:rsidRPr="002D59CF" w:rsidRDefault="00EE7F02" w:rsidP="00CF26B3">
            <w:pPr>
              <w:spacing w:after="0" w:line="240" w:lineRule="auto"/>
              <w:ind w:left="-108"/>
              <w:jc w:val="center"/>
              <w:rPr>
                <w:color w:val="000000" w:themeColor="text1"/>
                <w:sz w:val="24"/>
                <w:szCs w:val="24"/>
              </w:rPr>
            </w:pPr>
            <w:r w:rsidRPr="002D59CF">
              <w:rPr>
                <w:color w:val="000000" w:themeColor="text1"/>
                <w:sz w:val="24"/>
                <w:szCs w:val="24"/>
              </w:rPr>
              <w:t>Относительная погрешность</w:t>
            </w:r>
          </w:p>
          <w:p w14:paraId="1146984D" w14:textId="77777777" w:rsidR="00EE7F02" w:rsidRPr="002D59CF" w:rsidRDefault="00EE7F02" w:rsidP="00CF26B3">
            <w:pPr>
              <w:spacing w:after="0" w:line="240" w:lineRule="auto"/>
              <w:ind w:left="-108"/>
              <w:jc w:val="center"/>
              <w:rPr>
                <w:color w:val="000000" w:themeColor="text1"/>
                <w:sz w:val="24"/>
                <w:szCs w:val="24"/>
              </w:rPr>
            </w:pPr>
            <w:r w:rsidRPr="002D59CF">
              <w:rPr>
                <w:noProof/>
                <w:color w:val="000000" w:themeColor="text1"/>
                <w:sz w:val="24"/>
                <w:szCs w:val="24"/>
                <w:lang w:val="ru-RU" w:eastAsia="ru-RU"/>
              </w:rPr>
              <w:drawing>
                <wp:inline distT="0" distB="0" distL="0" distR="0" wp14:anchorId="5CFCA5CB" wp14:editId="63713D07">
                  <wp:extent cx="1543050" cy="400050"/>
                  <wp:effectExtent l="0" t="0" r="0" b="0"/>
                  <wp:docPr id="15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43050" cy="400050"/>
                          </a:xfrm>
                          <a:prstGeom prst="rect">
                            <a:avLst/>
                          </a:prstGeom>
                          <a:noFill/>
                          <a:ln>
                            <a:noFill/>
                          </a:ln>
                        </pic:spPr>
                      </pic:pic>
                    </a:graphicData>
                  </a:graphic>
                </wp:inline>
              </w:drawing>
            </w:r>
          </w:p>
        </w:tc>
      </w:tr>
      <w:tr w:rsidR="002D59CF" w:rsidRPr="002D59CF" w14:paraId="610EC9C4" w14:textId="77777777" w:rsidTr="00CF26B3">
        <w:tc>
          <w:tcPr>
            <w:tcW w:w="851" w:type="dxa"/>
          </w:tcPr>
          <w:p w14:paraId="24181D82" w14:textId="77777777" w:rsidR="00EE7F02" w:rsidRPr="002D59CF" w:rsidRDefault="00EE7F02" w:rsidP="00CF26B3">
            <w:pPr>
              <w:spacing w:after="0" w:line="240" w:lineRule="auto"/>
              <w:ind w:left="284"/>
              <w:jc w:val="both"/>
              <w:rPr>
                <w:color w:val="000000" w:themeColor="text1"/>
                <w:sz w:val="24"/>
                <w:szCs w:val="24"/>
              </w:rPr>
            </w:pPr>
            <w:r w:rsidRPr="002D59CF">
              <w:rPr>
                <w:color w:val="000000" w:themeColor="text1"/>
                <w:sz w:val="24"/>
                <w:szCs w:val="24"/>
              </w:rPr>
              <w:t>1.</w:t>
            </w:r>
          </w:p>
        </w:tc>
        <w:tc>
          <w:tcPr>
            <w:tcW w:w="1559" w:type="dxa"/>
          </w:tcPr>
          <w:p w14:paraId="4C30DAD8" w14:textId="77777777" w:rsidR="00EE7F02" w:rsidRPr="002D59CF" w:rsidRDefault="00EE7F02" w:rsidP="00CF26B3">
            <w:pPr>
              <w:spacing w:after="0" w:line="240" w:lineRule="auto"/>
              <w:ind w:left="284"/>
              <w:jc w:val="center"/>
              <w:rPr>
                <w:color w:val="000000" w:themeColor="text1"/>
                <w:sz w:val="24"/>
                <w:szCs w:val="24"/>
              </w:rPr>
            </w:pPr>
          </w:p>
        </w:tc>
        <w:tc>
          <w:tcPr>
            <w:tcW w:w="2165" w:type="dxa"/>
          </w:tcPr>
          <w:p w14:paraId="0948696A" w14:textId="77777777" w:rsidR="00EE7F02" w:rsidRPr="002D59CF" w:rsidRDefault="00EE7F02" w:rsidP="00CF26B3">
            <w:pPr>
              <w:spacing w:after="0" w:line="240" w:lineRule="auto"/>
              <w:ind w:left="284"/>
              <w:jc w:val="center"/>
              <w:rPr>
                <w:color w:val="000000" w:themeColor="text1"/>
                <w:sz w:val="24"/>
                <w:szCs w:val="24"/>
              </w:rPr>
            </w:pPr>
          </w:p>
        </w:tc>
        <w:tc>
          <w:tcPr>
            <w:tcW w:w="1379" w:type="dxa"/>
          </w:tcPr>
          <w:p w14:paraId="3A00ABEC" w14:textId="77777777" w:rsidR="00EE7F02" w:rsidRPr="002D59CF" w:rsidRDefault="00EE7F02" w:rsidP="00CF26B3">
            <w:pPr>
              <w:spacing w:after="0" w:line="240" w:lineRule="auto"/>
              <w:ind w:left="284"/>
              <w:jc w:val="center"/>
              <w:rPr>
                <w:color w:val="000000" w:themeColor="text1"/>
                <w:sz w:val="24"/>
                <w:szCs w:val="24"/>
              </w:rPr>
            </w:pPr>
          </w:p>
        </w:tc>
        <w:tc>
          <w:tcPr>
            <w:tcW w:w="1559" w:type="dxa"/>
          </w:tcPr>
          <w:p w14:paraId="46D06137" w14:textId="77777777" w:rsidR="00EE7F02" w:rsidRPr="002D59CF" w:rsidRDefault="00EE7F02" w:rsidP="00CF26B3">
            <w:pPr>
              <w:spacing w:after="0" w:line="240" w:lineRule="auto"/>
              <w:jc w:val="center"/>
              <w:rPr>
                <w:color w:val="000000" w:themeColor="text1"/>
                <w:sz w:val="24"/>
                <w:szCs w:val="24"/>
              </w:rPr>
            </w:pPr>
          </w:p>
        </w:tc>
        <w:tc>
          <w:tcPr>
            <w:tcW w:w="2552" w:type="dxa"/>
          </w:tcPr>
          <w:p w14:paraId="432E44B6" w14:textId="77777777" w:rsidR="00EE7F02" w:rsidRPr="002D59CF" w:rsidRDefault="00EE7F02" w:rsidP="00CF26B3">
            <w:pPr>
              <w:spacing w:after="0" w:line="240" w:lineRule="auto"/>
              <w:ind w:left="284"/>
              <w:jc w:val="center"/>
              <w:rPr>
                <w:color w:val="000000" w:themeColor="text1"/>
                <w:sz w:val="24"/>
                <w:szCs w:val="24"/>
              </w:rPr>
            </w:pPr>
          </w:p>
        </w:tc>
      </w:tr>
      <w:tr w:rsidR="002D59CF" w:rsidRPr="002D59CF" w14:paraId="3ABC4E09" w14:textId="77777777" w:rsidTr="00CF26B3">
        <w:tc>
          <w:tcPr>
            <w:tcW w:w="851" w:type="dxa"/>
          </w:tcPr>
          <w:p w14:paraId="0F5F4144" w14:textId="77777777" w:rsidR="00EE7F02" w:rsidRPr="002D59CF" w:rsidRDefault="00EE7F02" w:rsidP="00CF26B3">
            <w:pPr>
              <w:spacing w:after="0" w:line="240" w:lineRule="auto"/>
              <w:ind w:left="284"/>
              <w:jc w:val="both"/>
              <w:rPr>
                <w:color w:val="000000" w:themeColor="text1"/>
                <w:sz w:val="24"/>
                <w:szCs w:val="24"/>
              </w:rPr>
            </w:pPr>
            <w:r w:rsidRPr="002D59CF">
              <w:rPr>
                <w:color w:val="000000" w:themeColor="text1"/>
                <w:sz w:val="24"/>
                <w:szCs w:val="24"/>
              </w:rPr>
              <w:t>2.</w:t>
            </w:r>
          </w:p>
        </w:tc>
        <w:tc>
          <w:tcPr>
            <w:tcW w:w="1559" w:type="dxa"/>
          </w:tcPr>
          <w:p w14:paraId="5457981B" w14:textId="77777777" w:rsidR="00EE7F02" w:rsidRPr="002D59CF" w:rsidRDefault="00EE7F02" w:rsidP="00CF26B3">
            <w:pPr>
              <w:spacing w:after="0" w:line="240" w:lineRule="auto"/>
              <w:ind w:left="284"/>
              <w:jc w:val="center"/>
              <w:rPr>
                <w:color w:val="000000" w:themeColor="text1"/>
                <w:sz w:val="24"/>
                <w:szCs w:val="24"/>
              </w:rPr>
            </w:pPr>
          </w:p>
        </w:tc>
        <w:tc>
          <w:tcPr>
            <w:tcW w:w="2165" w:type="dxa"/>
          </w:tcPr>
          <w:p w14:paraId="3F732BCF" w14:textId="77777777" w:rsidR="00EE7F02" w:rsidRPr="002D59CF" w:rsidRDefault="00EE7F02" w:rsidP="00CF26B3">
            <w:pPr>
              <w:spacing w:after="0" w:line="240" w:lineRule="auto"/>
              <w:ind w:left="284"/>
              <w:jc w:val="center"/>
              <w:rPr>
                <w:color w:val="000000" w:themeColor="text1"/>
                <w:sz w:val="24"/>
                <w:szCs w:val="24"/>
              </w:rPr>
            </w:pPr>
          </w:p>
        </w:tc>
        <w:tc>
          <w:tcPr>
            <w:tcW w:w="1379" w:type="dxa"/>
          </w:tcPr>
          <w:p w14:paraId="40648289" w14:textId="77777777" w:rsidR="00EE7F02" w:rsidRPr="002D59CF" w:rsidRDefault="00EE7F02" w:rsidP="00CF26B3">
            <w:pPr>
              <w:spacing w:after="0" w:line="240" w:lineRule="auto"/>
              <w:ind w:left="284"/>
              <w:jc w:val="center"/>
              <w:rPr>
                <w:color w:val="000000" w:themeColor="text1"/>
                <w:sz w:val="24"/>
                <w:szCs w:val="24"/>
              </w:rPr>
            </w:pPr>
          </w:p>
        </w:tc>
        <w:tc>
          <w:tcPr>
            <w:tcW w:w="1559" w:type="dxa"/>
          </w:tcPr>
          <w:p w14:paraId="6AF08F8B" w14:textId="77777777" w:rsidR="00EE7F02" w:rsidRPr="002D59CF" w:rsidRDefault="00EE7F02" w:rsidP="00CF26B3">
            <w:pPr>
              <w:spacing w:after="0" w:line="240" w:lineRule="auto"/>
              <w:jc w:val="center"/>
              <w:rPr>
                <w:color w:val="000000" w:themeColor="text1"/>
                <w:sz w:val="24"/>
                <w:szCs w:val="24"/>
              </w:rPr>
            </w:pPr>
          </w:p>
        </w:tc>
        <w:tc>
          <w:tcPr>
            <w:tcW w:w="2552" w:type="dxa"/>
          </w:tcPr>
          <w:p w14:paraId="29BFB62B" w14:textId="77777777" w:rsidR="00EE7F02" w:rsidRPr="002D59CF" w:rsidRDefault="00EE7F02" w:rsidP="00CF26B3">
            <w:pPr>
              <w:spacing w:after="0" w:line="240" w:lineRule="auto"/>
              <w:ind w:left="284"/>
              <w:jc w:val="center"/>
              <w:rPr>
                <w:color w:val="000000" w:themeColor="text1"/>
                <w:sz w:val="24"/>
                <w:szCs w:val="24"/>
              </w:rPr>
            </w:pPr>
          </w:p>
        </w:tc>
      </w:tr>
      <w:tr w:rsidR="002D59CF" w:rsidRPr="002D59CF" w14:paraId="0ECD6E20" w14:textId="77777777" w:rsidTr="00CF26B3">
        <w:tc>
          <w:tcPr>
            <w:tcW w:w="851" w:type="dxa"/>
          </w:tcPr>
          <w:p w14:paraId="650A94DF" w14:textId="77777777" w:rsidR="00EE7F02" w:rsidRPr="002D59CF" w:rsidRDefault="00EE7F02" w:rsidP="00CF26B3">
            <w:pPr>
              <w:spacing w:after="0" w:line="240" w:lineRule="auto"/>
              <w:ind w:left="284"/>
              <w:jc w:val="both"/>
              <w:rPr>
                <w:color w:val="000000" w:themeColor="text1"/>
                <w:sz w:val="24"/>
                <w:szCs w:val="24"/>
              </w:rPr>
            </w:pPr>
            <w:r w:rsidRPr="002D59CF">
              <w:rPr>
                <w:color w:val="000000" w:themeColor="text1"/>
                <w:sz w:val="24"/>
                <w:szCs w:val="24"/>
              </w:rPr>
              <w:t>3.</w:t>
            </w:r>
          </w:p>
        </w:tc>
        <w:tc>
          <w:tcPr>
            <w:tcW w:w="1559" w:type="dxa"/>
          </w:tcPr>
          <w:p w14:paraId="61FE148A" w14:textId="77777777" w:rsidR="00EE7F02" w:rsidRPr="002D59CF" w:rsidRDefault="00EE7F02" w:rsidP="00CF26B3">
            <w:pPr>
              <w:spacing w:after="0" w:line="240" w:lineRule="auto"/>
              <w:ind w:left="284"/>
              <w:jc w:val="center"/>
              <w:rPr>
                <w:color w:val="000000" w:themeColor="text1"/>
                <w:sz w:val="24"/>
                <w:szCs w:val="24"/>
              </w:rPr>
            </w:pPr>
          </w:p>
        </w:tc>
        <w:tc>
          <w:tcPr>
            <w:tcW w:w="2165" w:type="dxa"/>
          </w:tcPr>
          <w:p w14:paraId="6B66D0B1" w14:textId="77777777" w:rsidR="00EE7F02" w:rsidRPr="002D59CF" w:rsidRDefault="00EE7F02" w:rsidP="00CF26B3">
            <w:pPr>
              <w:spacing w:after="0" w:line="240" w:lineRule="auto"/>
              <w:ind w:left="284"/>
              <w:jc w:val="center"/>
              <w:rPr>
                <w:color w:val="000000" w:themeColor="text1"/>
                <w:sz w:val="24"/>
                <w:szCs w:val="24"/>
              </w:rPr>
            </w:pPr>
          </w:p>
        </w:tc>
        <w:tc>
          <w:tcPr>
            <w:tcW w:w="1379" w:type="dxa"/>
          </w:tcPr>
          <w:p w14:paraId="6260F8FB" w14:textId="77777777" w:rsidR="00EE7F02" w:rsidRPr="002D59CF" w:rsidRDefault="00EE7F02" w:rsidP="00CF26B3">
            <w:pPr>
              <w:spacing w:after="0" w:line="240" w:lineRule="auto"/>
              <w:ind w:left="284"/>
              <w:jc w:val="center"/>
              <w:rPr>
                <w:color w:val="000000" w:themeColor="text1"/>
                <w:sz w:val="24"/>
                <w:szCs w:val="24"/>
              </w:rPr>
            </w:pPr>
          </w:p>
        </w:tc>
        <w:tc>
          <w:tcPr>
            <w:tcW w:w="1559" w:type="dxa"/>
          </w:tcPr>
          <w:p w14:paraId="3D3C9791" w14:textId="77777777" w:rsidR="00EE7F02" w:rsidRPr="002D59CF" w:rsidRDefault="00EE7F02" w:rsidP="00CF26B3">
            <w:pPr>
              <w:spacing w:after="0" w:line="240" w:lineRule="auto"/>
              <w:jc w:val="center"/>
              <w:rPr>
                <w:color w:val="000000" w:themeColor="text1"/>
                <w:sz w:val="24"/>
                <w:szCs w:val="24"/>
              </w:rPr>
            </w:pPr>
          </w:p>
        </w:tc>
        <w:tc>
          <w:tcPr>
            <w:tcW w:w="2552" w:type="dxa"/>
          </w:tcPr>
          <w:p w14:paraId="588F5C1B" w14:textId="77777777" w:rsidR="00EE7F02" w:rsidRPr="002D59CF" w:rsidRDefault="00EE7F02" w:rsidP="00CF26B3">
            <w:pPr>
              <w:spacing w:after="0" w:line="240" w:lineRule="auto"/>
              <w:ind w:left="284"/>
              <w:jc w:val="center"/>
              <w:rPr>
                <w:color w:val="000000" w:themeColor="text1"/>
                <w:sz w:val="24"/>
                <w:szCs w:val="24"/>
              </w:rPr>
            </w:pPr>
          </w:p>
        </w:tc>
      </w:tr>
    </w:tbl>
    <w:p w14:paraId="7A066DD4" w14:textId="77777777" w:rsidR="00EE7F02" w:rsidRPr="002D59CF" w:rsidRDefault="00EE7F02" w:rsidP="00EE7F02">
      <w:pPr>
        <w:spacing w:after="0"/>
        <w:ind w:left="284"/>
        <w:jc w:val="both"/>
        <w:rPr>
          <w:color w:val="000000" w:themeColor="text1"/>
          <w:sz w:val="24"/>
          <w:szCs w:val="24"/>
        </w:rPr>
      </w:pPr>
    </w:p>
    <w:p w14:paraId="63B064A9"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Опыт (п. 1-4) повторить с конденсатором неизвестной емкости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 xml:space="preserve">. Определить в этом случае число делений </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 xml:space="preserve"> и найти емкость из соотношения </w:t>
      </w:r>
      <w:r w:rsidRPr="002D59CF">
        <w:rPr>
          <w:color w:val="000000" w:themeColor="text1"/>
          <w:sz w:val="24"/>
          <w:szCs w:val="24"/>
        </w:rPr>
        <w:t>C</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n</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k</w:t>
      </w:r>
      <w:r w:rsidRPr="002D59CF">
        <w:rPr>
          <w:color w:val="000000" w:themeColor="text1"/>
          <w:sz w:val="24"/>
          <w:szCs w:val="24"/>
          <w:vertAlign w:val="subscript"/>
          <w:lang w:val="ru-RU"/>
        </w:rPr>
        <w:t>3</w:t>
      </w:r>
    </w:p>
    <w:p w14:paraId="011290F9" w14:textId="77777777" w:rsidR="00EE7F02" w:rsidRPr="002D59CF" w:rsidRDefault="00EE7F02" w:rsidP="00634300">
      <w:pPr>
        <w:pStyle w:val="a5"/>
        <w:widowControl/>
        <w:numPr>
          <w:ilvl w:val="0"/>
          <w:numId w:val="12"/>
        </w:numPr>
        <w:autoSpaceDE/>
        <w:autoSpaceDN/>
        <w:spacing w:line="276" w:lineRule="auto"/>
        <w:ind w:left="426" w:right="452"/>
        <w:contextualSpacing/>
        <w:jc w:val="both"/>
        <w:rPr>
          <w:color w:val="000000" w:themeColor="text1"/>
          <w:sz w:val="24"/>
          <w:szCs w:val="24"/>
          <w:lang w:val="ru-RU"/>
        </w:rPr>
      </w:pPr>
      <w:r w:rsidRPr="002D59CF">
        <w:rPr>
          <w:color w:val="000000" w:themeColor="text1"/>
          <w:sz w:val="24"/>
          <w:szCs w:val="24"/>
          <w:lang w:val="ru-RU"/>
        </w:rPr>
        <w:t xml:space="preserve">Узнать у преподавателя емкость исследуемого конденсатора и, приняв ее за табличное значение определить относительную погрешность </w:t>
      </w:r>
      <w:r w:rsidR="0044180A" w:rsidRPr="002D59CF">
        <w:rPr>
          <w:color w:val="000000" w:themeColor="text1"/>
          <w:sz w:val="24"/>
          <w:szCs w:val="24"/>
        </w:rPr>
        <w:fldChar w:fldCharType="begin"/>
      </w:r>
      <w:r w:rsidRPr="002D59CF">
        <w:rPr>
          <w:color w:val="000000" w:themeColor="text1"/>
          <w:sz w:val="24"/>
          <w:szCs w:val="24"/>
          <w:lang w:val="ru-RU"/>
        </w:rPr>
        <w:instrText xml:space="preserve"> </w:instrText>
      </w:r>
      <w:r w:rsidRPr="002D59CF">
        <w:rPr>
          <w:color w:val="000000" w:themeColor="text1"/>
          <w:sz w:val="24"/>
          <w:szCs w:val="24"/>
        </w:rPr>
        <w:instrText>QUOTE</w:instrText>
      </w:r>
      <w:r w:rsidRPr="002D59CF">
        <w:rPr>
          <w:color w:val="000000" w:themeColor="text1"/>
          <w:sz w:val="24"/>
          <w:szCs w:val="24"/>
          <w:lang w:val="ru-RU"/>
        </w:rPr>
        <w:instrText xml:space="preserve"> </w:instrText>
      </w:r>
      <w:r w:rsidRPr="002D59CF">
        <w:rPr>
          <w:noProof/>
          <w:color w:val="000000" w:themeColor="text1"/>
          <w:position w:val="-24"/>
          <w:sz w:val="24"/>
          <w:szCs w:val="24"/>
          <w:lang w:val="ru-RU" w:eastAsia="ru-RU"/>
        </w:rPr>
        <w:drawing>
          <wp:inline distT="0" distB="0" distL="0" distR="0" wp14:anchorId="0A3F1F0C" wp14:editId="3296B93F">
            <wp:extent cx="1819275" cy="409575"/>
            <wp:effectExtent l="0" t="0" r="0" b="0"/>
            <wp:docPr id="15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44180A" w:rsidRPr="002D59CF">
        <w:rPr>
          <w:color w:val="000000" w:themeColor="text1"/>
          <w:sz w:val="24"/>
          <w:szCs w:val="24"/>
        </w:rPr>
        <w:fldChar w:fldCharType="separate"/>
      </w:r>
      <w:r w:rsidRPr="002D59CF">
        <w:rPr>
          <w:noProof/>
          <w:color w:val="000000" w:themeColor="text1"/>
          <w:position w:val="-24"/>
          <w:sz w:val="24"/>
          <w:szCs w:val="24"/>
          <w:lang w:val="ru-RU" w:eastAsia="ru-RU"/>
        </w:rPr>
        <w:drawing>
          <wp:inline distT="0" distB="0" distL="0" distR="0" wp14:anchorId="5B4D6DF7" wp14:editId="448092E4">
            <wp:extent cx="1819275" cy="409575"/>
            <wp:effectExtent l="0" t="0" r="0" b="0"/>
            <wp:docPr id="15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19275" cy="409575"/>
                    </a:xfrm>
                    <a:prstGeom prst="rect">
                      <a:avLst/>
                    </a:prstGeom>
                    <a:noFill/>
                    <a:ln>
                      <a:noFill/>
                    </a:ln>
                  </pic:spPr>
                </pic:pic>
              </a:graphicData>
            </a:graphic>
          </wp:inline>
        </w:drawing>
      </w:r>
      <w:r w:rsidR="0044180A" w:rsidRPr="002D59CF">
        <w:rPr>
          <w:color w:val="000000" w:themeColor="text1"/>
          <w:sz w:val="24"/>
          <w:szCs w:val="24"/>
        </w:rPr>
        <w:fldChar w:fldCharType="end"/>
      </w:r>
    </w:p>
    <w:p w14:paraId="40505150" w14:textId="77777777" w:rsidR="00EE7F02" w:rsidRPr="002D59CF" w:rsidRDefault="00EE7F02" w:rsidP="00634300">
      <w:pPr>
        <w:pStyle w:val="a5"/>
        <w:widowControl/>
        <w:numPr>
          <w:ilvl w:val="0"/>
          <w:numId w:val="12"/>
        </w:numPr>
        <w:autoSpaceDE/>
        <w:autoSpaceDN/>
        <w:ind w:left="426" w:right="452"/>
        <w:contextualSpacing/>
        <w:jc w:val="both"/>
        <w:rPr>
          <w:color w:val="000000" w:themeColor="text1"/>
          <w:sz w:val="24"/>
          <w:szCs w:val="24"/>
        </w:rPr>
      </w:pPr>
      <w:r w:rsidRPr="002D59CF">
        <w:rPr>
          <w:color w:val="000000" w:themeColor="text1"/>
          <w:sz w:val="24"/>
          <w:szCs w:val="24"/>
        </w:rPr>
        <w:t>Сделать вывод о проделанной работе</w:t>
      </w:r>
    </w:p>
    <w:p w14:paraId="644C2E06" w14:textId="77777777" w:rsidR="00EE7F02" w:rsidRPr="002D59CF" w:rsidRDefault="00EE7F02" w:rsidP="00EE7F02">
      <w:pPr>
        <w:spacing w:after="0" w:line="240" w:lineRule="auto"/>
        <w:jc w:val="center"/>
        <w:rPr>
          <w:b/>
          <w:bCs/>
          <w:color w:val="000000" w:themeColor="text1"/>
          <w:sz w:val="24"/>
          <w:szCs w:val="24"/>
        </w:rPr>
      </w:pPr>
      <w:r w:rsidRPr="002D59CF">
        <w:rPr>
          <w:b/>
          <w:bCs/>
          <w:color w:val="000000" w:themeColor="text1"/>
          <w:sz w:val="24"/>
          <w:szCs w:val="24"/>
        </w:rPr>
        <w:t>Контрольные вопросы</w:t>
      </w:r>
    </w:p>
    <w:p w14:paraId="598E77D1"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такое электрическая ёмкость?</w:t>
      </w:r>
    </w:p>
    <w:p w14:paraId="49976C62"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В каких единицах измеряется электроёмкость в системе СИ?</w:t>
      </w:r>
    </w:p>
    <w:p w14:paraId="5125D52D" w14:textId="77777777" w:rsidR="00EE7F02" w:rsidRPr="002D59CF" w:rsidRDefault="00EE7F02" w:rsidP="00634300">
      <w:pPr>
        <w:numPr>
          <w:ilvl w:val="0"/>
          <w:numId w:val="13"/>
        </w:numPr>
        <w:spacing w:after="0" w:line="240" w:lineRule="auto"/>
        <w:ind w:left="714" w:hanging="357"/>
        <w:rPr>
          <w:color w:val="000000" w:themeColor="text1"/>
          <w:sz w:val="24"/>
          <w:szCs w:val="24"/>
        </w:rPr>
      </w:pPr>
      <w:r w:rsidRPr="002D59CF">
        <w:rPr>
          <w:color w:val="000000" w:themeColor="text1"/>
          <w:sz w:val="24"/>
          <w:szCs w:val="24"/>
        </w:rPr>
        <w:t>Что понимается под конденсатором?</w:t>
      </w:r>
    </w:p>
    <w:p w14:paraId="336FF691"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По какой формуле определяется электроёмкость цилиндрического конденсатора?</w:t>
      </w:r>
    </w:p>
    <w:p w14:paraId="6952DCA2" w14:textId="77777777" w:rsidR="00EE7F02" w:rsidRPr="002D59CF" w:rsidRDefault="00EE7F02" w:rsidP="00634300">
      <w:pPr>
        <w:numPr>
          <w:ilvl w:val="0"/>
          <w:numId w:val="13"/>
        </w:numPr>
        <w:spacing w:after="0" w:line="240" w:lineRule="auto"/>
        <w:ind w:left="714" w:hanging="357"/>
        <w:rPr>
          <w:color w:val="000000" w:themeColor="text1"/>
          <w:sz w:val="24"/>
          <w:szCs w:val="24"/>
          <w:lang w:val="ru-RU"/>
        </w:rPr>
      </w:pPr>
      <w:r w:rsidRPr="002D59CF">
        <w:rPr>
          <w:color w:val="000000" w:themeColor="text1"/>
          <w:sz w:val="24"/>
          <w:szCs w:val="24"/>
          <w:lang w:val="ru-RU"/>
        </w:rPr>
        <w:t>Как определяется ёмкость конденсаторов при параллельном и последовательном соединениях?</w:t>
      </w:r>
    </w:p>
    <w:p w14:paraId="2AE72964"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012BA272" w14:textId="77777777" w:rsidR="00EE7F02" w:rsidRPr="002D59CF" w:rsidRDefault="00EE7F02" w:rsidP="00EE7F02">
      <w:pPr>
        <w:rPr>
          <w:color w:val="000000" w:themeColor="text1"/>
          <w:sz w:val="24"/>
          <w:szCs w:val="24"/>
          <w:lang w:val="ru-RU"/>
        </w:rPr>
      </w:pPr>
    </w:p>
    <w:p w14:paraId="02039CF9" w14:textId="77777777" w:rsidR="00267EB0" w:rsidRDefault="00267EB0" w:rsidP="00EE7F02">
      <w:pPr>
        <w:spacing w:after="0"/>
        <w:jc w:val="center"/>
        <w:rPr>
          <w:b/>
          <w:bCs/>
          <w:color w:val="000000" w:themeColor="text1"/>
          <w:sz w:val="24"/>
          <w:szCs w:val="24"/>
          <w:lang w:val="ru-RU"/>
        </w:rPr>
      </w:pPr>
    </w:p>
    <w:p w14:paraId="5FA9C0B7" w14:textId="77777777" w:rsidR="00267EB0" w:rsidRDefault="00267EB0" w:rsidP="00EE7F02">
      <w:pPr>
        <w:spacing w:after="0"/>
        <w:jc w:val="center"/>
        <w:rPr>
          <w:b/>
          <w:bCs/>
          <w:color w:val="000000" w:themeColor="text1"/>
          <w:sz w:val="24"/>
          <w:szCs w:val="24"/>
          <w:lang w:val="ru-RU"/>
        </w:rPr>
      </w:pPr>
    </w:p>
    <w:p w14:paraId="0E532408" w14:textId="77777777" w:rsidR="00267EB0" w:rsidRDefault="00267EB0" w:rsidP="00EE7F02">
      <w:pPr>
        <w:spacing w:after="0"/>
        <w:jc w:val="center"/>
        <w:rPr>
          <w:b/>
          <w:bCs/>
          <w:color w:val="000000" w:themeColor="text1"/>
          <w:sz w:val="24"/>
          <w:szCs w:val="24"/>
          <w:lang w:val="ru-RU"/>
        </w:rPr>
      </w:pPr>
    </w:p>
    <w:p w14:paraId="2699EF38"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ЛПЗ № 8 «Решение задач на тему «Законы постоянного тока»</w:t>
      </w:r>
      <w:r w:rsidRPr="002D59CF">
        <w:rPr>
          <w:b/>
          <w:color w:val="000000" w:themeColor="text1"/>
          <w:sz w:val="24"/>
          <w:szCs w:val="24"/>
          <w:lang w:val="ru-RU"/>
        </w:rPr>
        <w:t xml:space="preserve"> </w:t>
      </w:r>
      <w:r w:rsidRPr="002D59CF">
        <w:rPr>
          <w:b/>
          <w:bCs/>
          <w:color w:val="000000" w:themeColor="text1"/>
          <w:sz w:val="24"/>
          <w:szCs w:val="24"/>
          <w:lang w:val="ru-RU"/>
        </w:rPr>
        <w:t>(2 ч.)</w:t>
      </w:r>
    </w:p>
    <w:p w14:paraId="7A7B068A" w14:textId="77777777" w:rsidR="00EE7F02" w:rsidRPr="002D59CF" w:rsidRDefault="00EE7F02" w:rsidP="00EE7F02">
      <w:pPr>
        <w:spacing w:after="0"/>
        <w:jc w:val="center"/>
        <w:rPr>
          <w:b/>
          <w:bCs/>
          <w:color w:val="000000" w:themeColor="text1"/>
          <w:sz w:val="24"/>
          <w:szCs w:val="24"/>
          <w:lang w:val="ru-RU"/>
        </w:rPr>
      </w:pPr>
    </w:p>
    <w:p w14:paraId="5CB6DC1C"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«Законы постоянного тока»</w:t>
      </w:r>
    </w:p>
    <w:p w14:paraId="6E27014D" w14:textId="77777777" w:rsidR="00EE7F02" w:rsidRPr="002D59CF" w:rsidRDefault="00EE7F02" w:rsidP="00EE7F02">
      <w:pPr>
        <w:spacing w:after="0"/>
        <w:jc w:val="center"/>
        <w:rPr>
          <w:b/>
          <w:bCs/>
          <w:color w:val="000000" w:themeColor="text1"/>
          <w:sz w:val="24"/>
          <w:szCs w:val="24"/>
          <w:lang w:val="ru-RU"/>
        </w:rPr>
      </w:pPr>
      <w:r w:rsidRPr="002D59CF">
        <w:rPr>
          <w:b/>
          <w:bCs/>
          <w:color w:val="000000" w:themeColor="text1"/>
          <w:sz w:val="24"/>
          <w:szCs w:val="24"/>
          <w:lang w:val="ru-RU"/>
        </w:rPr>
        <w:t>Примеры задач с решениями</w:t>
      </w:r>
    </w:p>
    <w:p w14:paraId="6969CCB9" w14:textId="77777777" w:rsidR="00EE7F02" w:rsidRPr="002D59CF" w:rsidRDefault="00EE7F02" w:rsidP="00EE7F02">
      <w:pPr>
        <w:spacing w:after="0"/>
        <w:rPr>
          <w:b/>
          <w:bCs/>
          <w:color w:val="000000" w:themeColor="text1"/>
          <w:sz w:val="24"/>
          <w:szCs w:val="24"/>
          <w:lang w:val="ru-RU"/>
        </w:rPr>
      </w:pPr>
      <w:r w:rsidRPr="002D59CF">
        <w:rPr>
          <w:b/>
          <w:bCs/>
          <w:color w:val="000000" w:themeColor="text1"/>
          <w:sz w:val="24"/>
          <w:szCs w:val="24"/>
          <w:lang w:val="ru-RU"/>
        </w:rPr>
        <w:t>Задача №1</w:t>
      </w:r>
    </w:p>
    <w:p w14:paraId="1ADFC8D3"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rPr>
        <w:t> </w:t>
      </w:r>
      <w:r w:rsidRPr="002D59CF">
        <w:rPr>
          <w:color w:val="000000" w:themeColor="text1"/>
          <w:sz w:val="24"/>
          <w:szCs w:val="24"/>
          <w:lang w:val="ru-RU"/>
        </w:rPr>
        <w:t>Какова длина медного цилиндрического проводника, если при его подключении в цепь с напряжением 1 В на 15 секунд его температура увеличилась на 10 К?</w:t>
      </w:r>
    </w:p>
    <w:p w14:paraId="1628048C" w14:textId="77777777" w:rsidR="00EE7F02" w:rsidRPr="002D59CF" w:rsidRDefault="00EE7F02" w:rsidP="00EE7F02">
      <w:pPr>
        <w:spacing w:after="0"/>
        <w:rPr>
          <w:color w:val="000000" w:themeColor="text1"/>
          <w:sz w:val="24"/>
          <w:szCs w:val="24"/>
        </w:rPr>
      </w:pPr>
      <w:r w:rsidRPr="002D59CF">
        <w:rPr>
          <w:b/>
          <w:bCs/>
          <w:i/>
          <w:iCs/>
          <w:color w:val="000000" w:themeColor="text1"/>
          <w:sz w:val="24"/>
          <w:szCs w:val="24"/>
        </w:rPr>
        <w:t>Решение</w:t>
      </w:r>
    </w:p>
    <w:p w14:paraId="184323B0"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13901FD4" wp14:editId="1B21CA2E">
            <wp:extent cx="904875" cy="209550"/>
            <wp:effectExtent l="0" t="0" r="9525" b="0"/>
            <wp:docPr id="637032834"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p>
    <w:p w14:paraId="62BCCC96" w14:textId="77777777" w:rsidR="00EE7F02" w:rsidRPr="00CF26B3"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A560918" wp14:editId="51A7DB5F">
            <wp:extent cx="76200" cy="209550"/>
            <wp:effectExtent l="0" t="0" r="0" b="0"/>
            <wp:docPr id="1199744122"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7620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xml:space="preserve">– удельная теплоемкость меди (табл. </w:t>
      </w:r>
      <w:r w:rsidRPr="00CF26B3">
        <w:rPr>
          <w:color w:val="000000" w:themeColor="text1"/>
          <w:sz w:val="24"/>
          <w:szCs w:val="24"/>
          <w:lang w:val="ru-RU"/>
        </w:rPr>
        <w:t>1);</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F97BCE1" wp14:editId="6B35D6C2">
            <wp:extent cx="133350" cy="209550"/>
            <wp:effectExtent l="0" t="0" r="0" b="0"/>
            <wp:docPr id="1419060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3350" cy="209550"/>
                    </a:xfrm>
                    <a:prstGeom prst="rect">
                      <a:avLst/>
                    </a:prstGeom>
                    <a:noFill/>
                    <a:ln>
                      <a:noFill/>
                    </a:ln>
                  </pic:spPr>
                </pic:pic>
              </a:graphicData>
            </a:graphic>
          </wp:inline>
        </w:drawing>
      </w:r>
      <w:r w:rsidRPr="002D59CF">
        <w:rPr>
          <w:color w:val="000000" w:themeColor="text1"/>
          <w:sz w:val="24"/>
          <w:szCs w:val="24"/>
        </w:rPr>
        <w:t> </w:t>
      </w:r>
      <w:r w:rsidRPr="00CF26B3">
        <w:rPr>
          <w:color w:val="000000" w:themeColor="text1"/>
          <w:sz w:val="24"/>
          <w:szCs w:val="24"/>
          <w:lang w:val="ru-RU"/>
        </w:rPr>
        <w:t>– масса провода;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B7CB436" wp14:editId="4A1A261A">
            <wp:extent cx="180975" cy="209550"/>
            <wp:effectExtent l="0" t="0" r="9525" b="0"/>
            <wp:docPr id="1714802913"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2D59CF">
        <w:rPr>
          <w:color w:val="000000" w:themeColor="text1"/>
          <w:sz w:val="24"/>
          <w:szCs w:val="24"/>
        </w:rPr>
        <w:t> </w:t>
      </w:r>
      <w:r w:rsidRPr="00CF26B3">
        <w:rPr>
          <w:color w:val="000000" w:themeColor="text1"/>
          <w:sz w:val="24"/>
          <w:szCs w:val="24"/>
          <w:lang w:val="ru-RU"/>
        </w:rPr>
        <w:t>– прирост температуры.</w:t>
      </w:r>
    </w:p>
    <w:p w14:paraId="0001726F" w14:textId="77777777" w:rsidR="00EE7F02" w:rsidRPr="002D59CF" w:rsidRDefault="00EE7F02" w:rsidP="00EE7F02">
      <w:pPr>
        <w:spacing w:after="0"/>
        <w:rPr>
          <w:color w:val="000000" w:themeColor="text1"/>
          <w:sz w:val="24"/>
          <w:szCs w:val="24"/>
        </w:rPr>
      </w:pPr>
      <w:r w:rsidRPr="002D59CF">
        <w:rPr>
          <w:color w:val="000000" w:themeColor="text1"/>
          <w:sz w:val="24"/>
          <w:szCs w:val="24"/>
        </w:rPr>
        <w:t>C</w:t>
      </w:r>
      <w:r w:rsidRPr="002D59CF">
        <w:rPr>
          <w:color w:val="000000" w:themeColor="text1"/>
          <w:sz w:val="24"/>
          <w:szCs w:val="24"/>
          <w:lang w:val="ru-RU"/>
        </w:rPr>
        <w:t xml:space="preserve"> другой стороны запишем то же самое количество теплоты, но с учетом того, что именно столько выделилось в проводах в результате протекания тока. </w:t>
      </w:r>
      <w:r w:rsidRPr="002D59CF">
        <w:rPr>
          <w:color w:val="000000" w:themeColor="text1"/>
          <w:sz w:val="24"/>
          <w:szCs w:val="24"/>
        </w:rPr>
        <w:t>То есть воспользуемся законом Джоуля-Ленца:</w:t>
      </w:r>
    </w:p>
    <w:p w14:paraId="528FBAEE"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68348CE8" wp14:editId="430E9BD7">
            <wp:extent cx="809625" cy="209550"/>
            <wp:effectExtent l="0" t="0" r="9525" b="0"/>
            <wp:docPr id="2031459122"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p>
    <w:p w14:paraId="6F03158D"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Но с учетом того, какие данные нам известны по условию, целесообразнее будет записать эту формулу в виде:</w:t>
      </w:r>
    </w:p>
    <w:p w14:paraId="645EA8CC"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227D4EBD" wp14:editId="3C427503">
            <wp:extent cx="657225" cy="390525"/>
            <wp:effectExtent l="0" t="0" r="9525" b="9525"/>
            <wp:docPr id="2098421426"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572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C8FD173" wp14:editId="14630F0F">
            <wp:extent cx="1152525" cy="390525"/>
            <wp:effectExtent l="0" t="0" r="9525" b="9525"/>
            <wp:docPr id="204121110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3745639A" wp14:editId="7C0AEAC6">
            <wp:extent cx="628650" cy="209550"/>
            <wp:effectExtent l="0" t="0" r="0" b="0"/>
            <wp:docPr id="849073441"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28650" cy="209550"/>
                    </a:xfrm>
                    <a:prstGeom prst="rect">
                      <a:avLst/>
                    </a:prstGeom>
                    <a:noFill/>
                    <a:ln>
                      <a:noFill/>
                    </a:ln>
                  </pic:spPr>
                </pic:pic>
              </a:graphicData>
            </a:graphic>
          </wp:inline>
        </w:drawing>
      </w:r>
    </w:p>
    <w:p w14:paraId="1E7E8D94"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9DDBA58" wp14:editId="5A42AB18">
            <wp:extent cx="95250" cy="209550"/>
            <wp:effectExtent l="0" t="0" r="0" b="0"/>
            <wp:docPr id="692735770"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плотность меди (табл. 2);</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AAA8B7D" wp14:editId="0BB6171A">
            <wp:extent cx="104775" cy="209550"/>
            <wp:effectExtent l="0" t="0" r="9525" b="0"/>
            <wp:docPr id="549383487"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объем проводника.</w:t>
      </w:r>
    </w:p>
    <w:p w14:paraId="780A16B7"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 как проводник цилиндрический, можем расписать объем:</w:t>
      </w:r>
    </w:p>
    <w:p w14:paraId="36167446"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63A0E801" wp14:editId="2EF16AF8">
            <wp:extent cx="571500" cy="209550"/>
            <wp:effectExtent l="0" t="0" r="0" b="0"/>
            <wp:docPr id="100488247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p>
    <w:p w14:paraId="16777CC5"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EA1888D" wp14:editId="16008EF9">
            <wp:extent cx="85725" cy="209550"/>
            <wp:effectExtent l="0" t="0" r="9525" b="0"/>
            <wp:docPr id="213343207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площадь сечения проводника;</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E79A2C7" wp14:editId="0B66683D">
            <wp:extent cx="85725" cy="209550"/>
            <wp:effectExtent l="0" t="0" r="9525" b="0"/>
            <wp:docPr id="143061458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его длина.</w:t>
      </w:r>
    </w:p>
    <w:p w14:paraId="00FA5528"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Также следует расписать сопротивление цилиндрического проводника по соответствующей формуле:</w:t>
      </w:r>
    </w:p>
    <w:p w14:paraId="1EA18CDD"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72B9AB9F" wp14:editId="57F9ED32">
            <wp:extent cx="432044" cy="276225"/>
            <wp:effectExtent l="0" t="0" r="6350" b="0"/>
            <wp:docPr id="128604466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32831" cy="276728"/>
                    </a:xfrm>
                    <a:prstGeom prst="rect">
                      <a:avLst/>
                    </a:prstGeom>
                    <a:noFill/>
                    <a:ln>
                      <a:noFill/>
                    </a:ln>
                  </pic:spPr>
                </pic:pic>
              </a:graphicData>
            </a:graphic>
          </wp:inline>
        </w:drawing>
      </w:r>
    </w:p>
    <w:p w14:paraId="36A5D001"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Здесь:</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2A0D6983" wp14:editId="5F9591F7">
            <wp:extent cx="85725" cy="209550"/>
            <wp:effectExtent l="0" t="0" r="9525" b="0"/>
            <wp:docPr id="321242907"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5725" cy="2095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 удельное сопротивление меди.</w:t>
      </w:r>
    </w:p>
    <w:p w14:paraId="122993EA" w14:textId="77777777" w:rsidR="00EE7F02" w:rsidRPr="002D59CF" w:rsidRDefault="00EE7F02" w:rsidP="00EE7F02">
      <w:pPr>
        <w:spacing w:after="0"/>
        <w:rPr>
          <w:color w:val="000000" w:themeColor="text1"/>
          <w:sz w:val="24"/>
          <w:szCs w:val="24"/>
          <w:lang w:val="ru-RU"/>
        </w:rPr>
      </w:pPr>
    </w:p>
    <w:p w14:paraId="601C3632"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080DA699" wp14:editId="0EBCE459">
            <wp:extent cx="1676400" cy="419100"/>
            <wp:effectExtent l="0" t="0" r="0" b="0"/>
            <wp:docPr id="77216836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676400" cy="419100"/>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7F90D69C" wp14:editId="72862C49">
            <wp:extent cx="1152525" cy="571500"/>
            <wp:effectExtent l="0" t="0" r="9525" b="0"/>
            <wp:docPr id="1181817183"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152525" cy="571500"/>
                    </a:xfrm>
                    <a:prstGeom prst="rect">
                      <a:avLst/>
                    </a:prstGeom>
                    <a:noFill/>
                    <a:ln>
                      <a:noFill/>
                    </a:ln>
                  </pic:spPr>
                </pic:pic>
              </a:graphicData>
            </a:graphic>
          </wp:inline>
        </w:drawing>
      </w:r>
    </w:p>
    <w:p w14:paraId="3558133A"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Подставив данные из условия и табличные данные, получаем:</w:t>
      </w:r>
    </w:p>
    <w:p w14:paraId="0EE6639A" w14:textId="77777777" w:rsidR="00EE7F02" w:rsidRPr="002D59CF" w:rsidRDefault="00EE7F02" w:rsidP="00EE7F02">
      <w:pPr>
        <w:spacing w:after="0"/>
        <w:rPr>
          <w:color w:val="000000" w:themeColor="text1"/>
          <w:sz w:val="24"/>
          <w:szCs w:val="24"/>
        </w:rPr>
      </w:pPr>
      <w:r w:rsidRPr="002D59CF">
        <w:rPr>
          <w:noProof/>
          <w:color w:val="000000" w:themeColor="text1"/>
          <w:sz w:val="24"/>
          <w:szCs w:val="24"/>
          <w:lang w:val="ru-RU" w:eastAsia="ru-RU"/>
        </w:rPr>
        <w:drawing>
          <wp:inline distT="0" distB="0" distL="0" distR="0" wp14:anchorId="205DD20D" wp14:editId="4A4FF4FE">
            <wp:extent cx="2752725" cy="571500"/>
            <wp:effectExtent l="0" t="0" r="9525" b="0"/>
            <wp:docPr id="187351677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52725" cy="571500"/>
                    </a:xfrm>
                    <a:prstGeom prst="rect">
                      <a:avLst/>
                    </a:prstGeom>
                    <a:noFill/>
                    <a:ln>
                      <a:noFill/>
                    </a:ln>
                  </pic:spPr>
                </pic:pic>
              </a:graphicData>
            </a:graphic>
          </wp:inline>
        </w:drawing>
      </w:r>
    </w:p>
    <w:p w14:paraId="3787C205"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78769DEB" wp14:editId="799544EB">
            <wp:extent cx="647700" cy="209550"/>
            <wp:effectExtent l="0" t="0" r="0" b="0"/>
            <wp:docPr id="235116406"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47700" cy="209550"/>
                    </a:xfrm>
                    <a:prstGeom prst="rect">
                      <a:avLst/>
                    </a:prstGeom>
                    <a:noFill/>
                    <a:ln>
                      <a:noFill/>
                    </a:ln>
                  </pic:spPr>
                </pic:pic>
              </a:graphicData>
            </a:graphic>
          </wp:inline>
        </w:drawing>
      </w:r>
      <w:r w:rsidRPr="002D59CF">
        <w:rPr>
          <w:color w:val="000000" w:themeColor="text1"/>
          <w:sz w:val="24"/>
          <w:szCs w:val="24"/>
          <w:lang w:val="ru-RU"/>
        </w:rPr>
        <w:t>.</w:t>
      </w:r>
    </w:p>
    <w:p w14:paraId="6E2B00B2" w14:textId="77777777" w:rsidR="00EE7F02" w:rsidRPr="002D59CF" w:rsidRDefault="00EE7F02" w:rsidP="00EE7F02">
      <w:pPr>
        <w:spacing w:after="0"/>
        <w:rPr>
          <w:b/>
          <w:bCs/>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Задача № 2</w:t>
      </w:r>
    </w:p>
    <w:p w14:paraId="02C6A66D" w14:textId="77777777" w:rsidR="00EE7F02" w:rsidRPr="002D59CF" w:rsidRDefault="00EE7F02" w:rsidP="00EE7F02">
      <w:pPr>
        <w:spacing w:after="0"/>
        <w:rPr>
          <w:color w:val="000000" w:themeColor="text1"/>
          <w:sz w:val="24"/>
          <w:szCs w:val="24"/>
        </w:rPr>
      </w:pPr>
      <w:r w:rsidRPr="002D59CF">
        <w:rPr>
          <w:color w:val="000000" w:themeColor="text1"/>
          <w:sz w:val="24"/>
          <w:szCs w:val="24"/>
        </w:rPr>
        <w:t>  </w:t>
      </w:r>
      <w:r w:rsidRPr="002D59CF">
        <w:rPr>
          <w:color w:val="000000" w:themeColor="text1"/>
          <w:sz w:val="24"/>
          <w:szCs w:val="24"/>
          <w:lang w:val="ru-RU"/>
        </w:rPr>
        <w:t>В схеме, указанной на рисунке, ключ переключается между двумя резисторами, сопротивления которых равны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6E81D1A5" wp14:editId="0554A4E6">
            <wp:extent cx="685800" cy="209550"/>
            <wp:effectExtent l="0" t="0" r="0" b="0"/>
            <wp:docPr id="1581581727"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2D59CF">
        <w:rPr>
          <w:color w:val="000000" w:themeColor="text1"/>
          <w:sz w:val="24"/>
          <w:szCs w:val="24"/>
          <w:lang w:val="ru-RU"/>
        </w:rPr>
        <w:t>,</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1B46CC12" wp14:editId="060F9114">
            <wp:extent cx="771525" cy="209550"/>
            <wp:effectExtent l="0" t="0" r="9525" b="0"/>
            <wp:docPr id="91374675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2D59CF">
        <w:rPr>
          <w:color w:val="000000" w:themeColor="text1"/>
          <w:sz w:val="24"/>
          <w:szCs w:val="24"/>
          <w:lang w:val="ru-RU"/>
        </w:rPr>
        <w:t xml:space="preserve">. Причем известно, что выделяемая мощность в одном и другом случае одинакова. </w:t>
      </w:r>
      <w:r w:rsidRPr="002D59CF">
        <w:rPr>
          <w:color w:val="000000" w:themeColor="text1"/>
          <w:sz w:val="24"/>
          <w:szCs w:val="24"/>
        </w:rPr>
        <w:t>Найти внутреннее сопротивление источника.</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3"/>
        <w:gridCol w:w="7677"/>
      </w:tblGrid>
      <w:tr w:rsidR="002D59CF" w:rsidRPr="002D59CF" w14:paraId="3F9C57A0" w14:textId="77777777" w:rsidTr="00CF26B3">
        <w:tc>
          <w:tcPr>
            <w:tcW w:w="2263" w:type="dxa"/>
          </w:tcPr>
          <w:p w14:paraId="19EB5D85" w14:textId="77777777" w:rsidR="00EE7F02" w:rsidRPr="002D59CF" w:rsidRDefault="00EE7F02" w:rsidP="00CF26B3">
            <w:pPr>
              <w:rPr>
                <w:color w:val="000000" w:themeColor="text1"/>
                <w:sz w:val="24"/>
                <w:szCs w:val="24"/>
              </w:rPr>
            </w:pPr>
            <w:r w:rsidRPr="002D59CF">
              <w:rPr>
                <w:i/>
                <w:iCs/>
                <w:noProof/>
                <w:color w:val="000000" w:themeColor="text1"/>
                <w:sz w:val="24"/>
                <w:szCs w:val="24"/>
                <w:lang w:val="ru-RU" w:eastAsia="ru-RU"/>
              </w:rPr>
              <w:drawing>
                <wp:inline distT="0" distB="0" distL="0" distR="0" wp14:anchorId="1E3D6B22" wp14:editId="3543BA0A">
                  <wp:extent cx="1258888" cy="1114425"/>
                  <wp:effectExtent l="0" t="0" r="0" b="0"/>
                  <wp:docPr id="912605692"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261830" cy="1117029"/>
                          </a:xfrm>
                          <a:prstGeom prst="rect">
                            <a:avLst/>
                          </a:prstGeom>
                          <a:noFill/>
                          <a:ln>
                            <a:noFill/>
                          </a:ln>
                        </pic:spPr>
                      </pic:pic>
                    </a:graphicData>
                  </a:graphic>
                </wp:inline>
              </w:drawing>
            </w:r>
          </w:p>
        </w:tc>
        <w:tc>
          <w:tcPr>
            <w:tcW w:w="8642" w:type="dxa"/>
          </w:tcPr>
          <w:p w14:paraId="756F7A74" w14:textId="77777777" w:rsidR="00EE7F02" w:rsidRPr="002D59CF" w:rsidRDefault="00EE7F02" w:rsidP="00CF26B3">
            <w:pPr>
              <w:rPr>
                <w:color w:val="000000" w:themeColor="text1"/>
                <w:sz w:val="24"/>
                <w:szCs w:val="24"/>
                <w:lang w:val="ru-RU"/>
              </w:rPr>
            </w:pPr>
            <w:r w:rsidRPr="002D59CF">
              <w:rPr>
                <w:b/>
                <w:bCs/>
                <w:i/>
                <w:iCs/>
                <w:color w:val="000000" w:themeColor="text1"/>
                <w:sz w:val="24"/>
                <w:szCs w:val="24"/>
                <w:lang w:val="ru-RU"/>
              </w:rPr>
              <w:t>Решение</w:t>
            </w:r>
          </w:p>
          <w:p w14:paraId="50B99B64" w14:textId="77777777" w:rsidR="00EE7F02" w:rsidRPr="002D59CF" w:rsidRDefault="00EE7F02" w:rsidP="00CF26B3">
            <w:pPr>
              <w:rPr>
                <w:color w:val="000000" w:themeColor="text1"/>
                <w:sz w:val="24"/>
                <w:szCs w:val="24"/>
                <w:lang w:val="ru-RU"/>
              </w:rPr>
            </w:pPr>
            <w:r w:rsidRPr="002D59CF">
              <w:rPr>
                <w:color w:val="000000" w:themeColor="text1"/>
                <w:sz w:val="24"/>
                <w:szCs w:val="24"/>
                <w:lang w:val="ru-RU"/>
              </w:rPr>
              <w:t>Для составления базового уравнения воспользуемся тем фактом, что мощность на каждом резисторе одна и та же:</w:t>
            </w:r>
          </w:p>
          <w:p w14:paraId="7B8B30DA" w14:textId="77777777" w:rsidR="00EE7F02" w:rsidRPr="002D59CF" w:rsidRDefault="00EE7F02" w:rsidP="00CF26B3">
            <w:pPr>
              <w:rPr>
                <w:color w:val="000000" w:themeColor="text1"/>
                <w:sz w:val="24"/>
                <w:szCs w:val="24"/>
              </w:rPr>
            </w:pPr>
            <w:r w:rsidRPr="002D59CF">
              <w:rPr>
                <w:noProof/>
                <w:color w:val="000000" w:themeColor="text1"/>
                <w:sz w:val="24"/>
                <w:szCs w:val="24"/>
                <w:lang w:val="ru-RU" w:eastAsia="ru-RU"/>
              </w:rPr>
              <w:drawing>
                <wp:inline distT="0" distB="0" distL="0" distR="0" wp14:anchorId="0244DE70" wp14:editId="27162922">
                  <wp:extent cx="485775" cy="209550"/>
                  <wp:effectExtent l="0" t="0" r="9525" b="0"/>
                  <wp:docPr id="1645146832"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p>
          <w:p w14:paraId="25DE201F" w14:textId="77777777" w:rsidR="00EE7F02" w:rsidRPr="002D59CF" w:rsidRDefault="00EE7F02" w:rsidP="00CF26B3">
            <w:pPr>
              <w:rPr>
                <w:color w:val="000000" w:themeColor="text1"/>
                <w:sz w:val="24"/>
                <w:szCs w:val="24"/>
                <w:lang w:val="ru-RU"/>
              </w:rPr>
            </w:pPr>
            <w:r w:rsidRPr="002D59CF">
              <w:rPr>
                <w:color w:val="000000" w:themeColor="text1"/>
                <w:sz w:val="24"/>
                <w:szCs w:val="24"/>
                <w:lang w:val="ru-RU"/>
              </w:rPr>
              <w:t>И воспользуемся формулой для мощности в удобном для нас виде:</w:t>
            </w:r>
          </w:p>
          <w:p w14:paraId="558301BA" w14:textId="77777777" w:rsidR="00EE7F02" w:rsidRPr="002D59CF" w:rsidRDefault="00EE7F02" w:rsidP="00CF26B3">
            <w:pPr>
              <w:rPr>
                <w:color w:val="000000" w:themeColor="text1"/>
                <w:sz w:val="24"/>
                <w:szCs w:val="24"/>
              </w:rPr>
            </w:pPr>
            <w:r w:rsidRPr="002D59CF">
              <w:rPr>
                <w:noProof/>
                <w:color w:val="000000" w:themeColor="text1"/>
                <w:sz w:val="24"/>
                <w:szCs w:val="24"/>
                <w:lang w:val="ru-RU" w:eastAsia="ru-RU"/>
              </w:rPr>
              <w:drawing>
                <wp:inline distT="0" distB="0" distL="0" distR="0" wp14:anchorId="1834CAE8" wp14:editId="3C58F0B0">
                  <wp:extent cx="1104900" cy="219075"/>
                  <wp:effectExtent l="0" t="0" r="0" b="9525"/>
                  <wp:docPr id="125406191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104900" cy="219075"/>
                          </a:xfrm>
                          <a:prstGeom prst="rect">
                            <a:avLst/>
                          </a:prstGeom>
                          <a:noFill/>
                          <a:ln>
                            <a:noFill/>
                          </a:ln>
                        </pic:spPr>
                      </pic:pic>
                    </a:graphicData>
                  </a:graphic>
                </wp:inline>
              </w:drawing>
            </w:r>
          </w:p>
          <w:p w14:paraId="1DE62CD1" w14:textId="77777777" w:rsidR="00EE7F02" w:rsidRPr="002D59CF" w:rsidRDefault="00EE7F02" w:rsidP="00CF26B3">
            <w:pPr>
              <w:rPr>
                <w:color w:val="000000" w:themeColor="text1"/>
                <w:sz w:val="24"/>
                <w:szCs w:val="24"/>
                <w:lang w:val="ru-RU"/>
              </w:rPr>
            </w:pPr>
            <w:r w:rsidRPr="002D59CF">
              <w:rPr>
                <w:color w:val="000000" w:themeColor="text1"/>
                <w:sz w:val="24"/>
                <w:szCs w:val="24"/>
                <w:lang w:val="ru-RU"/>
              </w:rPr>
              <w:t>Теперь воспользуемся законом Ома для полной цепи, чтобы расписать силу тока:</w:t>
            </w:r>
          </w:p>
          <w:p w14:paraId="22520526" w14:textId="77777777" w:rsidR="00EE7F02" w:rsidRPr="002D59CF" w:rsidRDefault="00EE7F02" w:rsidP="00CF26B3">
            <w:pPr>
              <w:rPr>
                <w:color w:val="000000" w:themeColor="text1"/>
                <w:sz w:val="24"/>
                <w:szCs w:val="24"/>
              </w:rPr>
            </w:pPr>
            <w:r w:rsidRPr="002D59CF">
              <w:rPr>
                <w:noProof/>
                <w:color w:val="000000" w:themeColor="text1"/>
                <w:sz w:val="24"/>
                <w:szCs w:val="24"/>
                <w:lang w:val="ru-RU" w:eastAsia="ru-RU"/>
              </w:rPr>
              <w:drawing>
                <wp:inline distT="0" distB="0" distL="0" distR="0" wp14:anchorId="3B165193" wp14:editId="624452BC">
                  <wp:extent cx="619125" cy="342900"/>
                  <wp:effectExtent l="0" t="0" r="9525" b="0"/>
                  <wp:docPr id="2309869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9125" cy="342900"/>
                          </a:xfrm>
                          <a:prstGeom prst="rect">
                            <a:avLst/>
                          </a:prstGeom>
                          <a:noFill/>
                          <a:ln>
                            <a:noFill/>
                          </a:ln>
                        </pic:spPr>
                      </pic:pic>
                    </a:graphicData>
                  </a:graphic>
                </wp:inline>
              </w:drawing>
            </w: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7226EA6F" wp14:editId="59FC92FE">
                  <wp:extent cx="1428750" cy="419100"/>
                  <wp:effectExtent l="0" t="0" r="0" b="0"/>
                  <wp:docPr id="67916343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28750" cy="419100"/>
                          </a:xfrm>
                          <a:prstGeom prst="rect">
                            <a:avLst/>
                          </a:prstGeom>
                          <a:noFill/>
                          <a:ln>
                            <a:noFill/>
                          </a:ln>
                        </pic:spPr>
                      </pic:pic>
                    </a:graphicData>
                  </a:graphic>
                </wp:inline>
              </w:drawing>
            </w:r>
          </w:p>
        </w:tc>
      </w:tr>
    </w:tbl>
    <w:p w14:paraId="6BDA6047"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После сокращения одинаковой ЭДС получим уравнение с одним неизвестным:</w:t>
      </w:r>
    </w:p>
    <w:p w14:paraId="33AC64C0"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499FFF0D" wp14:editId="1A087B54">
            <wp:extent cx="1428750" cy="400050"/>
            <wp:effectExtent l="0" t="0" r="0" b="0"/>
            <wp:docPr id="11483718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28750" cy="400050"/>
                    </a:xfrm>
                    <a:prstGeom prst="rect">
                      <a:avLst/>
                    </a:prstGeom>
                    <a:noFill/>
                    <a:ln>
                      <a:noFill/>
                    </a:ln>
                  </pic:spPr>
                </pic:pic>
              </a:graphicData>
            </a:graphic>
          </wp:inline>
        </w:drawing>
      </w:r>
      <w:r w:rsidRPr="002D59CF">
        <w:rPr>
          <w:color w:val="000000" w:themeColor="text1"/>
          <w:sz w:val="24"/>
          <w:szCs w:val="24"/>
          <w:lang w:val="ru-RU"/>
        </w:rPr>
        <w:t>.                  Далее решаем математическое уравнение любым удобным способом:</w:t>
      </w:r>
    </w:p>
    <w:p w14:paraId="77A1F562" w14:textId="77777777" w:rsidR="00EE7F02" w:rsidRPr="002D59CF" w:rsidRDefault="00EE7F02" w:rsidP="00EE7F02">
      <w:pPr>
        <w:spacing w:after="0"/>
        <w:rPr>
          <w:color w:val="000000" w:themeColor="text1"/>
          <w:sz w:val="24"/>
          <w:szCs w:val="24"/>
          <w:lang w:val="ru-RU"/>
        </w:rPr>
      </w:pPr>
      <w:r w:rsidRPr="002D59CF">
        <w:rPr>
          <w:noProof/>
          <w:color w:val="000000" w:themeColor="text1"/>
          <w:sz w:val="24"/>
          <w:szCs w:val="24"/>
          <w:lang w:val="ru-RU" w:eastAsia="ru-RU"/>
        </w:rPr>
        <w:drawing>
          <wp:inline distT="0" distB="0" distL="0" distR="0" wp14:anchorId="527004AE" wp14:editId="2E7065C6">
            <wp:extent cx="1628775" cy="419100"/>
            <wp:effectExtent l="0" t="0" r="9525" b="0"/>
            <wp:docPr id="236301842"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28775" cy="419100"/>
                    </a:xfrm>
                    <a:prstGeom prst="rect">
                      <a:avLst/>
                    </a:prstGeom>
                    <a:noFill/>
                    <a:ln>
                      <a:noFill/>
                    </a:ln>
                  </pic:spPr>
                </pic:pic>
              </a:graphicData>
            </a:graphic>
          </wp:inline>
        </w:drawing>
      </w:r>
      <w:r w:rsidRPr="002D59CF">
        <w:rPr>
          <w:color w:val="000000" w:themeColor="text1"/>
          <w:sz w:val="24"/>
          <w:szCs w:val="24"/>
          <w:lang w:val="ru-RU"/>
        </w:rPr>
        <w:t xml:space="preserve">  ;                  </w:t>
      </w:r>
      <w:r w:rsidRPr="002D59CF">
        <w:rPr>
          <w:noProof/>
          <w:color w:val="000000" w:themeColor="text1"/>
          <w:sz w:val="24"/>
          <w:szCs w:val="24"/>
          <w:lang w:val="ru-RU" w:eastAsia="ru-RU"/>
        </w:rPr>
        <w:drawing>
          <wp:inline distT="0" distB="0" distL="0" distR="0" wp14:anchorId="28FD1940" wp14:editId="10BE6832">
            <wp:extent cx="828675" cy="409575"/>
            <wp:effectExtent l="0" t="0" r="9525" b="9525"/>
            <wp:docPr id="72681863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28675" cy="409575"/>
                    </a:xfrm>
                    <a:prstGeom prst="rect">
                      <a:avLst/>
                    </a:prstGeom>
                    <a:noFill/>
                    <a:ln>
                      <a:noFill/>
                    </a:ln>
                  </pic:spPr>
                </pic:pic>
              </a:graphicData>
            </a:graphic>
          </wp:inline>
        </w:drawing>
      </w: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73B005A0" wp14:editId="42D4C58F">
            <wp:extent cx="2419350" cy="209550"/>
            <wp:effectExtent l="0" t="0" r="0" b="0"/>
            <wp:docPr id="178602456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19350" cy="209550"/>
                    </a:xfrm>
                    <a:prstGeom prst="rect">
                      <a:avLst/>
                    </a:prstGeom>
                    <a:noFill/>
                    <a:ln>
                      <a:noFill/>
                    </a:ln>
                  </pic:spPr>
                </pic:pic>
              </a:graphicData>
            </a:graphic>
          </wp:inline>
        </w:drawing>
      </w:r>
    </w:p>
    <w:p w14:paraId="1B4FB66D" w14:textId="77777777" w:rsidR="00EE7F02" w:rsidRPr="002D59CF" w:rsidRDefault="00EE7F02" w:rsidP="00EE7F02">
      <w:pPr>
        <w:spacing w:after="0"/>
        <w:rPr>
          <w:color w:val="000000" w:themeColor="text1"/>
          <w:sz w:val="24"/>
          <w:szCs w:val="24"/>
          <w:lang w:val="ru-RU"/>
        </w:rPr>
      </w:pPr>
      <w:r w:rsidRPr="002D59CF">
        <w:rPr>
          <w:b/>
          <w:bCs/>
          <w:i/>
          <w:iCs/>
          <w:color w:val="000000" w:themeColor="text1"/>
          <w:sz w:val="24"/>
          <w:szCs w:val="24"/>
          <w:lang w:val="ru-RU"/>
        </w:rPr>
        <w:t>Ответ:</w:t>
      </w:r>
      <w:r w:rsidRPr="002D59CF">
        <w:rPr>
          <w:b/>
          <w:bCs/>
          <w:i/>
          <w:iCs/>
          <w:color w:val="000000" w:themeColor="text1"/>
          <w:sz w:val="24"/>
          <w:szCs w:val="24"/>
        </w:rPr>
        <w:t> </w:t>
      </w:r>
      <w:r w:rsidRPr="002D59CF">
        <w:rPr>
          <w:noProof/>
          <w:color w:val="000000" w:themeColor="text1"/>
          <w:sz w:val="24"/>
          <w:szCs w:val="24"/>
          <w:lang w:val="ru-RU" w:eastAsia="ru-RU"/>
        </w:rPr>
        <w:drawing>
          <wp:inline distT="0" distB="0" distL="0" distR="0" wp14:anchorId="77ABD14B" wp14:editId="15891BFD">
            <wp:extent cx="676275" cy="209550"/>
            <wp:effectExtent l="0" t="0" r="9525" b="0"/>
            <wp:docPr id="1891407181"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2D59CF">
        <w:rPr>
          <w:color w:val="000000" w:themeColor="text1"/>
          <w:sz w:val="24"/>
          <w:szCs w:val="24"/>
          <w:lang w:val="ru-RU"/>
        </w:rPr>
        <w:t>.</w:t>
      </w:r>
    </w:p>
    <w:p w14:paraId="5C1636F5" w14:textId="77777777" w:rsidR="00EE7F02" w:rsidRPr="002D59CF" w:rsidRDefault="00EE7F02" w:rsidP="00EE7F02">
      <w:pPr>
        <w:spacing w:after="0" w:line="240" w:lineRule="auto"/>
        <w:ind w:left="142"/>
        <w:jc w:val="both"/>
        <w:rPr>
          <w:color w:val="000000" w:themeColor="text1"/>
          <w:sz w:val="24"/>
          <w:szCs w:val="24"/>
          <w:lang w:val="ru-RU"/>
        </w:rPr>
      </w:pPr>
    </w:p>
    <w:p w14:paraId="5B473A28" w14:textId="77777777" w:rsidR="00EE7F02" w:rsidRPr="002D59CF" w:rsidRDefault="00EE7F02" w:rsidP="00EE7F02">
      <w:pPr>
        <w:spacing w:after="0" w:line="240" w:lineRule="auto"/>
        <w:ind w:left="142"/>
        <w:jc w:val="both"/>
        <w:rPr>
          <w:color w:val="000000" w:themeColor="text1"/>
          <w:sz w:val="24"/>
          <w:szCs w:val="24"/>
          <w:lang w:val="ru-RU"/>
        </w:rPr>
      </w:pPr>
    </w:p>
    <w:p w14:paraId="568EF29D" w14:textId="77777777" w:rsidR="00EE7F02" w:rsidRPr="002D59CF" w:rsidRDefault="00EE7F02" w:rsidP="00EE7F02">
      <w:pPr>
        <w:spacing w:after="0" w:line="240" w:lineRule="auto"/>
        <w:ind w:left="142"/>
        <w:jc w:val="center"/>
        <w:rPr>
          <w:b/>
          <w:bCs/>
          <w:color w:val="000000" w:themeColor="text1"/>
          <w:sz w:val="24"/>
          <w:szCs w:val="24"/>
          <w:lang w:val="ru-RU"/>
        </w:rPr>
      </w:pPr>
      <w:r w:rsidRPr="002D59CF">
        <w:rPr>
          <w:b/>
          <w:bCs/>
          <w:color w:val="000000" w:themeColor="text1"/>
          <w:sz w:val="24"/>
          <w:szCs w:val="24"/>
          <w:lang w:val="ru-RU"/>
        </w:rPr>
        <w:t>Задачи для самостоятельного выполнения</w:t>
      </w:r>
    </w:p>
    <w:p w14:paraId="44FE41F5" w14:textId="77777777" w:rsidR="00EE7F02" w:rsidRPr="002D59CF" w:rsidRDefault="00EE7F02" w:rsidP="00EE7F02">
      <w:pPr>
        <w:spacing w:after="0" w:line="240" w:lineRule="auto"/>
        <w:ind w:left="142"/>
        <w:jc w:val="both"/>
        <w:rPr>
          <w:color w:val="000000" w:themeColor="text1"/>
          <w:sz w:val="24"/>
          <w:szCs w:val="24"/>
          <w:lang w:val="ru-RU"/>
        </w:rPr>
      </w:pPr>
    </w:p>
    <w:p w14:paraId="6935346F"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 xml:space="preserve">Характеристики электрического тока и электрической цепи. </w:t>
      </w:r>
    </w:p>
    <w:p w14:paraId="39297DC3" w14:textId="77777777" w:rsidR="00EE7F02" w:rsidRPr="002D59CF" w:rsidRDefault="00EE7F02" w:rsidP="00EE7F02">
      <w:pPr>
        <w:tabs>
          <w:tab w:val="left" w:pos="3975"/>
        </w:tabs>
        <w:spacing w:after="0" w:line="240" w:lineRule="auto"/>
        <w:jc w:val="center"/>
        <w:rPr>
          <w:color w:val="000000" w:themeColor="text1"/>
          <w:sz w:val="24"/>
          <w:szCs w:val="24"/>
          <w:lang w:val="ru-RU"/>
        </w:rPr>
      </w:pPr>
      <w:r w:rsidRPr="002D59CF">
        <w:rPr>
          <w:color w:val="000000" w:themeColor="text1"/>
          <w:sz w:val="24"/>
          <w:szCs w:val="24"/>
          <w:lang w:val="ru-RU"/>
        </w:rPr>
        <w:t>Закон Ома для участка цепи и его следствия</w:t>
      </w:r>
    </w:p>
    <w:p w14:paraId="07CA69D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Конденсатор емкостью 100 мкФ заряжается до напряжения 500 В за 0,5 с. Каково среднее значение силы зарядного тока.</w:t>
      </w:r>
    </w:p>
    <w:p w14:paraId="7B4B72A9"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Обмотка реостата сопротивлением 84 Ом выполнена из никелиновой проволоки с площадью поперечного сечения 1 мм2. </w:t>
      </w:r>
      <w:r w:rsidRPr="002D59CF">
        <w:rPr>
          <w:color w:val="000000" w:themeColor="text1"/>
          <w:sz w:val="24"/>
          <w:szCs w:val="24"/>
        </w:rPr>
        <w:t>Какова длина проволоки.</w:t>
      </w:r>
    </w:p>
    <w:p w14:paraId="187AAC84"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Во сколько раз изменится сопротивление проводника (без изоляции), если его свернуть пополам и скрутить.</w:t>
      </w:r>
    </w:p>
    <w:p w14:paraId="353905D1"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Определить плотность тока, протекающего по константановому проводнику длиной 5 м, при напряжении 12 В.</w:t>
      </w:r>
    </w:p>
    <w:p w14:paraId="67A0EFC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Медный провод длиной 5 км имеет сопротивление 12 Ом. Определить массу меди, необходимой для его изготовления.</w:t>
      </w:r>
    </w:p>
    <w:p w14:paraId="241C7340"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Можно ли включить в сеть напряжением 220 В реостат, на котором написано: а) 30 Ом, 5 А; б) 2000 Ом, 0,2 А.</w:t>
      </w:r>
    </w:p>
    <w:p w14:paraId="727E27A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Какова напряженность поля в алюминиевом проводнике сечением 1,4 мм2 при силе тока 1 А.</w:t>
      </w:r>
    </w:p>
    <w:p w14:paraId="6CC51859"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Участок цепи состоит из стальной проволоки длиной 2 м и площадью поперечного сечения 0,48 мм2, соединенной последовательно с никелиновой проволокой длиной 1 м и площадью поперечного сечения 0,21 мм2. Какое напряжение надо подвести к участку, чтобы получить силу тока 0,6 А.</w:t>
      </w:r>
    </w:p>
    <w:p w14:paraId="6043FBF3"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На рисунке 80 представлен график падения напряжения на трех последовательно соединенных проводниках одинаковой длины. </w:t>
      </w:r>
      <w:r w:rsidRPr="002D59CF">
        <w:rPr>
          <w:color w:val="000000" w:themeColor="text1"/>
          <w:sz w:val="24"/>
          <w:szCs w:val="24"/>
        </w:rPr>
        <w:t>Каково соотношение сопротивлений этих проводников.</w:t>
      </w:r>
    </w:p>
    <w:p w14:paraId="2B258F97"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Цепь состоит из трех последовательно соединенных проводников, подключенных к источнику напряжением 24 В. Сопротивление первого проводника 4 Ом, второго 6 Ом, и напряжение на концах третьего проводника 4 В. Найти силу тока в цепи, сопротивление третьего проводника и напряжения на концах первого и второго проводников.</w:t>
      </w:r>
    </w:p>
    <w:p w14:paraId="5B02666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Электрическую лампу сопротивлением 240 Ом, рассчитанную на напряжение 120 В, надо питать от сети напряжением 220 В. Какой длины нихромовый проводник с площадью поперечного сечения 0,55 мм2 надо включить последовательно с лампой.</w:t>
      </w:r>
    </w:p>
    <w:p w14:paraId="062043E2"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источника напряжением 45 В необходимо питать нагревательную спираль сопротивлением 20 Ом, рассчитанную на напряжение 30 В. Имеются три реостата, на которых написано: а) 6 Ом, 2 А; б) 30 Ом, 4 А; в) 800 Ом, 0,6 А. Какой из реостатов надо взять.</w:t>
      </w:r>
    </w:p>
    <w:p w14:paraId="1ED8F83D"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Кабель состоит из двух стальных жил площадью поперечного сечения 0,6 мм2 каждая и четырех медных жил площадью поперечного сечения 0,85 мм2 каждая. Каково падение напряжения на каждом километре кабеля при силе тока 0,1 А.</w:t>
      </w:r>
    </w:p>
    <w:p w14:paraId="04B80C6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демонстрационном гальванометре (от амперметра) указаны сопротивление прибора 385 Ом и сила тока, вызывающая отклонение стрелки на одно деление, 3,8 • 10-5 А/дел. Вся шкала имеет 10 делений. Каковы сопротивления приложенных двух шунтов, делающих прибор амперметром с пределами измерения 3 и 10 А.</w:t>
      </w:r>
    </w:p>
    <w:p w14:paraId="23C0E03A"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школьном гальванометре (от вольтметра) указаны сопротивление прибора 2,3 Ом и напряжение, которое надо подать, чтобы стрелка отклонилась на одно деление, 1,4 • 103 В/дел. Вся шкала имеет 10 делений. Найти, каким должно быть сопротивление добавочного резистора, чтобы прибор можно было использовать в качестве вольтметра с пределом измерений 5 В; 15 В.</w:t>
      </w:r>
    </w:p>
    <w:p w14:paraId="3966E0DF"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Гальванометр имеет сопротивление 200 Ом, и при силе тока 100 мкА стрелка отклоняется на всю шкалу. Резистор какого сопротивления надо подключить, чтобы прибор можно было использовать как вольтметр для измерения напряжения до 2 В? Шунт какого сопротивления надо подключить к этому гальванометру, чтобы его можно было использовать как миллиамперметр для измерения силы тока до 10 мА.</w:t>
      </w:r>
    </w:p>
    <w:p w14:paraId="3ACD8FA6"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Какие сопротивления можно получить, имея три резистора по 6 кОм.</w:t>
      </w:r>
    </w:p>
    <w:p w14:paraId="7B0C9577" w14:textId="77777777" w:rsidR="00EE7F02" w:rsidRPr="002D59CF" w:rsidRDefault="00EE7F02" w:rsidP="00634300">
      <w:pPr>
        <w:pStyle w:val="a5"/>
        <w:widowControl/>
        <w:numPr>
          <w:ilvl w:val="0"/>
          <w:numId w:val="14"/>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Сопротивление одного из последовательно включенных проводников в </w:t>
      </w:r>
      <w:r w:rsidRPr="002D59CF">
        <w:rPr>
          <w:color w:val="000000" w:themeColor="text1"/>
          <w:sz w:val="24"/>
          <w:szCs w:val="24"/>
        </w:rPr>
        <w:t>n</w:t>
      </w:r>
      <w:r w:rsidRPr="002D59CF">
        <w:rPr>
          <w:color w:val="000000" w:themeColor="text1"/>
          <w:sz w:val="24"/>
          <w:szCs w:val="24"/>
          <w:lang w:val="ru-RU"/>
        </w:rPr>
        <w:t xml:space="preserve"> раз больше сопротивления другого. Во сколько раз изменится сила тока в цепи (напряжение постоянно), если эти проводники включить параллельно.</w:t>
      </w:r>
    </w:p>
    <w:p w14:paraId="2CCEDEF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Четыре лампы, рассчитанные на напряжение 3 В и силу тока 0,3 А, надо включить параллельно и питать от источника напряжением 5,4 В. Резистор какого сопротивления надо включить последовательно лампам.</w:t>
      </w:r>
    </w:p>
    <w:p w14:paraId="174D1AA1"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Резисторы сопротивлениями </w:t>
      </w:r>
      <w:r w:rsidRPr="002D59CF">
        <w:rPr>
          <w:color w:val="000000" w:themeColor="text1"/>
          <w:sz w:val="24"/>
          <w:szCs w:val="24"/>
        </w:rPr>
        <w:t>R</w:t>
      </w:r>
      <w:r w:rsidRPr="002D59CF">
        <w:rPr>
          <w:color w:val="000000" w:themeColor="text1"/>
          <w:sz w:val="24"/>
          <w:szCs w:val="24"/>
          <w:lang w:val="ru-RU"/>
        </w:rPr>
        <w:t xml:space="preserve">1 = 1 Ом, </w:t>
      </w:r>
      <w:r w:rsidRPr="002D59CF">
        <w:rPr>
          <w:color w:val="000000" w:themeColor="text1"/>
          <w:sz w:val="24"/>
          <w:szCs w:val="24"/>
        </w:rPr>
        <w:t>R</w:t>
      </w:r>
      <w:r w:rsidRPr="002D59CF">
        <w:rPr>
          <w:color w:val="000000" w:themeColor="text1"/>
          <w:sz w:val="24"/>
          <w:szCs w:val="24"/>
          <w:lang w:val="ru-RU"/>
        </w:rPr>
        <w:t xml:space="preserve">2 = 2 Ом, </w:t>
      </w:r>
      <w:r w:rsidRPr="002D59CF">
        <w:rPr>
          <w:color w:val="000000" w:themeColor="text1"/>
          <w:sz w:val="24"/>
          <w:szCs w:val="24"/>
        </w:rPr>
        <w:t>R</w:t>
      </w:r>
      <w:r w:rsidRPr="002D59CF">
        <w:rPr>
          <w:color w:val="000000" w:themeColor="text1"/>
          <w:sz w:val="24"/>
          <w:szCs w:val="24"/>
          <w:lang w:val="ru-RU"/>
        </w:rPr>
        <w:t xml:space="preserve">3 = 3 Ом, </w:t>
      </w:r>
      <w:r w:rsidRPr="002D59CF">
        <w:rPr>
          <w:color w:val="000000" w:themeColor="text1"/>
          <w:sz w:val="24"/>
          <w:szCs w:val="24"/>
        </w:rPr>
        <w:t>R</w:t>
      </w:r>
      <w:r w:rsidRPr="002D59CF">
        <w:rPr>
          <w:color w:val="000000" w:themeColor="text1"/>
          <w:sz w:val="24"/>
          <w:szCs w:val="24"/>
          <w:lang w:val="ru-RU"/>
        </w:rPr>
        <w:t xml:space="preserve">4 = 4 Ом (рис. 84) подключены к источнику тока в точках: а) АВ; б) АС; в) </w:t>
      </w:r>
      <w:r w:rsidRPr="002D59CF">
        <w:rPr>
          <w:color w:val="000000" w:themeColor="text1"/>
          <w:sz w:val="24"/>
          <w:szCs w:val="24"/>
        </w:rPr>
        <w:t>AD</w:t>
      </w:r>
      <w:r w:rsidRPr="002D59CF">
        <w:rPr>
          <w:color w:val="000000" w:themeColor="text1"/>
          <w:sz w:val="24"/>
          <w:szCs w:val="24"/>
          <w:lang w:val="ru-RU"/>
        </w:rPr>
        <w:t xml:space="preserve">; г) ВС; д) </w:t>
      </w:r>
      <w:r w:rsidRPr="002D59CF">
        <w:rPr>
          <w:color w:val="000000" w:themeColor="text1"/>
          <w:sz w:val="24"/>
          <w:szCs w:val="24"/>
        </w:rPr>
        <w:t>BD</w:t>
      </w:r>
      <w:r w:rsidRPr="002D59CF">
        <w:rPr>
          <w:color w:val="000000" w:themeColor="text1"/>
          <w:sz w:val="24"/>
          <w:szCs w:val="24"/>
          <w:lang w:val="ru-RU"/>
        </w:rPr>
        <w:t xml:space="preserve">; е) </w:t>
      </w:r>
      <w:r w:rsidRPr="002D59CF">
        <w:rPr>
          <w:color w:val="000000" w:themeColor="text1"/>
          <w:sz w:val="24"/>
          <w:szCs w:val="24"/>
        </w:rPr>
        <w:t>CD</w:t>
      </w:r>
      <w:r w:rsidRPr="002D59CF">
        <w:rPr>
          <w:color w:val="000000" w:themeColor="text1"/>
          <w:sz w:val="24"/>
          <w:szCs w:val="24"/>
          <w:lang w:val="ru-RU"/>
        </w:rPr>
        <w:t xml:space="preserve">. </w:t>
      </w:r>
      <w:r w:rsidRPr="002D59CF">
        <w:rPr>
          <w:color w:val="000000" w:themeColor="text1"/>
          <w:sz w:val="24"/>
          <w:szCs w:val="24"/>
        </w:rPr>
        <w:t>Найти общее сопротивление цепи при каждом способе включения.</w:t>
      </w:r>
    </w:p>
    <w:p w14:paraId="040344FE" w14:textId="77777777" w:rsidR="00EE7F02" w:rsidRPr="002D59CF" w:rsidRDefault="00EE7F02" w:rsidP="00EE7F02">
      <w:pPr>
        <w:tabs>
          <w:tab w:val="left" w:pos="3975"/>
        </w:tabs>
        <w:spacing w:after="0" w:line="240" w:lineRule="auto"/>
        <w:jc w:val="center"/>
        <w:rPr>
          <w:color w:val="000000" w:themeColor="text1"/>
          <w:sz w:val="24"/>
          <w:szCs w:val="24"/>
        </w:rPr>
      </w:pPr>
      <w:r w:rsidRPr="002D59CF">
        <w:rPr>
          <w:color w:val="000000" w:themeColor="text1"/>
          <w:sz w:val="24"/>
          <w:szCs w:val="24"/>
        </w:rPr>
        <w:t>Работа и мощность тока</w:t>
      </w:r>
    </w:p>
    <w:p w14:paraId="0C7A881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 цоколе лампочки карманного фонаря написано: 3,5 В, 0,28 А. Найти сопротивление в рабочем режиме и потребляемую мощность. На баллоне сетевой лампы накаливания написано: 220 В, 60 Вт. Найти силу тока и сопротивление в рабочем режиме.</w:t>
      </w:r>
    </w:p>
    <w:p w14:paraId="53C3763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 бытовой электроплитке, рассчитанной на напряжение 220 В, имеются две спирали, сопротивление каждой из которых равно 80,7 Ом. С помощью переключателя в сеть можно включить одну спираль, две спирали последовательно или две спирали параллельно. </w:t>
      </w:r>
      <w:r w:rsidRPr="002D59CF">
        <w:rPr>
          <w:color w:val="000000" w:themeColor="text1"/>
          <w:sz w:val="24"/>
          <w:szCs w:val="24"/>
        </w:rPr>
        <w:t>Найти мощность в каждом случае.</w:t>
      </w:r>
    </w:p>
    <w:p w14:paraId="0C9B7EC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Две электрические лампочки включены в сеть параллельно. Сопротивление первой лампочки </w:t>
      </w:r>
      <w:r w:rsidRPr="002D59CF">
        <w:rPr>
          <w:color w:val="000000" w:themeColor="text1"/>
          <w:sz w:val="24"/>
          <w:szCs w:val="24"/>
        </w:rPr>
        <w:t>R</w:t>
      </w:r>
      <w:r w:rsidRPr="002D59CF">
        <w:rPr>
          <w:color w:val="000000" w:themeColor="text1"/>
          <w:sz w:val="24"/>
          <w:szCs w:val="24"/>
          <w:lang w:val="ru-RU"/>
        </w:rPr>
        <w:t xml:space="preserve">1= 360 Ом, второй </w:t>
      </w:r>
      <w:r w:rsidRPr="002D59CF">
        <w:rPr>
          <w:color w:val="000000" w:themeColor="text1"/>
          <w:sz w:val="24"/>
          <w:szCs w:val="24"/>
        </w:rPr>
        <w:t>R</w:t>
      </w:r>
      <w:r w:rsidRPr="002D59CF">
        <w:rPr>
          <w:color w:val="000000" w:themeColor="text1"/>
          <w:sz w:val="24"/>
          <w:szCs w:val="24"/>
          <w:lang w:val="ru-RU"/>
        </w:rPr>
        <w:t>2 = 240 Ом. Какая из лампочек потребляет большую мощность и во сколько раз.</w:t>
      </w:r>
    </w:p>
    <w:p w14:paraId="445BDE8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Десять параллельно соединенных ламп сопротивлением по 0,5 кОм, рассчитанных каждая на напряжение 120 В, питаются через реостат от сети напряжением 220 В. Какова мощность электрического тока в реостате.</w:t>
      </w:r>
    </w:p>
    <w:p w14:paraId="1375B8E4"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Объяснить, почему при последовательном включении двух ламп мощностью 40 и 100 Вт первая горит значительно ярче второй. При возможности проверьте это на опыте.</w:t>
      </w:r>
    </w:p>
    <w:p w14:paraId="2642CB5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При ремонте электрической плитки спираль была укорочена на 0,1 первоначальной длины. </w:t>
      </w:r>
      <w:r w:rsidRPr="002D59CF">
        <w:rPr>
          <w:color w:val="000000" w:themeColor="text1"/>
          <w:sz w:val="24"/>
          <w:szCs w:val="24"/>
        </w:rPr>
        <w:t>Во сколько раз изменилась мощность плитки.</w:t>
      </w:r>
    </w:p>
    <w:p w14:paraId="6B805BA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Электродвигатель подъемного крана работает под напряжением 380 В, при этом сила тока в его обмотке равна 20 А. Каков КПД установки, если груз массой 1 т кран поднимает на высоту 19 м за 50 с.</w:t>
      </w:r>
    </w:p>
    <w:p w14:paraId="3649816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Троллейбус массой 11т движется равномерно со скоростью 36 км/ч. Найти силу тока в обмотке двигателя, если напряжение равно 550 В и КПД 80%. Коэффициент сопротивления движению равен 0,02.</w:t>
      </w:r>
    </w:p>
    <w:p w14:paraId="3CF5C44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Почему спирали электронагревательных приборов делают из материала с большим удельным сопротивлением.</w:t>
      </w:r>
    </w:p>
    <w:p w14:paraId="3B76ACC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Электромотор питается от сети с напряжением 220 В. Сопротивление обмотки мотора 2 Ом. Сила потребляемого тока 10 А. Найти потребляемую мощность и КПД мотора.</w:t>
      </w:r>
    </w:p>
    <w:p w14:paraId="52D047B5"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Какой длины надо взять никелиновую проволоку площадью поперечного сечения 0,84 мм2, чтобы изготовить нагреватель на 220 В, при помощи которого можно было бы нагреть 2 л воды от 20 °С до кипения за 10 мин при КПД 80%.</w:t>
      </w:r>
    </w:p>
    <w:p w14:paraId="1B5BC1A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Электрокипятильник со спиралью сопротивлением </w:t>
      </w:r>
      <w:r w:rsidRPr="002D59CF">
        <w:rPr>
          <w:color w:val="000000" w:themeColor="text1"/>
          <w:sz w:val="24"/>
          <w:szCs w:val="24"/>
        </w:rPr>
        <w:t>R</w:t>
      </w:r>
      <w:r w:rsidRPr="002D59CF">
        <w:rPr>
          <w:color w:val="000000" w:themeColor="text1"/>
          <w:sz w:val="24"/>
          <w:szCs w:val="24"/>
          <w:lang w:val="ru-RU"/>
        </w:rPr>
        <w:t xml:space="preserve"> = 160 Ом поместили в сосуд, содержащий воду массой 0,5 кг при 20 °С, и включили в сеть напряжением 220 В. Какая масса воды выкипит за 20 мин, если КПД кипятильника 80%. </w:t>
      </w:r>
      <w:r w:rsidRPr="002D59CF">
        <w:rPr>
          <w:color w:val="000000" w:themeColor="text1"/>
          <w:sz w:val="24"/>
          <w:szCs w:val="24"/>
        </w:rPr>
        <w:t>(Здесь приведено решение аналогичной обобщенной задачи).</w:t>
      </w:r>
    </w:p>
    <w:p w14:paraId="2A21B1F0" w14:textId="77777777" w:rsidR="00EE7F02" w:rsidRPr="002D59CF" w:rsidRDefault="00EE7F02" w:rsidP="00EE7F02">
      <w:pPr>
        <w:tabs>
          <w:tab w:val="left" w:pos="3975"/>
        </w:tabs>
        <w:spacing w:after="0" w:line="240" w:lineRule="auto"/>
        <w:ind w:left="360"/>
        <w:jc w:val="center"/>
        <w:rPr>
          <w:color w:val="000000" w:themeColor="text1"/>
          <w:sz w:val="24"/>
          <w:szCs w:val="24"/>
          <w:lang w:val="ru-RU"/>
        </w:rPr>
      </w:pPr>
      <w:r w:rsidRPr="002D59CF">
        <w:rPr>
          <w:color w:val="000000" w:themeColor="text1"/>
          <w:sz w:val="24"/>
          <w:szCs w:val="24"/>
          <w:lang w:val="ru-RU"/>
        </w:rPr>
        <w:t>Электродвижущая сила (ЭДС). Закон Ома для полной цепи</w:t>
      </w:r>
    </w:p>
    <w:p w14:paraId="69B3FE7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питании лампочки от элемента с ЭДС 1,5 В сила тока в цепи равна 0,2 А. Найти работу сторонних сил в элементе за 1 мин.</w:t>
      </w:r>
    </w:p>
    <w:p w14:paraId="39369AA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 источнику с ЭДС 12 В и внутренним сопротивлением 1 Ом подключен реостат, сопротивление которого 5 Ом. Найти силу тока в цепи и напряжение на зажимах источника.</w:t>
      </w:r>
    </w:p>
    <w:p w14:paraId="7ED82766"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 xml:space="preserve">Каково напряжение на полюсах источника с ЭДС, равной </w:t>
      </w:r>
      <w:r w:rsidRPr="002D59CF">
        <w:rPr>
          <w:color w:val="000000" w:themeColor="text1"/>
          <w:sz w:val="24"/>
          <w:szCs w:val="24"/>
        </w:rPr>
        <w:t>ε</w:t>
      </w:r>
      <w:r w:rsidRPr="002D59CF">
        <w:rPr>
          <w:color w:val="000000" w:themeColor="text1"/>
          <w:sz w:val="24"/>
          <w:szCs w:val="24"/>
          <w:lang w:val="ru-RU"/>
        </w:rPr>
        <w:t>, когда сопротивление внешней части цепи равно внутреннему сопротивлению источника.</w:t>
      </w:r>
    </w:p>
    <w:p w14:paraId="456C645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лампочки к батарее элементов с ЭДС 4,5 В вольтметр показал напряжение на лампочке 4 В, а амперметр силу тока 0,25 А. Каково внутреннее сопротивление батареи.</w:t>
      </w:r>
    </w:p>
    <w:p w14:paraId="6A537523"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электромагнита к источнику с ЭДС 30 В и внутренним сопротивлением 2 Ом напряжение на зажимах источника стало 28 В. Найти силу тока в цепи. Какую работу совершают сторонние силы источника за 5 мин? Какова работа тока во внешней и внутренней частях цепи за то же время.</w:t>
      </w:r>
    </w:p>
    <w:p w14:paraId="1EC1BDBF"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Как изменятся показания амперметра и вольтметра (рис. 87), если замкнуть ключ.</w:t>
      </w:r>
    </w:p>
    <w:p w14:paraId="09990FCC"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В проводнике сопротивлением 2 Ом, подключенном к элементу с ЭДС 1,1В, сила тока равна 0,5 А. Какова сила тока при коротком замыкании элемента.</w:t>
      </w:r>
    </w:p>
    <w:p w14:paraId="4FFFBC8E"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Для определения ЭДС и внутреннего сопротивления источника тока собрали цепь по схеме, приведенной на рисунке 88. При некотором положении скользящего контакта реостата амперметр показал 0,5 А, а вольтметр 4 В. Когда контакт переместили немного влево, амперметр стал показывать 0,9 А, а вольтметр 3,6 В. Вычислить ЭДС и внутреннее сопротивление источника.</w:t>
      </w:r>
    </w:p>
    <w:p w14:paraId="20F17D50"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При подключении к батарее гальванических элементов резистора сопротивлением 16 Ом сила тока в цепи была 1 А, а при подключении резистора сопротивлением 8 Ом сила тока стала 1,8 А. Найти ЭДС и внутреннее сопротивление батареи. При возможности выполните работу экспериментально, используя два резистора, сопротивления которых известны, и амперметр.</w:t>
      </w:r>
    </w:p>
    <w:p w14:paraId="6B6124DA"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Найти внутреннее сопротивление и ЭДС источника тока, если при силе тока 30 А мощность во внешней цепи равна 180 Вт, а при силе тока 10 А эта мощность равна 100 Вт.</w:t>
      </w:r>
    </w:p>
    <w:p w14:paraId="08CFA148"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rPr>
      </w:pPr>
      <w:r w:rsidRPr="002D59CF">
        <w:rPr>
          <w:color w:val="000000" w:themeColor="text1"/>
          <w:sz w:val="24"/>
          <w:szCs w:val="24"/>
          <w:lang w:val="ru-RU"/>
        </w:rPr>
        <w:t xml:space="preserve">Вольтметр, подключенный к зажимам источника тока, показал 6 В. Когда к тем же зажимам подключили резистор, вольтметр стал показывать 3 В. Что покажет вольтметр, если вместо одного подключить два таких же резистора, соединенных последовательно? </w:t>
      </w:r>
      <w:r w:rsidRPr="002D59CF">
        <w:rPr>
          <w:color w:val="000000" w:themeColor="text1"/>
          <w:sz w:val="24"/>
          <w:szCs w:val="24"/>
        </w:rPr>
        <w:t>Параллельно.</w:t>
      </w:r>
    </w:p>
    <w:p w14:paraId="206AF1CB"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40 В и внутренним сопротивлением 0,04 Ом ток поступает по медному кабелю площадью поперечного сечения 170 мм2 к месту электросварки, удаленному от генератора на 50 м. Найти напряжение на зажимах генератора и на сварочном аппарате, если сила тока в цепи равна 200 А. Какова мощность сварочной дуги.</w:t>
      </w:r>
    </w:p>
    <w:p w14:paraId="41CAB9C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Генератор питает 50 ламп сопротивлением 300 Ом каждая, соединенных параллельно. Напряжение на зажимах генератора 128 В, его внутреннее сопротивление 0,1 Ом, а сопротивление подводящей линии 0,4 Ом. Найти силу тока в линии, ЭДС генератора, напряжение на лампах, полезную мощность, потерю мощности на внутреннем сопротивлении генератора и на подводящих проводах.</w:t>
      </w:r>
    </w:p>
    <w:p w14:paraId="194620F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От генератора с ЭДС 250 В и внутренним сопротивлением 0,1 Ом необходимо протянуть к потребителю двухпроводную линию длиной 100 м. Какая масса алюминия пойдет на изготовление подводящих проводов, если максимальная мощность потребителя 22 кВт и он рассчитан на напряжение 220 В.</w:t>
      </w:r>
    </w:p>
    <w:p w14:paraId="326BB8D7"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Лампочки, сопротивления которых 3 и 12 Ом, поочередно подключенные к некоторому источнику тока, потребляют одинаковую мощность. Найти внутреннее сопротивление источника и КПД цепи в каждом случае.</w:t>
      </w:r>
    </w:p>
    <w:p w14:paraId="699ED569" w14:textId="77777777" w:rsidR="00EE7F02" w:rsidRPr="002D59CF" w:rsidRDefault="00EE7F02" w:rsidP="00634300">
      <w:pPr>
        <w:pStyle w:val="a5"/>
        <w:widowControl/>
        <w:numPr>
          <w:ilvl w:val="0"/>
          <w:numId w:val="11"/>
        </w:numPr>
        <w:tabs>
          <w:tab w:val="left" w:pos="3975"/>
        </w:tabs>
        <w:autoSpaceDE/>
        <w:autoSpaceDN/>
        <w:contextualSpacing/>
        <w:jc w:val="both"/>
        <w:rPr>
          <w:color w:val="000000" w:themeColor="text1"/>
          <w:sz w:val="24"/>
          <w:szCs w:val="24"/>
          <w:lang w:val="ru-RU"/>
        </w:rPr>
      </w:pPr>
      <w:r w:rsidRPr="002D59CF">
        <w:rPr>
          <w:color w:val="000000" w:themeColor="text1"/>
          <w:sz w:val="24"/>
          <w:szCs w:val="24"/>
          <w:lang w:val="ru-RU"/>
        </w:rPr>
        <w:t>Источник тока с ЭДС 9 В и внутренним сопротивлением 1 Ом питает через реостат три параллельно соединенные лампочки, рассчитанные на напряжение 6,3 В и силу тока 0,3 А. Реостат поставлен в такое положение, что лампочки работают в номинальном режиме. Одна из лампочек перегорела. Во сколько раз изменилась мощность каждой из двух оставшихся лампочек по сравнению с номинальной, если считать, что сопротивление каждой лампочки осталось прежним.</w:t>
      </w:r>
    </w:p>
    <w:p w14:paraId="0D6E1E06" w14:textId="77777777" w:rsidR="00EE7F02" w:rsidRPr="002D59CF" w:rsidRDefault="00EE7F02" w:rsidP="00EE7F02">
      <w:pPr>
        <w:pStyle w:val="a5"/>
        <w:tabs>
          <w:tab w:val="left" w:pos="3975"/>
        </w:tabs>
        <w:jc w:val="both"/>
        <w:rPr>
          <w:color w:val="000000" w:themeColor="text1"/>
          <w:sz w:val="24"/>
          <w:szCs w:val="24"/>
          <w:lang w:val="ru-RU"/>
        </w:rPr>
      </w:pPr>
    </w:p>
    <w:p w14:paraId="54828FD7"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FD505C5" w14:textId="77777777" w:rsidR="00EE7F02" w:rsidRPr="002D59CF" w:rsidRDefault="00EE7F02" w:rsidP="00EE7F02">
      <w:pPr>
        <w:spacing w:after="0" w:line="240" w:lineRule="auto"/>
        <w:ind w:firstLine="426"/>
        <w:jc w:val="both"/>
        <w:rPr>
          <w:color w:val="000000" w:themeColor="text1"/>
          <w:sz w:val="24"/>
          <w:szCs w:val="24"/>
          <w:lang w:val="ru-RU"/>
        </w:rPr>
      </w:pPr>
      <w:r w:rsidRPr="002D59CF">
        <w:rPr>
          <w:color w:val="000000" w:themeColor="text1"/>
          <w:sz w:val="24"/>
          <w:szCs w:val="24"/>
          <w:lang w:val="ru-RU"/>
        </w:rPr>
        <w:br/>
      </w:r>
    </w:p>
    <w:p w14:paraId="1A4B282A" w14:textId="77777777" w:rsidR="00EE7F02" w:rsidRPr="002D59CF" w:rsidRDefault="00EE7F02" w:rsidP="00EE7F02">
      <w:pPr>
        <w:pStyle w:val="a5"/>
        <w:tabs>
          <w:tab w:val="left" w:pos="3975"/>
        </w:tabs>
        <w:jc w:val="both"/>
        <w:rPr>
          <w:color w:val="000000" w:themeColor="text1"/>
          <w:sz w:val="24"/>
          <w:szCs w:val="24"/>
          <w:lang w:val="ru-RU"/>
        </w:rPr>
      </w:pPr>
    </w:p>
    <w:p w14:paraId="5050A5AE" w14:textId="77777777" w:rsidR="00EE7F02" w:rsidRPr="002D59CF" w:rsidRDefault="00EE7F02" w:rsidP="00EE7F02">
      <w:pPr>
        <w:pStyle w:val="a5"/>
        <w:tabs>
          <w:tab w:val="left" w:pos="3975"/>
        </w:tabs>
        <w:jc w:val="both"/>
        <w:rPr>
          <w:color w:val="000000" w:themeColor="text1"/>
          <w:sz w:val="24"/>
          <w:szCs w:val="24"/>
          <w:lang w:val="ru-RU"/>
        </w:rPr>
      </w:pPr>
    </w:p>
    <w:p w14:paraId="40F0D68F" w14:textId="77777777" w:rsidR="00EE7F02" w:rsidRPr="002D59CF" w:rsidRDefault="00EE7F02" w:rsidP="00EE7F02">
      <w:pPr>
        <w:pStyle w:val="a5"/>
        <w:tabs>
          <w:tab w:val="left" w:pos="3975"/>
        </w:tabs>
        <w:jc w:val="both"/>
        <w:rPr>
          <w:color w:val="000000" w:themeColor="text1"/>
          <w:sz w:val="24"/>
          <w:szCs w:val="24"/>
          <w:lang w:val="ru-RU"/>
        </w:rPr>
      </w:pPr>
    </w:p>
    <w:p w14:paraId="7263F753"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9. Изучение законов последовательного и параллельного соединений </w:t>
      </w:r>
    </w:p>
    <w:p w14:paraId="00142105"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проводников </w:t>
      </w:r>
      <w:r w:rsidRPr="002D59CF">
        <w:rPr>
          <w:b/>
          <w:bCs/>
          <w:color w:val="000000" w:themeColor="text1"/>
          <w:sz w:val="24"/>
          <w:szCs w:val="24"/>
          <w:lang w:val="ru-RU"/>
        </w:rPr>
        <w:t>(2 ч.)</w:t>
      </w:r>
    </w:p>
    <w:p w14:paraId="1F4365A8" w14:textId="77777777" w:rsidR="00EE7F02" w:rsidRPr="002D59CF" w:rsidRDefault="00EE7F02" w:rsidP="00EE7F02">
      <w:pPr>
        <w:spacing w:after="0"/>
        <w:rPr>
          <w:color w:val="000000" w:themeColor="text1"/>
          <w:sz w:val="24"/>
          <w:szCs w:val="24"/>
          <w:lang w:val="ru-RU"/>
        </w:rPr>
      </w:pPr>
      <w:r w:rsidRPr="002D59CF">
        <w:rPr>
          <w:color w:val="000000" w:themeColor="text1"/>
          <w:sz w:val="24"/>
          <w:szCs w:val="24"/>
          <w:lang w:val="ru-RU"/>
        </w:rPr>
        <w:t>Цель: получить практические навыки решения задач на тему изучения законов последовательного и параллельного соединений проводников</w:t>
      </w:r>
    </w:p>
    <w:p w14:paraId="779F9148" w14:textId="77777777" w:rsidR="00EE7F02" w:rsidRPr="002D59CF" w:rsidRDefault="00EE7F02" w:rsidP="00EE7F02">
      <w:pPr>
        <w:pStyle w:val="a5"/>
        <w:tabs>
          <w:tab w:val="left" w:pos="3975"/>
        </w:tabs>
        <w:ind w:left="0"/>
        <w:jc w:val="center"/>
        <w:rPr>
          <w:b/>
          <w:color w:val="000000" w:themeColor="text1"/>
          <w:sz w:val="24"/>
          <w:szCs w:val="24"/>
          <w:lang w:val="ru-RU"/>
        </w:rPr>
      </w:pPr>
    </w:p>
    <w:p w14:paraId="3F9567EC" w14:textId="77777777" w:rsidR="00EE7F02" w:rsidRPr="002D59CF" w:rsidRDefault="00EE7F02" w:rsidP="00EE7F02">
      <w:pPr>
        <w:spacing w:after="0" w:line="240" w:lineRule="auto"/>
        <w:ind w:left="20"/>
        <w:jc w:val="center"/>
        <w:rPr>
          <w:color w:val="000000" w:themeColor="text1"/>
          <w:sz w:val="24"/>
          <w:szCs w:val="24"/>
          <w:lang w:val="ru-RU" w:eastAsia="ru-RU"/>
        </w:rPr>
      </w:pPr>
      <w:r w:rsidRPr="002D59CF">
        <w:rPr>
          <w:color w:val="000000" w:themeColor="text1"/>
          <w:sz w:val="24"/>
          <w:szCs w:val="24"/>
          <w:lang w:val="ru-RU" w:eastAsia="ru-RU"/>
        </w:rPr>
        <w:t xml:space="preserve">КРАТКИЕ ТЕОРЕТИЧЕСКИЕ СВЕДЕНИЯ </w:t>
      </w:r>
    </w:p>
    <w:p w14:paraId="61C0B0CF" w14:textId="77777777" w:rsidR="00EE7F02" w:rsidRPr="002D59CF" w:rsidRDefault="00EE7F02" w:rsidP="00EE7F02">
      <w:pPr>
        <w:spacing w:after="0" w:line="240" w:lineRule="auto"/>
        <w:ind w:left="20"/>
        <w:jc w:val="center"/>
        <w:rPr>
          <w:b/>
          <w:color w:val="000000" w:themeColor="text1"/>
          <w:sz w:val="24"/>
          <w:szCs w:val="24"/>
          <w:lang w:val="ru-RU" w:eastAsia="ru-RU"/>
        </w:rPr>
      </w:pPr>
      <w:r w:rsidRPr="002D59CF">
        <w:rPr>
          <w:b/>
          <w:color w:val="000000" w:themeColor="text1"/>
          <w:sz w:val="24"/>
          <w:szCs w:val="24"/>
          <w:lang w:val="ru-RU" w:eastAsia="ru-RU"/>
        </w:rPr>
        <w:t>Законы постоянного тока</w:t>
      </w:r>
    </w:p>
    <w:p w14:paraId="384BDA81" w14:textId="77777777" w:rsidR="00EE7F02" w:rsidRPr="002D59CF" w:rsidRDefault="00EE7F02" w:rsidP="00EE7F02">
      <w:pPr>
        <w:tabs>
          <w:tab w:val="left" w:pos="190"/>
        </w:tabs>
        <w:spacing w:after="240" w:line="240" w:lineRule="auto"/>
        <w:ind w:left="20"/>
        <w:jc w:val="both"/>
        <w:rPr>
          <w:color w:val="000000" w:themeColor="text1"/>
          <w:sz w:val="24"/>
          <w:szCs w:val="24"/>
          <w:lang w:eastAsia="ru-RU"/>
        </w:rPr>
      </w:pPr>
      <w:r w:rsidRPr="002D59CF">
        <w:rPr>
          <w:color w:val="000000" w:themeColor="text1"/>
          <w:sz w:val="24"/>
          <w:szCs w:val="24"/>
          <w:lang w:eastAsia="ru-RU"/>
        </w:rPr>
        <w:t>1.Сила тока:</w:t>
      </w:r>
    </w:p>
    <w:p w14:paraId="510A5084" w14:textId="77777777" w:rsidR="00EE7F02" w:rsidRPr="002D59CF" w:rsidRDefault="00EE7F02" w:rsidP="00EE7F02">
      <w:pPr>
        <w:tabs>
          <w:tab w:val="left" w:pos="190"/>
        </w:tabs>
        <w:spacing w:after="240" w:line="240" w:lineRule="auto"/>
        <w:ind w:left="20"/>
        <w:jc w:val="center"/>
        <w:rPr>
          <w:color w:val="000000" w:themeColor="text1"/>
          <w:sz w:val="24"/>
          <w:szCs w:val="24"/>
          <w:lang w:eastAsia="ru-RU"/>
        </w:rPr>
      </w:pPr>
      <w:r w:rsidRPr="002D59CF">
        <w:rPr>
          <w:color w:val="000000" w:themeColor="text1"/>
          <w:position w:val="-24"/>
          <w:sz w:val="24"/>
          <w:szCs w:val="24"/>
          <w:lang w:eastAsia="ru-RU"/>
        </w:rPr>
        <w:object w:dxaOrig="620" w:dyaOrig="620" w14:anchorId="4803888F">
          <v:shape id="_x0000_i1034" type="#_x0000_t75" style="width:28.8pt;height:28.8pt" o:ole="">
            <v:imagedata r:id="rId150" o:title=""/>
          </v:shape>
          <o:OLEObject Type="Embed" ProgID="Equation.DSMT4" ShapeID="_x0000_i1034" DrawAspect="Content" ObjectID="_1834292445" r:id="rId151"/>
        </w:object>
      </w:r>
    </w:p>
    <w:p w14:paraId="13BFC700" w14:textId="77777777" w:rsidR="00EE7F02" w:rsidRPr="002D59CF" w:rsidRDefault="00EE7F02" w:rsidP="00EE7F02">
      <w:pPr>
        <w:spacing w:before="120"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q</w:t>
      </w:r>
      <w:r w:rsidRPr="002D59CF">
        <w:rPr>
          <w:color w:val="000000" w:themeColor="text1"/>
          <w:sz w:val="24"/>
          <w:szCs w:val="24"/>
          <w:lang w:val="ru-RU" w:eastAsia="ru-RU"/>
        </w:rPr>
        <w:t xml:space="preserve">— заряд, прошедший через поперечное сечение проводника за время </w:t>
      </w:r>
      <w:r w:rsidRPr="002D59CF">
        <w:rPr>
          <w:b/>
          <w:i/>
          <w:color w:val="000000" w:themeColor="text1"/>
          <w:sz w:val="24"/>
          <w:szCs w:val="24"/>
          <w:lang w:eastAsia="ru-RU"/>
        </w:rPr>
        <w:t>t</w:t>
      </w:r>
      <w:r w:rsidRPr="002D59CF">
        <w:rPr>
          <w:color w:val="000000" w:themeColor="text1"/>
          <w:sz w:val="24"/>
          <w:szCs w:val="24"/>
          <w:lang w:val="ru-RU" w:eastAsia="ru-RU"/>
        </w:rPr>
        <w:t>.</w:t>
      </w:r>
    </w:p>
    <w:p w14:paraId="3F4205D2" w14:textId="77777777" w:rsidR="00EE7F02" w:rsidRPr="002D59CF" w:rsidRDefault="00EE7F02" w:rsidP="00EE7F02">
      <w:pPr>
        <w:tabs>
          <w:tab w:val="left" w:pos="199"/>
        </w:tabs>
        <w:spacing w:after="240" w:line="240" w:lineRule="auto"/>
        <w:jc w:val="both"/>
        <w:rPr>
          <w:color w:val="000000" w:themeColor="text1"/>
          <w:sz w:val="24"/>
          <w:szCs w:val="24"/>
          <w:lang w:val="ru-RU" w:eastAsia="ru-RU"/>
        </w:rPr>
      </w:pPr>
      <w:r w:rsidRPr="002D59CF">
        <w:rPr>
          <w:color w:val="000000" w:themeColor="text1"/>
          <w:sz w:val="24"/>
          <w:szCs w:val="24"/>
          <w:lang w:val="ru-RU" w:eastAsia="ru-RU"/>
        </w:rPr>
        <w:t>2.Закон Ома для участка цепи:</w:t>
      </w:r>
    </w:p>
    <w:p w14:paraId="62E61351" w14:textId="77777777" w:rsidR="00EE7F02" w:rsidRPr="002D59CF" w:rsidRDefault="00EE7F02" w:rsidP="00EE7F02">
      <w:pPr>
        <w:tabs>
          <w:tab w:val="left" w:pos="199"/>
        </w:tabs>
        <w:spacing w:after="240" w:line="240" w:lineRule="auto"/>
        <w:ind w:left="360"/>
        <w:jc w:val="center"/>
        <w:rPr>
          <w:color w:val="000000" w:themeColor="text1"/>
          <w:sz w:val="24"/>
          <w:szCs w:val="24"/>
          <w:lang w:eastAsia="ru-RU"/>
        </w:rPr>
      </w:pPr>
      <w:r w:rsidRPr="002D59CF">
        <w:rPr>
          <w:color w:val="000000" w:themeColor="text1"/>
          <w:position w:val="-24"/>
          <w:sz w:val="24"/>
          <w:szCs w:val="24"/>
          <w:lang w:eastAsia="ru-RU"/>
        </w:rPr>
        <w:object w:dxaOrig="760" w:dyaOrig="620" w14:anchorId="4A9AB303">
          <v:shape id="_x0000_i1035" type="#_x0000_t75" style="width:35.7pt;height:28.8pt" o:ole="">
            <v:imagedata r:id="rId152" o:title=""/>
          </v:shape>
          <o:OLEObject Type="Embed" ProgID="Equation.DSMT4" ShapeID="_x0000_i1035" DrawAspect="Content" ObjectID="_1834292446" r:id="rId153"/>
        </w:object>
      </w:r>
    </w:p>
    <w:p w14:paraId="2F7FF5F3" w14:textId="77777777" w:rsidR="00EE7F02" w:rsidRPr="002D59CF" w:rsidRDefault="00EE7F02" w:rsidP="00EE7F02">
      <w:pPr>
        <w:spacing w:before="120" w:after="120" w:line="240" w:lineRule="auto"/>
        <w:jc w:val="both"/>
        <w:rPr>
          <w:color w:val="000000" w:themeColor="text1"/>
          <w:sz w:val="24"/>
          <w:szCs w:val="24"/>
          <w:lang w:val="ru-RU" w:eastAsia="ru-RU"/>
        </w:rPr>
      </w:pPr>
      <w:r w:rsidRPr="002D59CF">
        <w:rPr>
          <w:color w:val="000000" w:themeColor="text1"/>
          <w:sz w:val="24"/>
          <w:szCs w:val="24"/>
          <w:lang w:val="ru-RU" w:eastAsia="ru-RU"/>
        </w:rPr>
        <w:t>где</w:t>
      </w:r>
      <w:r w:rsidRPr="002D59CF">
        <w:rPr>
          <w:b/>
          <w:i/>
          <w:iCs/>
          <w:color w:val="000000" w:themeColor="text1"/>
          <w:sz w:val="24"/>
          <w:szCs w:val="24"/>
        </w:rPr>
        <w:t>U</w:t>
      </w:r>
      <w:r w:rsidRPr="002D59CF">
        <w:rPr>
          <w:color w:val="000000" w:themeColor="text1"/>
          <w:sz w:val="24"/>
          <w:szCs w:val="24"/>
          <w:lang w:val="ru-RU" w:eastAsia="ru-RU"/>
        </w:rPr>
        <w:t>— напряжение;</w:t>
      </w:r>
      <w:r w:rsidRPr="002D59CF">
        <w:rPr>
          <w:b/>
          <w:i/>
          <w:iCs/>
          <w:color w:val="000000" w:themeColor="text1"/>
          <w:sz w:val="24"/>
          <w:szCs w:val="24"/>
        </w:rPr>
        <w:t>R</w:t>
      </w:r>
      <w:r w:rsidRPr="002D59CF">
        <w:rPr>
          <w:color w:val="000000" w:themeColor="text1"/>
          <w:sz w:val="24"/>
          <w:szCs w:val="24"/>
          <w:lang w:val="ru-RU" w:eastAsia="ru-RU"/>
        </w:rPr>
        <w:t>— сопротивление участка цепи.</w:t>
      </w:r>
    </w:p>
    <w:p w14:paraId="5B0B37DA" w14:textId="77777777" w:rsidR="00EE7F02" w:rsidRPr="002D59CF" w:rsidRDefault="00EE7F02" w:rsidP="00EE7F02">
      <w:pPr>
        <w:tabs>
          <w:tab w:val="left" w:pos="203"/>
        </w:tabs>
        <w:spacing w:after="0" w:line="240" w:lineRule="auto"/>
        <w:jc w:val="both"/>
        <w:rPr>
          <w:color w:val="000000" w:themeColor="text1"/>
          <w:sz w:val="24"/>
          <w:szCs w:val="24"/>
          <w:lang w:val="ru-RU" w:eastAsia="ru-RU"/>
        </w:rPr>
      </w:pPr>
      <w:r w:rsidRPr="002D59CF">
        <w:rPr>
          <w:color w:val="000000" w:themeColor="text1"/>
          <w:sz w:val="24"/>
          <w:szCs w:val="24"/>
          <w:lang w:val="ru-RU" w:eastAsia="ru-RU"/>
        </w:rPr>
        <w:t>3/Закон Ома для замкнутой цепи:</w:t>
      </w:r>
    </w:p>
    <w:p w14:paraId="586A9876" w14:textId="77777777" w:rsidR="00EE7F02" w:rsidRPr="002D59CF" w:rsidRDefault="00EE7F02" w:rsidP="00EE7F02">
      <w:pPr>
        <w:tabs>
          <w:tab w:val="left" w:pos="203"/>
        </w:tabs>
        <w:spacing w:after="0" w:line="240" w:lineRule="auto"/>
        <w:jc w:val="center"/>
        <w:rPr>
          <w:color w:val="000000" w:themeColor="text1"/>
          <w:sz w:val="24"/>
          <w:szCs w:val="24"/>
          <w:lang w:eastAsia="ru-RU"/>
        </w:rPr>
      </w:pPr>
      <w:r w:rsidRPr="002D59CF">
        <w:rPr>
          <w:color w:val="000000" w:themeColor="text1"/>
          <w:sz w:val="24"/>
          <w:szCs w:val="24"/>
        </w:rPr>
        <w:object w:dxaOrig="4332" w:dyaOrig="2890" w14:anchorId="2BD2447F">
          <v:shape id="_x0000_i1036" type="#_x0000_t75" style="width:165.9pt;height:107.7pt" o:ole="" fillcolor="window">
            <v:imagedata r:id="rId154" o:title=""/>
          </v:shape>
          <o:OLEObject Type="Embed" ProgID="Word.Picture.8" ShapeID="_x0000_i1036" DrawAspect="Content" ObjectID="_1834292447" r:id="rId155"/>
        </w:object>
      </w:r>
    </w:p>
    <w:p w14:paraId="0C67C0C9" w14:textId="77777777" w:rsidR="00EE7F02" w:rsidRPr="002D59CF" w:rsidRDefault="00EE7F02" w:rsidP="00EE7F02">
      <w:pPr>
        <w:spacing w:after="0" w:line="240" w:lineRule="auto"/>
        <w:ind w:right="40"/>
        <w:jc w:val="center"/>
        <w:rPr>
          <w:color w:val="000000" w:themeColor="text1"/>
          <w:sz w:val="24"/>
          <w:szCs w:val="24"/>
          <w:lang w:eastAsia="ru-RU"/>
        </w:rPr>
      </w:pPr>
      <w:r w:rsidRPr="002D59CF">
        <w:rPr>
          <w:color w:val="000000" w:themeColor="text1"/>
          <w:position w:val="-26"/>
          <w:sz w:val="24"/>
          <w:szCs w:val="24"/>
          <w:lang w:eastAsia="ru-RU"/>
        </w:rPr>
        <w:object w:dxaOrig="1040" w:dyaOrig="639" w14:anchorId="3C9A7DC6">
          <v:shape id="_x0000_i1037" type="#_x0000_t75" style="width:50.1pt;height:28.8pt" o:ole="">
            <v:imagedata r:id="rId156" o:title=""/>
          </v:shape>
          <o:OLEObject Type="Embed" ProgID="Equation.DSMT4" ShapeID="_x0000_i1037" DrawAspect="Content" ObjectID="_1834292448" r:id="rId157"/>
        </w:object>
      </w:r>
    </w:p>
    <w:p w14:paraId="035B914D" w14:textId="77777777" w:rsidR="00EE7F02" w:rsidRPr="002D59CF" w:rsidRDefault="00EE7F02" w:rsidP="00EE7F02">
      <w:pPr>
        <w:spacing w:after="0" w:line="240" w:lineRule="auto"/>
        <w:ind w:right="40"/>
        <w:jc w:val="both"/>
        <w:rPr>
          <w:color w:val="000000" w:themeColor="text1"/>
          <w:sz w:val="24"/>
          <w:szCs w:val="24"/>
          <w:lang w:val="ru-RU" w:eastAsia="ru-RU"/>
        </w:rPr>
      </w:pPr>
      <w:r w:rsidRPr="002D59CF">
        <w:rPr>
          <w:color w:val="000000" w:themeColor="text1"/>
          <w:sz w:val="24"/>
          <w:szCs w:val="24"/>
          <w:lang w:val="ru-RU" w:eastAsia="ru-RU"/>
        </w:rPr>
        <w:t xml:space="preserve">где </w:t>
      </w:r>
      <w:r w:rsidRPr="002D59CF">
        <w:rPr>
          <w:color w:val="000000" w:themeColor="text1"/>
          <w:sz w:val="24"/>
          <w:szCs w:val="24"/>
          <w:lang w:eastAsia="ru-RU"/>
        </w:rPr>
        <w:t>ε</w:t>
      </w:r>
      <w:r w:rsidRPr="002D59CF">
        <w:rPr>
          <w:color w:val="000000" w:themeColor="text1"/>
          <w:sz w:val="24"/>
          <w:szCs w:val="24"/>
          <w:lang w:val="ru-RU" w:eastAsia="ru-RU"/>
        </w:rPr>
        <w:t xml:space="preserve"> — ЭДС источника;</w:t>
      </w:r>
      <w:r w:rsidRPr="002D59CF">
        <w:rPr>
          <w:b/>
          <w:i/>
          <w:iCs/>
          <w:color w:val="000000" w:themeColor="text1"/>
          <w:spacing w:val="20"/>
          <w:sz w:val="24"/>
          <w:szCs w:val="24"/>
        </w:rPr>
        <w:t>R</w:t>
      </w:r>
      <w:r w:rsidRPr="002D59CF">
        <w:rPr>
          <w:b/>
          <w:i/>
          <w:iCs/>
          <w:color w:val="000000" w:themeColor="text1"/>
          <w:spacing w:val="20"/>
          <w:sz w:val="24"/>
          <w:szCs w:val="24"/>
          <w:lang w:val="ru-RU"/>
        </w:rPr>
        <w:t>,</w:t>
      </w:r>
      <w:r w:rsidRPr="002D59CF">
        <w:rPr>
          <w:b/>
          <w:i/>
          <w:iCs/>
          <w:color w:val="000000" w:themeColor="text1"/>
          <w:spacing w:val="20"/>
          <w:sz w:val="24"/>
          <w:szCs w:val="24"/>
        </w:rPr>
        <w:t>r</w:t>
      </w:r>
      <w:r w:rsidRPr="002D59CF">
        <w:rPr>
          <w:color w:val="000000" w:themeColor="text1"/>
          <w:sz w:val="24"/>
          <w:szCs w:val="24"/>
          <w:lang w:val="ru-RU" w:eastAsia="ru-RU"/>
        </w:rPr>
        <w:t>— сопротивление внешнего и внутрен</w:t>
      </w:r>
      <w:r w:rsidRPr="002D59CF">
        <w:rPr>
          <w:color w:val="000000" w:themeColor="text1"/>
          <w:sz w:val="24"/>
          <w:szCs w:val="24"/>
          <w:lang w:val="ru-RU" w:eastAsia="ru-RU"/>
        </w:rPr>
        <w:softHyphen/>
        <w:t>него участков цепи;</w:t>
      </w:r>
      <w:r w:rsidRPr="002D59CF">
        <w:rPr>
          <w:iCs/>
          <w:color w:val="000000" w:themeColor="text1"/>
          <w:spacing w:val="20"/>
          <w:sz w:val="24"/>
          <w:szCs w:val="24"/>
          <w:lang w:val="ru-RU" w:eastAsia="ru-RU"/>
        </w:rPr>
        <w:t>4.</w:t>
      </w:r>
      <w:r w:rsidRPr="002D59CF">
        <w:rPr>
          <w:color w:val="000000" w:themeColor="text1"/>
          <w:sz w:val="24"/>
          <w:szCs w:val="24"/>
          <w:lang w:val="ru-RU" w:eastAsia="ru-RU"/>
        </w:rPr>
        <w:t>Сопротивление проводника:</w:t>
      </w:r>
    </w:p>
    <w:p w14:paraId="6AE1E5E0" w14:textId="77777777" w:rsidR="00EE7F02" w:rsidRPr="002D59CF" w:rsidRDefault="00EE7F02" w:rsidP="00EE7F02">
      <w:pPr>
        <w:tabs>
          <w:tab w:val="left" w:pos="199"/>
        </w:tabs>
        <w:spacing w:after="0" w:line="240" w:lineRule="auto"/>
        <w:jc w:val="center"/>
        <w:rPr>
          <w:color w:val="000000" w:themeColor="text1"/>
          <w:sz w:val="24"/>
          <w:szCs w:val="24"/>
          <w:lang w:eastAsia="ru-RU"/>
        </w:rPr>
      </w:pPr>
      <w:r w:rsidRPr="002D59CF">
        <w:rPr>
          <w:color w:val="000000" w:themeColor="text1"/>
          <w:position w:val="-24"/>
          <w:sz w:val="24"/>
          <w:szCs w:val="24"/>
          <w:lang w:eastAsia="ru-RU"/>
        </w:rPr>
        <w:object w:dxaOrig="940" w:dyaOrig="639" w14:anchorId="0DD7F345">
          <v:shape id="_x0000_i1038" type="#_x0000_t75" style="width:50.1pt;height:28.8pt" o:ole="">
            <v:imagedata r:id="rId158" o:title=""/>
          </v:shape>
          <o:OLEObject Type="Embed" ProgID="Equation.DSMT4" ShapeID="_x0000_i1038" DrawAspect="Content" ObjectID="_1834292449" r:id="rId159"/>
        </w:object>
      </w:r>
    </w:p>
    <w:p w14:paraId="773CB756" w14:textId="77777777" w:rsidR="00EE7F02" w:rsidRPr="002D59CF" w:rsidRDefault="00EE7F02" w:rsidP="00EE7F02">
      <w:pPr>
        <w:jc w:val="both"/>
        <w:rPr>
          <w:color w:val="000000" w:themeColor="text1"/>
          <w:sz w:val="24"/>
          <w:szCs w:val="24"/>
        </w:rPr>
      </w:pPr>
      <w:r w:rsidRPr="002D59CF">
        <w:rPr>
          <w:color w:val="000000" w:themeColor="text1"/>
          <w:sz w:val="24"/>
          <w:szCs w:val="24"/>
          <w:lang w:val="ru-RU" w:eastAsia="ru-RU"/>
        </w:rPr>
        <w:t>где</w:t>
      </w:r>
      <w:r w:rsidRPr="002D59CF">
        <w:rPr>
          <w:b/>
          <w:i/>
          <w:iCs/>
          <w:color w:val="000000" w:themeColor="text1"/>
          <w:sz w:val="24"/>
          <w:szCs w:val="24"/>
        </w:rPr>
        <w:t>l</w:t>
      </w:r>
      <w:r w:rsidRPr="002D59CF">
        <w:rPr>
          <w:b/>
          <w:i/>
          <w:iCs/>
          <w:color w:val="000000" w:themeColor="text1"/>
          <w:sz w:val="24"/>
          <w:szCs w:val="24"/>
          <w:lang w:val="ru-RU"/>
        </w:rPr>
        <w:t xml:space="preserve">, </w:t>
      </w:r>
      <w:r w:rsidRPr="002D59CF">
        <w:rPr>
          <w:b/>
          <w:i/>
          <w:iCs/>
          <w:color w:val="000000" w:themeColor="text1"/>
          <w:sz w:val="24"/>
          <w:szCs w:val="24"/>
        </w:rPr>
        <w:t>S</w:t>
      </w:r>
      <w:r w:rsidRPr="002D59CF">
        <w:rPr>
          <w:color w:val="000000" w:themeColor="text1"/>
          <w:sz w:val="24"/>
          <w:szCs w:val="24"/>
          <w:lang w:val="ru-RU" w:eastAsia="ru-RU"/>
        </w:rPr>
        <w:t xml:space="preserve">— длина и площадь поперечного сечения проводника; </w:t>
      </w:r>
      <w:r w:rsidRPr="002D59CF">
        <w:rPr>
          <w:color w:val="000000" w:themeColor="text1"/>
          <w:sz w:val="24"/>
          <w:szCs w:val="24"/>
          <w:lang w:eastAsia="ru-RU"/>
        </w:rPr>
        <w:t>ρ</w:t>
      </w:r>
      <w:r w:rsidRPr="002D59CF">
        <w:rPr>
          <w:color w:val="000000" w:themeColor="text1"/>
          <w:sz w:val="24"/>
          <w:szCs w:val="24"/>
          <w:lang w:val="ru-RU" w:eastAsia="ru-RU"/>
        </w:rPr>
        <w:t xml:space="preserve"> — удельное сопротивление материала.</w:t>
      </w:r>
      <w:r w:rsidRPr="002D59CF">
        <w:rPr>
          <w:color w:val="000000" w:themeColor="text1"/>
          <w:sz w:val="24"/>
          <w:szCs w:val="24"/>
          <w:lang w:val="ru-RU"/>
        </w:rPr>
        <w:br/>
      </w:r>
      <w:r w:rsidRPr="002D59CF">
        <w:rPr>
          <w:color w:val="000000" w:themeColor="text1"/>
          <w:sz w:val="24"/>
          <w:szCs w:val="24"/>
        </w:rPr>
        <w:t>5.Последовательное соединение проводников.</w:t>
      </w:r>
    </w:p>
    <w:bookmarkStart w:id="29" w:name="_MON_1421349133"/>
    <w:bookmarkEnd w:id="29"/>
    <w:bookmarkStart w:id="30" w:name="_MON_1074625018"/>
    <w:bookmarkEnd w:id="30"/>
    <w:p w14:paraId="6F524CE9"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309C457B">
          <v:shape id="_x0000_i1039" type="#_x0000_t75" style="width:2in;height:100.8pt" o:ole="" fillcolor="window">
            <v:imagedata r:id="rId160" o:title=""/>
          </v:shape>
          <o:OLEObject Type="Embed" ProgID="Word.Picture.8" ShapeID="_x0000_i1039" DrawAspect="Content" ObjectID="_1834292450" r:id="rId161"/>
        </w:object>
      </w:r>
    </w:p>
    <w:p w14:paraId="435D6B6C"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560" w:dyaOrig="360" w14:anchorId="762247FD">
          <v:shape id="_x0000_i1040" type="#_x0000_t75" style="width:79.5pt;height:21.9pt" o:ole="" fillcolor="window">
            <v:imagedata r:id="rId162" o:title=""/>
          </v:shape>
          <o:OLEObject Type="Embed" ProgID="Equation.3" ShapeID="_x0000_i1040" DrawAspect="Content" ObjectID="_1834292451" r:id="rId163"/>
        </w:object>
      </w:r>
      <w:r w:rsidRPr="002D59CF">
        <w:rPr>
          <w:b/>
          <w:color w:val="000000" w:themeColor="text1"/>
          <w:sz w:val="24"/>
          <w:szCs w:val="24"/>
        </w:rPr>
        <w:t>,</w:t>
      </w:r>
    </w:p>
    <w:p w14:paraId="71EEF3E9"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719" w:dyaOrig="360" w14:anchorId="1C30999E">
          <v:shape id="_x0000_i1041" type="#_x0000_t75" style="width:86.4pt;height:21.9pt" o:ole="" fillcolor="window">
            <v:imagedata r:id="rId164" o:title=""/>
          </v:shape>
          <o:OLEObject Type="Embed" ProgID="Equation.3" ShapeID="_x0000_i1041" DrawAspect="Content" ObjectID="_1834292452" r:id="rId165"/>
        </w:object>
      </w:r>
      <w:r w:rsidRPr="002D59CF">
        <w:rPr>
          <w:b/>
          <w:color w:val="000000" w:themeColor="text1"/>
          <w:sz w:val="24"/>
          <w:szCs w:val="24"/>
        </w:rPr>
        <w:t>,</w:t>
      </w:r>
    </w:p>
    <w:p w14:paraId="77101E23" w14:textId="77777777" w:rsidR="00EE7F02" w:rsidRPr="002D59CF" w:rsidRDefault="00EE7F02" w:rsidP="00EE7F02">
      <w:pPr>
        <w:jc w:val="center"/>
        <w:rPr>
          <w:b/>
          <w:color w:val="000000" w:themeColor="text1"/>
          <w:sz w:val="24"/>
          <w:szCs w:val="24"/>
        </w:rPr>
      </w:pPr>
      <w:r w:rsidRPr="002D59CF">
        <w:rPr>
          <w:b/>
          <w:color w:val="000000" w:themeColor="text1"/>
          <w:position w:val="-12"/>
          <w:sz w:val="24"/>
          <w:szCs w:val="24"/>
        </w:rPr>
        <w:object w:dxaOrig="1660" w:dyaOrig="360" w14:anchorId="0F81FAAC">
          <v:shape id="_x0000_i1042" type="#_x0000_t75" style="width:86.4pt;height:21.9pt" o:ole="" fillcolor="window">
            <v:imagedata r:id="rId166" o:title=""/>
          </v:shape>
          <o:OLEObject Type="Embed" ProgID="Equation.3" ShapeID="_x0000_i1042" DrawAspect="Content" ObjectID="_1834292453" r:id="rId167"/>
        </w:object>
      </w:r>
      <w:r w:rsidRPr="002D59CF">
        <w:rPr>
          <w:b/>
          <w:color w:val="000000" w:themeColor="text1"/>
          <w:sz w:val="24"/>
          <w:szCs w:val="24"/>
        </w:rPr>
        <w:t xml:space="preserve"> .</w:t>
      </w:r>
    </w:p>
    <w:p w14:paraId="40612584" w14:textId="77777777" w:rsidR="00EE7F02" w:rsidRPr="002D59CF" w:rsidRDefault="00EE7F02" w:rsidP="00EE7F02">
      <w:pPr>
        <w:jc w:val="both"/>
        <w:rPr>
          <w:color w:val="000000" w:themeColor="text1"/>
          <w:sz w:val="24"/>
          <w:szCs w:val="24"/>
        </w:rPr>
      </w:pPr>
      <w:r w:rsidRPr="002D59CF">
        <w:rPr>
          <w:color w:val="000000" w:themeColor="text1"/>
          <w:sz w:val="24"/>
          <w:szCs w:val="24"/>
        </w:rPr>
        <w:t>6.Параллельное соединение проводников.</w:t>
      </w:r>
    </w:p>
    <w:bookmarkStart w:id="31" w:name="_MON_1421349063"/>
    <w:bookmarkEnd w:id="31"/>
    <w:p w14:paraId="69E91C15" w14:textId="77777777" w:rsidR="00EE7F02" w:rsidRPr="002D59CF" w:rsidRDefault="00EE7F02" w:rsidP="00EE7F02">
      <w:pPr>
        <w:jc w:val="center"/>
        <w:rPr>
          <w:color w:val="000000" w:themeColor="text1"/>
          <w:sz w:val="24"/>
          <w:szCs w:val="24"/>
        </w:rPr>
      </w:pPr>
      <w:r w:rsidRPr="002D59CF">
        <w:rPr>
          <w:color w:val="000000" w:themeColor="text1"/>
          <w:sz w:val="24"/>
          <w:szCs w:val="24"/>
        </w:rPr>
        <w:object w:dxaOrig="4320" w:dyaOrig="2880" w14:anchorId="087A5BC6">
          <v:shape id="_x0000_i1043" type="#_x0000_t75" style="width:2in;height:108.3pt" o:ole="" fillcolor="window">
            <v:imagedata r:id="rId168" o:title=""/>
          </v:shape>
          <o:OLEObject Type="Embed" ProgID="Word.Picture.8" ShapeID="_x0000_i1043" DrawAspect="Content" ObjectID="_1834292454" r:id="rId169"/>
        </w:object>
      </w:r>
    </w:p>
    <w:p w14:paraId="2EE73762"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760" w:dyaOrig="360" w14:anchorId="591F72C0">
          <v:shape id="_x0000_i1044" type="#_x0000_t75" style="width:86.4pt;height:21.9pt" o:ole="" fillcolor="window">
            <v:imagedata r:id="rId170" o:title=""/>
          </v:shape>
          <o:OLEObject Type="Embed" ProgID="Equation.3" ShapeID="_x0000_i1044" DrawAspect="Content" ObjectID="_1834292455" r:id="rId171"/>
        </w:object>
      </w:r>
      <w:r w:rsidRPr="002D59CF">
        <w:rPr>
          <w:color w:val="000000" w:themeColor="text1"/>
          <w:sz w:val="24"/>
          <w:szCs w:val="24"/>
          <w:lang w:val="ru-RU"/>
        </w:rPr>
        <w:t>,</w:t>
      </w:r>
    </w:p>
    <w:p w14:paraId="774477B3"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12"/>
          <w:sz w:val="24"/>
          <w:szCs w:val="24"/>
        </w:rPr>
        <w:object w:dxaOrig="1480" w:dyaOrig="360" w14:anchorId="268215F4">
          <v:shape id="_x0000_i1045" type="#_x0000_t75" style="width:1in;height:21.9pt" o:ole="" fillcolor="window">
            <v:imagedata r:id="rId172" o:title=""/>
          </v:shape>
          <o:OLEObject Type="Embed" ProgID="Equation.3" ShapeID="_x0000_i1045" DrawAspect="Content" ObjectID="_1834292456" r:id="rId173"/>
        </w:object>
      </w:r>
      <w:r w:rsidRPr="002D59CF">
        <w:rPr>
          <w:color w:val="000000" w:themeColor="text1"/>
          <w:sz w:val="24"/>
          <w:szCs w:val="24"/>
          <w:lang w:val="ru-RU"/>
        </w:rPr>
        <w:t>,</w:t>
      </w:r>
    </w:p>
    <w:p w14:paraId="18B10AB6" w14:textId="77777777" w:rsidR="00EE7F02" w:rsidRPr="002D59CF" w:rsidRDefault="00EE7F02" w:rsidP="00EE7F02">
      <w:pPr>
        <w:ind w:left="360"/>
        <w:jc w:val="center"/>
        <w:rPr>
          <w:color w:val="000000" w:themeColor="text1"/>
          <w:sz w:val="24"/>
          <w:szCs w:val="24"/>
          <w:lang w:val="ru-RU"/>
        </w:rPr>
      </w:pPr>
      <w:r w:rsidRPr="002D59CF">
        <w:rPr>
          <w:color w:val="000000" w:themeColor="text1"/>
          <w:position w:val="-30"/>
          <w:sz w:val="24"/>
          <w:szCs w:val="24"/>
        </w:rPr>
        <w:object w:dxaOrig="1840" w:dyaOrig="700" w14:anchorId="67910230">
          <v:shape id="_x0000_i1046" type="#_x0000_t75" style="width:93.9pt;height:36.3pt" o:ole="" fillcolor="window">
            <v:imagedata r:id="rId174" o:title=""/>
          </v:shape>
          <o:OLEObject Type="Embed" ProgID="Equation.3" ShapeID="_x0000_i1046" DrawAspect="Content" ObjectID="_1834292457" r:id="rId175"/>
        </w:object>
      </w:r>
      <w:r w:rsidRPr="002D59CF">
        <w:rPr>
          <w:color w:val="000000" w:themeColor="text1"/>
          <w:sz w:val="24"/>
          <w:szCs w:val="24"/>
          <w:lang w:val="ru-RU"/>
        </w:rPr>
        <w:t xml:space="preserve"> .</w:t>
      </w:r>
    </w:p>
    <w:p w14:paraId="5AF4A52F" w14:textId="77777777" w:rsidR="00EE7F02" w:rsidRPr="002D59CF" w:rsidRDefault="00EE7F02" w:rsidP="00EE7F02">
      <w:pPr>
        <w:pStyle w:val="a5"/>
        <w:tabs>
          <w:tab w:val="left" w:pos="284"/>
        </w:tabs>
        <w:spacing w:before="180" w:after="180"/>
        <w:ind w:left="0" w:right="2500"/>
        <w:rPr>
          <w:color w:val="000000" w:themeColor="text1"/>
          <w:sz w:val="24"/>
          <w:szCs w:val="24"/>
          <w:lang w:val="ru-RU" w:eastAsia="ru-RU"/>
        </w:rPr>
      </w:pPr>
      <w:r w:rsidRPr="002D59CF">
        <w:rPr>
          <w:color w:val="000000" w:themeColor="text1"/>
          <w:sz w:val="24"/>
          <w:szCs w:val="24"/>
          <w:lang w:val="ru-RU" w:eastAsia="ru-RU"/>
        </w:rPr>
        <w:t xml:space="preserve">7.Работа тока </w:t>
      </w:r>
      <w:r w:rsidRPr="002D59CF">
        <w:rPr>
          <w:b/>
          <w:i/>
          <w:color w:val="000000" w:themeColor="text1"/>
          <w:sz w:val="24"/>
          <w:szCs w:val="24"/>
          <w:lang w:eastAsia="ru-RU"/>
        </w:rPr>
        <w:t>A</w:t>
      </w:r>
      <w:r w:rsidRPr="002D59CF">
        <w:rPr>
          <w:color w:val="000000" w:themeColor="text1"/>
          <w:sz w:val="24"/>
          <w:szCs w:val="24"/>
          <w:lang w:val="ru-RU" w:eastAsia="ru-RU"/>
        </w:rPr>
        <w:t xml:space="preserve"> за время</w:t>
      </w:r>
      <w:r w:rsidRPr="002D59CF">
        <w:rPr>
          <w:b/>
          <w:i/>
          <w:iCs/>
          <w:color w:val="000000" w:themeColor="text1"/>
          <w:sz w:val="24"/>
          <w:szCs w:val="24"/>
        </w:rPr>
        <w:t>t</w:t>
      </w:r>
      <w:r w:rsidRPr="002D59CF">
        <w:rPr>
          <w:color w:val="000000" w:themeColor="text1"/>
          <w:sz w:val="24"/>
          <w:szCs w:val="24"/>
          <w:lang w:val="ru-RU" w:eastAsia="ru-RU"/>
        </w:rPr>
        <w:t xml:space="preserve">и мощность </w:t>
      </w:r>
      <w:r w:rsidRPr="002D59CF">
        <w:rPr>
          <w:b/>
          <w:i/>
          <w:color w:val="000000" w:themeColor="text1"/>
          <w:sz w:val="24"/>
          <w:szCs w:val="24"/>
          <w:lang w:eastAsia="ru-RU"/>
        </w:rPr>
        <w:t>P</w:t>
      </w:r>
      <w:r w:rsidRPr="002D59CF">
        <w:rPr>
          <w:color w:val="000000" w:themeColor="text1"/>
          <w:sz w:val="24"/>
          <w:szCs w:val="24"/>
          <w:lang w:val="ru-RU" w:eastAsia="ru-RU"/>
        </w:rPr>
        <w:t xml:space="preserve">: </w:t>
      </w:r>
    </w:p>
    <w:p w14:paraId="7671D755" w14:textId="77777777" w:rsidR="00EE7F02" w:rsidRPr="002D59CF" w:rsidRDefault="00EE7F02" w:rsidP="00EE7F02">
      <w:pPr>
        <w:pStyle w:val="a5"/>
        <w:ind w:left="0" w:right="2500"/>
        <w:jc w:val="center"/>
        <w:rPr>
          <w:b/>
          <w:i/>
          <w:color w:val="000000" w:themeColor="text1"/>
          <w:sz w:val="24"/>
          <w:szCs w:val="24"/>
          <w:lang w:eastAsia="ru-RU"/>
        </w:rPr>
      </w:pPr>
      <w:r w:rsidRPr="002D59CF">
        <w:rPr>
          <w:b/>
          <w:i/>
          <w:color w:val="000000" w:themeColor="text1"/>
          <w:sz w:val="24"/>
          <w:szCs w:val="24"/>
          <w:lang w:eastAsia="ru-RU"/>
        </w:rPr>
        <w:t>A=I</w:t>
      </w:r>
      <w:r w:rsidRPr="002D59CF">
        <w:rPr>
          <w:b/>
          <w:i/>
          <w:color w:val="000000" w:themeColor="text1"/>
          <w:sz w:val="24"/>
          <w:szCs w:val="24"/>
          <w:vertAlign w:val="superscript"/>
          <w:lang w:eastAsia="ru-RU"/>
        </w:rPr>
        <w:t>2</w:t>
      </w:r>
      <w:r w:rsidRPr="002D59CF">
        <w:rPr>
          <w:b/>
          <w:i/>
          <w:color w:val="000000" w:themeColor="text1"/>
          <w:sz w:val="24"/>
          <w:szCs w:val="24"/>
          <w:lang w:eastAsia="ru-RU"/>
        </w:rPr>
        <w:t xml:space="preserve">Rt=IUt= </w:t>
      </w:r>
      <w:r w:rsidRPr="002D59CF">
        <w:rPr>
          <w:b/>
          <w:i/>
          <w:color w:val="000000" w:themeColor="text1"/>
          <w:position w:val="-24"/>
          <w:sz w:val="24"/>
          <w:szCs w:val="24"/>
          <w:lang w:eastAsia="ru-RU"/>
        </w:rPr>
        <w:object w:dxaOrig="520" w:dyaOrig="660" w14:anchorId="410DCF64">
          <v:shape id="_x0000_i1047" type="#_x0000_t75" style="width:28.8pt;height:36.3pt" o:ole="">
            <v:imagedata r:id="rId176" o:title=""/>
          </v:shape>
          <o:OLEObject Type="Embed" ProgID="Equation.DSMT4" ShapeID="_x0000_i1047" DrawAspect="Content" ObjectID="_1834292458" r:id="rId177"/>
        </w:object>
      </w:r>
      <w:r w:rsidRPr="002D59CF">
        <w:rPr>
          <w:b/>
          <w:i/>
          <w:color w:val="000000" w:themeColor="text1"/>
          <w:sz w:val="24"/>
          <w:szCs w:val="24"/>
          <w:lang w:eastAsia="ru-RU"/>
        </w:rPr>
        <w:t>;   P=I</w:t>
      </w:r>
      <w:r w:rsidRPr="002D59CF">
        <w:rPr>
          <w:b/>
          <w:i/>
          <w:color w:val="000000" w:themeColor="text1"/>
          <w:sz w:val="24"/>
          <w:szCs w:val="24"/>
          <w:vertAlign w:val="subscript"/>
          <w:lang w:eastAsia="ru-RU"/>
        </w:rPr>
        <w:t>2</w:t>
      </w:r>
      <w:r w:rsidRPr="002D59CF">
        <w:rPr>
          <w:b/>
          <w:i/>
          <w:color w:val="000000" w:themeColor="text1"/>
          <w:sz w:val="24"/>
          <w:szCs w:val="24"/>
          <w:lang w:eastAsia="ru-RU"/>
        </w:rPr>
        <w:t>R=IU=</w:t>
      </w:r>
      <w:r w:rsidRPr="002D59CF">
        <w:rPr>
          <w:b/>
          <w:i/>
          <w:color w:val="000000" w:themeColor="text1"/>
          <w:position w:val="-24"/>
          <w:sz w:val="24"/>
          <w:szCs w:val="24"/>
          <w:lang w:eastAsia="ru-RU"/>
        </w:rPr>
        <w:object w:dxaOrig="400" w:dyaOrig="660" w14:anchorId="49DA1501">
          <v:shape id="_x0000_i1048" type="#_x0000_t75" style="width:21.9pt;height:36.3pt" o:ole="">
            <v:imagedata r:id="rId178" o:title=""/>
          </v:shape>
          <o:OLEObject Type="Embed" ProgID="Equation.DSMT4" ShapeID="_x0000_i1048" DrawAspect="Content" ObjectID="_1834292459" r:id="rId179"/>
        </w:object>
      </w:r>
      <w:r w:rsidRPr="002D59CF">
        <w:rPr>
          <w:b/>
          <w:i/>
          <w:color w:val="000000" w:themeColor="text1"/>
          <w:sz w:val="24"/>
          <w:szCs w:val="24"/>
          <w:lang w:eastAsia="ru-RU"/>
        </w:rPr>
        <w:t>.</w:t>
      </w:r>
    </w:p>
    <w:p w14:paraId="085EE13A" w14:textId="77777777" w:rsidR="00EE7F02" w:rsidRPr="002D59CF" w:rsidRDefault="00EE7F02" w:rsidP="00EE7F02">
      <w:pPr>
        <w:pStyle w:val="a5"/>
        <w:ind w:left="0" w:right="2500"/>
        <w:jc w:val="both"/>
        <w:rPr>
          <w:color w:val="000000" w:themeColor="text1"/>
          <w:sz w:val="24"/>
          <w:szCs w:val="24"/>
          <w:lang w:val="ru-RU" w:eastAsia="ru-RU"/>
        </w:rPr>
      </w:pPr>
      <w:r w:rsidRPr="002D59CF">
        <w:rPr>
          <w:color w:val="000000" w:themeColor="text1"/>
          <w:sz w:val="24"/>
          <w:szCs w:val="24"/>
          <w:lang w:val="ru-RU" w:eastAsia="ru-RU"/>
        </w:rPr>
        <w:t>8.Коэффициент полезного действия (КПД) источника тока:</w:t>
      </w:r>
    </w:p>
    <w:p w14:paraId="3AF31F99" w14:textId="77777777" w:rsidR="00EE7F02" w:rsidRPr="002D59CF" w:rsidRDefault="00EE7F02" w:rsidP="00EE7F02">
      <w:pPr>
        <w:pStyle w:val="a5"/>
        <w:ind w:left="0" w:right="2500"/>
        <w:jc w:val="center"/>
        <w:rPr>
          <w:color w:val="000000" w:themeColor="text1"/>
          <w:sz w:val="24"/>
          <w:szCs w:val="24"/>
          <w:lang w:eastAsia="ru-RU"/>
        </w:rPr>
      </w:pPr>
      <w:r w:rsidRPr="002D59CF">
        <w:rPr>
          <w:color w:val="000000" w:themeColor="text1"/>
          <w:position w:val="-24"/>
          <w:sz w:val="24"/>
          <w:szCs w:val="24"/>
          <w:lang w:eastAsia="ru-RU"/>
        </w:rPr>
        <w:object w:dxaOrig="1040" w:dyaOrig="620" w14:anchorId="4E64B3DC">
          <v:shape id="_x0000_i1049" type="#_x0000_t75" style="width:50.1pt;height:28.8pt" o:ole="">
            <v:imagedata r:id="rId180" o:title=""/>
          </v:shape>
          <o:OLEObject Type="Embed" ProgID="Equation.DSMT4" ShapeID="_x0000_i1049" DrawAspect="Content" ObjectID="_1834292460" r:id="rId181"/>
        </w:object>
      </w:r>
    </w:p>
    <w:p w14:paraId="1C100CE5" w14:textId="77777777" w:rsidR="00EE7F02" w:rsidRPr="002D59CF" w:rsidRDefault="00EE7F02" w:rsidP="00EE7F02">
      <w:pPr>
        <w:spacing w:after="420" w:line="240" w:lineRule="auto"/>
        <w:ind w:right="120"/>
        <w:jc w:val="center"/>
        <w:rPr>
          <w:color w:val="000000" w:themeColor="text1"/>
          <w:sz w:val="24"/>
          <w:szCs w:val="24"/>
          <w:lang w:eastAsia="ru-RU"/>
        </w:rPr>
      </w:pPr>
    </w:p>
    <w:p w14:paraId="2ECB7EA4" w14:textId="77777777" w:rsidR="00EE7F02" w:rsidRPr="002D59CF" w:rsidRDefault="00EE7F02" w:rsidP="00EE7F02">
      <w:pPr>
        <w:spacing w:after="420" w:line="240" w:lineRule="auto"/>
        <w:ind w:right="120"/>
        <w:jc w:val="center"/>
        <w:rPr>
          <w:color w:val="000000" w:themeColor="text1"/>
          <w:sz w:val="24"/>
          <w:szCs w:val="24"/>
          <w:lang w:val="ru-RU" w:eastAsia="ru-RU"/>
        </w:rPr>
      </w:pPr>
      <w:r w:rsidRPr="002D59CF">
        <w:rPr>
          <w:color w:val="000000" w:themeColor="text1"/>
          <w:sz w:val="24"/>
          <w:szCs w:val="24"/>
          <w:lang w:val="ru-RU" w:eastAsia="ru-RU"/>
        </w:rPr>
        <w:t>ПРИМЕРЫ РЕШЕНИЯ ЗАДАЧ</w:t>
      </w:r>
    </w:p>
    <w:p w14:paraId="4FC61E10" w14:textId="77777777" w:rsidR="00EE7F02" w:rsidRPr="002D59CF" w:rsidRDefault="00EE7F02" w:rsidP="00EE7F02">
      <w:pPr>
        <w:pStyle w:val="a5"/>
        <w:ind w:left="0" w:right="119"/>
        <w:jc w:val="center"/>
        <w:rPr>
          <w:b/>
          <w:color w:val="000000" w:themeColor="text1"/>
          <w:sz w:val="24"/>
          <w:szCs w:val="24"/>
          <w:lang w:val="ru-RU" w:eastAsia="ru-RU"/>
        </w:rPr>
      </w:pPr>
      <w:r w:rsidRPr="002D59CF">
        <w:rPr>
          <w:b/>
          <w:i/>
          <w:iCs/>
          <w:color w:val="000000" w:themeColor="text1"/>
          <w:sz w:val="24"/>
          <w:szCs w:val="24"/>
          <w:lang w:val="ru-RU" w:eastAsia="ru-RU"/>
        </w:rPr>
        <w:t>Задача 1</w:t>
      </w:r>
    </w:p>
    <w:p w14:paraId="7E7C2666"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color w:val="000000" w:themeColor="text1"/>
          <w:sz w:val="24"/>
          <w:szCs w:val="24"/>
          <w:lang w:val="ru-RU" w:eastAsia="ru-RU"/>
        </w:rPr>
        <w:t>Цепь состоит из трех последовательно соединенных проводников. Сопро</w:t>
      </w:r>
      <w:r w:rsidRPr="002D59CF">
        <w:rPr>
          <w:color w:val="000000" w:themeColor="text1"/>
          <w:sz w:val="24"/>
          <w:szCs w:val="24"/>
          <w:lang w:val="ru-RU" w:eastAsia="ru-RU"/>
        </w:rPr>
        <w:softHyphen/>
        <w:t>тивление первого проводника 4 Ом, второго — 6 Ом. Напряжение на концах третьего проводника равно 4 В. Общее напряжение на проводниках 24 В. Найти силу тока в цепи и напряжение на концах первого и второго провод</w:t>
      </w:r>
      <w:r w:rsidRPr="002D59CF">
        <w:rPr>
          <w:color w:val="000000" w:themeColor="text1"/>
          <w:sz w:val="24"/>
          <w:szCs w:val="24"/>
          <w:lang w:val="ru-RU" w:eastAsia="ru-RU"/>
        </w:rPr>
        <w:softHyphen/>
        <w:t>ников.</w:t>
      </w:r>
    </w:p>
    <w:p w14:paraId="7BDA080B"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p>
    <w:p w14:paraId="76738AE6" w14:textId="77777777" w:rsidR="00EE7F02" w:rsidRPr="002D59CF" w:rsidRDefault="00EE7F02" w:rsidP="00EE7F02">
      <w:pPr>
        <w:spacing w:after="60" w:line="240" w:lineRule="auto"/>
        <w:ind w:left="6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2096" behindDoc="0" locked="0" layoutInCell="1" allowOverlap="1" wp14:anchorId="0854D95D" wp14:editId="3A23817A">
            <wp:simplePos x="0" y="0"/>
            <wp:positionH relativeFrom="column">
              <wp:posOffset>2314575</wp:posOffset>
            </wp:positionH>
            <wp:positionV relativeFrom="paragraph">
              <wp:posOffset>-1270</wp:posOffset>
            </wp:positionV>
            <wp:extent cx="1562100" cy="885825"/>
            <wp:effectExtent l="0" t="0" r="0" b="9525"/>
            <wp:wrapNone/>
            <wp:docPr id="1129337108" name="Рисунок 87" descr="Описание: C:\Documents and Settings\Administrator\Рабочий стол\электромагнетизм\Image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Documents and Settings\Administrator\Рабочий стол\электромагнетизм\Image0006.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562100" cy="885825"/>
                    </a:xfrm>
                    <a:prstGeom prst="rect">
                      <a:avLst/>
                    </a:prstGeom>
                    <a:noFill/>
                    <a:ln>
                      <a:noFill/>
                    </a:ln>
                  </pic:spPr>
                </pic:pic>
              </a:graphicData>
            </a:graphic>
          </wp:anchor>
        </w:drawing>
      </w:r>
    </w:p>
    <w:p w14:paraId="49A491F7"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498086AC"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62BB5B6F"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1  </w:t>
      </w:r>
    </w:p>
    <w:p w14:paraId="48AFA131" w14:textId="77777777" w:rsidR="00EE7F02" w:rsidRPr="002D59CF" w:rsidRDefault="00EE7F02" w:rsidP="00EE7F02">
      <w:pPr>
        <w:tabs>
          <w:tab w:val="left" w:pos="2582"/>
        </w:tabs>
        <w:spacing w:before="60" w:after="0" w:line="240" w:lineRule="auto"/>
        <w:ind w:left="60"/>
        <w:rPr>
          <w:i/>
          <w:iCs/>
          <w:color w:val="000000" w:themeColor="text1"/>
          <w:sz w:val="24"/>
          <w:szCs w:val="24"/>
          <w:lang w:val="ru-RU" w:eastAsia="ru-RU"/>
        </w:rPr>
      </w:pPr>
    </w:p>
    <w:p w14:paraId="14C7B5E9" w14:textId="77777777" w:rsidR="00EE7F02" w:rsidRPr="002D59CF" w:rsidRDefault="00EE7F02" w:rsidP="00EE7F02">
      <w:pPr>
        <w:tabs>
          <w:tab w:val="left" w:pos="2582"/>
        </w:tabs>
        <w:spacing w:before="60" w:after="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Рис.2</w:t>
      </w:r>
    </w:p>
    <w:p w14:paraId="4C9A6EB4" w14:textId="34C6307D" w:rsidR="00EE7F02" w:rsidRPr="002D59CF" w:rsidRDefault="006D09C0" w:rsidP="00EE7F02">
      <w:pPr>
        <w:tabs>
          <w:tab w:val="left" w:pos="2582"/>
        </w:tabs>
        <w:spacing w:before="60" w:after="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2848" behindDoc="0" locked="0" layoutInCell="1" allowOverlap="1" wp14:anchorId="7F2B041A" wp14:editId="1F4F002B">
                <wp:simplePos x="0" y="0"/>
                <wp:positionH relativeFrom="column">
                  <wp:posOffset>685799</wp:posOffset>
                </wp:positionH>
                <wp:positionV relativeFrom="paragraph">
                  <wp:posOffset>152400</wp:posOffset>
                </wp:positionV>
                <wp:extent cx="0" cy="1381125"/>
                <wp:effectExtent l="0" t="0" r="19050" b="9525"/>
                <wp:wrapNone/>
                <wp:docPr id="112620026"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811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76BF3CEA" id="Прямая соединительная линия 17" o:spid="_x0000_s1026" style="position:absolute;z-index:251662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54pt,12pt" to="54pt,1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5B95DF08" w14:textId="77777777" w:rsidR="00EE7F02" w:rsidRPr="002D59CF" w:rsidRDefault="00EE7F02" w:rsidP="00EE7F02">
      <w:pPr>
        <w:tabs>
          <w:tab w:val="left" w:pos="93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4 Ом</w:t>
      </w:r>
      <w:r w:rsidRPr="002D59CF">
        <w:rPr>
          <w:color w:val="000000" w:themeColor="text1"/>
          <w:sz w:val="24"/>
          <w:szCs w:val="24"/>
          <w:lang w:val="ru-RU" w:eastAsia="ru-RU"/>
        </w:rPr>
        <w:tab/>
        <w:t xml:space="preserve">    Так как соединение проводников последовательное, то сопротивление </w:t>
      </w:r>
    </w:p>
    <w:p w14:paraId="1F9A2879" w14:textId="77777777" w:rsidR="00EE7F02" w:rsidRPr="002D59CF" w:rsidRDefault="00EE7F02" w:rsidP="00EE7F02">
      <w:pPr>
        <w:tabs>
          <w:tab w:val="left" w:pos="866"/>
        </w:tabs>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6 Ом</w:t>
      </w:r>
      <w:r w:rsidRPr="002D59CF">
        <w:rPr>
          <w:color w:val="000000" w:themeColor="text1"/>
          <w:sz w:val="24"/>
          <w:szCs w:val="24"/>
          <w:lang w:val="ru-RU" w:eastAsia="ru-RU"/>
        </w:rPr>
        <w:tab/>
      </w:r>
      <w:r w:rsidRPr="002D59CF">
        <w:rPr>
          <w:color w:val="000000" w:themeColor="text1"/>
          <w:sz w:val="24"/>
          <w:szCs w:val="24"/>
          <w:lang w:eastAsia="ru-RU"/>
        </w:rPr>
        <w:t>R</w:t>
      </w:r>
      <w:r w:rsidRPr="002D59CF">
        <w:rPr>
          <w:color w:val="000000" w:themeColor="text1"/>
          <w:sz w:val="24"/>
          <w:szCs w:val="24"/>
          <w:vertAlign w:val="subscript"/>
          <w:lang w:val="ru-RU" w:eastAsia="ru-RU"/>
        </w:rPr>
        <w:t>12</w:t>
      </w:r>
      <w:r w:rsidRPr="002D59CF">
        <w:rPr>
          <w:color w:val="000000" w:themeColor="text1"/>
          <w:sz w:val="24"/>
          <w:szCs w:val="24"/>
          <w:lang w:val="ru-RU" w:eastAsia="ru-RU"/>
        </w:rPr>
        <w:t xml:space="preserve"> = </w:t>
      </w: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w:t>
      </w:r>
      <w:r w:rsidRPr="002D59CF">
        <w:rPr>
          <w:color w:val="000000" w:themeColor="text1"/>
          <w:sz w:val="24"/>
          <w:szCs w:val="24"/>
          <w:lang w:eastAsia="ru-RU"/>
        </w:rPr>
        <w:t>R</w:t>
      </w:r>
      <w:r w:rsidRPr="002D59CF">
        <w:rPr>
          <w:color w:val="000000" w:themeColor="text1"/>
          <w:sz w:val="24"/>
          <w:szCs w:val="24"/>
          <w:vertAlign w:val="subscript"/>
          <w:lang w:val="ru-RU" w:eastAsia="ru-RU"/>
        </w:rPr>
        <w:t xml:space="preserve">2 </w:t>
      </w:r>
      <w:r w:rsidRPr="002D59CF">
        <w:rPr>
          <w:color w:val="000000" w:themeColor="text1"/>
          <w:sz w:val="24"/>
          <w:szCs w:val="24"/>
          <w:lang w:val="ru-RU" w:eastAsia="ru-RU"/>
        </w:rPr>
        <w:t>= 4 0м + 6 0м = 10 Ом.</w:t>
      </w:r>
    </w:p>
    <w:p w14:paraId="780F7961"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3</w:t>
      </w:r>
      <w:r w:rsidRPr="002D59CF">
        <w:rPr>
          <w:color w:val="000000" w:themeColor="text1"/>
          <w:sz w:val="24"/>
          <w:szCs w:val="24"/>
          <w:lang w:val="ru-RU" w:eastAsia="ru-RU"/>
        </w:rPr>
        <w:t>= 4 В</w:t>
      </w:r>
      <w:r w:rsidRPr="002D59CF">
        <w:rPr>
          <w:color w:val="000000" w:themeColor="text1"/>
          <w:sz w:val="24"/>
          <w:szCs w:val="24"/>
          <w:lang w:val="ru-RU" w:eastAsia="ru-RU"/>
        </w:rPr>
        <w:tab/>
      </w:r>
      <w:r w:rsidRPr="002D59CF">
        <w:rPr>
          <w:color w:val="000000" w:themeColor="text1"/>
          <w:sz w:val="24"/>
          <w:szCs w:val="24"/>
          <w:lang w:eastAsia="ru-RU"/>
        </w:rPr>
        <w:t>U</w:t>
      </w:r>
      <w:r w:rsidRPr="002D59CF">
        <w:rPr>
          <w:color w:val="000000" w:themeColor="text1"/>
          <w:sz w:val="24"/>
          <w:szCs w:val="24"/>
          <w:lang w:val="ru-RU" w:eastAsia="ru-RU"/>
        </w:rPr>
        <w:t xml:space="preserve"> = 24 В</w:t>
      </w:r>
      <w:r w:rsidRPr="002D59CF">
        <w:rPr>
          <w:color w:val="000000" w:themeColor="text1"/>
          <w:sz w:val="24"/>
          <w:szCs w:val="24"/>
          <w:lang w:val="ru-RU" w:eastAsia="ru-RU"/>
        </w:rPr>
        <w:tab/>
      </w:r>
    </w:p>
    <w:p w14:paraId="04B06CC3" w14:textId="77777777" w:rsidR="00EE7F02" w:rsidRPr="002D59CF" w:rsidRDefault="00EE7F02" w:rsidP="00EE7F02">
      <w:pPr>
        <w:tabs>
          <w:tab w:val="left" w:pos="1907"/>
        </w:tabs>
        <w:spacing w:after="0" w:line="240" w:lineRule="auto"/>
        <w:ind w:left="60"/>
        <w:rPr>
          <w:color w:val="000000" w:themeColor="text1"/>
          <w:sz w:val="24"/>
          <w:szCs w:val="24"/>
          <w:lang w:val="ru-RU" w:eastAsia="ru-RU"/>
        </w:rPr>
      </w:pPr>
      <w:r w:rsidRPr="002D59CF">
        <w:rPr>
          <w:color w:val="000000" w:themeColor="text1"/>
          <w:sz w:val="24"/>
          <w:szCs w:val="24"/>
          <w:lang w:val="ru-RU" w:eastAsia="ru-RU"/>
        </w:rPr>
        <w:t xml:space="preserve">                             Суммарное напряжение на первом и втором участке:                    </w:t>
      </w:r>
    </w:p>
    <w:p w14:paraId="7F492551" w14:textId="77777777" w:rsidR="00EE7F02" w:rsidRPr="002D59CF" w:rsidRDefault="00EE7F02" w:rsidP="00EE7F02">
      <w:pPr>
        <w:tabs>
          <w:tab w:val="left" w:pos="940"/>
        </w:tabs>
        <w:spacing w:after="0" w:line="240" w:lineRule="auto"/>
        <w:ind w:left="62"/>
        <w:rPr>
          <w:color w:val="000000" w:themeColor="text1"/>
          <w:sz w:val="24"/>
          <w:szCs w:val="24"/>
          <w:lang w:val="ru-RU"/>
        </w:rPr>
      </w:pPr>
      <w:r w:rsidRPr="002D59CF">
        <w:rPr>
          <w:color w:val="000000" w:themeColor="text1"/>
          <w:sz w:val="24"/>
          <w:szCs w:val="24"/>
        </w:rPr>
        <w:t>I</w:t>
      </w:r>
      <w:r w:rsidRPr="002D59CF">
        <w:rPr>
          <w:color w:val="000000" w:themeColor="text1"/>
          <w:sz w:val="24"/>
          <w:szCs w:val="24"/>
          <w:lang w:val="ru-RU"/>
        </w:rPr>
        <w:t xml:space="preserve"> -?                          </w:t>
      </w:r>
      <w:r w:rsidRPr="002D59CF">
        <w:rPr>
          <w:color w:val="000000" w:themeColor="text1"/>
          <w:sz w:val="24"/>
          <w:szCs w:val="24"/>
        </w:rPr>
        <w:t>U</w:t>
      </w:r>
      <w:r w:rsidRPr="002D59CF">
        <w:rPr>
          <w:color w:val="000000" w:themeColor="text1"/>
          <w:sz w:val="24"/>
          <w:szCs w:val="24"/>
          <w:vertAlign w:val="subscript"/>
          <w:lang w:val="ru-RU"/>
        </w:rPr>
        <w:t>12</w:t>
      </w:r>
      <w:r w:rsidRPr="002D59CF">
        <w:rPr>
          <w:i/>
          <w:iCs/>
          <w:color w:val="000000" w:themeColor="text1"/>
          <w:sz w:val="24"/>
          <w:szCs w:val="24"/>
          <w:lang w:val="ru-RU" w:eastAsia="ru-RU"/>
        </w:rPr>
        <w:t xml:space="preserve">= </w:t>
      </w:r>
      <w:r w:rsidRPr="002D59CF">
        <w:rPr>
          <w:i/>
          <w:iCs/>
          <w:color w:val="000000" w:themeColor="text1"/>
          <w:sz w:val="24"/>
          <w:szCs w:val="24"/>
        </w:rPr>
        <w:t>U</w:t>
      </w:r>
      <w:r w:rsidRPr="002D59CF">
        <w:rPr>
          <w:i/>
          <w:iCs/>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 xml:space="preserve">3 </w:t>
      </w:r>
      <w:r w:rsidRPr="002D59CF">
        <w:rPr>
          <w:color w:val="000000" w:themeColor="text1"/>
          <w:sz w:val="24"/>
          <w:szCs w:val="24"/>
          <w:lang w:val="ru-RU" w:eastAsia="ru-RU"/>
        </w:rPr>
        <w:t>= 24 В - 4 В = 20 В.</w:t>
      </w:r>
    </w:p>
    <w:p w14:paraId="34298246" w14:textId="77777777" w:rsidR="00EE7F02" w:rsidRPr="002D59CF" w:rsidRDefault="00EE7F02" w:rsidP="00EE7F02">
      <w:pPr>
        <w:tabs>
          <w:tab w:val="left" w:pos="940"/>
        </w:tabs>
        <w:spacing w:after="0" w:line="240" w:lineRule="auto"/>
        <w:ind w:left="62"/>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U</w:t>
      </w:r>
      <w:r w:rsidRPr="002D59CF">
        <w:rPr>
          <w:color w:val="000000" w:themeColor="text1"/>
          <w:sz w:val="24"/>
          <w:szCs w:val="24"/>
          <w:vertAlign w:val="subscript"/>
          <w:lang w:val="ru-RU"/>
        </w:rPr>
        <w:t>2</w:t>
      </w:r>
      <w:r w:rsidRPr="002D59CF">
        <w:rPr>
          <w:color w:val="000000" w:themeColor="text1"/>
          <w:sz w:val="24"/>
          <w:szCs w:val="24"/>
          <w:lang w:val="ru-RU"/>
        </w:rPr>
        <w:t xml:space="preserve"> -?</w:t>
      </w:r>
      <w:r w:rsidRPr="002D59CF">
        <w:rPr>
          <w:color w:val="000000" w:themeColor="text1"/>
          <w:sz w:val="24"/>
          <w:szCs w:val="24"/>
          <w:lang w:val="ru-RU"/>
        </w:rPr>
        <w:tab/>
      </w:r>
      <w:r w:rsidRPr="002D59CF">
        <w:rPr>
          <w:color w:val="000000" w:themeColor="text1"/>
          <w:sz w:val="24"/>
          <w:szCs w:val="24"/>
          <w:lang w:val="ru-RU" w:eastAsia="ru-RU"/>
        </w:rPr>
        <w:t>По закону Ома для участка цепи сила тока.</w:t>
      </w:r>
    </w:p>
    <w:p w14:paraId="377775FF" w14:textId="77777777" w:rsidR="00EE7F02" w:rsidRPr="002D59CF" w:rsidRDefault="00EE7F02" w:rsidP="00EE7F02">
      <w:pPr>
        <w:spacing w:after="0" w:line="240" w:lineRule="auto"/>
        <w:ind w:left="62" w:right="1639" w:firstLine="2739"/>
        <w:rPr>
          <w:color w:val="000000" w:themeColor="text1"/>
          <w:sz w:val="24"/>
          <w:szCs w:val="24"/>
          <w:lang w:val="ru-RU" w:eastAsia="ru-RU"/>
        </w:rPr>
      </w:pPr>
    </w:p>
    <w:p w14:paraId="7CF684CF" w14:textId="77777777" w:rsidR="00EE7F02" w:rsidRPr="002D59CF" w:rsidRDefault="00EE7F02" w:rsidP="00EE7F02">
      <w:pPr>
        <w:spacing w:after="0" w:line="240" w:lineRule="auto"/>
        <w:ind w:left="62" w:right="1639" w:firstLine="2739"/>
        <w:rPr>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xml:space="preserve"> =</w:t>
      </w:r>
      <m:oMath>
        <m:f>
          <m:fPr>
            <m:ctrlPr>
              <w:rPr>
                <w:rFonts w:ascii="Cambria Math" w:hAnsi="Cambria Math"/>
                <w:i/>
                <w:color w:val="000000" w:themeColor="text1"/>
                <w:sz w:val="28"/>
                <w:szCs w:val="18"/>
                <w:lang w:eastAsia="ru-RU"/>
              </w:rPr>
            </m:ctrlPr>
          </m:fPr>
          <m:num>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U</m:t>
                </m:r>
              </m:e>
              <m:sub>
                <m:r>
                  <w:rPr>
                    <w:rFonts w:ascii="Cambria Math" w:hAnsi="Cambria Math"/>
                    <w:color w:val="000000" w:themeColor="text1"/>
                    <w:sz w:val="28"/>
                    <w:szCs w:val="18"/>
                    <w:lang w:val="ru-RU" w:eastAsia="ru-RU"/>
                  </w:rPr>
                  <m:t>12</m:t>
                </m:r>
              </m:sub>
            </m:sSub>
          </m:num>
          <m:den>
            <m:sSub>
              <m:sSubPr>
                <m:ctrlPr>
                  <w:rPr>
                    <w:rFonts w:ascii="Cambria Math" w:hAnsi="Cambria Math"/>
                    <w:i/>
                    <w:color w:val="000000" w:themeColor="text1"/>
                    <w:sz w:val="28"/>
                    <w:szCs w:val="18"/>
                    <w:lang w:eastAsia="ru-RU"/>
                  </w:rPr>
                </m:ctrlPr>
              </m:sSubPr>
              <m:e>
                <m:r>
                  <w:rPr>
                    <w:rFonts w:ascii="Cambria Math" w:hAnsi="Cambria Math"/>
                    <w:color w:val="000000" w:themeColor="text1"/>
                    <w:sz w:val="28"/>
                    <w:szCs w:val="18"/>
                    <w:lang w:eastAsia="ru-RU"/>
                  </w:rPr>
                  <m:t>R</m:t>
                </m:r>
              </m:e>
              <m:sub>
                <m:r>
                  <w:rPr>
                    <w:rFonts w:ascii="Cambria Math" w:hAnsi="Cambria Math"/>
                    <w:color w:val="000000" w:themeColor="text1"/>
                    <w:sz w:val="28"/>
                    <w:szCs w:val="18"/>
                    <w:lang w:val="ru-RU" w:eastAsia="ru-RU"/>
                  </w:rPr>
                  <m:t>12</m:t>
                </m:r>
              </m:sub>
            </m:sSub>
          </m:den>
        </m:f>
      </m:oMath>
      <w:r w:rsidRPr="002D59CF">
        <w:rPr>
          <w:color w:val="000000" w:themeColor="text1"/>
          <w:sz w:val="24"/>
          <w:szCs w:val="24"/>
          <w:lang w:val="ru-RU" w:eastAsia="ru-RU"/>
        </w:rPr>
        <w:t xml:space="preserve"> =</w:t>
      </w:r>
      <m:oMath>
        <m:f>
          <m:fPr>
            <m:ctrlPr>
              <w:rPr>
                <w:rFonts w:ascii="Cambria Math" w:hAnsi="Cambria Math"/>
                <w:i/>
                <w:color w:val="000000" w:themeColor="text1"/>
                <w:sz w:val="28"/>
                <w:szCs w:val="28"/>
                <w:lang w:eastAsia="ru-RU"/>
              </w:rPr>
            </m:ctrlPr>
          </m:fPr>
          <m:num>
            <m:r>
              <m:rPr>
                <m:sty m:val="p"/>
              </m:rPr>
              <w:rPr>
                <w:rFonts w:ascii="Cambria Math" w:hAnsi="Cambria Math"/>
                <w:color w:val="000000" w:themeColor="text1"/>
                <w:sz w:val="28"/>
                <w:szCs w:val="28"/>
                <w:lang w:val="ru-RU" w:eastAsia="ru-RU"/>
              </w:rPr>
              <m:t xml:space="preserve">20 </m:t>
            </m:r>
            <m:r>
              <m:rPr>
                <m:sty m:val="p"/>
              </m:rPr>
              <w:rPr>
                <w:rFonts w:ascii="Cambria Math" w:hAnsi="Cambria Math"/>
                <w:color w:val="000000" w:themeColor="text1"/>
                <w:sz w:val="28"/>
                <w:szCs w:val="28"/>
                <w:lang w:eastAsia="ru-RU"/>
              </w:rPr>
              <m:t>B</m:t>
            </m:r>
          </m:num>
          <m:den>
            <m:r>
              <m:rPr>
                <m:sty m:val="p"/>
              </m:rPr>
              <w:rPr>
                <w:rFonts w:ascii="Cambria Math" w:hAnsi="Cambria Math"/>
                <w:color w:val="000000" w:themeColor="text1"/>
                <w:sz w:val="28"/>
                <w:szCs w:val="28"/>
                <w:lang w:val="ru-RU" w:eastAsia="ru-RU"/>
              </w:rPr>
              <m:t xml:space="preserve">10 Ом </m:t>
            </m:r>
          </m:den>
        </m:f>
      </m:oMath>
      <w:r w:rsidRPr="002D59CF">
        <w:rPr>
          <w:color w:val="000000" w:themeColor="text1"/>
          <w:sz w:val="24"/>
          <w:szCs w:val="24"/>
          <w:lang w:val="ru-RU" w:eastAsia="ru-RU"/>
        </w:rPr>
        <w:t xml:space="preserve"> = 2</w:t>
      </w:r>
      <w:r w:rsidRPr="002D59CF">
        <w:rPr>
          <w:color w:val="000000" w:themeColor="text1"/>
          <w:sz w:val="24"/>
          <w:szCs w:val="24"/>
          <w:lang w:eastAsia="ru-RU"/>
        </w:rPr>
        <w:t>A</w:t>
      </w:r>
    </w:p>
    <w:p w14:paraId="1851FCDA" w14:textId="77777777" w:rsidR="00EE7F02" w:rsidRPr="002D59CF" w:rsidRDefault="00EE7F02" w:rsidP="00EE7F02">
      <w:pPr>
        <w:spacing w:before="180" w:after="0" w:line="240" w:lineRule="auto"/>
        <w:ind w:right="1640"/>
        <w:rPr>
          <w:color w:val="000000" w:themeColor="text1"/>
          <w:sz w:val="24"/>
          <w:szCs w:val="24"/>
          <w:lang w:val="ru-RU" w:eastAsia="ru-RU"/>
        </w:rPr>
      </w:pPr>
      <w:r w:rsidRPr="002D59CF">
        <w:rPr>
          <w:color w:val="000000" w:themeColor="text1"/>
          <w:sz w:val="24"/>
          <w:szCs w:val="24"/>
          <w:lang w:val="ru-RU" w:eastAsia="ru-RU"/>
        </w:rPr>
        <w:t>Тогда напряжение на первом проводнике</w:t>
      </w:r>
    </w:p>
    <w:p w14:paraId="1C5DF038" w14:textId="77777777" w:rsidR="00EE7F02" w:rsidRPr="002D59CF" w:rsidRDefault="00EE7F02" w:rsidP="00EE7F02">
      <w:pPr>
        <w:spacing w:after="180" w:line="240" w:lineRule="auto"/>
        <w:ind w:left="25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1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1</w:t>
      </w:r>
      <w:r w:rsidRPr="002D59CF">
        <w:rPr>
          <w:color w:val="000000" w:themeColor="text1"/>
          <w:sz w:val="24"/>
          <w:szCs w:val="24"/>
          <w:lang w:val="ru-RU" w:eastAsia="ru-RU"/>
        </w:rPr>
        <w:t>=2А· 4 Ом = 8 В,</w:t>
      </w:r>
    </w:p>
    <w:p w14:paraId="5AD55096" w14:textId="77777777" w:rsidR="00EE7F02" w:rsidRPr="002D59CF" w:rsidRDefault="00EE7F02" w:rsidP="00EE7F02">
      <w:pPr>
        <w:spacing w:before="180" w:after="60" w:line="240" w:lineRule="auto"/>
        <w:ind w:left="60"/>
        <w:rPr>
          <w:color w:val="000000" w:themeColor="text1"/>
          <w:sz w:val="24"/>
          <w:szCs w:val="24"/>
          <w:lang w:val="ru-RU" w:eastAsia="ru-RU"/>
        </w:rPr>
      </w:pPr>
      <w:r w:rsidRPr="002D59CF">
        <w:rPr>
          <w:color w:val="000000" w:themeColor="text1"/>
          <w:sz w:val="24"/>
          <w:szCs w:val="24"/>
          <w:lang w:val="ru-RU" w:eastAsia="ru-RU"/>
        </w:rPr>
        <w:t>на втором проводнике</w:t>
      </w:r>
    </w:p>
    <w:p w14:paraId="448165D4" w14:textId="77777777" w:rsidR="00EE7F02" w:rsidRPr="002D59CF" w:rsidRDefault="00EE7F02" w:rsidP="00EE7F02">
      <w:pPr>
        <w:spacing w:before="60" w:after="0" w:line="240" w:lineRule="auto"/>
        <w:ind w:left="60" w:right="1640" w:firstLine="184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vertAlign w:val="subscript"/>
          <w:lang w:val="ru-RU"/>
        </w:rPr>
        <w:t xml:space="preserve">2 </w:t>
      </w:r>
      <w:r w:rsidRPr="002D59CF">
        <w:rPr>
          <w:color w:val="000000" w:themeColor="text1"/>
          <w:sz w:val="24"/>
          <w:szCs w:val="24"/>
          <w:lang w:val="ru-RU" w:eastAsia="ru-RU"/>
        </w:rPr>
        <w:t xml:space="preserve">= </w:t>
      </w:r>
      <w:r w:rsidRPr="002D59CF">
        <w:rPr>
          <w:color w:val="000000" w:themeColor="text1"/>
          <w:sz w:val="24"/>
          <w:szCs w:val="24"/>
          <w:lang w:eastAsia="ru-RU"/>
        </w:rPr>
        <w:t>IR</w:t>
      </w:r>
      <w:r w:rsidRPr="002D59CF">
        <w:rPr>
          <w:color w:val="000000" w:themeColor="text1"/>
          <w:sz w:val="24"/>
          <w:szCs w:val="24"/>
          <w:vertAlign w:val="subscript"/>
          <w:lang w:val="ru-RU" w:eastAsia="ru-RU"/>
        </w:rPr>
        <w:t>2</w:t>
      </w:r>
      <w:r w:rsidRPr="002D59CF">
        <w:rPr>
          <w:color w:val="000000" w:themeColor="text1"/>
          <w:sz w:val="24"/>
          <w:szCs w:val="24"/>
          <w:lang w:val="ru-RU" w:eastAsia="ru-RU"/>
        </w:rPr>
        <w:t>=2А· 6 Ом = 12 В.</w:t>
      </w:r>
    </w:p>
    <w:p w14:paraId="332C5FF7"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color w:val="000000" w:themeColor="text1"/>
          <w:sz w:val="24"/>
          <w:szCs w:val="24"/>
          <w:lang w:val="ru-RU" w:eastAsia="ru-RU"/>
        </w:rPr>
        <w:t xml:space="preserve"> Проверка:</w:t>
      </w:r>
      <w:r w:rsidRPr="002D59CF">
        <w:rPr>
          <w:iCs/>
          <w:color w:val="000000" w:themeColor="text1"/>
          <w:sz w:val="24"/>
          <w:szCs w:val="24"/>
        </w:rPr>
        <w:t>U</w:t>
      </w:r>
      <w:r w:rsidRPr="002D59CF">
        <w:rPr>
          <w:iCs/>
          <w:color w:val="000000" w:themeColor="text1"/>
          <w:sz w:val="24"/>
          <w:szCs w:val="24"/>
          <w:lang w:val="ru-RU" w:eastAsia="ru-RU"/>
        </w:rPr>
        <w:t xml:space="preserve">= </w:t>
      </w:r>
      <w:r w:rsidRPr="002D59CF">
        <w:rPr>
          <w:iCs/>
          <w:color w:val="000000" w:themeColor="text1"/>
          <w:sz w:val="24"/>
          <w:szCs w:val="24"/>
        </w:rPr>
        <w:t>U</w:t>
      </w:r>
      <w:r w:rsidRPr="002D59CF">
        <w:rPr>
          <w:iCs/>
          <w:color w:val="000000" w:themeColor="text1"/>
          <w:sz w:val="24"/>
          <w:szCs w:val="24"/>
          <w:vertAlign w:val="subscript"/>
          <w:lang w:val="ru-RU"/>
        </w:rPr>
        <w:t>1</w:t>
      </w:r>
      <w:r w:rsidRPr="002D59CF">
        <w:rPr>
          <w:iCs/>
          <w:color w:val="000000" w:themeColor="text1"/>
          <w:sz w:val="24"/>
          <w:szCs w:val="24"/>
          <w:lang w:val="ru-RU" w:eastAsia="ru-RU"/>
        </w:rPr>
        <w:t xml:space="preserve">+ </w:t>
      </w:r>
      <w:r w:rsidRPr="002D59CF">
        <w:rPr>
          <w:color w:val="000000" w:themeColor="text1"/>
          <w:sz w:val="24"/>
          <w:szCs w:val="24"/>
        </w:rPr>
        <w:t>U</w:t>
      </w:r>
      <w:r w:rsidRPr="002D59CF">
        <w:rPr>
          <w:color w:val="000000" w:themeColor="text1"/>
          <w:sz w:val="24"/>
          <w:szCs w:val="24"/>
          <w:vertAlign w:val="subscript"/>
          <w:lang w:val="ru-RU"/>
        </w:rPr>
        <w:t>2</w:t>
      </w:r>
      <w:r w:rsidRPr="002D59CF">
        <w:rPr>
          <w:iCs/>
          <w:color w:val="000000" w:themeColor="text1"/>
          <w:sz w:val="24"/>
          <w:szCs w:val="24"/>
          <w:lang w:val="ru-RU" w:eastAsia="ru-RU"/>
        </w:rPr>
        <w:t xml:space="preserve"> + </w:t>
      </w:r>
      <w:r w:rsidRPr="002D59CF">
        <w:rPr>
          <w:iCs/>
          <w:color w:val="000000" w:themeColor="text1"/>
          <w:sz w:val="24"/>
          <w:szCs w:val="24"/>
        </w:rPr>
        <w:t>U</w:t>
      </w:r>
      <w:r w:rsidRPr="002D59CF">
        <w:rPr>
          <w:iCs/>
          <w:color w:val="000000" w:themeColor="text1"/>
          <w:sz w:val="24"/>
          <w:szCs w:val="24"/>
          <w:vertAlign w:val="subscript"/>
          <w:lang w:val="ru-RU"/>
        </w:rPr>
        <w:t>3</w:t>
      </w:r>
      <w:r w:rsidRPr="002D59CF">
        <w:rPr>
          <w:color w:val="000000" w:themeColor="text1"/>
          <w:sz w:val="24"/>
          <w:szCs w:val="24"/>
          <w:lang w:val="ru-RU" w:eastAsia="ru-RU"/>
        </w:rPr>
        <w:t xml:space="preserve">= 8 +12 + 4 = 24 (В). </w:t>
      </w:r>
    </w:p>
    <w:p w14:paraId="486A5A6D" w14:textId="77777777" w:rsidR="00EE7F02" w:rsidRPr="002D59CF" w:rsidRDefault="00EE7F02" w:rsidP="00EE7F02">
      <w:pPr>
        <w:spacing w:before="60" w:after="0" w:line="240" w:lineRule="auto"/>
        <w:ind w:left="60" w:right="1640" w:firstLine="82"/>
        <w:rPr>
          <w:color w:val="000000" w:themeColor="text1"/>
          <w:sz w:val="24"/>
          <w:szCs w:val="24"/>
          <w:lang w:val="ru-RU" w:eastAsia="ru-RU"/>
        </w:rPr>
      </w:pPr>
      <w:r w:rsidRPr="002D59CF">
        <w:rPr>
          <w:i/>
          <w:iCs/>
          <w:color w:val="000000" w:themeColor="text1"/>
          <w:sz w:val="24"/>
          <w:szCs w:val="24"/>
          <w:lang w:val="ru-RU" w:eastAsia="ru-RU"/>
        </w:rPr>
        <w:t xml:space="preserve">Ответ: </w:t>
      </w:r>
      <w:r w:rsidRPr="002D59CF">
        <w:rPr>
          <w:i/>
          <w:iCs/>
          <w:color w:val="000000" w:themeColor="text1"/>
          <w:spacing w:val="20"/>
          <w:sz w:val="24"/>
          <w:szCs w:val="24"/>
          <w:lang w:eastAsia="ru-RU"/>
        </w:rPr>
        <w:t>I</w:t>
      </w:r>
      <w:r w:rsidRPr="002D59CF">
        <w:rPr>
          <w:i/>
          <w:iCs/>
          <w:color w:val="000000" w:themeColor="text1"/>
          <w:spacing w:val="20"/>
          <w:sz w:val="24"/>
          <w:szCs w:val="24"/>
          <w:lang w:val="ru-RU" w:eastAsia="ru-RU"/>
        </w:rPr>
        <w:t>=2</w:t>
      </w:r>
      <w:r w:rsidRPr="002D59CF">
        <w:rPr>
          <w:color w:val="000000" w:themeColor="text1"/>
          <w:sz w:val="24"/>
          <w:szCs w:val="24"/>
          <w:lang w:val="ru-RU" w:eastAsia="ru-RU"/>
        </w:rPr>
        <w:t xml:space="preserve">А; </w:t>
      </w:r>
      <w:r w:rsidRPr="002D59CF">
        <w:rPr>
          <w:i/>
          <w:color w:val="000000" w:themeColor="text1"/>
          <w:sz w:val="24"/>
          <w:szCs w:val="24"/>
        </w:rPr>
        <w:t>U</w:t>
      </w:r>
      <w:r w:rsidRPr="002D59CF">
        <w:rPr>
          <w:i/>
          <w:color w:val="000000" w:themeColor="text1"/>
          <w:sz w:val="24"/>
          <w:szCs w:val="24"/>
          <w:vertAlign w:val="subscript"/>
          <w:lang w:val="ru-RU"/>
        </w:rPr>
        <w:t>2</w:t>
      </w:r>
      <w:r w:rsidRPr="002D59CF">
        <w:rPr>
          <w:color w:val="000000" w:themeColor="text1"/>
          <w:sz w:val="24"/>
          <w:szCs w:val="24"/>
          <w:lang w:val="ru-RU" w:eastAsia="ru-RU"/>
        </w:rPr>
        <w:t xml:space="preserve">=8 В; </w:t>
      </w:r>
      <w:r w:rsidRPr="002D59CF">
        <w:rPr>
          <w:i/>
          <w:iCs/>
          <w:color w:val="000000" w:themeColor="text1"/>
          <w:sz w:val="24"/>
          <w:szCs w:val="24"/>
        </w:rPr>
        <w:t>U</w:t>
      </w:r>
      <w:r w:rsidRPr="002D59CF">
        <w:rPr>
          <w:i/>
          <w:iCs/>
          <w:color w:val="000000" w:themeColor="text1"/>
          <w:sz w:val="24"/>
          <w:szCs w:val="24"/>
          <w:vertAlign w:val="subscript"/>
          <w:lang w:val="ru-RU"/>
        </w:rPr>
        <w:t>3</w:t>
      </w:r>
      <w:r w:rsidRPr="002D59CF">
        <w:rPr>
          <w:color w:val="000000" w:themeColor="text1"/>
          <w:sz w:val="24"/>
          <w:szCs w:val="24"/>
          <w:lang w:val="ru-RU" w:eastAsia="ru-RU"/>
        </w:rPr>
        <w:t xml:space="preserve"> =12 В.</w:t>
      </w:r>
    </w:p>
    <w:p w14:paraId="331BDD51" w14:textId="77777777" w:rsidR="00EE7F02" w:rsidRPr="002D59CF" w:rsidRDefault="00EE7F02" w:rsidP="00EE7F02">
      <w:pPr>
        <w:spacing w:line="240" w:lineRule="auto"/>
        <w:rPr>
          <w:color w:val="000000" w:themeColor="text1"/>
          <w:sz w:val="24"/>
          <w:szCs w:val="24"/>
          <w:lang w:val="ru-RU"/>
        </w:rPr>
      </w:pPr>
    </w:p>
    <w:p w14:paraId="4F063E79" w14:textId="77777777" w:rsidR="00EE7F02" w:rsidRPr="002D59CF" w:rsidRDefault="00EE7F02" w:rsidP="00EE7F02">
      <w:pPr>
        <w:spacing w:after="30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2</w:t>
      </w:r>
    </w:p>
    <w:p w14:paraId="3D977DD3"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4144" behindDoc="0" locked="0" layoutInCell="1" allowOverlap="1" wp14:anchorId="30495108" wp14:editId="07B675DA">
            <wp:simplePos x="0" y="0"/>
            <wp:positionH relativeFrom="column">
              <wp:posOffset>1962150</wp:posOffset>
            </wp:positionH>
            <wp:positionV relativeFrom="paragraph">
              <wp:posOffset>506730</wp:posOffset>
            </wp:positionV>
            <wp:extent cx="1533525" cy="990600"/>
            <wp:effectExtent l="0" t="0" r="9525" b="0"/>
            <wp:wrapNone/>
            <wp:docPr id="1763249022" name="Рисунок 85" descr="Описание: C:\Documents and Settings\Administrator\Рабочий стол\электромагнетизм\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C:\Documents and Settings\Administrator\Рабочий стол\электромагнетизм\рис2.jpg"/>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533525" cy="990600"/>
                    </a:xfrm>
                    <a:prstGeom prst="rect">
                      <a:avLst/>
                    </a:prstGeom>
                    <a:noFill/>
                    <a:ln>
                      <a:noFill/>
                    </a:ln>
                  </pic:spPr>
                </pic:pic>
              </a:graphicData>
            </a:graphic>
          </wp:anchor>
        </w:drawing>
      </w:r>
      <w:r w:rsidRPr="002D59CF">
        <w:rPr>
          <w:color w:val="000000" w:themeColor="text1"/>
          <w:sz w:val="24"/>
          <w:szCs w:val="24"/>
          <w:lang w:val="ru-RU" w:eastAsia="ru-RU"/>
        </w:rPr>
        <w:t>Сопротивление</w:t>
      </w:r>
      <w:r w:rsidRPr="002D59CF">
        <w:rPr>
          <w:i/>
          <w:iCs/>
          <w:color w:val="000000" w:themeColor="text1"/>
          <w:sz w:val="24"/>
          <w:szCs w:val="24"/>
        </w:rPr>
        <w:t>R</w:t>
      </w:r>
      <w:r w:rsidRPr="002D59CF">
        <w:rPr>
          <w:i/>
          <w:iCs/>
          <w:color w:val="000000" w:themeColor="text1"/>
          <w:sz w:val="24"/>
          <w:szCs w:val="24"/>
          <w:vertAlign w:val="subscript"/>
          <w:lang w:val="ru-RU"/>
        </w:rPr>
        <w:t>1</w:t>
      </w:r>
      <w:r w:rsidRPr="002D59CF">
        <w:rPr>
          <w:color w:val="000000" w:themeColor="text1"/>
          <w:sz w:val="24"/>
          <w:szCs w:val="24"/>
          <w:lang w:val="ru-RU" w:eastAsia="ru-RU"/>
        </w:rPr>
        <w:t>=2 Ом и</w:t>
      </w:r>
      <w:r w:rsidRPr="002D59CF">
        <w:rPr>
          <w:i/>
          <w:iCs/>
          <w:color w:val="000000" w:themeColor="text1"/>
          <w:sz w:val="24"/>
          <w:szCs w:val="24"/>
        </w:rPr>
        <w:t>R</w:t>
      </w:r>
      <w:r w:rsidRPr="002D59CF">
        <w:rPr>
          <w:i/>
          <w:iCs/>
          <w:color w:val="000000" w:themeColor="text1"/>
          <w:sz w:val="24"/>
          <w:szCs w:val="24"/>
          <w:vertAlign w:val="subscript"/>
          <w:lang w:val="ru-RU"/>
        </w:rPr>
        <w:t xml:space="preserve">2 </w:t>
      </w:r>
      <w:r w:rsidRPr="002D59CF">
        <w:rPr>
          <w:color w:val="000000" w:themeColor="text1"/>
          <w:sz w:val="24"/>
          <w:szCs w:val="24"/>
          <w:lang w:val="ru-RU" w:eastAsia="ru-RU"/>
        </w:rPr>
        <w:t>=3 Ом соединены параллельно. К ним последовательно присоединено сопротивление</w:t>
      </w:r>
      <w:r w:rsidRPr="002D59CF">
        <w:rPr>
          <w:i/>
          <w:iCs/>
          <w:color w:val="000000" w:themeColor="text1"/>
          <w:sz w:val="24"/>
          <w:szCs w:val="24"/>
        </w:rPr>
        <w:t>R</w:t>
      </w:r>
      <w:r w:rsidRPr="002D59CF">
        <w:rPr>
          <w:i/>
          <w:iCs/>
          <w:color w:val="000000" w:themeColor="text1"/>
          <w:sz w:val="24"/>
          <w:szCs w:val="24"/>
          <w:vertAlign w:val="subscript"/>
          <w:lang w:val="ru-RU"/>
        </w:rPr>
        <w:t>3</w:t>
      </w:r>
      <w:r w:rsidRPr="002D59CF">
        <w:rPr>
          <w:color w:val="000000" w:themeColor="text1"/>
          <w:sz w:val="24"/>
          <w:szCs w:val="24"/>
          <w:lang w:val="ru-RU" w:eastAsia="ru-RU"/>
        </w:rPr>
        <w:t>= 1 Ом. Определить мощность, выделяющуюся на каждом сопротивлении, если общее напря</w:t>
      </w:r>
      <w:r w:rsidRPr="002D59CF">
        <w:rPr>
          <w:color w:val="000000" w:themeColor="text1"/>
          <w:sz w:val="24"/>
          <w:szCs w:val="24"/>
          <w:lang w:val="ru-RU" w:eastAsia="ru-RU"/>
        </w:rPr>
        <w:softHyphen/>
        <w:t>жение в цепи равно</w:t>
      </w:r>
      <w:r w:rsidRPr="002D59CF">
        <w:rPr>
          <w:i/>
          <w:iCs/>
          <w:color w:val="000000" w:themeColor="text1"/>
          <w:sz w:val="24"/>
          <w:szCs w:val="24"/>
        </w:rPr>
        <w:t>U</w:t>
      </w:r>
      <w:r w:rsidRPr="002D59CF">
        <w:rPr>
          <w:color w:val="000000" w:themeColor="text1"/>
          <w:sz w:val="24"/>
          <w:szCs w:val="24"/>
          <w:lang w:val="ru-RU" w:eastAsia="ru-RU"/>
        </w:rPr>
        <w:t>= 4,4 В.</w:t>
      </w:r>
    </w:p>
    <w:p w14:paraId="77C2E7A2" w14:textId="77777777" w:rsidR="00EE7F02" w:rsidRPr="002D59CF" w:rsidRDefault="00EE7F02" w:rsidP="00EE7F02">
      <w:pPr>
        <w:spacing w:before="300" w:after="120" w:line="240" w:lineRule="auto"/>
        <w:ind w:left="60" w:right="20" w:firstLine="280"/>
        <w:jc w:val="both"/>
        <w:rPr>
          <w:color w:val="000000" w:themeColor="text1"/>
          <w:sz w:val="24"/>
          <w:szCs w:val="24"/>
          <w:lang w:val="ru-RU" w:eastAsia="ru-RU"/>
        </w:rPr>
      </w:pPr>
    </w:p>
    <w:p w14:paraId="0B3D25D8"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p>
    <w:p w14:paraId="43E189D7" w14:textId="77777777" w:rsidR="00EE7F02" w:rsidRPr="002D59CF" w:rsidRDefault="00EE7F02" w:rsidP="00EE7F02">
      <w:pPr>
        <w:tabs>
          <w:tab w:val="left" w:pos="355"/>
        </w:tabs>
        <w:spacing w:after="0" w:line="240" w:lineRule="auto"/>
        <w:ind w:left="1353" w:right="20"/>
        <w:jc w:val="both"/>
        <w:rPr>
          <w:color w:val="000000" w:themeColor="text1"/>
          <w:sz w:val="24"/>
          <w:szCs w:val="24"/>
          <w:lang w:val="ru-RU" w:eastAsia="ru-RU"/>
        </w:rPr>
      </w:pPr>
      <w:r w:rsidRPr="002D59CF">
        <w:rPr>
          <w:color w:val="000000" w:themeColor="text1"/>
          <w:sz w:val="24"/>
          <w:szCs w:val="24"/>
          <w:lang w:val="ru-RU" w:eastAsia="ru-RU"/>
        </w:rPr>
        <w:t xml:space="preserve">                          Рис. 2  </w:t>
      </w:r>
    </w:p>
    <w:p w14:paraId="3E71C3B0"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2D6D14D3" w14:textId="77777777" w:rsidR="00EE7F02" w:rsidRPr="002D59CF" w:rsidRDefault="00EE7F02" w:rsidP="00EE7F02">
      <w:pPr>
        <w:tabs>
          <w:tab w:val="left" w:pos="2704"/>
        </w:tabs>
        <w:spacing w:after="120" w:line="240" w:lineRule="auto"/>
        <w:ind w:left="60"/>
        <w:jc w:val="center"/>
        <w:rPr>
          <w:iCs/>
          <w:color w:val="000000" w:themeColor="text1"/>
          <w:sz w:val="24"/>
          <w:szCs w:val="24"/>
          <w:lang w:val="ru-RU" w:eastAsia="ru-RU"/>
        </w:rPr>
      </w:pPr>
      <w:r w:rsidRPr="002D59CF">
        <w:rPr>
          <w:iCs/>
          <w:color w:val="000000" w:themeColor="text1"/>
          <w:sz w:val="24"/>
          <w:szCs w:val="24"/>
          <w:lang w:val="ru-RU" w:eastAsia="ru-RU"/>
        </w:rPr>
        <w:t>Рис.1</w:t>
      </w:r>
    </w:p>
    <w:p w14:paraId="4CC4ACFB" w14:textId="1431CC10" w:rsidR="00EE7F02" w:rsidRPr="002D59CF" w:rsidRDefault="006D09C0" w:rsidP="00EE7F02">
      <w:pPr>
        <w:tabs>
          <w:tab w:val="left" w:pos="2704"/>
        </w:tabs>
        <w:spacing w:after="120" w:line="240" w:lineRule="auto"/>
        <w:ind w:left="60"/>
        <w:rPr>
          <w:color w:val="000000" w:themeColor="text1"/>
          <w:sz w:val="24"/>
          <w:szCs w:val="24"/>
          <w:lang w:val="ru-RU" w:eastAsia="ru-RU"/>
        </w:rPr>
      </w:pPr>
      <w:r>
        <w:rPr>
          <w:noProof/>
          <w:color w:val="000000" w:themeColor="text1"/>
          <w:sz w:val="24"/>
          <w:szCs w:val="24"/>
        </w:rPr>
        <mc:AlternateContent>
          <mc:Choice Requires="wps">
            <w:drawing>
              <wp:anchor distT="0" distB="0" distL="114300" distR="114300" simplePos="0" relativeHeight="251663872" behindDoc="0" locked="0" layoutInCell="1" allowOverlap="1" wp14:anchorId="7DD3ECC8" wp14:editId="5DC97246">
                <wp:simplePos x="0" y="0"/>
                <wp:positionH relativeFrom="column">
                  <wp:posOffset>800100</wp:posOffset>
                </wp:positionH>
                <wp:positionV relativeFrom="paragraph">
                  <wp:posOffset>-635</wp:posOffset>
                </wp:positionV>
                <wp:extent cx="8255" cy="1138555"/>
                <wp:effectExtent l="0" t="0" r="10795" b="4445"/>
                <wp:wrapNone/>
                <wp:docPr id="68128485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55" cy="113855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6790675" id="Прямая соединительная линия 15"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05pt" to="63.6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302CFA38" w14:textId="77777777" w:rsidR="00EE7F02" w:rsidRPr="002D59CF" w:rsidRDefault="00EE7F02" w:rsidP="00EE7F02">
      <w:pPr>
        <w:spacing w:before="120" w:after="12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 Ом              Найдем общее сопротивление:</w:t>
      </w:r>
    </w:p>
    <w:p w14:paraId="4887F270"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3 Ом</w:t>
      </w:r>
      <w:r w:rsidRPr="002D59CF">
        <w:rPr>
          <w:i/>
          <w:iCs/>
          <w:color w:val="000000" w:themeColor="text1"/>
          <w:sz w:val="24"/>
          <w:szCs w:val="24"/>
          <w:lang w:val="ru-RU" w:eastAsia="ru-RU"/>
        </w:rPr>
        <w:tab/>
      </w:r>
      <w:r w:rsidRPr="002D59CF">
        <w:rPr>
          <w:i/>
          <w:iCs/>
          <w:color w:val="000000" w:themeColor="text1"/>
          <w:sz w:val="24"/>
          <w:szCs w:val="24"/>
          <w:lang w:eastAsia="ru-RU"/>
        </w:rPr>
        <w:t>R</w:t>
      </w:r>
      <w:r w:rsidRPr="002D59CF">
        <w:rPr>
          <w:i/>
          <w:iCs/>
          <w:color w:val="000000" w:themeColor="text1"/>
          <w:sz w:val="24"/>
          <w:szCs w:val="24"/>
          <w:lang w:val="ru-RU" w:eastAsia="ru-RU"/>
        </w:rPr>
        <w:t>=</w:t>
      </w:r>
      <w:r w:rsidRPr="002D59CF">
        <w:rPr>
          <w:i/>
          <w:iCs/>
          <w:color w:val="000000" w:themeColor="text1"/>
          <w:position w:val="-30"/>
          <w:sz w:val="24"/>
          <w:szCs w:val="24"/>
          <w:lang w:eastAsia="ru-RU"/>
        </w:rPr>
        <w:object w:dxaOrig="1340" w:dyaOrig="680" w14:anchorId="462FA486">
          <v:shape id="_x0000_i1050" type="#_x0000_t75" style="width:64.5pt;height:36.3pt" o:ole="">
            <v:imagedata r:id="rId184" o:title=""/>
          </v:shape>
          <o:OLEObject Type="Embed" ProgID="Equation.DSMT4" ShapeID="_x0000_i1050" DrawAspect="Content" ObjectID="_1834292461" r:id="rId185"/>
        </w:object>
      </w:r>
      <w:r w:rsidRPr="002D59CF">
        <w:rPr>
          <w:i/>
          <w:iCs/>
          <w:color w:val="000000" w:themeColor="text1"/>
          <w:sz w:val="24"/>
          <w:szCs w:val="24"/>
          <w:lang w:val="ru-RU" w:eastAsia="ru-RU"/>
        </w:rPr>
        <w:t>=</w:t>
      </w:r>
      <w:r w:rsidRPr="002D59CF">
        <w:rPr>
          <w:iCs/>
          <w:color w:val="000000" w:themeColor="text1"/>
          <w:sz w:val="24"/>
          <w:szCs w:val="24"/>
          <w:lang w:val="ru-RU" w:eastAsia="ru-RU"/>
        </w:rPr>
        <w:t>1</w:t>
      </w:r>
      <w:r w:rsidRPr="002D59CF">
        <w:rPr>
          <w:color w:val="000000" w:themeColor="text1"/>
          <w:sz w:val="24"/>
          <w:szCs w:val="24"/>
          <w:lang w:val="ru-RU" w:eastAsia="ru-RU"/>
        </w:rPr>
        <w:t>Ом + 1,2 Ом = 2,2 Ом.</w:t>
      </w:r>
    </w:p>
    <w:p w14:paraId="226C8017" w14:textId="77777777" w:rsidR="00EE7F02" w:rsidRPr="002D59CF" w:rsidRDefault="00EE7F02" w:rsidP="00EE7F02">
      <w:pPr>
        <w:spacing w:after="0" w:line="240" w:lineRule="auto"/>
        <w:ind w:left="60"/>
        <w:rPr>
          <w:color w:val="000000" w:themeColor="text1"/>
          <w:sz w:val="24"/>
          <w:szCs w:val="24"/>
          <w:lang w:val="ru-RU" w:eastAsia="ru-RU"/>
        </w:rPr>
      </w:pPr>
      <w:r w:rsidRPr="002D59CF">
        <w:rPr>
          <w:color w:val="000000" w:themeColor="text1"/>
          <w:sz w:val="24"/>
          <w:szCs w:val="24"/>
          <w:lang w:eastAsia="ru-RU"/>
        </w:rPr>
        <w:t>R</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1 Ом          </w:t>
      </w:r>
    </w:p>
    <w:p w14:paraId="377ABE2F" w14:textId="77777777" w:rsidR="00EE7F02" w:rsidRPr="002D59CF" w:rsidRDefault="00EE7F02" w:rsidP="00EE7F02">
      <w:pPr>
        <w:spacing w:after="0" w:line="240" w:lineRule="auto"/>
        <w:ind w:left="60" w:right="900"/>
        <w:rPr>
          <w:color w:val="000000" w:themeColor="text1"/>
          <w:sz w:val="24"/>
          <w:szCs w:val="24"/>
          <w:lang w:val="ru-RU" w:eastAsia="ru-RU"/>
        </w:rPr>
      </w:pPr>
      <w:r w:rsidRPr="002D59CF">
        <w:rPr>
          <w:color w:val="000000" w:themeColor="text1"/>
          <w:sz w:val="24"/>
          <w:szCs w:val="24"/>
        </w:rPr>
        <w:t>U</w:t>
      </w:r>
      <w:r w:rsidRPr="002D59CF">
        <w:rPr>
          <w:color w:val="000000" w:themeColor="text1"/>
          <w:sz w:val="24"/>
          <w:szCs w:val="24"/>
          <w:lang w:val="ru-RU"/>
        </w:rPr>
        <w:t>=4,4</w:t>
      </w:r>
      <w:r w:rsidRPr="002D59CF">
        <w:rPr>
          <w:color w:val="000000" w:themeColor="text1"/>
          <w:sz w:val="24"/>
          <w:szCs w:val="24"/>
        </w:rPr>
        <w:t>B</w:t>
      </w:r>
      <w:r w:rsidRPr="002D59CF">
        <w:rPr>
          <w:color w:val="000000" w:themeColor="text1"/>
          <w:sz w:val="24"/>
          <w:szCs w:val="24"/>
          <w:lang w:val="ru-RU" w:eastAsia="ru-RU"/>
        </w:rPr>
        <w:t>Общий ток:</w:t>
      </w:r>
    </w:p>
    <w:p w14:paraId="7ADEE404" w14:textId="77777777" w:rsidR="00EE7F02" w:rsidRPr="002D59CF" w:rsidRDefault="00EE7F02" w:rsidP="00EE7F02">
      <w:pPr>
        <w:spacing w:after="300" w:line="240" w:lineRule="auto"/>
        <w:rPr>
          <w:color w:val="000000" w:themeColor="text1"/>
          <w:sz w:val="24"/>
          <w:szCs w:val="24"/>
          <w:lang w:eastAsia="ru-RU"/>
        </w:rPr>
      </w:pPr>
      <w:r w:rsidRPr="002D59CF">
        <w:rPr>
          <w:color w:val="000000" w:themeColor="text1"/>
          <w:sz w:val="24"/>
          <w:szCs w:val="24"/>
          <w:lang w:eastAsia="ru-RU"/>
        </w:rPr>
        <w:t>P</w:t>
      </w:r>
      <w:r w:rsidRPr="002D59CF">
        <w:rPr>
          <w:color w:val="000000" w:themeColor="text1"/>
          <w:sz w:val="24"/>
          <w:szCs w:val="24"/>
          <w:vertAlign w:val="subscript"/>
          <w:lang w:eastAsia="ru-RU"/>
        </w:rPr>
        <w:t>1</w:t>
      </w:r>
      <w:r w:rsidRPr="002D59CF">
        <w:rPr>
          <w:color w:val="000000" w:themeColor="text1"/>
          <w:sz w:val="24"/>
          <w:szCs w:val="24"/>
          <w:lang w:eastAsia="ru-RU"/>
        </w:rPr>
        <w:t>,P</w:t>
      </w:r>
      <w:r w:rsidRPr="002D59CF">
        <w:rPr>
          <w:color w:val="000000" w:themeColor="text1"/>
          <w:sz w:val="24"/>
          <w:szCs w:val="24"/>
          <w:vertAlign w:val="subscript"/>
          <w:lang w:eastAsia="ru-RU"/>
        </w:rPr>
        <w:t>2</w:t>
      </w:r>
      <w:r w:rsidRPr="002D59CF">
        <w:rPr>
          <w:color w:val="000000" w:themeColor="text1"/>
          <w:sz w:val="24"/>
          <w:szCs w:val="24"/>
          <w:lang w:eastAsia="ru-RU"/>
        </w:rPr>
        <w:t>,P</w:t>
      </w:r>
      <w:r w:rsidRPr="002D59CF">
        <w:rPr>
          <w:color w:val="000000" w:themeColor="text1"/>
          <w:sz w:val="24"/>
          <w:szCs w:val="24"/>
          <w:vertAlign w:val="subscript"/>
          <w:lang w:eastAsia="ru-RU"/>
        </w:rPr>
        <w:t xml:space="preserve">3 </w:t>
      </w:r>
      <w:r w:rsidRPr="002D59CF">
        <w:rPr>
          <w:color w:val="000000" w:themeColor="text1"/>
          <w:sz w:val="24"/>
          <w:szCs w:val="24"/>
          <w:lang w:eastAsia="ru-RU"/>
        </w:rPr>
        <w:t>-?                                I=I</w:t>
      </w:r>
      <w:r w:rsidRPr="002D59CF">
        <w:rPr>
          <w:color w:val="000000" w:themeColor="text1"/>
          <w:sz w:val="24"/>
          <w:szCs w:val="24"/>
          <w:vertAlign w:val="subscript"/>
          <w:lang w:eastAsia="ru-RU"/>
        </w:rPr>
        <w:t>3</w:t>
      </w:r>
      <w:r w:rsidRPr="002D59CF">
        <w:rPr>
          <w:color w:val="000000" w:themeColor="text1"/>
          <w:sz w:val="24"/>
          <w:szCs w:val="24"/>
          <w:lang w:eastAsia="ru-RU"/>
        </w:rPr>
        <w:t xml:space="preserve">=  </w:t>
      </w:r>
      <w:r w:rsidRPr="002D59CF">
        <w:rPr>
          <w:color w:val="000000" w:themeColor="text1"/>
          <w:position w:val="-28"/>
          <w:sz w:val="24"/>
          <w:szCs w:val="24"/>
          <w:lang w:eastAsia="ru-RU"/>
        </w:rPr>
        <w:object w:dxaOrig="1460" w:dyaOrig="680" w14:anchorId="2CC789DD">
          <v:shape id="_x0000_i1051" type="#_x0000_t75" style="width:1in;height:36.3pt" o:ole="">
            <v:imagedata r:id="rId186" o:title=""/>
          </v:shape>
          <o:OLEObject Type="Embed" ProgID="Equation.DSMT4" ShapeID="_x0000_i1051" DrawAspect="Content" ObjectID="_1834292462" r:id="rId187"/>
        </w:object>
      </w:r>
      <w:r w:rsidRPr="002D59CF">
        <w:rPr>
          <w:color w:val="000000" w:themeColor="text1"/>
          <w:sz w:val="24"/>
          <w:szCs w:val="24"/>
          <w:lang w:eastAsia="ru-RU"/>
        </w:rPr>
        <w:t>2A</w:t>
      </w:r>
    </w:p>
    <w:p w14:paraId="53DE7094" w14:textId="77777777" w:rsidR="00EE7F02" w:rsidRPr="002D59CF" w:rsidRDefault="00EE7F02" w:rsidP="00EE7F02">
      <w:pPr>
        <w:spacing w:after="300" w:line="240" w:lineRule="auto"/>
        <w:jc w:val="center"/>
        <w:rPr>
          <w:color w:val="000000" w:themeColor="text1"/>
          <w:sz w:val="24"/>
          <w:szCs w:val="24"/>
          <w:lang w:eastAsia="ru-RU"/>
        </w:rPr>
      </w:pPr>
      <w:r w:rsidRPr="002D59CF">
        <w:rPr>
          <w:b/>
          <w:i/>
          <w:color w:val="000000" w:themeColor="text1"/>
          <w:sz w:val="24"/>
          <w:szCs w:val="24"/>
          <w:lang w:eastAsia="ru-RU"/>
        </w:rPr>
        <w:t>P</w:t>
      </w:r>
      <w:r w:rsidRPr="002D59CF">
        <w:rPr>
          <w:b/>
          <w:i/>
          <w:color w:val="000000" w:themeColor="text1"/>
          <w:sz w:val="24"/>
          <w:szCs w:val="24"/>
          <w:vertAlign w:val="subscript"/>
          <w:lang w:eastAsia="ru-RU"/>
        </w:rPr>
        <w:t>3</w:t>
      </w:r>
      <w:r w:rsidRPr="002D59CF">
        <w:rPr>
          <w:b/>
          <w:i/>
          <w:color w:val="000000" w:themeColor="text1"/>
          <w:sz w:val="24"/>
          <w:szCs w:val="24"/>
          <w:lang w:eastAsia="ru-RU"/>
        </w:rPr>
        <w:t>=I</w:t>
      </w:r>
      <w:r w:rsidRPr="002D59CF">
        <w:rPr>
          <w:b/>
          <w:i/>
          <w:color w:val="000000" w:themeColor="text1"/>
          <w:sz w:val="24"/>
          <w:szCs w:val="24"/>
          <w:vertAlign w:val="subscript"/>
          <w:lang w:eastAsia="ru-RU"/>
        </w:rPr>
        <w:t>3</w:t>
      </w:r>
      <w:r w:rsidRPr="002D59CF">
        <w:rPr>
          <w:b/>
          <w:i/>
          <w:color w:val="000000" w:themeColor="text1"/>
          <w:sz w:val="24"/>
          <w:szCs w:val="24"/>
          <w:vertAlign w:val="superscript"/>
          <w:lang w:eastAsia="ru-RU"/>
        </w:rPr>
        <w:t>2</w:t>
      </w:r>
      <w:r w:rsidRPr="002D59CF">
        <w:rPr>
          <w:b/>
          <w:i/>
          <w:color w:val="000000" w:themeColor="text1"/>
          <w:sz w:val="24"/>
          <w:szCs w:val="24"/>
          <w:lang w:eastAsia="ru-RU"/>
        </w:rPr>
        <w:t>R</w:t>
      </w:r>
      <w:r w:rsidRPr="002D59CF">
        <w:rPr>
          <w:b/>
          <w:i/>
          <w:color w:val="000000" w:themeColor="text1"/>
          <w:sz w:val="24"/>
          <w:szCs w:val="24"/>
          <w:vertAlign w:val="subscript"/>
          <w:lang w:eastAsia="ru-RU"/>
        </w:rPr>
        <w:t>3</w:t>
      </w:r>
      <w:r w:rsidRPr="002D59CF">
        <w:rPr>
          <w:color w:val="000000" w:themeColor="text1"/>
          <w:sz w:val="24"/>
          <w:szCs w:val="24"/>
          <w:lang w:eastAsia="ru-RU"/>
        </w:rPr>
        <w:t>=22A</w:t>
      </w:r>
      <w:r w:rsidRPr="002D59CF">
        <w:rPr>
          <w:color w:val="000000" w:themeColor="text1"/>
          <w:sz w:val="24"/>
          <w:szCs w:val="24"/>
          <w:vertAlign w:val="superscript"/>
          <w:lang w:eastAsia="ru-RU"/>
        </w:rPr>
        <w:t>2</w:t>
      </w:r>
      <w:r w:rsidRPr="002D59CF">
        <w:rPr>
          <w:color w:val="000000" w:themeColor="text1"/>
          <w:sz w:val="24"/>
          <w:szCs w:val="24"/>
          <w:lang w:eastAsia="ru-RU"/>
        </w:rPr>
        <w:t>·1Ом = 4 Вт.</w:t>
      </w:r>
    </w:p>
    <w:p w14:paraId="1791B2D0" w14:textId="77777777" w:rsidR="00EE7F02" w:rsidRPr="002D59CF" w:rsidRDefault="00EE7F02" w:rsidP="00EE7F02">
      <w:pPr>
        <w:spacing w:before="300" w:after="120" w:line="240" w:lineRule="auto"/>
        <w:ind w:left="60"/>
        <w:rPr>
          <w:color w:val="000000" w:themeColor="text1"/>
          <w:sz w:val="24"/>
          <w:szCs w:val="24"/>
          <w:lang w:val="ru-RU" w:eastAsia="ru-RU"/>
        </w:rPr>
      </w:pPr>
      <w:r w:rsidRPr="002D59CF">
        <w:rPr>
          <w:color w:val="000000" w:themeColor="text1"/>
          <w:sz w:val="24"/>
          <w:szCs w:val="24"/>
          <w:lang w:val="ru-RU" w:eastAsia="ru-RU"/>
        </w:rPr>
        <w:t>Напряжение на первом и втором резисторах:</w:t>
      </w:r>
    </w:p>
    <w:p w14:paraId="4B858F42" w14:textId="77777777" w:rsidR="00EE7F02" w:rsidRPr="002D59CF" w:rsidRDefault="00EE7F02" w:rsidP="00EE7F02">
      <w:pPr>
        <w:spacing w:before="120" w:after="180" w:line="240" w:lineRule="auto"/>
        <w:ind w:left="1400"/>
        <w:rPr>
          <w:color w:val="000000" w:themeColor="text1"/>
          <w:sz w:val="24"/>
          <w:szCs w:val="24"/>
          <w:lang w:val="ru-RU" w:eastAsia="ru-RU"/>
        </w:rPr>
      </w:pPr>
      <w:r w:rsidRPr="002D59CF">
        <w:rPr>
          <w:b/>
          <w:i/>
          <w:color w:val="000000" w:themeColor="text1"/>
          <w:sz w:val="24"/>
          <w:szCs w:val="24"/>
          <w:lang w:eastAsia="ru-RU"/>
        </w:rPr>
        <w:t>U</w:t>
      </w:r>
      <w:r w:rsidRPr="002D59CF">
        <w:rPr>
          <w:b/>
          <w:i/>
          <w:color w:val="000000" w:themeColor="text1"/>
          <w:sz w:val="24"/>
          <w:szCs w:val="24"/>
          <w:vertAlign w:val="subscript"/>
          <w:lang w:val="ru-RU" w:eastAsia="ru-RU"/>
        </w:rPr>
        <w:t>1</w:t>
      </w:r>
      <w:r w:rsidRPr="002D59CF">
        <w:rPr>
          <w:b/>
          <w:i/>
          <w:color w:val="000000" w:themeColor="text1"/>
          <w:sz w:val="24"/>
          <w:szCs w:val="24"/>
          <w:lang w:val="ru-RU" w:eastAsia="ru-RU"/>
        </w:rPr>
        <w:t>=</w:t>
      </w:r>
      <w:r w:rsidRPr="002D59CF">
        <w:rPr>
          <w:b/>
          <w:i/>
          <w:color w:val="000000" w:themeColor="text1"/>
          <w:sz w:val="24"/>
          <w:szCs w:val="24"/>
          <w:lang w:eastAsia="ru-RU"/>
        </w:rPr>
        <w:t>U</w:t>
      </w:r>
      <w:r w:rsidRPr="002D59CF">
        <w:rPr>
          <w:b/>
          <w:i/>
          <w:color w:val="000000" w:themeColor="text1"/>
          <w:sz w:val="24"/>
          <w:szCs w:val="24"/>
          <w:vertAlign w:val="subscript"/>
          <w:lang w:val="ru-RU" w:eastAsia="ru-RU"/>
        </w:rPr>
        <w:t>2</w:t>
      </w:r>
      <w:r w:rsidRPr="002D59CF">
        <w:rPr>
          <w:b/>
          <w:i/>
          <w:color w:val="000000" w:themeColor="text1"/>
          <w:sz w:val="24"/>
          <w:szCs w:val="24"/>
          <w:lang w:val="ru-RU" w:eastAsia="ru-RU"/>
        </w:rPr>
        <w:t xml:space="preserve">== </w:t>
      </w:r>
      <w:r w:rsidRPr="002D59CF">
        <w:rPr>
          <w:b/>
          <w:i/>
          <w:color w:val="000000" w:themeColor="text1"/>
          <w:sz w:val="24"/>
          <w:szCs w:val="24"/>
        </w:rPr>
        <w:t>U</w:t>
      </w:r>
      <w:r w:rsidRPr="002D59CF">
        <w:rPr>
          <w:b/>
          <w:i/>
          <w:color w:val="000000" w:themeColor="text1"/>
          <w:sz w:val="24"/>
          <w:szCs w:val="24"/>
          <w:lang w:val="ru-RU" w:eastAsia="ru-RU"/>
        </w:rPr>
        <w:t xml:space="preserve">- </w:t>
      </w:r>
      <w:r w:rsidRPr="002D59CF">
        <w:rPr>
          <w:b/>
          <w:i/>
          <w:color w:val="000000" w:themeColor="text1"/>
          <w:sz w:val="24"/>
          <w:szCs w:val="24"/>
          <w:lang w:eastAsia="ru-RU"/>
        </w:rPr>
        <w:t>I</w:t>
      </w:r>
      <w:r w:rsidRPr="002D59CF">
        <w:rPr>
          <w:b/>
          <w:i/>
          <w:color w:val="000000" w:themeColor="text1"/>
          <w:sz w:val="24"/>
          <w:szCs w:val="24"/>
          <w:vertAlign w:val="subscript"/>
          <w:lang w:val="ru-RU" w:eastAsia="ru-RU"/>
        </w:rPr>
        <w:t>3</w:t>
      </w:r>
      <w:r w:rsidRPr="002D59CF">
        <w:rPr>
          <w:b/>
          <w:i/>
          <w:color w:val="000000" w:themeColor="text1"/>
          <w:sz w:val="24"/>
          <w:szCs w:val="24"/>
          <w:lang w:eastAsia="ru-RU"/>
        </w:rPr>
        <w:t>R</w:t>
      </w:r>
      <w:r w:rsidRPr="002D59CF">
        <w:rPr>
          <w:b/>
          <w:i/>
          <w:color w:val="000000" w:themeColor="text1"/>
          <w:sz w:val="24"/>
          <w:szCs w:val="24"/>
          <w:vertAlign w:val="subscript"/>
          <w:lang w:val="ru-RU" w:eastAsia="ru-RU"/>
        </w:rPr>
        <w:t>3</w:t>
      </w:r>
      <w:r w:rsidRPr="002D59CF">
        <w:rPr>
          <w:color w:val="000000" w:themeColor="text1"/>
          <w:sz w:val="24"/>
          <w:szCs w:val="24"/>
          <w:lang w:val="ru-RU" w:eastAsia="ru-RU"/>
        </w:rPr>
        <w:t>= 4,4 В - 2 А • 1 Ом = 2,4 В.</w:t>
      </w:r>
    </w:p>
    <w:p w14:paraId="5DD5AB92" w14:textId="77777777" w:rsidR="00EE7F02" w:rsidRPr="002D59CF" w:rsidRDefault="00EE7F02" w:rsidP="00EE7F02">
      <w:pPr>
        <w:tabs>
          <w:tab w:val="left" w:pos="911"/>
          <w:tab w:val="left" w:pos="3254"/>
        </w:tabs>
        <w:spacing w:before="180" w:after="0" w:line="240" w:lineRule="auto"/>
        <w:rPr>
          <w:color w:val="000000" w:themeColor="text1"/>
          <w:sz w:val="24"/>
          <w:szCs w:val="24"/>
          <w:lang w:val="ru-RU" w:eastAsia="ru-RU"/>
        </w:rPr>
      </w:pPr>
      <w:r w:rsidRPr="002D59CF">
        <w:rPr>
          <w:color w:val="000000" w:themeColor="text1"/>
          <w:sz w:val="24"/>
          <w:szCs w:val="24"/>
          <w:lang w:val="ru-RU" w:eastAsia="ru-RU"/>
        </w:rPr>
        <w:t xml:space="preserve">Тогда, </w:t>
      </w:r>
      <w:r w:rsidRPr="002D59CF">
        <w:rPr>
          <w:b/>
          <w:i/>
          <w:color w:val="000000" w:themeColor="text1"/>
          <w:sz w:val="24"/>
          <w:szCs w:val="24"/>
          <w:lang w:eastAsia="ru-RU"/>
        </w:rPr>
        <w:t>P</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color w:val="000000" w:themeColor="text1"/>
          <w:position w:val="-22"/>
          <w:sz w:val="24"/>
          <w:szCs w:val="24"/>
          <w:lang w:eastAsia="ru-RU"/>
        </w:rPr>
        <w:object w:dxaOrig="360" w:dyaOrig="560" w14:anchorId="7E00AD50">
          <v:shape id="_x0000_i1052" type="#_x0000_t75" style="width:21.9pt;height:28.8pt" o:ole="">
            <v:imagedata r:id="rId188" o:title=""/>
          </v:shape>
          <o:OLEObject Type="Embed" ProgID="Equation.DSMT4" ShapeID="_x0000_i1052" DrawAspect="Content" ObjectID="_1834292463" r:id="rId189"/>
        </w:object>
      </w:r>
      <w:r w:rsidRPr="002D59CF">
        <w:rPr>
          <w:color w:val="000000" w:themeColor="text1"/>
          <w:sz w:val="24"/>
          <w:szCs w:val="24"/>
          <w:lang w:val="ru-RU" w:eastAsia="ru-RU"/>
        </w:rPr>
        <w:t xml:space="preserve"> =</w:t>
      </w:r>
      <w:r w:rsidRPr="002D59CF">
        <w:rPr>
          <w:color w:val="000000" w:themeColor="text1"/>
          <w:position w:val="-18"/>
          <w:sz w:val="24"/>
          <w:szCs w:val="24"/>
          <w:lang w:eastAsia="ru-RU"/>
        </w:rPr>
        <w:object w:dxaOrig="620" w:dyaOrig="480" w14:anchorId="7B05C195">
          <v:shape id="_x0000_i1053" type="#_x0000_t75" style="width:28.8pt;height:21.9pt" o:ole="">
            <v:imagedata r:id="rId190" o:title=""/>
          </v:shape>
          <o:OLEObject Type="Embed" ProgID="Equation.DSMT4" ShapeID="_x0000_i1053" DrawAspect="Content" ObjectID="_1834292464" r:id="rId191"/>
        </w:object>
      </w:r>
      <w:r w:rsidRPr="002D59CF">
        <w:rPr>
          <w:color w:val="000000" w:themeColor="text1"/>
          <w:sz w:val="24"/>
          <w:szCs w:val="24"/>
          <w:lang w:val="ru-RU" w:eastAsia="ru-RU"/>
        </w:rPr>
        <w:t xml:space="preserve">= 2,88 Вт,   </w:t>
      </w:r>
      <w:r w:rsidRPr="002D59CF">
        <w:rPr>
          <w:color w:val="000000" w:themeColor="text1"/>
          <w:sz w:val="24"/>
          <w:szCs w:val="24"/>
          <w:lang w:eastAsia="ru-RU"/>
        </w:rPr>
        <w:t>P</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w:t>
      </w:r>
      <w:r w:rsidRPr="002D59CF">
        <w:rPr>
          <w:color w:val="000000" w:themeColor="text1"/>
          <w:position w:val="-22"/>
          <w:sz w:val="24"/>
          <w:szCs w:val="24"/>
          <w:lang w:eastAsia="ru-RU"/>
        </w:rPr>
        <w:object w:dxaOrig="1040" w:dyaOrig="560" w14:anchorId="26E06425">
          <v:shape id="_x0000_i1054" type="#_x0000_t75" style="width:50.1pt;height:28.8pt" o:ole="">
            <v:imagedata r:id="rId192" o:title=""/>
          </v:shape>
          <o:OLEObject Type="Embed" ProgID="Equation.DSMT4" ShapeID="_x0000_i1054" DrawAspect="Content" ObjectID="_1834292465" r:id="rId193"/>
        </w:object>
      </w:r>
      <w:r w:rsidRPr="002D59CF">
        <w:rPr>
          <w:color w:val="000000" w:themeColor="text1"/>
          <w:sz w:val="24"/>
          <w:szCs w:val="24"/>
          <w:lang w:val="ru-RU" w:eastAsia="ru-RU"/>
        </w:rPr>
        <w:t xml:space="preserve"> = 1,92 Вт.</w:t>
      </w:r>
    </w:p>
    <w:p w14:paraId="6923DCA6" w14:textId="77777777" w:rsidR="00EE7F02" w:rsidRPr="002D59CF" w:rsidRDefault="00EE7F02" w:rsidP="00EE7F02">
      <w:pPr>
        <w:tabs>
          <w:tab w:val="left" w:pos="3017"/>
        </w:tabs>
        <w:spacing w:after="180" w:line="240" w:lineRule="auto"/>
        <w:rPr>
          <w:color w:val="000000" w:themeColor="text1"/>
          <w:sz w:val="24"/>
          <w:szCs w:val="24"/>
          <w:lang w:val="ru-RU" w:eastAsia="ru-RU"/>
        </w:rPr>
      </w:pPr>
      <w:r w:rsidRPr="002D59CF">
        <w:rPr>
          <w:i/>
          <w:iCs/>
          <w:color w:val="000000" w:themeColor="text1"/>
          <w:sz w:val="24"/>
          <w:szCs w:val="24"/>
          <w:lang w:val="ru-RU" w:eastAsia="ru-RU"/>
        </w:rPr>
        <w:t>Ответ:</w:t>
      </w:r>
      <w:r w:rsidRPr="002D59CF">
        <w:rPr>
          <w:color w:val="000000" w:themeColor="text1"/>
          <w:sz w:val="24"/>
          <w:szCs w:val="24"/>
          <w:lang w:eastAsia="ru-RU"/>
        </w:rPr>
        <w:t>P</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2,88 Вт;</w:t>
      </w:r>
      <w:r w:rsidRPr="002D59CF">
        <w:rPr>
          <w:i/>
          <w:iCs/>
          <w:color w:val="000000" w:themeColor="text1"/>
          <w:sz w:val="24"/>
          <w:szCs w:val="24"/>
          <w:lang w:val="ru-RU" w:eastAsia="ru-RU"/>
        </w:rPr>
        <w:t xml:space="preserve"> Р</w:t>
      </w:r>
      <w:r w:rsidRPr="002D59CF">
        <w:rPr>
          <w:i/>
          <w:iCs/>
          <w:color w:val="000000" w:themeColor="text1"/>
          <w:sz w:val="24"/>
          <w:szCs w:val="24"/>
          <w:vertAlign w:val="subscript"/>
          <w:lang w:val="ru-RU" w:eastAsia="ru-RU"/>
        </w:rPr>
        <w:t>2</w:t>
      </w:r>
      <w:r w:rsidRPr="002D59CF">
        <w:rPr>
          <w:i/>
          <w:iCs/>
          <w:color w:val="000000" w:themeColor="text1"/>
          <w:sz w:val="24"/>
          <w:szCs w:val="24"/>
          <w:lang w:val="ru-RU" w:eastAsia="ru-RU"/>
        </w:rPr>
        <w:t xml:space="preserve"> =</w:t>
      </w:r>
      <w:r w:rsidRPr="002D59CF">
        <w:rPr>
          <w:color w:val="000000" w:themeColor="text1"/>
          <w:sz w:val="24"/>
          <w:szCs w:val="24"/>
          <w:lang w:val="ru-RU" w:eastAsia="ru-RU"/>
        </w:rPr>
        <w:t xml:space="preserve"> 1,92 Вт; </w:t>
      </w:r>
      <w:r w:rsidRPr="002D59CF">
        <w:rPr>
          <w:color w:val="000000" w:themeColor="text1"/>
          <w:sz w:val="24"/>
          <w:szCs w:val="24"/>
          <w:lang w:eastAsia="ru-RU"/>
        </w:rPr>
        <w:t>P</w:t>
      </w:r>
      <w:r w:rsidRPr="002D59CF">
        <w:rPr>
          <w:color w:val="000000" w:themeColor="text1"/>
          <w:sz w:val="24"/>
          <w:szCs w:val="24"/>
          <w:vertAlign w:val="subscript"/>
          <w:lang w:val="ru-RU" w:eastAsia="ru-RU"/>
        </w:rPr>
        <w:t>3</w:t>
      </w:r>
      <w:r w:rsidRPr="002D59CF">
        <w:rPr>
          <w:color w:val="000000" w:themeColor="text1"/>
          <w:sz w:val="24"/>
          <w:szCs w:val="24"/>
          <w:lang w:val="ru-RU" w:eastAsia="ru-RU"/>
        </w:rPr>
        <w:t xml:space="preserve"> = 4 Вт.</w:t>
      </w:r>
    </w:p>
    <w:p w14:paraId="1FD4B9A1" w14:textId="77777777" w:rsidR="00EE7F02" w:rsidRPr="002D59CF" w:rsidRDefault="00EE7F02" w:rsidP="00EE7F02">
      <w:pPr>
        <w:spacing w:before="480" w:after="12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3</w:t>
      </w:r>
    </w:p>
    <w:p w14:paraId="3EE2097D" w14:textId="77777777" w:rsidR="00EE7F02" w:rsidRPr="002D59CF" w:rsidRDefault="00EE7F02" w:rsidP="00EE7F02">
      <w:pPr>
        <w:spacing w:before="120" w:after="0" w:line="240" w:lineRule="auto"/>
        <w:ind w:left="60" w:right="20" w:firstLine="280"/>
        <w:jc w:val="both"/>
        <w:rPr>
          <w:color w:val="000000" w:themeColor="text1"/>
          <w:sz w:val="24"/>
          <w:szCs w:val="24"/>
          <w:lang w:val="ru-RU" w:eastAsia="ru-RU"/>
        </w:rPr>
      </w:pPr>
      <w:r w:rsidRPr="002D59CF">
        <w:rPr>
          <w:color w:val="000000" w:themeColor="text1"/>
          <w:sz w:val="24"/>
          <w:szCs w:val="24"/>
          <w:lang w:val="ru-RU" w:eastAsia="ru-RU"/>
        </w:rPr>
        <w:t xml:space="preserve">Электрокипятильник со спиралью сопротивлением 160 Ом поместили в сосуд, содержащий </w:t>
      </w:r>
      <w:smartTag w:uri="urn:schemas-microsoft-com:office:smarttags" w:element="metricconverter">
        <w:smartTagPr>
          <w:attr w:name="ProductID" w:val="0,5 кг"/>
        </w:smartTagPr>
        <w:r w:rsidRPr="002D59CF">
          <w:rPr>
            <w:color w:val="000000" w:themeColor="text1"/>
            <w:sz w:val="24"/>
            <w:szCs w:val="24"/>
            <w:lang w:val="ru-RU" w:eastAsia="ru-RU"/>
          </w:rPr>
          <w:t>0,5 кг</w:t>
        </w:r>
      </w:smartTag>
      <w:r w:rsidRPr="002D59CF">
        <w:rPr>
          <w:color w:val="000000" w:themeColor="text1"/>
          <w:sz w:val="24"/>
          <w:szCs w:val="24"/>
          <w:lang w:val="ru-RU" w:eastAsia="ru-RU"/>
        </w:rPr>
        <w:t xml:space="preserve"> воды при температуре 20°С, и включили в сеть</w:t>
      </w:r>
      <w:r w:rsidRPr="002D59CF">
        <w:rPr>
          <w:bCs/>
          <w:color w:val="000000" w:themeColor="text1"/>
          <w:sz w:val="24"/>
          <w:szCs w:val="24"/>
          <w:lang w:val="ru-RU" w:eastAsia="ru-RU"/>
        </w:rPr>
        <w:t xml:space="preserve"> напряжением 220 В. Через 20 минут кипятильник выключили. Сколько воды выкипело, если КПД кипятильника 80 %?</w:t>
      </w:r>
    </w:p>
    <w:p w14:paraId="0092DC80" w14:textId="77777777" w:rsidR="00EE7F02" w:rsidRPr="002D59CF" w:rsidRDefault="00EE7F02" w:rsidP="00EE7F02">
      <w:pPr>
        <w:tabs>
          <w:tab w:val="left" w:pos="2704"/>
        </w:tabs>
        <w:spacing w:after="120" w:line="240" w:lineRule="auto"/>
        <w:ind w:left="60"/>
        <w:rPr>
          <w:i/>
          <w:iCs/>
          <w:color w:val="000000" w:themeColor="text1"/>
          <w:sz w:val="24"/>
          <w:szCs w:val="24"/>
          <w:lang w:val="ru-RU" w:eastAsia="ru-RU"/>
        </w:rPr>
      </w:pPr>
    </w:p>
    <w:p w14:paraId="1D21D70B" w14:textId="77777777" w:rsidR="00EE7F02" w:rsidRPr="002D59CF" w:rsidRDefault="00EE7F02" w:rsidP="00EE7F02">
      <w:pPr>
        <w:tabs>
          <w:tab w:val="left" w:pos="2704"/>
        </w:tabs>
        <w:spacing w:after="120" w:line="240" w:lineRule="auto"/>
        <w:ind w:left="60"/>
        <w:rPr>
          <w:color w:val="000000" w:themeColor="text1"/>
          <w:sz w:val="24"/>
          <w:szCs w:val="24"/>
          <w:lang w:val="ru-RU" w:eastAsia="ru-RU"/>
        </w:rPr>
      </w:pPr>
      <w:r w:rsidRPr="002D59CF">
        <w:rPr>
          <w:i/>
          <w:iCs/>
          <w:color w:val="000000" w:themeColor="text1"/>
          <w:sz w:val="24"/>
          <w:szCs w:val="24"/>
          <w:lang w:val="ru-RU" w:eastAsia="ru-RU"/>
        </w:rPr>
        <w:t>Дано:</w:t>
      </w:r>
      <w:r w:rsidRPr="002D59CF">
        <w:rPr>
          <w:i/>
          <w:iCs/>
          <w:color w:val="000000" w:themeColor="text1"/>
          <w:sz w:val="24"/>
          <w:szCs w:val="24"/>
          <w:lang w:val="ru-RU" w:eastAsia="ru-RU"/>
        </w:rPr>
        <w:tab/>
        <w:t xml:space="preserve">                              Решение</w:t>
      </w:r>
    </w:p>
    <w:p w14:paraId="364391D9" w14:textId="77777777" w:rsidR="00EE7F02" w:rsidRPr="00CF26B3" w:rsidRDefault="00EE7F02" w:rsidP="00EE7F02">
      <w:pPr>
        <w:tabs>
          <w:tab w:val="left" w:pos="2704"/>
        </w:tabs>
        <w:spacing w:after="0" w:line="240" w:lineRule="auto"/>
        <w:rPr>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=160 Ом               По определению </w:t>
      </w:r>
      <w:r w:rsidRPr="00CF26B3">
        <w:rPr>
          <w:color w:val="000000" w:themeColor="text1"/>
          <w:sz w:val="24"/>
          <w:szCs w:val="24"/>
          <w:lang w:val="ru-RU" w:eastAsia="ru-RU"/>
        </w:rPr>
        <w:t>КПД:</w:t>
      </w:r>
    </w:p>
    <w:p w14:paraId="593EF06F" w14:textId="428CF3CF" w:rsidR="00EE7F02" w:rsidRPr="00CF26B3" w:rsidRDefault="006D09C0" w:rsidP="00EE7F02">
      <w:pPr>
        <w:tabs>
          <w:tab w:val="left" w:pos="2704"/>
        </w:tabs>
        <w:spacing w:after="0" w:line="240" w:lineRule="auto"/>
        <w:rPr>
          <w:color w:val="000000" w:themeColor="text1"/>
          <w:sz w:val="24"/>
          <w:szCs w:val="24"/>
          <w:lang w:val="ru-RU" w:eastAsia="ru-RU"/>
        </w:rPr>
      </w:pPr>
      <w:r>
        <w:rPr>
          <w:i/>
          <w:noProof/>
          <w:color w:val="000000" w:themeColor="text1"/>
          <w:sz w:val="24"/>
          <w:szCs w:val="24"/>
        </w:rPr>
        <mc:AlternateContent>
          <mc:Choice Requires="wps">
            <w:drawing>
              <wp:anchor distT="0" distB="0" distL="114299" distR="114299" simplePos="0" relativeHeight="251664896" behindDoc="0" locked="0" layoutInCell="1" allowOverlap="1" wp14:anchorId="096EB264" wp14:editId="28D65BD0">
                <wp:simplePos x="0" y="0"/>
                <wp:positionH relativeFrom="column">
                  <wp:posOffset>800099</wp:posOffset>
                </wp:positionH>
                <wp:positionV relativeFrom="paragraph">
                  <wp:posOffset>109220</wp:posOffset>
                </wp:positionV>
                <wp:extent cx="0" cy="1371600"/>
                <wp:effectExtent l="0" t="0" r="19050" b="0"/>
                <wp:wrapNone/>
                <wp:docPr id="329010528"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16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6F3F6B5" id="Прямая соединительная линия 13" o:spid="_x0000_s1026" style="position:absolute;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63pt,8.6pt" to="63pt,1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">
                <o:lock v:ext="edit" shapetype="f"/>
              </v:line>
            </w:pict>
          </mc:Fallback>
        </mc:AlternateContent>
      </w:r>
      <w:r w:rsidR="00EE7F02" w:rsidRPr="002D59CF">
        <w:rPr>
          <w:i/>
          <w:color w:val="000000" w:themeColor="text1"/>
          <w:sz w:val="24"/>
          <w:szCs w:val="24"/>
          <w:lang w:eastAsia="ru-RU"/>
        </w:rPr>
        <w:t>m</w:t>
      </w:r>
      <w:r w:rsidR="00EE7F02" w:rsidRPr="00CF26B3">
        <w:rPr>
          <w:color w:val="000000" w:themeColor="text1"/>
          <w:sz w:val="24"/>
          <w:szCs w:val="24"/>
          <w:lang w:val="ru-RU" w:eastAsia="ru-RU"/>
        </w:rPr>
        <w:t>=0, 5 кг</w:t>
      </w:r>
      <w:r w:rsidR="00EE7F02" w:rsidRPr="002D59CF">
        <w:rPr>
          <w:color w:val="000000" w:themeColor="text1"/>
          <w:position w:val="-24"/>
          <w:sz w:val="24"/>
          <w:szCs w:val="24"/>
          <w:lang w:eastAsia="ru-RU"/>
        </w:rPr>
        <w:object w:dxaOrig="780" w:dyaOrig="520" w14:anchorId="76BE5CB9">
          <v:shape id="_x0000_i1055" type="#_x0000_t75" style="width:35.7pt;height:28.8pt" o:ole="">
            <v:imagedata r:id="rId194" o:title=""/>
          </v:shape>
          <o:OLEObject Type="Embed" ProgID="Equation.DSMT4" ShapeID="_x0000_i1055" DrawAspect="Content" ObjectID="_1834292466" r:id="rId195"/>
        </w:object>
      </w:r>
      <w:r w:rsidR="00EE7F02" w:rsidRPr="00CF26B3">
        <w:rPr>
          <w:color w:val="000000" w:themeColor="text1"/>
          <w:sz w:val="24"/>
          <w:szCs w:val="24"/>
          <w:lang w:val="ru-RU" w:eastAsia="ru-RU"/>
        </w:rPr>
        <w:t xml:space="preserve">   (1)</w:t>
      </w:r>
    </w:p>
    <w:p w14:paraId="5E9AB621" w14:textId="77777777" w:rsidR="00EE7F02" w:rsidRPr="00CF26B3"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CF26B3">
        <w:rPr>
          <w:i/>
          <w:iCs/>
          <w:color w:val="000000" w:themeColor="text1"/>
          <w:spacing w:val="20"/>
          <w:sz w:val="24"/>
          <w:szCs w:val="24"/>
          <w:lang w:val="ru-RU"/>
        </w:rPr>
        <w:t>°=</w:t>
      </w:r>
      <w:r w:rsidRPr="00CF26B3">
        <w:rPr>
          <w:color w:val="000000" w:themeColor="text1"/>
          <w:sz w:val="24"/>
          <w:szCs w:val="24"/>
          <w:lang w:val="ru-RU"/>
        </w:rPr>
        <w:t>20</w:t>
      </w:r>
      <w:r w:rsidRPr="00CF26B3">
        <w:rPr>
          <w:i/>
          <w:iCs/>
          <w:color w:val="000000" w:themeColor="text1"/>
          <w:spacing w:val="20"/>
          <w:sz w:val="24"/>
          <w:szCs w:val="24"/>
          <w:lang w:val="ru-RU"/>
        </w:rPr>
        <w:t>°</w:t>
      </w:r>
      <w:r w:rsidRPr="002D59CF">
        <w:rPr>
          <w:i/>
          <w:iCs/>
          <w:color w:val="000000" w:themeColor="text1"/>
          <w:spacing w:val="20"/>
          <w:sz w:val="24"/>
          <w:szCs w:val="24"/>
        </w:rPr>
        <w:t>C</w:t>
      </w:r>
    </w:p>
    <w:p w14:paraId="7049E7BA" w14:textId="77777777" w:rsidR="00EE7F02" w:rsidRPr="00CF26B3" w:rsidRDefault="00EE7F02" w:rsidP="00EE7F02">
      <w:pPr>
        <w:tabs>
          <w:tab w:val="left" w:pos="2704"/>
        </w:tabs>
        <w:spacing w:after="0" w:line="240" w:lineRule="auto"/>
        <w:rPr>
          <w:color w:val="000000" w:themeColor="text1"/>
          <w:sz w:val="24"/>
          <w:szCs w:val="24"/>
          <w:lang w:val="ru-RU"/>
        </w:rPr>
      </w:pPr>
      <w:r w:rsidRPr="002D59CF">
        <w:rPr>
          <w:i/>
          <w:iCs/>
          <w:color w:val="000000" w:themeColor="text1"/>
          <w:spacing w:val="20"/>
          <w:sz w:val="24"/>
          <w:szCs w:val="24"/>
        </w:rPr>
        <w:t>t</w:t>
      </w:r>
      <w:r w:rsidRPr="00CF26B3">
        <w:rPr>
          <w:i/>
          <w:iCs/>
          <w:color w:val="000000" w:themeColor="text1"/>
          <w:spacing w:val="20"/>
          <w:sz w:val="24"/>
          <w:szCs w:val="24"/>
          <w:lang w:val="ru-RU"/>
        </w:rPr>
        <w:t>°</w:t>
      </w:r>
      <w:r w:rsidRPr="002D59CF">
        <w:rPr>
          <w:i/>
          <w:iCs/>
          <w:color w:val="000000" w:themeColor="text1"/>
          <w:spacing w:val="20"/>
          <w:sz w:val="24"/>
          <w:szCs w:val="24"/>
          <w:vertAlign w:val="subscript"/>
        </w:rPr>
        <w:t>k</w:t>
      </w:r>
      <w:r w:rsidRPr="00CF26B3">
        <w:rPr>
          <w:i/>
          <w:iCs/>
          <w:color w:val="000000" w:themeColor="text1"/>
          <w:spacing w:val="20"/>
          <w:sz w:val="24"/>
          <w:szCs w:val="24"/>
          <w:lang w:val="ru-RU"/>
        </w:rPr>
        <w:t>=</w:t>
      </w:r>
      <w:r w:rsidRPr="00CF26B3">
        <w:rPr>
          <w:color w:val="000000" w:themeColor="text1"/>
          <w:sz w:val="24"/>
          <w:szCs w:val="24"/>
          <w:lang w:val="ru-RU"/>
        </w:rPr>
        <w:t>100</w:t>
      </w:r>
      <w:r w:rsidRPr="00CF26B3">
        <w:rPr>
          <w:i/>
          <w:iCs/>
          <w:color w:val="000000" w:themeColor="text1"/>
          <w:spacing w:val="20"/>
          <w:sz w:val="24"/>
          <w:szCs w:val="24"/>
          <w:lang w:val="ru-RU"/>
        </w:rPr>
        <w:t>°</w:t>
      </w:r>
      <w:r w:rsidRPr="002D59CF">
        <w:rPr>
          <w:i/>
          <w:iCs/>
          <w:color w:val="000000" w:themeColor="text1"/>
          <w:spacing w:val="20"/>
          <w:sz w:val="24"/>
          <w:szCs w:val="24"/>
        </w:rPr>
        <w:t>C</w:t>
      </w:r>
      <w:r w:rsidRPr="00CF26B3">
        <w:rPr>
          <w:iCs/>
          <w:color w:val="000000" w:themeColor="text1"/>
          <w:spacing w:val="20"/>
          <w:sz w:val="24"/>
          <w:szCs w:val="24"/>
          <w:lang w:val="ru-RU"/>
        </w:rPr>
        <w:t xml:space="preserve">где  </w:t>
      </w:r>
      <w:r w:rsidRPr="002D59CF">
        <w:rPr>
          <w:iCs/>
          <w:color w:val="000000" w:themeColor="text1"/>
          <w:spacing w:val="20"/>
          <w:sz w:val="24"/>
          <w:szCs w:val="24"/>
        </w:rPr>
        <w:t>Q</w:t>
      </w:r>
      <w:r w:rsidRPr="00CF26B3">
        <w:rPr>
          <w:iCs/>
          <w:color w:val="000000" w:themeColor="text1"/>
          <w:spacing w:val="20"/>
          <w:sz w:val="24"/>
          <w:szCs w:val="24"/>
          <w:vertAlign w:val="subscript"/>
          <w:lang w:val="ru-RU"/>
        </w:rPr>
        <w:t>затр</w:t>
      </w:r>
      <w:r w:rsidRPr="00CF26B3">
        <w:rPr>
          <w:iCs/>
          <w:color w:val="000000" w:themeColor="text1"/>
          <w:spacing w:val="20"/>
          <w:sz w:val="24"/>
          <w:szCs w:val="24"/>
          <w:lang w:val="ru-RU"/>
        </w:rPr>
        <w:t xml:space="preserve">=  </w:t>
      </w:r>
      <w:r w:rsidRPr="002D59CF">
        <w:rPr>
          <w:iCs/>
          <w:color w:val="000000" w:themeColor="text1"/>
          <w:spacing w:val="20"/>
          <w:position w:val="-18"/>
          <w:sz w:val="24"/>
          <w:szCs w:val="24"/>
        </w:rPr>
        <w:object w:dxaOrig="380" w:dyaOrig="480" w14:anchorId="7FF82076">
          <v:shape id="_x0000_i1056" type="#_x0000_t75" style="width:21.9pt;height:21.9pt" o:ole="">
            <v:imagedata r:id="rId196" o:title=""/>
          </v:shape>
          <o:OLEObject Type="Embed" ProgID="Equation.DSMT4" ShapeID="_x0000_i1056" DrawAspect="Content" ObjectID="_1834292467" r:id="rId197"/>
        </w:object>
      </w:r>
      <w:r w:rsidRPr="00CF26B3">
        <w:rPr>
          <w:iCs/>
          <w:color w:val="000000" w:themeColor="text1"/>
          <w:spacing w:val="20"/>
          <w:sz w:val="24"/>
          <w:szCs w:val="24"/>
          <w:lang w:val="ru-RU"/>
        </w:rPr>
        <w:t xml:space="preserve">   (2)</w:t>
      </w:r>
    </w:p>
    <w:p w14:paraId="5E4BBF4F"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U</w:t>
      </w:r>
      <w:r w:rsidRPr="002D59CF">
        <w:rPr>
          <w:bCs/>
          <w:color w:val="000000" w:themeColor="text1"/>
          <w:sz w:val="24"/>
          <w:szCs w:val="24"/>
          <w:lang w:val="ru-RU" w:eastAsia="ru-RU"/>
        </w:rPr>
        <w:t xml:space="preserve"> =220</w:t>
      </w:r>
      <w:r w:rsidRPr="002D59CF">
        <w:rPr>
          <w:bCs/>
          <w:color w:val="000000" w:themeColor="text1"/>
          <w:sz w:val="24"/>
          <w:szCs w:val="24"/>
          <w:lang w:eastAsia="ru-RU"/>
        </w:rPr>
        <w:t>B</w:t>
      </w:r>
    </w:p>
    <w:p w14:paraId="1AF7138A"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t</w:t>
      </w:r>
      <w:r w:rsidRPr="002D59CF">
        <w:rPr>
          <w:bCs/>
          <w:color w:val="000000" w:themeColor="text1"/>
          <w:sz w:val="24"/>
          <w:szCs w:val="24"/>
          <w:lang w:val="ru-RU" w:eastAsia="ru-RU"/>
        </w:rPr>
        <w:t>=1200</w:t>
      </w:r>
      <w:r w:rsidRPr="002D59CF">
        <w:rPr>
          <w:bCs/>
          <w:color w:val="000000" w:themeColor="text1"/>
          <w:sz w:val="24"/>
          <w:szCs w:val="24"/>
          <w:lang w:eastAsia="ru-RU"/>
        </w:rPr>
        <w:t>c</w:t>
      </w:r>
      <w:r w:rsidRPr="002D59CF">
        <w:rPr>
          <w:bCs/>
          <w:color w:val="000000" w:themeColor="text1"/>
          <w:sz w:val="24"/>
          <w:szCs w:val="24"/>
          <w:lang w:val="ru-RU" w:eastAsia="ru-RU"/>
        </w:rPr>
        <w:t xml:space="preserve">                   — количество теплоты, выделяемое спиралью электрокипятильника.</w:t>
      </w:r>
    </w:p>
    <w:p w14:paraId="13B566CF" w14:textId="77777777" w:rsidR="00EE7F02" w:rsidRPr="002D59CF" w:rsidRDefault="00EE7F02" w:rsidP="00EE7F02">
      <w:pPr>
        <w:tabs>
          <w:tab w:val="left" w:pos="353"/>
        </w:tabs>
        <w:spacing w:after="0" w:line="240" w:lineRule="auto"/>
        <w:ind w:right="20"/>
        <w:rPr>
          <w:bCs/>
          <w:i/>
          <w:color w:val="000000" w:themeColor="text1"/>
          <w:sz w:val="24"/>
          <w:szCs w:val="24"/>
          <w:lang w:val="ru-RU" w:eastAsia="ru-RU"/>
        </w:rPr>
      </w:pPr>
      <w:r w:rsidRPr="002D59CF">
        <w:rPr>
          <w:bCs/>
          <w:color w:val="000000" w:themeColor="text1"/>
          <w:sz w:val="24"/>
          <w:szCs w:val="24"/>
          <w:lang w:eastAsia="ru-RU"/>
        </w:rPr>
        <w:t>η</w:t>
      </w:r>
      <w:r w:rsidRPr="002D59CF">
        <w:rPr>
          <w:bCs/>
          <w:color w:val="000000" w:themeColor="text1"/>
          <w:sz w:val="24"/>
          <w:szCs w:val="24"/>
          <w:lang w:val="ru-RU" w:eastAsia="ru-RU"/>
        </w:rPr>
        <w:t xml:space="preserve">=80%                </w:t>
      </w:r>
    </w:p>
    <w:p w14:paraId="3135C63A" w14:textId="77777777" w:rsidR="00EE7F02" w:rsidRPr="002D59CF" w:rsidRDefault="00EE7F02" w:rsidP="00EE7F02">
      <w:pPr>
        <w:tabs>
          <w:tab w:val="left" w:pos="353"/>
        </w:tabs>
        <w:spacing w:after="0" w:line="240" w:lineRule="auto"/>
        <w:ind w:right="20"/>
        <w:rPr>
          <w:bCs/>
          <w:color w:val="000000" w:themeColor="text1"/>
          <w:sz w:val="24"/>
          <w:szCs w:val="24"/>
          <w:lang w:val="ru-RU" w:eastAsia="ru-RU"/>
        </w:rPr>
      </w:pPr>
      <w:r w:rsidRPr="002D59CF">
        <w:rPr>
          <w:bCs/>
          <w:i/>
          <w:color w:val="000000" w:themeColor="text1"/>
          <w:sz w:val="24"/>
          <w:szCs w:val="24"/>
          <w:lang w:eastAsia="ru-RU"/>
        </w:rPr>
        <w:t>m</w:t>
      </w:r>
      <w:r w:rsidRPr="002D59CF">
        <w:rPr>
          <w:bCs/>
          <w:color w:val="000000" w:themeColor="text1"/>
          <w:sz w:val="24"/>
          <w:szCs w:val="24"/>
          <w:vertAlign w:val="subscript"/>
          <w:lang w:val="ru-RU" w:eastAsia="ru-RU"/>
        </w:rPr>
        <w:t>1</w:t>
      </w:r>
      <w:r w:rsidRPr="002D59CF">
        <w:rPr>
          <w:bCs/>
          <w:color w:val="000000" w:themeColor="text1"/>
          <w:sz w:val="24"/>
          <w:szCs w:val="24"/>
          <w:lang w:val="ru-RU" w:eastAsia="ru-RU"/>
        </w:rPr>
        <w:t>─?</w:t>
      </w:r>
      <w:r w:rsidRPr="002D59CF">
        <w:rPr>
          <w:bCs/>
          <w:color w:val="000000" w:themeColor="text1"/>
          <w:sz w:val="24"/>
          <w:szCs w:val="24"/>
          <w:lang w:val="ru-RU" w:eastAsia="ru-RU"/>
        </w:rPr>
        <w:tab/>
        <w:t xml:space="preserve">                       Количество теплоты, сообщенное воде</w:t>
      </w:r>
      <w:r w:rsidRPr="002D59CF">
        <w:rPr>
          <w:i/>
          <w:iCs/>
          <w:color w:val="000000" w:themeColor="text1"/>
          <w:spacing w:val="20"/>
          <w:sz w:val="24"/>
          <w:szCs w:val="24"/>
        </w:rPr>
        <w:t>Q</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rPr>
        <w:t>+</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2</w:t>
      </w:r>
      <w:r w:rsidRPr="002D59CF">
        <w:rPr>
          <w:bCs/>
          <w:color w:val="000000" w:themeColor="text1"/>
          <w:sz w:val="24"/>
          <w:szCs w:val="24"/>
          <w:lang w:val="ru-RU"/>
        </w:rPr>
        <w:t xml:space="preserve">, </w:t>
      </w:r>
      <w:r w:rsidRPr="002D59CF">
        <w:rPr>
          <w:bCs/>
          <w:color w:val="000000" w:themeColor="text1"/>
          <w:sz w:val="24"/>
          <w:szCs w:val="24"/>
          <w:lang w:val="ru-RU" w:eastAsia="ru-RU"/>
        </w:rPr>
        <w:t>где</w:t>
      </w:r>
      <w:r w:rsidRPr="002D59CF">
        <w:rPr>
          <w:i/>
          <w:iCs/>
          <w:color w:val="000000" w:themeColor="text1"/>
          <w:spacing w:val="20"/>
          <w:sz w:val="24"/>
          <w:szCs w:val="24"/>
        </w:rPr>
        <w:t>Q</w:t>
      </w:r>
      <w:r w:rsidRPr="002D59CF">
        <w:rPr>
          <w:i/>
          <w:iCs/>
          <w:color w:val="000000" w:themeColor="text1"/>
          <w:spacing w:val="20"/>
          <w:sz w:val="24"/>
          <w:szCs w:val="24"/>
          <w:vertAlign w:val="subscript"/>
          <w:lang w:val="ru-RU"/>
        </w:rPr>
        <w:t>1</w:t>
      </w:r>
      <w:r w:rsidRPr="002D59CF">
        <w:rPr>
          <w:i/>
          <w:iCs/>
          <w:color w:val="000000" w:themeColor="text1"/>
          <w:spacing w:val="20"/>
          <w:sz w:val="24"/>
          <w:szCs w:val="24"/>
          <w:lang w:val="ru-RU" w:eastAsia="ru-RU"/>
        </w:rPr>
        <w:t xml:space="preserve">= </w:t>
      </w:r>
      <w:r w:rsidRPr="002D59CF">
        <w:rPr>
          <w:i/>
          <w:iCs/>
          <w:color w:val="000000" w:themeColor="text1"/>
          <w:spacing w:val="20"/>
          <w:sz w:val="24"/>
          <w:szCs w:val="24"/>
        </w:rPr>
        <w:t>cmcm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 xml:space="preserve">°)- </w:t>
      </w:r>
      <w:r w:rsidRPr="002D59CF">
        <w:rPr>
          <w:bCs/>
          <w:color w:val="000000" w:themeColor="text1"/>
          <w:sz w:val="24"/>
          <w:szCs w:val="24"/>
          <w:lang w:val="ru-RU" w:eastAsia="ru-RU"/>
        </w:rPr>
        <w:t xml:space="preserve">количество теплоты, необходимое для нагревания всей массы воды до температуры кипения и </w:t>
      </w:r>
      <w:r w:rsidRPr="002D59CF">
        <w:rPr>
          <w:bCs/>
          <w:color w:val="000000" w:themeColor="text1"/>
          <w:sz w:val="24"/>
          <w:szCs w:val="24"/>
        </w:rPr>
        <w:t>Q</w:t>
      </w:r>
      <w:r w:rsidRPr="002D59CF">
        <w:rPr>
          <w:bCs/>
          <w:color w:val="000000" w:themeColor="text1"/>
          <w:sz w:val="24"/>
          <w:szCs w:val="24"/>
          <w:vertAlign w:val="subscript"/>
          <w:lang w:val="ru-RU"/>
        </w:rPr>
        <w:t>2</w:t>
      </w:r>
      <w:r w:rsidRPr="002D59CF">
        <w:rPr>
          <w:bCs/>
          <w:color w:val="000000" w:themeColor="text1"/>
          <w:sz w:val="24"/>
          <w:szCs w:val="24"/>
          <w:lang w:val="ru-RU" w:eastAsia="ru-RU"/>
        </w:rPr>
        <w:t xml:space="preserve">= </w:t>
      </w:r>
      <w:r w:rsidRPr="002D59CF">
        <w:rPr>
          <w:bCs/>
          <w:i/>
          <w:color w:val="000000" w:themeColor="text1"/>
          <w:spacing w:val="50"/>
          <w:sz w:val="24"/>
          <w:szCs w:val="24"/>
          <w:lang w:eastAsia="ru-RU"/>
        </w:rPr>
        <w:t>m</w:t>
      </w:r>
      <w:r w:rsidRPr="002D59CF">
        <w:rPr>
          <w:bCs/>
          <w:i/>
          <w:color w:val="000000" w:themeColor="text1"/>
          <w:spacing w:val="50"/>
          <w:sz w:val="24"/>
          <w:szCs w:val="24"/>
          <w:vertAlign w:val="subscript"/>
          <w:lang w:val="ru-RU" w:eastAsia="ru-RU"/>
        </w:rPr>
        <w:t>1</w:t>
      </w:r>
      <w:r w:rsidRPr="002D59CF">
        <w:rPr>
          <w:bCs/>
          <w:color w:val="000000" w:themeColor="text1"/>
          <w:spacing w:val="50"/>
          <w:sz w:val="24"/>
          <w:szCs w:val="24"/>
          <w:lang w:eastAsia="ru-RU"/>
        </w:rPr>
        <w:t>r</w:t>
      </w:r>
      <w:r w:rsidRPr="002D59CF">
        <w:rPr>
          <w:bCs/>
          <w:color w:val="000000" w:themeColor="text1"/>
          <w:spacing w:val="50"/>
          <w:sz w:val="24"/>
          <w:szCs w:val="24"/>
          <w:lang w:val="ru-RU" w:eastAsia="ru-RU"/>
        </w:rPr>
        <w:t>—</w:t>
      </w:r>
      <w:r w:rsidRPr="002D59CF">
        <w:rPr>
          <w:bCs/>
          <w:color w:val="000000" w:themeColor="text1"/>
          <w:sz w:val="24"/>
          <w:szCs w:val="24"/>
          <w:lang w:val="ru-RU" w:eastAsia="ru-RU"/>
        </w:rPr>
        <w:t xml:space="preserve"> количество теплоты, необходимое для испарения массы </w:t>
      </w:r>
      <w:r w:rsidRPr="002D59CF">
        <w:rPr>
          <w:bCs/>
          <w:i/>
          <w:color w:val="000000" w:themeColor="text1"/>
          <w:sz w:val="24"/>
          <w:szCs w:val="24"/>
          <w:lang w:val="ru-RU" w:eastAsia="ru-RU"/>
        </w:rPr>
        <w:t>т</w:t>
      </w:r>
      <w:r w:rsidRPr="002D59CF">
        <w:rPr>
          <w:bCs/>
          <w:i/>
          <w:color w:val="000000" w:themeColor="text1"/>
          <w:sz w:val="24"/>
          <w:szCs w:val="24"/>
          <w:vertAlign w:val="subscript"/>
          <w:lang w:val="ru-RU" w:eastAsia="ru-RU"/>
        </w:rPr>
        <w:t>1</w:t>
      </w:r>
      <w:r w:rsidRPr="002D59CF">
        <w:rPr>
          <w:bCs/>
          <w:color w:val="000000" w:themeColor="text1"/>
          <w:sz w:val="24"/>
          <w:szCs w:val="24"/>
          <w:lang w:val="ru-RU" w:eastAsia="ru-RU"/>
        </w:rPr>
        <w:t xml:space="preserve">. </w:t>
      </w:r>
    </w:p>
    <w:p w14:paraId="77026D4B" w14:textId="77777777" w:rsidR="00EE7F02" w:rsidRPr="002D59CF" w:rsidRDefault="00EE7F02" w:rsidP="00EE7F02">
      <w:pPr>
        <w:spacing w:after="0" w:line="240" w:lineRule="auto"/>
        <w:ind w:left="119" w:right="23"/>
        <w:rPr>
          <w:color w:val="000000" w:themeColor="text1"/>
          <w:sz w:val="24"/>
          <w:szCs w:val="24"/>
          <w:lang w:val="ru-RU" w:eastAsia="ru-RU"/>
        </w:rPr>
      </w:pPr>
      <w:r w:rsidRPr="002D59CF">
        <w:rPr>
          <w:bCs/>
          <w:color w:val="000000" w:themeColor="text1"/>
          <w:sz w:val="24"/>
          <w:szCs w:val="24"/>
          <w:lang w:val="ru-RU" w:eastAsia="ru-RU"/>
        </w:rPr>
        <w:t>То есть,</w:t>
      </w:r>
    </w:p>
    <w:p w14:paraId="3327C85D" w14:textId="77777777" w:rsidR="00EE7F02" w:rsidRPr="002D59CF" w:rsidRDefault="00EE7F02" w:rsidP="00EE7F02">
      <w:pPr>
        <w:tabs>
          <w:tab w:val="left" w:pos="7271"/>
        </w:tabs>
        <w:spacing w:after="300" w:line="240" w:lineRule="auto"/>
        <w:ind w:left="3200"/>
        <w:rPr>
          <w:color w:val="000000" w:themeColor="text1"/>
          <w:sz w:val="24"/>
          <w:szCs w:val="24"/>
          <w:lang w:val="ru-RU" w:eastAsia="ru-RU"/>
        </w:rPr>
      </w:pPr>
      <w:r w:rsidRPr="002D59CF">
        <w:rPr>
          <w:i/>
          <w:iCs/>
          <w:color w:val="000000" w:themeColor="text1"/>
          <w:spacing w:val="20"/>
          <w:sz w:val="24"/>
          <w:szCs w:val="24"/>
        </w:rPr>
        <w:t>Q</w:t>
      </w:r>
      <w:r w:rsidRPr="002D59CF">
        <w:rPr>
          <w:i/>
          <w:iCs/>
          <w:color w:val="000000" w:themeColor="text1"/>
          <w:spacing w:val="20"/>
          <w:sz w:val="24"/>
          <w:szCs w:val="24"/>
          <w:lang w:val="ru-RU"/>
        </w:rPr>
        <w:t xml:space="preserve"> =</w:t>
      </w:r>
      <w:r w:rsidRPr="002D59CF">
        <w:rPr>
          <w:i/>
          <w:iCs/>
          <w:color w:val="000000" w:themeColor="text1"/>
          <w:spacing w:val="20"/>
          <w:sz w:val="24"/>
          <w:szCs w:val="24"/>
        </w:rPr>
        <w:t>cm</w:t>
      </w:r>
      <w:r w:rsidRPr="002D59CF">
        <w:rPr>
          <w:i/>
          <w:iCs/>
          <w:color w:val="000000" w:themeColor="text1"/>
          <w:spacing w:val="20"/>
          <w:sz w:val="24"/>
          <w:szCs w:val="24"/>
          <w:lang w:val="ru-RU"/>
        </w:rPr>
        <w:t xml:space="preserve"> (</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vertAlign w:val="subscript"/>
        </w:rPr>
        <w:t>k</w:t>
      </w:r>
      <w:r w:rsidRPr="002D59CF">
        <w:rPr>
          <w:i/>
          <w:iCs/>
          <w:color w:val="000000" w:themeColor="text1"/>
          <w:spacing w:val="20"/>
          <w:sz w:val="24"/>
          <w:szCs w:val="24"/>
          <w:lang w:val="ru-RU"/>
        </w:rPr>
        <w:t>-</w:t>
      </w:r>
      <w:r w:rsidRPr="002D59CF">
        <w:rPr>
          <w:i/>
          <w:iCs/>
          <w:color w:val="000000" w:themeColor="text1"/>
          <w:spacing w:val="20"/>
          <w:sz w:val="24"/>
          <w:szCs w:val="24"/>
        </w:rPr>
        <w:t>t</w:t>
      </w:r>
      <w:r w:rsidRPr="002D59CF">
        <w:rPr>
          <w:i/>
          <w:iCs/>
          <w:color w:val="000000" w:themeColor="text1"/>
          <w:spacing w:val="20"/>
          <w:sz w:val="24"/>
          <w:szCs w:val="24"/>
          <w:lang w:val="ru-RU"/>
        </w:rPr>
        <w:t>°)+</w:t>
      </w:r>
      <w:r w:rsidRPr="002D59CF">
        <w:rPr>
          <w:i/>
          <w:iCs/>
          <w:color w:val="000000" w:themeColor="text1"/>
          <w:spacing w:val="20"/>
          <w:sz w:val="24"/>
          <w:szCs w:val="24"/>
        </w:rPr>
        <w:t>m</w:t>
      </w:r>
      <w:r w:rsidRPr="002D59CF">
        <w:rPr>
          <w:i/>
          <w:iCs/>
          <w:color w:val="000000" w:themeColor="text1"/>
          <w:spacing w:val="20"/>
          <w:sz w:val="24"/>
          <w:szCs w:val="24"/>
          <w:vertAlign w:val="subscript"/>
          <w:lang w:val="ru-RU"/>
        </w:rPr>
        <w:t>1</w:t>
      </w:r>
      <w:r w:rsidRPr="002D59CF">
        <w:rPr>
          <w:i/>
          <w:iCs/>
          <w:color w:val="000000" w:themeColor="text1"/>
          <w:spacing w:val="20"/>
          <w:sz w:val="24"/>
          <w:szCs w:val="24"/>
        </w:rPr>
        <w:t>r</w:t>
      </w:r>
      <w:r w:rsidRPr="002D59CF">
        <w:rPr>
          <w:i/>
          <w:iCs/>
          <w:color w:val="000000" w:themeColor="text1"/>
          <w:spacing w:val="20"/>
          <w:sz w:val="24"/>
          <w:szCs w:val="24"/>
          <w:lang w:val="ru-RU"/>
        </w:rPr>
        <w:t xml:space="preserve">.                                         </w:t>
      </w:r>
      <w:r w:rsidRPr="002D59CF">
        <w:rPr>
          <w:i/>
          <w:iCs/>
          <w:color w:val="000000" w:themeColor="text1"/>
          <w:spacing w:val="20"/>
          <w:sz w:val="24"/>
          <w:szCs w:val="24"/>
          <w:lang w:val="ru-RU"/>
        </w:rPr>
        <w:tab/>
      </w:r>
      <w:r w:rsidRPr="002D59CF">
        <w:rPr>
          <w:i/>
          <w:iCs/>
          <w:color w:val="000000" w:themeColor="text1"/>
          <w:spacing w:val="20"/>
          <w:sz w:val="24"/>
          <w:szCs w:val="24"/>
          <w:lang w:val="ru-RU" w:eastAsia="ru-RU"/>
        </w:rPr>
        <w:t>(3)</w:t>
      </w:r>
    </w:p>
    <w:p w14:paraId="183E63D7"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val="ru-RU" w:eastAsia="ru-RU"/>
        </w:rPr>
        <w:t>Здесь</w:t>
      </w:r>
      <w:r w:rsidRPr="002D59CF">
        <w:rPr>
          <w:i/>
          <w:iCs/>
          <w:color w:val="000000" w:themeColor="text1"/>
          <w:sz w:val="24"/>
          <w:szCs w:val="24"/>
          <w:lang w:val="ru-RU" w:eastAsia="ru-RU"/>
        </w:rPr>
        <w:t xml:space="preserve"> с</w:t>
      </w:r>
      <w:r w:rsidRPr="002D59CF">
        <w:rPr>
          <w:bCs/>
          <w:color w:val="000000" w:themeColor="text1"/>
          <w:sz w:val="24"/>
          <w:szCs w:val="24"/>
          <w:lang w:val="ru-RU" w:eastAsia="ru-RU"/>
        </w:rPr>
        <w:t xml:space="preserve"> = 4,2 • 10</w:t>
      </w:r>
      <w:r w:rsidRPr="002D59CF">
        <w:rPr>
          <w:bCs/>
          <w:color w:val="000000" w:themeColor="text1"/>
          <w:sz w:val="24"/>
          <w:szCs w:val="24"/>
          <w:vertAlign w:val="superscript"/>
          <w:lang w:val="ru-RU" w:eastAsia="ru-RU"/>
        </w:rPr>
        <w:t xml:space="preserve">3  </w:t>
      </w:r>
      <w:r w:rsidRPr="002D59CF">
        <w:rPr>
          <w:bCs/>
          <w:color w:val="000000" w:themeColor="text1"/>
          <w:sz w:val="24"/>
          <w:szCs w:val="24"/>
          <w:lang w:val="ru-RU" w:eastAsia="ru-RU"/>
        </w:rPr>
        <w:t>Дж/ кг · К─ удельная теплоемкость воды и</w:t>
      </w:r>
    </w:p>
    <w:p w14:paraId="2C88F098" w14:textId="77777777" w:rsidR="00EE7F02" w:rsidRPr="002D59CF" w:rsidRDefault="00EE7F02" w:rsidP="00EE7F02">
      <w:pPr>
        <w:spacing w:after="180" w:line="240" w:lineRule="auto"/>
        <w:rPr>
          <w:color w:val="000000" w:themeColor="text1"/>
          <w:sz w:val="24"/>
          <w:szCs w:val="24"/>
          <w:lang w:val="ru-RU" w:eastAsia="ru-RU"/>
        </w:rPr>
      </w:pPr>
      <w:r w:rsidRPr="002D59CF">
        <w:rPr>
          <w:bCs/>
          <w:color w:val="000000" w:themeColor="text1"/>
          <w:sz w:val="24"/>
          <w:szCs w:val="24"/>
          <w:lang w:eastAsia="ru-RU"/>
        </w:rPr>
        <w:t>r</w:t>
      </w:r>
      <w:r w:rsidRPr="002D59CF">
        <w:rPr>
          <w:bCs/>
          <w:color w:val="000000" w:themeColor="text1"/>
          <w:sz w:val="24"/>
          <w:szCs w:val="24"/>
          <w:lang w:val="ru-RU" w:eastAsia="ru-RU"/>
        </w:rPr>
        <w:t xml:space="preserve"> = 2,3 · 10</w:t>
      </w:r>
      <w:r w:rsidRPr="002D59CF">
        <w:rPr>
          <w:bCs/>
          <w:color w:val="000000" w:themeColor="text1"/>
          <w:sz w:val="24"/>
          <w:szCs w:val="24"/>
          <w:vertAlign w:val="superscript"/>
          <w:lang w:val="ru-RU" w:eastAsia="ru-RU"/>
        </w:rPr>
        <w:t xml:space="preserve">6  </w:t>
      </w:r>
      <w:r w:rsidRPr="002D59CF">
        <w:rPr>
          <w:bCs/>
          <w:color w:val="000000" w:themeColor="text1"/>
          <w:sz w:val="24"/>
          <w:szCs w:val="24"/>
          <w:lang w:val="ru-RU" w:eastAsia="ru-RU"/>
        </w:rPr>
        <w:t>Дж/ кг— удельная теплота парообразования воды.</w:t>
      </w:r>
    </w:p>
    <w:p w14:paraId="1C82C79F" w14:textId="77777777" w:rsidR="00EE7F02" w:rsidRPr="002D59CF" w:rsidRDefault="00EE7F02" w:rsidP="00EE7F02">
      <w:pPr>
        <w:spacing w:after="80" w:line="240" w:lineRule="auto"/>
        <w:ind w:left="120"/>
        <w:rPr>
          <w:color w:val="000000" w:themeColor="text1"/>
          <w:sz w:val="24"/>
          <w:szCs w:val="24"/>
          <w:lang w:val="ru-RU" w:eastAsia="ru-RU"/>
        </w:rPr>
      </w:pPr>
      <w:r w:rsidRPr="002D59CF">
        <w:rPr>
          <w:bCs/>
          <w:color w:val="000000" w:themeColor="text1"/>
          <w:sz w:val="24"/>
          <w:szCs w:val="24"/>
          <w:lang w:val="ru-RU" w:eastAsia="ru-RU"/>
        </w:rPr>
        <w:t>Из выражения (1), с учетом формул (2) и (3), получаем:</w:t>
      </w:r>
    </w:p>
    <w:p w14:paraId="6030CE6A" w14:textId="77777777" w:rsidR="00EE7F02" w:rsidRPr="002D59CF" w:rsidRDefault="00EE7F02" w:rsidP="00EE7F02">
      <w:pPr>
        <w:spacing w:after="80" w:line="240" w:lineRule="auto"/>
        <w:rPr>
          <w:bCs/>
          <w:color w:val="000000" w:themeColor="text1"/>
          <w:sz w:val="24"/>
          <w:szCs w:val="24"/>
          <w:lang w:val="ru-RU" w:eastAsia="ru-RU"/>
        </w:rPr>
      </w:pPr>
      <w:r w:rsidRPr="002D59CF">
        <w:rPr>
          <w:i/>
          <w:iCs/>
          <w:color w:val="000000" w:themeColor="text1"/>
          <w:sz w:val="24"/>
          <w:szCs w:val="24"/>
          <w:lang w:val="ru-RU" w:eastAsia="ru-RU"/>
        </w:rPr>
        <w:t>т</w:t>
      </w:r>
      <w:r w:rsidRPr="002D59CF">
        <w:rPr>
          <w:i/>
          <w:iCs/>
          <w:color w:val="000000" w:themeColor="text1"/>
          <w:sz w:val="24"/>
          <w:szCs w:val="24"/>
          <w:vertAlign w:val="subscript"/>
          <w:lang w:val="ru-RU" w:eastAsia="ru-RU"/>
        </w:rPr>
        <w:t xml:space="preserve">1 </w:t>
      </w:r>
      <w:r w:rsidRPr="002D59CF">
        <w:rPr>
          <w:i/>
          <w:iCs/>
          <w:color w:val="000000" w:themeColor="text1"/>
          <w:sz w:val="24"/>
          <w:szCs w:val="24"/>
          <w:lang w:val="ru-RU" w:eastAsia="ru-RU"/>
        </w:rPr>
        <w:t>=</w:t>
      </w:r>
      <w:r w:rsidRPr="002D59CF">
        <w:rPr>
          <w:i/>
          <w:iCs/>
          <w:color w:val="000000" w:themeColor="text1"/>
          <w:position w:val="-18"/>
          <w:sz w:val="24"/>
          <w:szCs w:val="24"/>
          <w:lang w:eastAsia="ru-RU"/>
        </w:rPr>
        <w:object w:dxaOrig="2220" w:dyaOrig="660" w14:anchorId="6D02476D">
          <v:shape id="_x0000_i1057" type="#_x0000_t75" style="width:108.3pt;height:36.3pt" o:ole="">
            <v:imagedata r:id="rId198" o:title=""/>
          </v:shape>
          <o:OLEObject Type="Embed" ProgID="Equation.DSMT4" ShapeID="_x0000_i1057" DrawAspect="Content" ObjectID="_1834292468" r:id="rId199"/>
        </w:object>
      </w:r>
    </w:p>
    <w:p w14:paraId="4B6BA66D" w14:textId="77777777" w:rsidR="00EE7F02" w:rsidRPr="002D59CF" w:rsidRDefault="00EE7F02" w:rsidP="00EE7F02">
      <w:pPr>
        <w:tabs>
          <w:tab w:val="left" w:leader="hyphen" w:pos="3731"/>
          <w:tab w:val="left" w:leader="hyphen" w:pos="5670"/>
        </w:tabs>
        <w:spacing w:after="0" w:line="240" w:lineRule="auto"/>
        <w:ind w:left="120"/>
        <w:rPr>
          <w:color w:val="000000" w:themeColor="text1"/>
          <w:sz w:val="24"/>
          <w:szCs w:val="24"/>
          <w:lang w:val="ru-RU" w:eastAsia="ru-RU"/>
        </w:rPr>
      </w:pPr>
      <w:r w:rsidRPr="002D59CF">
        <w:rPr>
          <w:i/>
          <w:iCs/>
          <w:color w:val="000000" w:themeColor="text1"/>
          <w:sz w:val="24"/>
          <w:szCs w:val="24"/>
          <w:lang w:val="ru-RU" w:eastAsia="ru-RU"/>
        </w:rPr>
        <w:t>Ответ: т</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 </w:t>
      </w:r>
      <w:smartTag w:uri="urn:schemas-microsoft-com:office:smarttags" w:element="metricconverter">
        <w:smartTagPr>
          <w:attr w:name="ProductID" w:val="0,053 кг"/>
        </w:smartTagPr>
        <w:r w:rsidRPr="002D59CF">
          <w:rPr>
            <w:color w:val="000000" w:themeColor="text1"/>
            <w:sz w:val="24"/>
            <w:szCs w:val="24"/>
            <w:lang w:val="ru-RU" w:eastAsia="ru-RU"/>
          </w:rPr>
          <w:t>0,053 кг</w:t>
        </w:r>
      </w:smartTag>
      <w:r w:rsidRPr="002D59CF">
        <w:rPr>
          <w:color w:val="000000" w:themeColor="text1"/>
          <w:sz w:val="24"/>
          <w:szCs w:val="24"/>
          <w:lang w:val="ru-RU" w:eastAsia="ru-RU"/>
        </w:rPr>
        <w:t>. Индукция магнитного поля. (Задачи № 25 — 50)</w:t>
      </w:r>
    </w:p>
    <w:p w14:paraId="7BDC8F57" w14:textId="77777777" w:rsidR="00EE7F02" w:rsidRPr="002D59CF" w:rsidRDefault="00EE7F02" w:rsidP="00EE7F02">
      <w:pPr>
        <w:spacing w:after="0" w:line="240" w:lineRule="auto"/>
        <w:ind w:left="360" w:hanging="260"/>
        <w:rPr>
          <w:b/>
          <w:color w:val="000000" w:themeColor="text1"/>
          <w:sz w:val="24"/>
          <w:szCs w:val="24"/>
          <w:lang w:val="ru-RU" w:eastAsia="ru-RU"/>
        </w:rPr>
      </w:pPr>
      <w:r w:rsidRPr="002D59CF">
        <w:rPr>
          <w:b/>
          <w:i/>
          <w:iCs/>
          <w:color w:val="000000" w:themeColor="text1"/>
          <w:sz w:val="24"/>
          <w:szCs w:val="24"/>
          <w:lang w:val="ru-RU" w:eastAsia="ru-RU"/>
        </w:rPr>
        <w:t>Указания</w:t>
      </w:r>
    </w:p>
    <w:p w14:paraId="57740473"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При решении этих задач необходимо:</w:t>
      </w:r>
    </w:p>
    <w:p w14:paraId="18DB95C2" w14:textId="77777777" w:rsidR="00EE7F02" w:rsidRPr="002D59CF" w:rsidRDefault="00EE7F02" w:rsidP="00634300">
      <w:pPr>
        <w:numPr>
          <w:ilvl w:val="1"/>
          <w:numId w:val="15"/>
        </w:numPr>
        <w:tabs>
          <w:tab w:val="left" w:pos="869"/>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выделить типы токов, создающих магнитное поле (прямой, круго</w:t>
      </w:r>
      <w:r w:rsidRPr="002D59CF">
        <w:rPr>
          <w:color w:val="000000" w:themeColor="text1"/>
          <w:sz w:val="24"/>
          <w:szCs w:val="24"/>
          <w:lang w:val="ru-RU" w:eastAsia="ru-RU"/>
        </w:rPr>
        <w:softHyphen/>
        <w:t>вой ток, соленоид);</w:t>
      </w:r>
    </w:p>
    <w:p w14:paraId="3B0CEF1F" w14:textId="77777777" w:rsidR="00EE7F02" w:rsidRPr="002D59CF" w:rsidRDefault="00EE7F02" w:rsidP="00634300">
      <w:pPr>
        <w:numPr>
          <w:ilvl w:val="1"/>
          <w:numId w:val="15"/>
        </w:numPr>
        <w:tabs>
          <w:tab w:val="left" w:pos="891"/>
        </w:tabs>
        <w:spacing w:after="0" w:line="240" w:lineRule="auto"/>
        <w:ind w:left="1440" w:right="20" w:hanging="360"/>
        <w:jc w:val="both"/>
        <w:rPr>
          <w:color w:val="000000" w:themeColor="text1"/>
          <w:sz w:val="24"/>
          <w:szCs w:val="24"/>
          <w:lang w:val="ru-RU" w:eastAsia="ru-RU"/>
        </w:rPr>
      </w:pPr>
      <w:r w:rsidRPr="002D59CF">
        <w:rPr>
          <w:color w:val="000000" w:themeColor="text1"/>
          <w:sz w:val="24"/>
          <w:szCs w:val="24"/>
          <w:lang w:val="ru-RU" w:eastAsia="ru-RU"/>
        </w:rPr>
        <w:t>используя формулы (см. пп. 6—10 с, 4—5), определить величину и направление вектора магнитной индукции (вектора напряжен</w:t>
      </w:r>
      <w:r w:rsidRPr="002D59CF">
        <w:rPr>
          <w:color w:val="000000" w:themeColor="text1"/>
          <w:sz w:val="24"/>
          <w:szCs w:val="24"/>
          <w:lang w:val="ru-RU" w:eastAsia="ru-RU"/>
        </w:rPr>
        <w:softHyphen/>
        <w:t>ности магнитного поля), создаваемой этими токами;</w:t>
      </w:r>
    </w:p>
    <w:p w14:paraId="7A3E4236" w14:textId="77777777" w:rsidR="00EE7F02" w:rsidRPr="002D59CF" w:rsidRDefault="00EE7F02" w:rsidP="00634300">
      <w:pPr>
        <w:numPr>
          <w:ilvl w:val="1"/>
          <w:numId w:val="15"/>
        </w:numPr>
        <w:tabs>
          <w:tab w:val="left" w:pos="883"/>
        </w:tabs>
        <w:spacing w:after="0" w:line="240" w:lineRule="auto"/>
        <w:ind w:left="1440" w:right="20" w:hanging="360"/>
        <w:jc w:val="both"/>
        <w:rPr>
          <w:color w:val="000000" w:themeColor="text1"/>
          <w:sz w:val="24"/>
          <w:szCs w:val="24"/>
          <w:lang w:eastAsia="ru-RU"/>
        </w:rPr>
      </w:pPr>
      <w:r w:rsidRPr="002D59CF">
        <w:rPr>
          <w:color w:val="000000" w:themeColor="text1"/>
          <w:sz w:val="24"/>
          <w:szCs w:val="24"/>
          <w:lang w:val="ru-RU" w:eastAsia="ru-RU"/>
        </w:rPr>
        <w:t xml:space="preserve">для составления уравнений применить принцип суперпозиции и определить результирующую индукцию </w:t>
      </w:r>
      <w:r w:rsidRPr="002D59CF">
        <w:rPr>
          <w:color w:val="000000" w:themeColor="text1"/>
          <w:sz w:val="24"/>
          <w:szCs w:val="24"/>
          <w:lang w:eastAsia="ru-RU"/>
        </w:rPr>
        <w:t>(напряженность).</w:t>
      </w:r>
    </w:p>
    <w:p w14:paraId="417F1C89" w14:textId="77777777" w:rsidR="00EE7F02" w:rsidRPr="002D59CF" w:rsidRDefault="00EE7F02" w:rsidP="00EE7F02">
      <w:pPr>
        <w:spacing w:after="0" w:line="240" w:lineRule="auto"/>
        <w:jc w:val="center"/>
        <w:rPr>
          <w:b/>
          <w:i/>
          <w:iCs/>
          <w:color w:val="000000" w:themeColor="text1"/>
          <w:sz w:val="24"/>
          <w:szCs w:val="24"/>
          <w:lang w:eastAsia="ru-RU"/>
        </w:rPr>
      </w:pPr>
    </w:p>
    <w:p w14:paraId="4476849E" w14:textId="77777777" w:rsidR="00EE7F02" w:rsidRPr="002D59CF" w:rsidRDefault="00EE7F02" w:rsidP="00EE7F02">
      <w:pPr>
        <w:spacing w:after="0" w:line="240" w:lineRule="auto"/>
        <w:jc w:val="center"/>
        <w:rPr>
          <w:b/>
          <w:i/>
          <w:iCs/>
          <w:color w:val="000000" w:themeColor="text1"/>
          <w:sz w:val="24"/>
          <w:szCs w:val="24"/>
          <w:lang w:eastAsia="ru-RU"/>
        </w:rPr>
      </w:pPr>
    </w:p>
    <w:p w14:paraId="11CA7ADE" w14:textId="77777777" w:rsidR="00EE7F02" w:rsidRPr="002D59CF" w:rsidRDefault="00EE7F02" w:rsidP="00EE7F02">
      <w:pPr>
        <w:spacing w:after="0" w:line="240" w:lineRule="auto"/>
        <w:jc w:val="center"/>
        <w:rPr>
          <w:b/>
          <w:color w:val="000000" w:themeColor="text1"/>
          <w:sz w:val="24"/>
          <w:szCs w:val="24"/>
          <w:lang w:val="ru-RU" w:eastAsia="ru-RU"/>
        </w:rPr>
      </w:pPr>
      <w:r w:rsidRPr="002D59CF">
        <w:rPr>
          <w:b/>
          <w:i/>
          <w:iCs/>
          <w:color w:val="000000" w:themeColor="text1"/>
          <w:sz w:val="24"/>
          <w:szCs w:val="24"/>
          <w:lang w:val="ru-RU" w:eastAsia="ru-RU"/>
        </w:rPr>
        <w:t>Задача 4</w:t>
      </w:r>
    </w:p>
    <w:p w14:paraId="1FD8457B" w14:textId="77777777" w:rsidR="00EE7F02" w:rsidRPr="002D59CF" w:rsidRDefault="00EE7F02" w:rsidP="00EE7F02">
      <w:pPr>
        <w:spacing w:after="120" w:line="240" w:lineRule="auto"/>
        <w:ind w:left="80" w:right="20" w:firstLine="260"/>
        <w:jc w:val="both"/>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6192" behindDoc="0" locked="0" layoutInCell="1" allowOverlap="1" wp14:anchorId="0B7B047B" wp14:editId="09679B1C">
            <wp:simplePos x="0" y="0"/>
            <wp:positionH relativeFrom="column">
              <wp:posOffset>1943100</wp:posOffset>
            </wp:positionH>
            <wp:positionV relativeFrom="paragraph">
              <wp:posOffset>419100</wp:posOffset>
            </wp:positionV>
            <wp:extent cx="1809750" cy="971550"/>
            <wp:effectExtent l="0" t="0" r="0" b="0"/>
            <wp:wrapNone/>
            <wp:docPr id="50594637" name="Рисунок 82" descr="Описание: C:\Documents and Settings\Administrator\Рабочий стол\электромагнетизм\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Documents and Settings\Administrator\Рабочий стол\электромагнетизм\рис3.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809750" cy="971550"/>
                    </a:xfrm>
                    <a:prstGeom prst="rect">
                      <a:avLst/>
                    </a:prstGeom>
                    <a:noFill/>
                    <a:ln>
                      <a:noFill/>
                    </a:ln>
                  </pic:spPr>
                </pic:pic>
              </a:graphicData>
            </a:graphic>
          </wp:anchor>
        </w:drawing>
      </w:r>
      <w:r w:rsidRPr="002D59CF">
        <w:rPr>
          <w:color w:val="000000" w:themeColor="text1"/>
          <w:sz w:val="24"/>
          <w:szCs w:val="24"/>
          <w:lang w:val="ru-RU" w:eastAsia="ru-RU"/>
        </w:rPr>
        <w:t xml:space="preserve">Бесконечно длинный провод образует круговую петлю, касательную к проводу. По проводу течет ток 5 А. Найти радиус петли, если известно, что индукция магнитного поля в центре петли равна 5·10 </w:t>
      </w:r>
      <w:r w:rsidRPr="002D59CF">
        <w:rPr>
          <w:color w:val="000000" w:themeColor="text1"/>
          <w:sz w:val="24"/>
          <w:szCs w:val="24"/>
          <w:vertAlign w:val="superscript"/>
          <w:lang w:val="ru-RU" w:eastAsia="ru-RU"/>
        </w:rPr>
        <w:t xml:space="preserve">-5 </w:t>
      </w:r>
      <w:r w:rsidRPr="002D59CF">
        <w:rPr>
          <w:color w:val="000000" w:themeColor="text1"/>
          <w:sz w:val="24"/>
          <w:szCs w:val="24"/>
          <w:lang w:val="ru-RU" w:eastAsia="ru-RU"/>
        </w:rPr>
        <w:t>Тл.</w:t>
      </w:r>
    </w:p>
    <w:p w14:paraId="46EE4751" w14:textId="77777777" w:rsidR="00EE7F02" w:rsidRPr="002D59CF" w:rsidRDefault="00EE7F02" w:rsidP="00EE7F02">
      <w:pPr>
        <w:spacing w:after="0" w:line="240" w:lineRule="auto"/>
        <w:rPr>
          <w:i/>
          <w:iCs/>
          <w:color w:val="000000" w:themeColor="text1"/>
          <w:sz w:val="24"/>
          <w:szCs w:val="24"/>
          <w:lang w:val="ru-RU"/>
        </w:rPr>
      </w:pPr>
    </w:p>
    <w:p w14:paraId="3E32BAC7" w14:textId="77777777" w:rsidR="00EE7F02" w:rsidRPr="002D59CF" w:rsidRDefault="00EE7F02" w:rsidP="00EE7F02">
      <w:pPr>
        <w:spacing w:after="0" w:line="240" w:lineRule="auto"/>
        <w:rPr>
          <w:i/>
          <w:iCs/>
          <w:color w:val="000000" w:themeColor="text1"/>
          <w:sz w:val="24"/>
          <w:szCs w:val="24"/>
          <w:lang w:val="ru-RU"/>
        </w:rPr>
      </w:pPr>
    </w:p>
    <w:p w14:paraId="3B3441A7" w14:textId="77777777" w:rsidR="00EE7F02" w:rsidRPr="002D59CF" w:rsidRDefault="00EE7F02" w:rsidP="00EE7F02">
      <w:pPr>
        <w:tabs>
          <w:tab w:val="left" w:pos="355"/>
        </w:tabs>
        <w:spacing w:after="0" w:line="240" w:lineRule="auto"/>
        <w:ind w:left="1353" w:right="20"/>
        <w:rPr>
          <w:color w:val="000000" w:themeColor="text1"/>
          <w:sz w:val="24"/>
          <w:szCs w:val="24"/>
          <w:lang w:val="ru-RU" w:eastAsia="ru-RU"/>
        </w:rPr>
      </w:pPr>
    </w:p>
    <w:p w14:paraId="5EC789F2"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bookmarkStart w:id="32" w:name="bookmark2"/>
    </w:p>
    <w:p w14:paraId="2803E06F"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37C5BBCC"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p>
    <w:p w14:paraId="37C240CD" w14:textId="77777777" w:rsidR="00EE7F02" w:rsidRPr="002D59CF" w:rsidRDefault="00EE7F02" w:rsidP="00EE7F02">
      <w:pPr>
        <w:tabs>
          <w:tab w:val="left" w:pos="2613"/>
        </w:tabs>
        <w:spacing w:after="0" w:line="240" w:lineRule="auto"/>
        <w:jc w:val="center"/>
        <w:rPr>
          <w:iCs/>
          <w:color w:val="000000" w:themeColor="text1"/>
          <w:sz w:val="24"/>
          <w:szCs w:val="24"/>
          <w:lang w:val="ru-RU" w:eastAsia="ru-RU"/>
        </w:rPr>
      </w:pPr>
      <w:r w:rsidRPr="002D59CF">
        <w:rPr>
          <w:iCs/>
          <w:color w:val="000000" w:themeColor="text1"/>
          <w:sz w:val="24"/>
          <w:szCs w:val="24"/>
          <w:lang w:val="ru-RU" w:eastAsia="ru-RU"/>
        </w:rPr>
        <w:t>Рис.3</w:t>
      </w:r>
    </w:p>
    <w:p w14:paraId="323CBB16" w14:textId="77777777" w:rsidR="00EE7F02" w:rsidRPr="002D59CF" w:rsidRDefault="00EE7F02" w:rsidP="00EE7F02">
      <w:pPr>
        <w:tabs>
          <w:tab w:val="left" w:pos="2613"/>
        </w:tabs>
        <w:spacing w:after="0" w:line="240" w:lineRule="auto"/>
        <w:rPr>
          <w:i/>
          <w:iCs/>
          <w:color w:val="000000" w:themeColor="text1"/>
          <w:sz w:val="24"/>
          <w:szCs w:val="24"/>
          <w:lang w:val="ru-RU" w:eastAsia="ru-RU"/>
        </w:rPr>
      </w:pPr>
      <w:r w:rsidRPr="002D59CF">
        <w:rPr>
          <w:i/>
          <w:iCs/>
          <w:color w:val="000000" w:themeColor="text1"/>
          <w:sz w:val="24"/>
          <w:szCs w:val="24"/>
          <w:lang w:val="ru-RU" w:eastAsia="ru-RU"/>
        </w:rPr>
        <w:t>Дано;                                                                   Решение</w:t>
      </w:r>
    </w:p>
    <w:p w14:paraId="5EE200D3" w14:textId="72B91FF8" w:rsidR="00EE7F02" w:rsidRPr="002D59CF" w:rsidRDefault="006D09C0" w:rsidP="00EE7F02">
      <w:pPr>
        <w:tabs>
          <w:tab w:val="left" w:pos="2613"/>
        </w:tabs>
        <w:spacing w:after="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5920" behindDoc="0" locked="0" layoutInCell="1" allowOverlap="1" wp14:anchorId="66B62C07" wp14:editId="05539649">
                <wp:simplePos x="0" y="0"/>
                <wp:positionH relativeFrom="column">
                  <wp:posOffset>914399</wp:posOffset>
                </wp:positionH>
                <wp:positionV relativeFrom="paragraph">
                  <wp:posOffset>167640</wp:posOffset>
                </wp:positionV>
                <wp:extent cx="0" cy="1028700"/>
                <wp:effectExtent l="0" t="0" r="19050" b="0"/>
                <wp:wrapNone/>
                <wp:docPr id="1949898160"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02870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page">
                  <wp14:pctHeight>0</wp14:pctHeight>
                </wp14:sizeRelV>
              </wp:anchor>
            </w:drawing>
          </mc:Choice>
          <mc:Fallback>
            <w:pict>
              <v:line w14:anchorId="5C6FFF44" id="Прямая соединительная линия 11" o:spid="_x0000_s1026" style="position:absolute;z-index:2516659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page" from="1in,13.2pt" to="1in,9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">
                <o:lock v:ext="edit" shapetype="f"/>
              </v:line>
            </w:pict>
          </mc:Fallback>
        </mc:AlternateContent>
      </w:r>
      <w:bookmarkEnd w:id="32"/>
    </w:p>
    <w:p w14:paraId="1F468395" w14:textId="77777777" w:rsidR="00EE7F02" w:rsidRPr="002D59CF" w:rsidRDefault="00EE7F02" w:rsidP="00EE7F02">
      <w:pPr>
        <w:tabs>
          <w:tab w:val="left" w:pos="1448"/>
        </w:tabs>
        <w:spacing w:after="0" w:line="240" w:lineRule="auto"/>
        <w:ind w:left="360" w:hanging="260"/>
        <w:jc w:val="both"/>
        <w:rPr>
          <w:i/>
          <w:iCs/>
          <w:color w:val="000000" w:themeColor="text1"/>
          <w:sz w:val="24"/>
          <w:szCs w:val="24"/>
          <w:lang w:val="ru-RU" w:eastAsia="ru-RU"/>
        </w:rPr>
      </w:pPr>
      <w:r w:rsidRPr="002D59CF">
        <w:rPr>
          <w:color w:val="000000" w:themeColor="text1"/>
          <w:sz w:val="24"/>
          <w:szCs w:val="24"/>
          <w:lang w:eastAsia="ru-RU"/>
        </w:rPr>
        <w:t>I</w:t>
      </w:r>
      <w:r w:rsidRPr="002D59CF">
        <w:rPr>
          <w:color w:val="000000" w:themeColor="text1"/>
          <w:sz w:val="24"/>
          <w:szCs w:val="24"/>
          <w:lang w:val="ru-RU" w:eastAsia="ru-RU"/>
        </w:rPr>
        <w:t>= 5 А</w:t>
      </w:r>
      <w:r w:rsidRPr="002D59CF">
        <w:rPr>
          <w:color w:val="000000" w:themeColor="text1"/>
          <w:sz w:val="24"/>
          <w:szCs w:val="24"/>
          <w:lang w:val="ru-RU" w:eastAsia="ru-RU"/>
        </w:rPr>
        <w:tab/>
        <w:t xml:space="preserve">    Индукция магнитного поля в центре петли равна векторной сумме индукции</w:t>
      </w:r>
      <w:r w:rsidRPr="002D59CF">
        <w:rPr>
          <w:i/>
          <w:iCs/>
          <w:color w:val="000000" w:themeColor="text1"/>
          <w:position w:val="-12"/>
          <w:sz w:val="24"/>
          <w:szCs w:val="24"/>
          <w:lang w:eastAsia="ru-RU"/>
        </w:rPr>
        <w:object w:dxaOrig="300" w:dyaOrig="400" w14:anchorId="75C404D9">
          <v:shape id="_x0000_i1058" type="#_x0000_t75" style="width:14.4pt;height:21.9pt" o:ole="">
            <v:imagedata r:id="rId201" o:title=""/>
          </v:shape>
          <o:OLEObject Type="Embed" ProgID="Equation.DSMT4" ShapeID="_x0000_i1058" DrawAspect="Content" ObjectID="_1834292469" r:id="rId202"/>
        </w:object>
      </w:r>
    </w:p>
    <w:p w14:paraId="6F32B84D" w14:textId="77777777" w:rsidR="00EE7F02" w:rsidRPr="002D59CF" w:rsidRDefault="00EE7F02" w:rsidP="00EE7F02">
      <w:pPr>
        <w:tabs>
          <w:tab w:val="left" w:pos="1448"/>
        </w:tabs>
        <w:spacing w:after="0" w:line="240" w:lineRule="auto"/>
        <w:ind w:left="360" w:hanging="260"/>
        <w:jc w:val="both"/>
        <w:rPr>
          <w:color w:val="000000" w:themeColor="text1"/>
          <w:sz w:val="24"/>
          <w:szCs w:val="24"/>
          <w:lang w:val="ru-RU" w:eastAsia="ru-RU"/>
        </w:rPr>
      </w:pPr>
      <w:r w:rsidRPr="002D59CF">
        <w:rPr>
          <w:i/>
          <w:iCs/>
          <w:color w:val="000000" w:themeColor="text1"/>
          <w:sz w:val="24"/>
          <w:szCs w:val="24"/>
          <w:lang w:val="ru-RU" w:eastAsia="ru-RU"/>
        </w:rPr>
        <w:t>В</w:t>
      </w:r>
      <w:r w:rsidRPr="002D59CF">
        <w:rPr>
          <w:color w:val="000000" w:themeColor="text1"/>
          <w:sz w:val="24"/>
          <w:szCs w:val="24"/>
          <w:lang w:val="ru-RU" w:eastAsia="ru-RU"/>
        </w:rPr>
        <w:t xml:space="preserve"> = 5·10</w:t>
      </w:r>
      <w:r w:rsidRPr="002D59CF">
        <w:rPr>
          <w:color w:val="000000" w:themeColor="text1"/>
          <w:sz w:val="24"/>
          <w:szCs w:val="24"/>
          <w:vertAlign w:val="superscript"/>
          <w:lang w:val="ru-RU" w:eastAsia="ru-RU"/>
        </w:rPr>
        <w:t>-5</w:t>
      </w:r>
      <w:r w:rsidRPr="002D59CF">
        <w:rPr>
          <w:color w:val="000000" w:themeColor="text1"/>
          <w:sz w:val="24"/>
          <w:szCs w:val="24"/>
          <w:lang w:val="ru-RU" w:eastAsia="ru-RU"/>
        </w:rPr>
        <w:t xml:space="preserve"> Тл     прямого тока и  индукции </w:t>
      </w:r>
      <w:r w:rsidRPr="002D59CF">
        <w:rPr>
          <w:i/>
          <w:iCs/>
          <w:color w:val="000000" w:themeColor="text1"/>
          <w:position w:val="-12"/>
          <w:sz w:val="24"/>
          <w:szCs w:val="24"/>
          <w:lang w:eastAsia="ru-RU"/>
        </w:rPr>
        <w:object w:dxaOrig="340" w:dyaOrig="400" w14:anchorId="7BFADFC8">
          <v:shape id="_x0000_i1059" type="#_x0000_t75" style="width:14.4pt;height:21.9pt" o:ole="">
            <v:imagedata r:id="rId203" o:title=""/>
          </v:shape>
          <o:OLEObject Type="Embed" ProgID="Equation.DSMT4" ShapeID="_x0000_i1059" DrawAspect="Content" ObjectID="_1834292470" r:id="rId204"/>
        </w:object>
      </w:r>
      <w:r w:rsidRPr="002D59CF">
        <w:rPr>
          <w:color w:val="000000" w:themeColor="text1"/>
          <w:sz w:val="24"/>
          <w:szCs w:val="24"/>
          <w:lang w:val="ru-RU" w:eastAsia="ru-RU"/>
        </w:rPr>
        <w:t xml:space="preserve"> кругового тока </w:t>
      </w:r>
      <w:r w:rsidRPr="002D59CF">
        <w:rPr>
          <w:i/>
          <w:iCs/>
          <w:color w:val="000000" w:themeColor="text1"/>
          <w:position w:val="-4"/>
          <w:sz w:val="24"/>
          <w:szCs w:val="24"/>
          <w:lang w:eastAsia="ru-RU"/>
        </w:rPr>
        <w:object w:dxaOrig="260" w:dyaOrig="320" w14:anchorId="6267EBAC">
          <v:shape id="_x0000_i1060" type="#_x0000_t75" style="width:14.4pt;height:14.4pt" o:ole="">
            <v:imagedata r:id="rId205" o:title=""/>
          </v:shape>
          <o:OLEObject Type="Embed" ProgID="Equation.DSMT4" ShapeID="_x0000_i1060" DrawAspect="Content" ObjectID="_1834292471" r:id="rId206"/>
        </w:object>
      </w:r>
      <w:r w:rsidRPr="002D59CF">
        <w:rPr>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47C9149A">
          <v:shape id="_x0000_i1061" type="#_x0000_t75" style="width:14.4pt;height:21.9pt" o:ole="">
            <v:imagedata r:id="rId207" o:title=""/>
          </v:shape>
          <o:OLEObject Type="Embed" ProgID="Equation.DSMT4" ShapeID="_x0000_i1061" DrawAspect="Content" ObjectID="_1834292472" r:id="rId208"/>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08284019">
          <v:shape id="_x0000_i1062" type="#_x0000_t75" style="width:14.4pt;height:21.9pt" o:ole="">
            <v:imagedata r:id="rId203" o:title=""/>
          </v:shape>
          <o:OLEObject Type="Embed" ProgID="Equation.DSMT4" ShapeID="_x0000_i1062" DrawAspect="Content" ObjectID="_1834292473" r:id="rId209"/>
        </w:object>
      </w:r>
      <w:r w:rsidR="0044180A"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r>
              <m:rPr>
                <m:sty m:val="p"/>
              </m:rPr>
              <w:rPr>
                <w:rFonts w:ascii="Cambria Math" w:hAnsi="Cambria Math"/>
                <w:color w:val="000000" w:themeColor="text1"/>
                <w:sz w:val="18"/>
                <w:szCs w:val="18"/>
                <w:lang w:val="ru-RU" w:eastAsia="ru-RU"/>
              </w:rPr>
              <m:t>В</m:t>
            </m:r>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r>
          <m:rPr>
            <m:sty m:val="p"/>
          </m:rPr>
          <w:rPr>
            <w:rFonts w:ascii="Cambria Math" w:hAnsi="Cambria Math"/>
            <w:color w:val="000000" w:themeColor="text1"/>
            <w:sz w:val="18"/>
            <w:szCs w:val="18"/>
            <w:lang w:val="ru-RU" w:eastAsia="ru-RU"/>
          </w:rPr>
          <m:t>+</m:t>
        </m:r>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44180A" w:rsidRPr="002D59CF">
        <w:rPr>
          <w:color w:val="000000" w:themeColor="text1"/>
          <w:sz w:val="24"/>
          <w:szCs w:val="24"/>
          <w:lang w:eastAsia="ru-RU"/>
        </w:rPr>
        <w:fldChar w:fldCharType="end"/>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0B2FC4FE">
          <v:shape id="_x0000_i1063" type="#_x0000_t75" style="width:28.8pt;height:28.8pt" o:ole="">
            <v:imagedata r:id="rId210" o:title=""/>
          </v:shape>
          <o:OLEObject Type="Embed" ProgID="Equation.DSMT4" ShapeID="_x0000_i1063" DrawAspect="Content" ObjectID="_1834292474" r:id="rId211"/>
        </w:object>
      </w:r>
      <w:r w:rsidRPr="002D59CF">
        <w:rPr>
          <w:color w:val="000000" w:themeColor="text1"/>
          <w:sz w:val="24"/>
          <w:szCs w:val="24"/>
          <w:lang w:val="ru-RU" w:eastAsia="ru-RU"/>
        </w:rPr>
        <w:t xml:space="preserve">,  </w:t>
      </w:r>
    </w:p>
    <w:p w14:paraId="07D565A0" w14:textId="77777777" w:rsidR="00EE7F02" w:rsidRPr="002D59CF" w:rsidRDefault="00EE7F02" w:rsidP="00EE7F02">
      <w:pPr>
        <w:tabs>
          <w:tab w:val="left" w:pos="1448"/>
        </w:tabs>
        <w:spacing w:after="0" w:line="240" w:lineRule="auto"/>
        <w:ind w:left="360" w:hanging="260"/>
        <w:jc w:val="both"/>
        <w:rPr>
          <w:i/>
          <w:color w:val="000000" w:themeColor="text1"/>
          <w:sz w:val="24"/>
          <w:szCs w:val="24"/>
          <w:lang w:val="ru-RU" w:eastAsia="ru-RU"/>
        </w:rPr>
      </w:pPr>
      <w:r w:rsidRPr="002D59CF">
        <w:rPr>
          <w:i/>
          <w:color w:val="000000" w:themeColor="text1"/>
          <w:sz w:val="24"/>
          <w:szCs w:val="24"/>
          <w:lang w:eastAsia="ru-RU"/>
        </w:rPr>
        <w:t>R</w:t>
      </w:r>
      <w:r w:rsidRPr="002D59CF">
        <w:rPr>
          <w:color w:val="000000" w:themeColor="text1"/>
          <w:sz w:val="24"/>
          <w:szCs w:val="24"/>
          <w:lang w:val="ru-RU" w:eastAsia="ru-RU"/>
        </w:rPr>
        <w:t xml:space="preserve">-?                   </w:t>
      </w:r>
      <w:r w:rsidRPr="002D59CF">
        <w:rPr>
          <w:b/>
          <w:i/>
          <w:color w:val="000000" w:themeColor="text1"/>
          <w:sz w:val="24"/>
          <w:szCs w:val="24"/>
          <w:lang w:val="ru-RU" w:eastAsia="ru-RU"/>
        </w:rPr>
        <w:t>В</w:t>
      </w:r>
      <w:r w:rsidRPr="002D59CF">
        <w:rPr>
          <w:i/>
          <w:color w:val="000000" w:themeColor="text1"/>
          <w:sz w:val="24"/>
          <w:szCs w:val="24"/>
          <w:vertAlign w:val="subscript"/>
          <w:lang w:val="ru-RU" w:eastAsia="ru-RU"/>
        </w:rPr>
        <w:t>2</w:t>
      </w:r>
      <w:r w:rsidRPr="002D59CF">
        <w:rPr>
          <w:color w:val="000000" w:themeColor="text1"/>
          <w:sz w:val="24"/>
          <w:szCs w:val="24"/>
          <w:lang w:val="ru-RU" w:eastAsia="ru-RU"/>
        </w:rPr>
        <w:t>=</w:t>
      </w:r>
      <w:r w:rsidRPr="002D59CF">
        <w:rPr>
          <w:color w:val="000000" w:themeColor="text1"/>
          <w:position w:val="-24"/>
          <w:sz w:val="24"/>
          <w:szCs w:val="24"/>
          <w:lang w:eastAsia="ru-RU"/>
        </w:rPr>
        <w:object w:dxaOrig="460" w:dyaOrig="639" w14:anchorId="42A509CF">
          <v:shape id="_x0000_i1064" type="#_x0000_t75" style="width:21.9pt;height:28.8pt" o:ole="">
            <v:imagedata r:id="rId212" o:title=""/>
          </v:shape>
          <o:OLEObject Type="Embed" ProgID="Equation.DSMT4" ShapeID="_x0000_i1064" DrawAspect="Content" ObjectID="_1834292475" r:id="rId213"/>
        </w:object>
      </w:r>
    </w:p>
    <w:p w14:paraId="20A86426" w14:textId="77777777" w:rsidR="00EE7F02" w:rsidRPr="002D59CF" w:rsidRDefault="00EE7F02" w:rsidP="00EE7F02">
      <w:pPr>
        <w:tabs>
          <w:tab w:val="left" w:leader="hyphen" w:pos="1118"/>
          <w:tab w:val="left" w:pos="3911"/>
        </w:tabs>
        <w:spacing w:after="0" w:line="240" w:lineRule="auto"/>
        <w:jc w:val="both"/>
        <w:rPr>
          <w:color w:val="000000" w:themeColor="text1"/>
          <w:sz w:val="24"/>
          <w:szCs w:val="24"/>
          <w:lang w:val="ru-RU" w:eastAsia="ru-RU"/>
        </w:rPr>
      </w:pPr>
    </w:p>
    <w:p w14:paraId="7716C20B"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eastAsia="ru-RU"/>
        </w:rPr>
        <w:t xml:space="preserve">По правилу буравчика </w:t>
      </w:r>
      <w:r w:rsidRPr="002D59CF">
        <w:rPr>
          <w:color w:val="000000" w:themeColor="text1"/>
          <w:position w:val="-12"/>
          <w:sz w:val="24"/>
          <w:szCs w:val="24"/>
          <w:lang w:eastAsia="ru-RU"/>
        </w:rPr>
        <w:object w:dxaOrig="300" w:dyaOrig="400" w14:anchorId="50761341">
          <v:shape id="_x0000_i1065" type="#_x0000_t75" style="width:14.4pt;height:21.9pt" o:ole="">
            <v:imagedata r:id="rId214" o:title=""/>
          </v:shape>
          <o:OLEObject Type="Embed" ProgID="Equation.DSMT4" ShapeID="_x0000_i1065" DrawAspect="Content" ObjectID="_1834292476" r:id="rId215"/>
        </w:object>
      </w:r>
      <w:r w:rsidRPr="002D59CF">
        <w:rPr>
          <w:color w:val="000000" w:themeColor="text1"/>
          <w:sz w:val="24"/>
          <w:szCs w:val="24"/>
          <w:lang w:val="ru-RU" w:eastAsia="ru-RU"/>
        </w:rPr>
        <w:t>и</w:t>
      </w:r>
      <w:r w:rsidRPr="002D59CF">
        <w:rPr>
          <w:color w:val="000000" w:themeColor="text1"/>
          <w:position w:val="-4"/>
          <w:sz w:val="24"/>
          <w:szCs w:val="24"/>
          <w:lang w:eastAsia="ru-RU"/>
        </w:rPr>
        <w:object w:dxaOrig="380" w:dyaOrig="320" w14:anchorId="5CCD8246">
          <v:shape id="_x0000_i1066" type="#_x0000_t75" style="width:21.9pt;height:14.4pt" o:ole="">
            <v:imagedata r:id="rId216" o:title=""/>
          </v:shape>
          <o:OLEObject Type="Embed" ProgID="Equation.DSMT4" ShapeID="_x0000_i1066" DrawAspect="Content" ObjectID="_1834292477" r:id="rId217"/>
        </w:object>
      </w:r>
      <w:r w:rsidR="0044180A"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44180A" w:rsidRPr="002D59CF">
        <w:rPr>
          <w:color w:val="000000" w:themeColor="text1"/>
          <w:sz w:val="24"/>
          <w:szCs w:val="24"/>
          <w:lang w:eastAsia="ru-RU"/>
        </w:rPr>
        <w:fldChar w:fldCharType="end"/>
      </w:r>
      <w:r w:rsidRPr="002D59CF">
        <w:rPr>
          <w:color w:val="000000" w:themeColor="text1"/>
          <w:sz w:val="24"/>
          <w:szCs w:val="24"/>
          <w:lang w:val="ru-RU" w:eastAsia="ru-RU"/>
        </w:rPr>
        <w:t xml:space="preserve"> параллельны, поэтому</w:t>
      </w:r>
      <w:r w:rsidRPr="002D59CF">
        <w:rPr>
          <w:b/>
          <w:i/>
          <w:iCs/>
          <w:color w:val="000000" w:themeColor="text1"/>
          <w:sz w:val="24"/>
          <w:szCs w:val="24"/>
          <w:lang w:val="ru-RU" w:eastAsia="ru-RU"/>
        </w:rPr>
        <w:t>В =</w:t>
      </w:r>
      <w:r w:rsidRPr="002D59CF">
        <w:rPr>
          <w:b/>
          <w:i/>
          <w:iCs/>
          <w:color w:val="000000" w:themeColor="text1"/>
          <w:sz w:val="24"/>
          <w:szCs w:val="24"/>
        </w:rPr>
        <w:t>B</w:t>
      </w:r>
      <w:r w:rsidRPr="002D59CF">
        <w:rPr>
          <w:b/>
          <w:i/>
          <w:iCs/>
          <w:color w:val="000000" w:themeColor="text1"/>
          <w:sz w:val="24"/>
          <w:szCs w:val="24"/>
          <w:vertAlign w:val="subscript"/>
          <w:lang w:val="ru-RU"/>
        </w:rPr>
        <w:t>1</w:t>
      </w:r>
      <w:r w:rsidRPr="002D59CF">
        <w:rPr>
          <w:b/>
          <w:i/>
          <w:iCs/>
          <w:color w:val="000000" w:themeColor="text1"/>
          <w:sz w:val="24"/>
          <w:szCs w:val="24"/>
          <w:lang w:val="ru-RU" w:eastAsia="ru-RU"/>
        </w:rPr>
        <w:t>+ В</w:t>
      </w:r>
      <w:r w:rsidRPr="002D59CF">
        <w:rPr>
          <w:b/>
          <w:i/>
          <w:iCs/>
          <w:color w:val="000000" w:themeColor="text1"/>
          <w:sz w:val="24"/>
          <w:szCs w:val="24"/>
          <w:vertAlign w:val="subscript"/>
          <w:lang w:val="ru-RU" w:eastAsia="ru-RU"/>
        </w:rPr>
        <w:t>2</w:t>
      </w:r>
      <w:r w:rsidRPr="002D59CF">
        <w:rPr>
          <w:iCs/>
          <w:color w:val="000000" w:themeColor="text1"/>
          <w:sz w:val="24"/>
          <w:szCs w:val="24"/>
          <w:vertAlign w:val="subscript"/>
          <w:lang w:val="ru-RU" w:eastAsia="ru-RU"/>
        </w:rPr>
        <w:t>.</w:t>
      </w:r>
      <w:r w:rsidRPr="002D59CF">
        <w:rPr>
          <w:i/>
          <w:iCs/>
          <w:color w:val="000000" w:themeColor="text1"/>
          <w:sz w:val="24"/>
          <w:szCs w:val="24"/>
          <w:vertAlign w:val="subscript"/>
          <w:lang w:val="ru-RU" w:eastAsia="ru-RU"/>
        </w:rPr>
        <w:t>.</w:t>
      </w:r>
    </w:p>
    <w:p w14:paraId="3F1F21B3" w14:textId="77777777" w:rsidR="00EE7F02" w:rsidRPr="002D59CF" w:rsidRDefault="00EE7F02" w:rsidP="00EE7F02">
      <w:pPr>
        <w:spacing w:after="0" w:line="240" w:lineRule="auto"/>
        <w:ind w:left="360" w:hanging="260"/>
        <w:rPr>
          <w:color w:val="000000" w:themeColor="text1"/>
          <w:sz w:val="24"/>
          <w:szCs w:val="24"/>
          <w:lang w:val="ru-RU"/>
        </w:rPr>
      </w:pPr>
      <w:r w:rsidRPr="002D59CF">
        <w:rPr>
          <w:color w:val="000000" w:themeColor="text1"/>
          <w:sz w:val="24"/>
          <w:szCs w:val="24"/>
          <w:lang w:val="ru-RU" w:eastAsia="ru-RU"/>
        </w:rPr>
        <w:t xml:space="preserve">Таким образом, </w:t>
      </w:r>
      <w:r w:rsidRPr="002D59CF">
        <w:rPr>
          <w:b/>
          <w:i/>
          <w:color w:val="000000" w:themeColor="text1"/>
          <w:sz w:val="24"/>
          <w:szCs w:val="24"/>
        </w:rPr>
        <w:t>B</w:t>
      </w:r>
      <w:r w:rsidRPr="002D59CF">
        <w:rPr>
          <w:color w:val="000000" w:themeColor="text1"/>
          <w:sz w:val="24"/>
          <w:szCs w:val="24"/>
          <w:lang w:val="ru-RU"/>
        </w:rPr>
        <w:t xml:space="preserve"> =  </w:t>
      </w:r>
      <w:r w:rsidRPr="002D59CF">
        <w:rPr>
          <w:color w:val="000000" w:themeColor="text1"/>
          <w:position w:val="-24"/>
          <w:sz w:val="24"/>
          <w:szCs w:val="24"/>
        </w:rPr>
        <w:object w:dxaOrig="1219" w:dyaOrig="639" w14:anchorId="530B9337">
          <v:shape id="_x0000_i1067" type="#_x0000_t75" style="width:57.6pt;height:28.8pt" o:ole="">
            <v:imagedata r:id="rId218" o:title=""/>
          </v:shape>
          <o:OLEObject Type="Embed" ProgID="Equation.DSMT4" ShapeID="_x0000_i1067" DrawAspect="Content" ObjectID="_1834292478" r:id="rId219"/>
        </w:object>
      </w:r>
    </w:p>
    <w:p w14:paraId="285C93B0" w14:textId="77777777" w:rsidR="00EE7F02" w:rsidRPr="002D59CF" w:rsidRDefault="00EE7F02" w:rsidP="00EE7F02">
      <w:pPr>
        <w:spacing w:after="0" w:line="240" w:lineRule="auto"/>
        <w:ind w:left="360" w:hanging="260"/>
        <w:rPr>
          <w:color w:val="000000" w:themeColor="text1"/>
          <w:sz w:val="24"/>
          <w:szCs w:val="24"/>
          <w:lang w:val="ru-RU" w:eastAsia="ru-RU"/>
        </w:rPr>
      </w:pPr>
      <w:r w:rsidRPr="002D59CF">
        <w:rPr>
          <w:color w:val="000000" w:themeColor="text1"/>
          <w:sz w:val="24"/>
          <w:szCs w:val="24"/>
          <w:lang w:val="ru-RU"/>
        </w:rPr>
        <w:t xml:space="preserve">Отсюда  </w:t>
      </w:r>
      <w:r w:rsidRPr="002D59CF">
        <w:rPr>
          <w:b/>
          <w:i/>
          <w:color w:val="000000" w:themeColor="text1"/>
          <w:sz w:val="24"/>
          <w:szCs w:val="24"/>
        </w:rPr>
        <w:t>R</w:t>
      </w:r>
      <w:r w:rsidRPr="002D59CF">
        <w:rPr>
          <w:color w:val="000000" w:themeColor="text1"/>
          <w:sz w:val="24"/>
          <w:szCs w:val="24"/>
          <w:lang w:val="ru-RU"/>
        </w:rPr>
        <w:t>=</w:t>
      </w:r>
      <w:r w:rsidRPr="002D59CF">
        <w:rPr>
          <w:color w:val="000000" w:themeColor="text1"/>
          <w:position w:val="-24"/>
          <w:sz w:val="24"/>
          <w:szCs w:val="24"/>
        </w:rPr>
        <w:object w:dxaOrig="1080" w:dyaOrig="639" w14:anchorId="7E1B925F">
          <v:shape id="_x0000_i1068" type="#_x0000_t75" style="width:57.6pt;height:28.8pt" o:ole="">
            <v:imagedata r:id="rId220" o:title=""/>
          </v:shape>
          <o:OLEObject Type="Embed" ProgID="Equation.DSMT4" ShapeID="_x0000_i1068" DrawAspect="Content" ObjectID="_1834292479" r:id="rId221"/>
        </w:object>
      </w:r>
    </w:p>
    <w:p w14:paraId="029AA19B" w14:textId="77777777" w:rsidR="00EE7F02" w:rsidRPr="002D59CF" w:rsidRDefault="00EE7F02" w:rsidP="00EE7F02">
      <w:pPr>
        <w:keepNext/>
        <w:keepLines/>
        <w:tabs>
          <w:tab w:val="left" w:leader="hyphen" w:pos="1600"/>
          <w:tab w:val="left" w:leader="hyphen" w:pos="2578"/>
        </w:tabs>
        <w:spacing w:after="0" w:line="240" w:lineRule="auto"/>
        <w:ind w:left="20"/>
        <w:outlineLvl w:val="7"/>
        <w:rPr>
          <w:color w:val="000000" w:themeColor="text1"/>
          <w:sz w:val="24"/>
          <w:szCs w:val="24"/>
          <w:lang w:val="ru-RU" w:eastAsia="ru-RU"/>
        </w:rPr>
      </w:pPr>
      <w:r w:rsidRPr="002D59CF">
        <w:rPr>
          <w:color w:val="000000" w:themeColor="text1"/>
          <w:sz w:val="24"/>
          <w:szCs w:val="24"/>
          <w:lang w:val="ru-RU"/>
        </w:rPr>
        <w:t>Вычисления</w:t>
      </w:r>
      <w:r w:rsidRPr="002D59CF">
        <w:rPr>
          <w:b/>
          <w:bCs/>
          <w:color w:val="000000" w:themeColor="text1"/>
          <w:sz w:val="24"/>
          <w:szCs w:val="24"/>
          <w:lang w:val="ru-RU" w:eastAsia="ru-RU"/>
        </w:rPr>
        <w:t>:</w:t>
      </w:r>
      <w:r w:rsidRPr="002D59CF">
        <w:rPr>
          <w:b/>
          <w:i/>
          <w:iCs/>
          <w:color w:val="000000" w:themeColor="text1"/>
          <w:sz w:val="24"/>
          <w:szCs w:val="24"/>
        </w:rPr>
        <w:t>R</w:t>
      </w:r>
      <w:r w:rsidRPr="002D59CF">
        <w:rPr>
          <w:color w:val="000000" w:themeColor="text1"/>
          <w:sz w:val="24"/>
          <w:szCs w:val="24"/>
          <w:lang w:val="ru-RU" w:eastAsia="ru-RU"/>
        </w:rPr>
        <w:t xml:space="preserve">= </w:t>
      </w:r>
      <w:r w:rsidRPr="002D59CF">
        <w:rPr>
          <w:color w:val="000000" w:themeColor="text1"/>
          <w:position w:val="-28"/>
          <w:sz w:val="24"/>
          <w:szCs w:val="24"/>
          <w:lang w:eastAsia="ru-RU"/>
        </w:rPr>
        <w:object w:dxaOrig="2340" w:dyaOrig="700" w14:anchorId="02CB4E36">
          <v:shape id="_x0000_i1069" type="#_x0000_t75" style="width:115.2pt;height:36.3pt" o:ole="">
            <v:imagedata r:id="rId222" o:title=""/>
          </v:shape>
          <o:OLEObject Type="Embed" ProgID="Equation.DSMT4" ShapeID="_x0000_i1069" DrawAspect="Content" ObjectID="_1834292480" r:id="rId223"/>
        </w:object>
      </w:r>
      <w:r w:rsidRPr="002D59CF">
        <w:rPr>
          <w:color w:val="000000" w:themeColor="text1"/>
          <w:sz w:val="24"/>
          <w:szCs w:val="24"/>
          <w:lang w:val="ru-RU" w:eastAsia="ru-RU"/>
        </w:rPr>
        <w:t>≈ 8, 3 • 10</w:t>
      </w:r>
      <w:r w:rsidRPr="002D59CF">
        <w:rPr>
          <w:color w:val="000000" w:themeColor="text1"/>
          <w:sz w:val="24"/>
          <w:szCs w:val="24"/>
          <w:vertAlign w:val="superscript"/>
          <w:lang w:val="ru-RU" w:eastAsia="ru-RU"/>
        </w:rPr>
        <w:t>-2</w:t>
      </w:r>
      <w:r w:rsidRPr="002D59CF">
        <w:rPr>
          <w:color w:val="000000" w:themeColor="text1"/>
          <w:sz w:val="24"/>
          <w:szCs w:val="24"/>
          <w:lang w:val="ru-RU" w:eastAsia="ru-RU"/>
        </w:rPr>
        <w:t xml:space="preserve"> (м).</w:t>
      </w:r>
    </w:p>
    <w:p w14:paraId="0136628C" w14:textId="77777777" w:rsidR="00EE7F02" w:rsidRPr="002D59CF" w:rsidRDefault="00EE7F02" w:rsidP="00EE7F02">
      <w:pPr>
        <w:spacing w:before="180" w:after="180" w:line="240" w:lineRule="auto"/>
        <w:ind w:left="20"/>
        <w:rPr>
          <w:color w:val="000000" w:themeColor="text1"/>
          <w:sz w:val="24"/>
          <w:szCs w:val="24"/>
          <w:lang w:val="ru-RU" w:eastAsia="ru-RU"/>
        </w:rPr>
      </w:pPr>
      <w:bookmarkStart w:id="33" w:name="bookmark3"/>
      <w:r w:rsidRPr="002D59CF">
        <w:rPr>
          <w:color w:val="000000" w:themeColor="text1"/>
          <w:sz w:val="24"/>
          <w:szCs w:val="24"/>
          <w:lang w:val="ru-RU"/>
        </w:rPr>
        <w:t xml:space="preserve">Ответ: </w:t>
      </w:r>
      <w:r w:rsidRPr="002D59CF">
        <w:rPr>
          <w:b/>
          <w:i/>
          <w:color w:val="000000" w:themeColor="text1"/>
          <w:sz w:val="24"/>
          <w:szCs w:val="24"/>
        </w:rPr>
        <w:t>R</w:t>
      </w:r>
      <w:r w:rsidRPr="002D59CF">
        <w:rPr>
          <w:color w:val="000000" w:themeColor="text1"/>
          <w:sz w:val="24"/>
          <w:szCs w:val="24"/>
          <w:lang w:val="ru-RU"/>
        </w:rPr>
        <w:t>= 8, 3· 10</w:t>
      </w:r>
      <w:r w:rsidRPr="002D59CF">
        <w:rPr>
          <w:color w:val="000000" w:themeColor="text1"/>
          <w:sz w:val="24"/>
          <w:szCs w:val="24"/>
          <w:vertAlign w:val="superscript"/>
          <w:lang w:val="ru-RU"/>
        </w:rPr>
        <w:t>-</w:t>
      </w:r>
      <w:smartTag w:uri="urn:schemas-microsoft-com:office:smarttags" w:element="metricconverter">
        <w:smartTagPr>
          <w:attr w:name="ProductID" w:val="2 м"/>
        </w:smartTagPr>
        <w:r w:rsidRPr="002D59CF">
          <w:rPr>
            <w:color w:val="000000" w:themeColor="text1"/>
            <w:sz w:val="24"/>
            <w:szCs w:val="24"/>
            <w:vertAlign w:val="superscript"/>
            <w:lang w:val="ru-RU"/>
          </w:rPr>
          <w:t>2</w:t>
        </w:r>
        <w:r w:rsidRPr="002D59CF">
          <w:rPr>
            <w:color w:val="000000" w:themeColor="text1"/>
            <w:sz w:val="24"/>
            <w:szCs w:val="24"/>
            <w:lang w:val="ru-RU"/>
          </w:rPr>
          <w:t xml:space="preserve"> м</w:t>
        </w:r>
      </w:smartTag>
      <w:r w:rsidRPr="002D59CF">
        <w:rPr>
          <w:color w:val="000000" w:themeColor="text1"/>
          <w:sz w:val="24"/>
          <w:szCs w:val="24"/>
          <w:lang w:val="ru-RU"/>
        </w:rPr>
        <w:t>.</w:t>
      </w:r>
      <w:bookmarkEnd w:id="33"/>
    </w:p>
    <w:p w14:paraId="1E6F40EC" w14:textId="77777777" w:rsidR="00EE7F02" w:rsidRPr="002D59CF" w:rsidRDefault="00EE7F02" w:rsidP="00EE7F02">
      <w:pPr>
        <w:keepNext/>
        <w:keepLines/>
        <w:spacing w:before="180" w:after="0" w:line="240" w:lineRule="auto"/>
        <w:jc w:val="center"/>
        <w:outlineLvl w:val="7"/>
        <w:rPr>
          <w:b/>
          <w:color w:val="000000" w:themeColor="text1"/>
          <w:sz w:val="24"/>
          <w:szCs w:val="24"/>
          <w:lang w:val="ru-RU" w:eastAsia="ru-RU"/>
        </w:rPr>
      </w:pPr>
      <w:bookmarkStart w:id="34" w:name="bookmark4"/>
      <w:r w:rsidRPr="002D59CF">
        <w:rPr>
          <w:b/>
          <w:i/>
          <w:iCs/>
          <w:color w:val="000000" w:themeColor="text1"/>
          <w:sz w:val="24"/>
          <w:szCs w:val="24"/>
          <w:lang w:val="ru-RU" w:eastAsia="ru-RU"/>
        </w:rPr>
        <w:t>Задача 5</w:t>
      </w:r>
      <w:bookmarkEnd w:id="34"/>
    </w:p>
    <w:p w14:paraId="2D1A60B7" w14:textId="77777777" w:rsidR="00EE7F02" w:rsidRPr="002D59CF" w:rsidRDefault="00EE7F02" w:rsidP="00EE7F02">
      <w:pPr>
        <w:keepNext/>
        <w:keepLines/>
        <w:spacing w:after="0" w:line="240" w:lineRule="auto"/>
        <w:ind w:left="20" w:right="20" w:firstLine="400"/>
        <w:jc w:val="both"/>
        <w:outlineLvl w:val="7"/>
        <w:rPr>
          <w:color w:val="000000" w:themeColor="text1"/>
          <w:sz w:val="24"/>
          <w:szCs w:val="24"/>
          <w:lang w:val="ru-RU" w:eastAsia="ru-RU"/>
        </w:rPr>
      </w:pPr>
      <w:bookmarkStart w:id="35" w:name="bookmark5"/>
      <w:r w:rsidRPr="002D59CF">
        <w:rPr>
          <w:bCs/>
          <w:color w:val="000000" w:themeColor="text1"/>
          <w:spacing w:val="-10"/>
          <w:sz w:val="24"/>
          <w:szCs w:val="24"/>
          <w:lang w:val="ru-RU" w:eastAsia="ru-RU"/>
        </w:rPr>
        <w:t>Два</w:t>
      </w:r>
      <w:r w:rsidRPr="002D59CF">
        <w:rPr>
          <w:color w:val="000000" w:themeColor="text1"/>
          <w:sz w:val="24"/>
          <w:szCs w:val="24"/>
          <w:lang w:val="ru-RU" w:eastAsia="ru-RU"/>
        </w:rPr>
        <w:t xml:space="preserve"> круговых витка расположены под углом 30° так, что их центры совпадают. Радиус каждого витка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 xml:space="preserve"> и токи, текущие по виткам </w:t>
      </w:r>
      <w:r w:rsidRPr="002D59CF">
        <w:rPr>
          <w:i/>
          <w:color w:val="000000" w:themeColor="text1"/>
          <w:sz w:val="24"/>
          <w:szCs w:val="24"/>
          <w:lang w:eastAsia="ru-RU"/>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i/>
          <w:color w:val="000000" w:themeColor="text1"/>
          <w:sz w:val="24"/>
          <w:szCs w:val="24"/>
          <w:lang w:val="ru-RU" w:eastAsia="ru-RU"/>
        </w:rPr>
        <w:t>=</w:t>
      </w:r>
      <w:r w:rsidRPr="002D59CF">
        <w:rPr>
          <w:i/>
          <w:color w:val="000000" w:themeColor="text1"/>
          <w:sz w:val="24"/>
          <w:szCs w:val="24"/>
          <w:lang w:eastAsia="ru-RU"/>
        </w:rPr>
        <w:t>I</w:t>
      </w:r>
      <w:r w:rsidRPr="002D59CF">
        <w:rPr>
          <w:color w:val="000000" w:themeColor="text1"/>
          <w:sz w:val="24"/>
          <w:szCs w:val="24"/>
          <w:lang w:val="ru-RU" w:eastAsia="ru-RU"/>
        </w:rPr>
        <w:t xml:space="preserve">= </w:t>
      </w:r>
      <w:smartTag w:uri="urn:schemas-microsoft-com:office:smarttags" w:element="metricconverter">
        <w:smartTagPr>
          <w:attr w:name="ProductID" w:val="5 A"/>
        </w:smartTagPr>
        <w:r w:rsidRPr="002D59CF">
          <w:rPr>
            <w:color w:val="000000" w:themeColor="text1"/>
            <w:sz w:val="24"/>
            <w:szCs w:val="24"/>
            <w:lang w:val="ru-RU" w:eastAsia="ru-RU"/>
          </w:rPr>
          <w:t xml:space="preserve">5 </w:t>
        </w:r>
        <w:r w:rsidRPr="002D59CF">
          <w:rPr>
            <w:color w:val="000000" w:themeColor="text1"/>
            <w:sz w:val="24"/>
            <w:szCs w:val="24"/>
            <w:lang w:eastAsia="ru-RU"/>
          </w:rPr>
          <w:t>A</w:t>
        </w:r>
      </w:smartTag>
      <w:r w:rsidRPr="002D59CF">
        <w:rPr>
          <w:color w:val="000000" w:themeColor="text1"/>
          <w:sz w:val="24"/>
          <w:szCs w:val="24"/>
          <w:lang w:val="ru-RU" w:eastAsia="ru-RU"/>
        </w:rPr>
        <w:t>. Найти индукцию магнитного поля в центре витков.</w:t>
      </w:r>
      <w:bookmarkEnd w:id="35"/>
    </w:p>
    <w:p w14:paraId="67FD2202" w14:textId="77777777" w:rsidR="00EE7F02" w:rsidRPr="002D59CF" w:rsidRDefault="00EE7F02" w:rsidP="00EE7F02">
      <w:pPr>
        <w:spacing w:after="0" w:line="240" w:lineRule="auto"/>
        <w:rPr>
          <w:color w:val="000000" w:themeColor="text1"/>
          <w:sz w:val="24"/>
          <w:szCs w:val="24"/>
          <w:lang w:val="ru-RU" w:eastAsia="ru-RU"/>
        </w:rPr>
      </w:pPr>
      <w:r w:rsidRPr="002D59CF">
        <w:rPr>
          <w:noProof/>
          <w:color w:val="000000" w:themeColor="text1"/>
          <w:sz w:val="24"/>
          <w:szCs w:val="24"/>
          <w:lang w:val="ru-RU" w:eastAsia="ru-RU"/>
        </w:rPr>
        <w:drawing>
          <wp:anchor distT="0" distB="0" distL="114300" distR="114300" simplePos="0" relativeHeight="251658240" behindDoc="0" locked="0" layoutInCell="1" allowOverlap="1" wp14:anchorId="4C841F4B" wp14:editId="03B16A80">
            <wp:simplePos x="0" y="0"/>
            <wp:positionH relativeFrom="column">
              <wp:posOffset>2216785</wp:posOffset>
            </wp:positionH>
            <wp:positionV relativeFrom="paragraph">
              <wp:posOffset>20955</wp:posOffset>
            </wp:positionV>
            <wp:extent cx="835660" cy="1009015"/>
            <wp:effectExtent l="0" t="0" r="2540" b="635"/>
            <wp:wrapNone/>
            <wp:docPr id="492739879"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35660" cy="1009015"/>
                    </a:xfrm>
                    <a:prstGeom prst="rect">
                      <a:avLst/>
                    </a:prstGeom>
                    <a:noFill/>
                    <a:ln>
                      <a:noFill/>
                    </a:ln>
                  </pic:spPr>
                </pic:pic>
              </a:graphicData>
            </a:graphic>
          </wp:anchor>
        </w:drawing>
      </w:r>
    </w:p>
    <w:p w14:paraId="750EA0E5" w14:textId="77777777" w:rsidR="00EE7F02" w:rsidRPr="002D59CF" w:rsidRDefault="00EE7F02" w:rsidP="00EE7F02">
      <w:pPr>
        <w:spacing w:after="0" w:line="240" w:lineRule="auto"/>
        <w:rPr>
          <w:color w:val="000000" w:themeColor="text1"/>
          <w:sz w:val="24"/>
          <w:szCs w:val="24"/>
          <w:lang w:val="ru-RU" w:eastAsia="ru-RU"/>
        </w:rPr>
      </w:pPr>
    </w:p>
    <w:p w14:paraId="4D3F6495" w14:textId="77777777" w:rsidR="00EE7F02" w:rsidRPr="002D59CF" w:rsidRDefault="00EE7F02" w:rsidP="00EE7F02">
      <w:pPr>
        <w:spacing w:after="0" w:line="240" w:lineRule="auto"/>
        <w:rPr>
          <w:color w:val="000000" w:themeColor="text1"/>
          <w:sz w:val="24"/>
          <w:szCs w:val="24"/>
          <w:lang w:val="ru-RU" w:eastAsia="ru-RU"/>
        </w:rPr>
      </w:pPr>
    </w:p>
    <w:p w14:paraId="1402777B" w14:textId="77777777" w:rsidR="00EE7F02" w:rsidRPr="002D59CF" w:rsidRDefault="00EE7F02" w:rsidP="00EE7F02">
      <w:pPr>
        <w:spacing w:after="0" w:line="240" w:lineRule="auto"/>
        <w:rPr>
          <w:color w:val="000000" w:themeColor="text1"/>
          <w:sz w:val="24"/>
          <w:szCs w:val="24"/>
          <w:lang w:val="ru-RU" w:eastAsia="ru-RU"/>
        </w:rPr>
      </w:pPr>
    </w:p>
    <w:p w14:paraId="3DAE6ADF" w14:textId="77777777" w:rsidR="00EE7F02" w:rsidRPr="002D59CF" w:rsidRDefault="00EE7F02" w:rsidP="00EE7F02">
      <w:pPr>
        <w:spacing w:after="0" w:line="240" w:lineRule="auto"/>
        <w:rPr>
          <w:color w:val="000000" w:themeColor="text1"/>
          <w:sz w:val="24"/>
          <w:szCs w:val="24"/>
          <w:lang w:val="ru-RU" w:eastAsia="ru-RU"/>
        </w:rPr>
      </w:pPr>
    </w:p>
    <w:p w14:paraId="6746C7E6" w14:textId="77777777" w:rsidR="00EE7F02" w:rsidRPr="002D59CF" w:rsidRDefault="00EE7F02" w:rsidP="00EE7F02">
      <w:pPr>
        <w:spacing w:after="0" w:line="240" w:lineRule="auto"/>
        <w:rPr>
          <w:color w:val="000000" w:themeColor="text1"/>
          <w:sz w:val="24"/>
          <w:szCs w:val="24"/>
          <w:lang w:val="ru-RU" w:eastAsia="ru-RU"/>
        </w:rPr>
      </w:pPr>
    </w:p>
    <w:p w14:paraId="216FA90F" w14:textId="77777777" w:rsidR="00EE7F02" w:rsidRPr="002D59CF" w:rsidRDefault="00EE7F02" w:rsidP="00EE7F02">
      <w:pPr>
        <w:spacing w:after="0" w:line="240" w:lineRule="auto"/>
        <w:rPr>
          <w:color w:val="000000" w:themeColor="text1"/>
          <w:sz w:val="24"/>
          <w:szCs w:val="24"/>
          <w:lang w:val="ru-RU" w:eastAsia="ru-RU"/>
        </w:rPr>
      </w:pPr>
    </w:p>
    <w:p w14:paraId="53B56A82" w14:textId="77777777" w:rsidR="00EE7F02" w:rsidRPr="002D59CF" w:rsidRDefault="00EE7F02" w:rsidP="00EE7F02">
      <w:pPr>
        <w:spacing w:after="0" w:line="240" w:lineRule="auto"/>
        <w:jc w:val="center"/>
        <w:rPr>
          <w:color w:val="000000" w:themeColor="text1"/>
          <w:sz w:val="24"/>
          <w:szCs w:val="24"/>
          <w:lang w:val="ru-RU" w:eastAsia="ru-RU"/>
        </w:rPr>
      </w:pPr>
      <w:r w:rsidRPr="002D59CF">
        <w:rPr>
          <w:color w:val="000000" w:themeColor="text1"/>
          <w:sz w:val="24"/>
          <w:szCs w:val="24"/>
          <w:lang w:val="ru-RU" w:eastAsia="ru-RU"/>
        </w:rPr>
        <w:t>Рис.4</w:t>
      </w:r>
    </w:p>
    <w:p w14:paraId="71C3D0B2" w14:textId="7D91DE92" w:rsidR="00EE7F02" w:rsidRPr="002D59CF" w:rsidRDefault="006D09C0" w:rsidP="00EE7F02">
      <w:pPr>
        <w:tabs>
          <w:tab w:val="left" w:pos="2704"/>
        </w:tabs>
        <w:spacing w:after="120" w:line="240" w:lineRule="auto"/>
        <w:rPr>
          <w:color w:val="000000" w:themeColor="text1"/>
          <w:sz w:val="24"/>
          <w:szCs w:val="24"/>
          <w:lang w:val="ru-RU" w:eastAsia="ru-RU"/>
        </w:rPr>
      </w:pPr>
      <w:r>
        <w:rPr>
          <w:noProof/>
          <w:color w:val="000000" w:themeColor="text1"/>
          <w:sz w:val="24"/>
          <w:szCs w:val="24"/>
        </w:rPr>
        <mc:AlternateContent>
          <mc:Choice Requires="wps">
            <w:drawing>
              <wp:anchor distT="0" distB="0" distL="114298" distR="114298" simplePos="0" relativeHeight="251666944" behindDoc="0" locked="0" layoutInCell="1" allowOverlap="1" wp14:anchorId="484F6A58" wp14:editId="3FC82DCD">
                <wp:simplePos x="0" y="0"/>
                <wp:positionH relativeFrom="column">
                  <wp:posOffset>1257299</wp:posOffset>
                </wp:positionH>
                <wp:positionV relativeFrom="paragraph">
                  <wp:posOffset>160020</wp:posOffset>
                </wp:positionV>
                <wp:extent cx="0" cy="966470"/>
                <wp:effectExtent l="0" t="0" r="19050" b="5080"/>
                <wp:wrapNone/>
                <wp:docPr id="1273663886"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96647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w14:anchorId="5E35E639" id="Прямая соединительная линия 9" o:spid="_x0000_s1026" style="position:absolute;z-index:2516669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99pt,12.6pt" to="99pt,8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">
                <o:lock v:ext="edit" shapetype="f"/>
              </v:line>
            </w:pict>
          </mc:Fallback>
        </mc:AlternateContent>
      </w:r>
      <w:r w:rsidR="00EE7F02" w:rsidRPr="002D59CF">
        <w:rPr>
          <w:i/>
          <w:iCs/>
          <w:color w:val="000000" w:themeColor="text1"/>
          <w:sz w:val="24"/>
          <w:szCs w:val="24"/>
          <w:lang w:val="ru-RU" w:eastAsia="ru-RU"/>
        </w:rPr>
        <w:t>Дано:</w:t>
      </w:r>
      <w:r w:rsidR="00EE7F02" w:rsidRPr="002D59CF">
        <w:rPr>
          <w:i/>
          <w:iCs/>
          <w:color w:val="000000" w:themeColor="text1"/>
          <w:sz w:val="24"/>
          <w:szCs w:val="24"/>
          <w:lang w:val="ru-RU" w:eastAsia="ru-RU"/>
        </w:rPr>
        <w:tab/>
        <w:t xml:space="preserve">                              Решение</w:t>
      </w:r>
    </w:p>
    <w:p w14:paraId="002A23D8"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i/>
          <w:iCs/>
          <w:color w:val="000000" w:themeColor="text1"/>
          <w:sz w:val="24"/>
          <w:szCs w:val="24"/>
          <w:lang w:eastAsia="ru-RU"/>
        </w:rPr>
        <w:t>R</w:t>
      </w:r>
      <w:r w:rsidRPr="002D59CF">
        <w:rPr>
          <w:i/>
          <w:iCs/>
          <w:color w:val="000000" w:themeColor="text1"/>
          <w:sz w:val="24"/>
          <w:szCs w:val="24"/>
          <w:vertAlign w:val="subscript"/>
          <w:lang w:val="ru-RU" w:eastAsia="ru-RU"/>
        </w:rPr>
        <w:t>1</w:t>
      </w:r>
      <w:r w:rsidRPr="002D59CF">
        <w:rPr>
          <w:i/>
          <w:iCs/>
          <w:color w:val="000000" w:themeColor="text1"/>
          <w:sz w:val="24"/>
          <w:szCs w:val="24"/>
          <w:lang w:val="ru-RU" w:eastAsia="ru-RU"/>
        </w:rPr>
        <w:t xml:space="preserve"> = </w:t>
      </w:r>
      <w:r w:rsidRPr="002D59CF">
        <w:rPr>
          <w:i/>
          <w:iCs/>
          <w:color w:val="000000" w:themeColor="text1"/>
          <w:sz w:val="24"/>
          <w:szCs w:val="24"/>
        </w:rPr>
        <w:t>R</w:t>
      </w:r>
      <w:r w:rsidRPr="002D59CF">
        <w:rPr>
          <w:i/>
          <w:iCs/>
          <w:color w:val="000000" w:themeColor="text1"/>
          <w:sz w:val="24"/>
          <w:szCs w:val="24"/>
          <w:vertAlign w:val="subscript"/>
          <w:lang w:val="ru-RU"/>
        </w:rPr>
        <w:t>2</w:t>
      </w:r>
      <w:r w:rsidRPr="002D59CF">
        <w:rPr>
          <w:i/>
          <w:iCs/>
          <w:color w:val="000000" w:themeColor="text1"/>
          <w:sz w:val="24"/>
          <w:szCs w:val="24"/>
          <w:lang w:val="ru-RU" w:eastAsia="ru-RU"/>
        </w:rPr>
        <w:t xml:space="preserve">= </w:t>
      </w:r>
      <w:r w:rsidRPr="002D59CF">
        <w:rPr>
          <w:i/>
          <w:iCs/>
          <w:color w:val="000000" w:themeColor="text1"/>
          <w:sz w:val="24"/>
          <w:szCs w:val="24"/>
        </w:rPr>
        <w:t>R</w:t>
      </w:r>
      <w:r w:rsidRPr="002D59CF">
        <w:rPr>
          <w:color w:val="000000" w:themeColor="text1"/>
          <w:sz w:val="24"/>
          <w:szCs w:val="24"/>
          <w:lang w:val="ru-RU" w:eastAsia="ru-RU"/>
        </w:rPr>
        <w:t xml:space="preserve">= </w:t>
      </w:r>
      <w:smartTag w:uri="urn:schemas-microsoft-com:office:smarttags" w:element="metricconverter">
        <w:smartTagPr>
          <w:attr w:name="ProductID" w:val="2 см"/>
        </w:smartTagPr>
        <w:r w:rsidRPr="002D59CF">
          <w:rPr>
            <w:color w:val="000000" w:themeColor="text1"/>
            <w:sz w:val="24"/>
            <w:szCs w:val="24"/>
            <w:lang w:val="ru-RU" w:eastAsia="ru-RU"/>
          </w:rPr>
          <w:t>2 см</w:t>
        </w:r>
      </w:smartTag>
      <w:r w:rsidRPr="002D59CF">
        <w:rPr>
          <w:color w:val="000000" w:themeColor="text1"/>
          <w:sz w:val="24"/>
          <w:szCs w:val="24"/>
          <w:lang w:val="ru-RU" w:eastAsia="ru-RU"/>
        </w:rPr>
        <w:tab/>
        <w:t>Индукция магнитного поля в центре петли равна векторной сумме ин-</w:t>
      </w:r>
    </w:p>
    <w:p w14:paraId="6BADCD96" w14:textId="77777777" w:rsidR="00EE7F02" w:rsidRPr="002D59CF" w:rsidRDefault="00EE7F02" w:rsidP="00EE7F02">
      <w:pPr>
        <w:tabs>
          <w:tab w:val="left" w:pos="2694"/>
        </w:tabs>
        <w:spacing w:after="0" w:line="240" w:lineRule="auto"/>
        <w:rPr>
          <w:color w:val="000000" w:themeColor="text1"/>
          <w:sz w:val="24"/>
          <w:szCs w:val="24"/>
          <w:lang w:val="ru-RU" w:eastAsia="ru-RU"/>
        </w:rPr>
      </w:pPr>
      <w:r w:rsidRPr="002D59CF">
        <w:rPr>
          <w:color w:val="000000" w:themeColor="text1"/>
          <w:sz w:val="24"/>
          <w:szCs w:val="24"/>
        </w:rPr>
        <w:t>I</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w:t>
      </w:r>
      <w:r w:rsidRPr="002D59CF">
        <w:rPr>
          <w:color w:val="000000" w:themeColor="text1"/>
          <w:sz w:val="24"/>
          <w:szCs w:val="24"/>
          <w:lang w:eastAsia="ru-RU"/>
        </w:rPr>
        <w:t>I</w:t>
      </w:r>
      <w:r w:rsidRPr="002D59CF">
        <w:rPr>
          <w:color w:val="000000" w:themeColor="text1"/>
          <w:sz w:val="24"/>
          <w:szCs w:val="24"/>
          <w:lang w:val="ru-RU" w:eastAsia="ru-RU"/>
        </w:rPr>
        <w:t xml:space="preserve"> = 5 А                    дукции</w:t>
      </w:r>
      <w:r w:rsidRPr="002D59CF">
        <w:rPr>
          <w:i/>
          <w:iCs/>
          <w:color w:val="000000" w:themeColor="text1"/>
          <w:position w:val="-12"/>
          <w:sz w:val="24"/>
          <w:szCs w:val="24"/>
          <w:lang w:eastAsia="ru-RU"/>
        </w:rPr>
        <w:object w:dxaOrig="300" w:dyaOrig="400" w14:anchorId="29AF9480">
          <v:shape id="_x0000_i1070" type="#_x0000_t75" style="width:14.4pt;height:21.9pt" o:ole="">
            <v:imagedata r:id="rId225" o:title=""/>
          </v:shape>
          <o:OLEObject Type="Embed" ProgID="Equation.DSMT4" ShapeID="_x0000_i1070" DrawAspect="Content" ObjectID="_1834292481" r:id="rId226"/>
        </w:object>
      </w:r>
      <w:r w:rsidRPr="002D59CF">
        <w:rPr>
          <w:color w:val="000000" w:themeColor="text1"/>
          <w:sz w:val="24"/>
          <w:szCs w:val="24"/>
          <w:lang w:val="ru-RU" w:eastAsia="ru-RU"/>
        </w:rPr>
        <w:t xml:space="preserve">  кругового тока</w:t>
      </w:r>
      <w:r w:rsidRPr="002D59CF">
        <w:rPr>
          <w:i/>
          <w:iCs/>
          <w:color w:val="000000" w:themeColor="text1"/>
          <w:sz w:val="24"/>
          <w:szCs w:val="24"/>
          <w:lang w:eastAsia="ru-RU"/>
        </w:rPr>
        <w:t>I</w:t>
      </w:r>
      <w:r w:rsidRPr="002D59CF">
        <w:rPr>
          <w:i/>
          <w:iCs/>
          <w:color w:val="000000" w:themeColor="text1"/>
          <w:sz w:val="24"/>
          <w:szCs w:val="24"/>
          <w:vertAlign w:val="subscript"/>
          <w:lang w:val="ru-RU" w:eastAsia="ru-RU"/>
        </w:rPr>
        <w:t>1</w:t>
      </w:r>
      <w:r w:rsidRPr="002D59CF">
        <w:rPr>
          <w:color w:val="000000" w:themeColor="text1"/>
          <w:sz w:val="24"/>
          <w:szCs w:val="24"/>
          <w:lang w:val="ru-RU" w:eastAsia="ru-RU"/>
        </w:rPr>
        <w:t xml:space="preserve"> и индукции </w:t>
      </w:r>
      <w:r w:rsidRPr="002D59CF">
        <w:rPr>
          <w:i/>
          <w:iCs/>
          <w:color w:val="000000" w:themeColor="text1"/>
          <w:position w:val="-12"/>
          <w:sz w:val="24"/>
          <w:szCs w:val="24"/>
          <w:lang w:eastAsia="ru-RU"/>
        </w:rPr>
        <w:object w:dxaOrig="340" w:dyaOrig="400" w14:anchorId="4FE0C6DE">
          <v:shape id="_x0000_i1071" type="#_x0000_t75" style="width:14.4pt;height:21.9pt" o:ole="">
            <v:imagedata r:id="rId227" o:title=""/>
          </v:shape>
          <o:OLEObject Type="Embed" ProgID="Equation.DSMT4" ShapeID="_x0000_i1071" DrawAspect="Content" ObjectID="_1834292482" r:id="rId228"/>
        </w:object>
      </w:r>
      <w:r w:rsidRPr="002D59CF">
        <w:rPr>
          <w:color w:val="000000" w:themeColor="text1"/>
          <w:sz w:val="24"/>
          <w:szCs w:val="24"/>
          <w:lang w:val="ru-RU" w:eastAsia="ru-RU"/>
        </w:rPr>
        <w:t xml:space="preserve"> кругового тока </w:t>
      </w:r>
      <w:r w:rsidRPr="002D59CF">
        <w:rPr>
          <w:i/>
          <w:color w:val="000000" w:themeColor="text1"/>
          <w:sz w:val="24"/>
          <w:szCs w:val="24"/>
          <w:lang w:eastAsia="ru-RU"/>
        </w:rPr>
        <w:t>I</w:t>
      </w:r>
      <w:r w:rsidRPr="002D59CF">
        <w:rPr>
          <w:i/>
          <w:color w:val="000000" w:themeColor="text1"/>
          <w:sz w:val="24"/>
          <w:szCs w:val="24"/>
          <w:vertAlign w:val="subscript"/>
          <w:lang w:val="ru-RU" w:eastAsia="ru-RU"/>
        </w:rPr>
        <w:t>2</w:t>
      </w:r>
      <w:r w:rsidRPr="002D59CF">
        <w:rPr>
          <w:color w:val="000000" w:themeColor="text1"/>
          <w:sz w:val="24"/>
          <w:szCs w:val="24"/>
          <w:lang w:val="ru-RU"/>
        </w:rPr>
        <w:t>(</w:t>
      </w:r>
      <w:r w:rsidRPr="002D59CF">
        <w:rPr>
          <w:color w:val="000000" w:themeColor="text1"/>
          <w:sz w:val="24"/>
          <w:szCs w:val="24"/>
          <w:lang w:val="ru-RU" w:eastAsia="ru-RU"/>
        </w:rPr>
        <w:t>рис. 4)</w:t>
      </w:r>
    </w:p>
    <w:p w14:paraId="05B4F593"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α</w:t>
      </w:r>
      <w:r w:rsidRPr="002D59CF">
        <w:rPr>
          <w:color w:val="000000" w:themeColor="text1"/>
          <w:sz w:val="24"/>
          <w:szCs w:val="24"/>
          <w:lang w:val="ru-RU" w:eastAsia="ru-RU"/>
        </w:rPr>
        <w:t xml:space="preserve"> = 30°</w:t>
      </w:r>
      <w:r w:rsidRPr="002D59CF">
        <w:rPr>
          <w:color w:val="000000" w:themeColor="text1"/>
          <w:sz w:val="24"/>
          <w:szCs w:val="24"/>
          <w:lang w:val="ru-RU" w:eastAsia="ru-RU"/>
        </w:rPr>
        <w:tab/>
      </w:r>
      <w:r w:rsidRPr="002D59CF">
        <w:rPr>
          <w:color w:val="000000" w:themeColor="text1"/>
          <w:sz w:val="24"/>
          <w:szCs w:val="24"/>
          <w:lang w:val="ru-RU" w:eastAsia="ru-RU"/>
        </w:rPr>
        <w:tab/>
      </w:r>
      <w:r w:rsidRPr="002D59CF">
        <w:rPr>
          <w:i/>
          <w:iCs/>
          <w:color w:val="000000" w:themeColor="text1"/>
          <w:position w:val="-4"/>
          <w:sz w:val="24"/>
          <w:szCs w:val="24"/>
          <w:lang w:eastAsia="ru-RU"/>
        </w:rPr>
        <w:object w:dxaOrig="260" w:dyaOrig="320" w14:anchorId="7D3A20B7">
          <v:shape id="_x0000_i1072" type="#_x0000_t75" style="width:14.4pt;height:14.4pt" o:ole="">
            <v:imagedata r:id="rId229" o:title=""/>
          </v:shape>
          <o:OLEObject Type="Embed" ProgID="Equation.DSMT4" ShapeID="_x0000_i1072" DrawAspect="Content" ObjectID="_1834292483" r:id="rId230"/>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00" w:dyaOrig="400" w14:anchorId="3A06062A">
          <v:shape id="_x0000_i1073" type="#_x0000_t75" style="width:14.4pt;height:21.9pt" o:ole="">
            <v:imagedata r:id="rId225" o:title=""/>
          </v:shape>
          <o:OLEObject Type="Embed" ProgID="Equation.DSMT4" ShapeID="_x0000_i1073" DrawAspect="Content" ObjectID="_1834292484" r:id="rId231"/>
        </w:object>
      </w:r>
      <w:r w:rsidRPr="002D59CF">
        <w:rPr>
          <w:i/>
          <w:iCs/>
          <w:color w:val="000000" w:themeColor="text1"/>
          <w:sz w:val="24"/>
          <w:szCs w:val="24"/>
          <w:lang w:val="ru-RU" w:eastAsia="ru-RU"/>
        </w:rPr>
        <w:t>+</w:t>
      </w:r>
      <w:r w:rsidRPr="002D59CF">
        <w:rPr>
          <w:i/>
          <w:iCs/>
          <w:color w:val="000000" w:themeColor="text1"/>
          <w:position w:val="-12"/>
          <w:sz w:val="24"/>
          <w:szCs w:val="24"/>
          <w:lang w:eastAsia="ru-RU"/>
        </w:rPr>
        <w:object w:dxaOrig="340" w:dyaOrig="400" w14:anchorId="14275280">
          <v:shape id="_x0000_i1074" type="#_x0000_t75" style="width:14.4pt;height:21.9pt" o:ole="">
            <v:imagedata r:id="rId232" o:title=""/>
          </v:shape>
          <o:OLEObject Type="Embed" ProgID="Equation.DSMT4" ShapeID="_x0000_i1074" DrawAspect="Content" ObjectID="_1834292485" r:id="rId233"/>
        </w:object>
      </w:r>
      <w:r w:rsidRPr="002D59CF">
        <w:rPr>
          <w:i/>
          <w:iCs/>
          <w:color w:val="000000" w:themeColor="text1"/>
          <w:sz w:val="24"/>
          <w:szCs w:val="24"/>
          <w:lang w:val="ru-RU" w:eastAsia="ru-RU"/>
        </w:rPr>
        <w:t>,</w:t>
      </w:r>
    </w:p>
    <w:p w14:paraId="0A3DB07E"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eastAsia="ru-RU"/>
        </w:rPr>
        <w:t>B</w:t>
      </w:r>
      <w:r w:rsidRPr="002D59CF">
        <w:rPr>
          <w:color w:val="000000" w:themeColor="text1"/>
          <w:sz w:val="24"/>
          <w:szCs w:val="24"/>
          <w:lang w:val="ru-RU" w:eastAsia="ru-RU"/>
        </w:rPr>
        <w:t xml:space="preserve"> -?                                     где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460" w:dyaOrig="639" w14:anchorId="4394B8CA">
          <v:shape id="_x0000_i1075" type="#_x0000_t75" style="width:21.9pt;height:28.8pt" o:ole="">
            <v:imagedata r:id="rId234" o:title=""/>
          </v:shape>
          <o:OLEObject Type="Embed" ProgID="Equation.DSMT4" ShapeID="_x0000_i1075" DrawAspect="Content" ObjectID="_1834292486" r:id="rId235"/>
        </w:object>
      </w:r>
      <w:r w:rsidRPr="002D59CF">
        <w:rPr>
          <w:color w:val="000000" w:themeColor="text1"/>
          <w:sz w:val="24"/>
          <w:szCs w:val="24"/>
          <w:lang w:val="ru-RU" w:eastAsia="ru-RU"/>
        </w:rPr>
        <w:t xml:space="preserve">,             и </w:t>
      </w:r>
      <w:r w:rsidRPr="002D59CF">
        <w:rPr>
          <w:b/>
          <w:i/>
          <w:color w:val="000000" w:themeColor="text1"/>
          <w:sz w:val="24"/>
          <w:szCs w:val="24"/>
          <w:lang w:val="ru-RU" w:eastAsia="ru-RU"/>
        </w:rPr>
        <w:t>В</w:t>
      </w:r>
      <w:r w:rsidRPr="002D59CF">
        <w:rPr>
          <w:b/>
          <w:i/>
          <w:color w:val="000000" w:themeColor="text1"/>
          <w:sz w:val="24"/>
          <w:szCs w:val="24"/>
          <w:vertAlign w:val="subscript"/>
          <w:lang w:val="ru-RU" w:eastAsia="ru-RU"/>
        </w:rPr>
        <w:t>1</w:t>
      </w:r>
      <w:r w:rsidRPr="002D59CF">
        <w:rPr>
          <w:color w:val="000000" w:themeColor="text1"/>
          <w:sz w:val="24"/>
          <w:szCs w:val="24"/>
          <w:lang w:val="ru-RU" w:eastAsia="ru-RU"/>
        </w:rPr>
        <w:t xml:space="preserve"> = </w:t>
      </w:r>
      <w:r w:rsidRPr="002D59CF">
        <w:rPr>
          <w:color w:val="000000" w:themeColor="text1"/>
          <w:position w:val="-24"/>
          <w:sz w:val="24"/>
          <w:szCs w:val="24"/>
          <w:lang w:eastAsia="ru-RU"/>
        </w:rPr>
        <w:object w:dxaOrig="540" w:dyaOrig="639" w14:anchorId="3B81F161">
          <v:shape id="_x0000_i1076" type="#_x0000_t75" style="width:28.8pt;height:28.8pt" o:ole="">
            <v:imagedata r:id="rId210" o:title=""/>
          </v:shape>
          <o:OLEObject Type="Embed" ProgID="Equation.DSMT4" ShapeID="_x0000_i1076" DrawAspect="Content" ObjectID="_1834292487" r:id="rId236"/>
        </w:object>
      </w:r>
      <w:r w:rsidRPr="002D59CF">
        <w:rPr>
          <w:color w:val="000000" w:themeColor="text1"/>
          <w:sz w:val="24"/>
          <w:szCs w:val="24"/>
          <w:lang w:val="ru-RU" w:eastAsia="ru-RU"/>
        </w:rPr>
        <w:t>,      .</w:t>
      </w:r>
    </w:p>
    <w:p w14:paraId="7BA88C10" w14:textId="77777777" w:rsidR="00EE7F02" w:rsidRPr="002D59CF" w:rsidRDefault="00EE7F02" w:rsidP="00EE7F02">
      <w:pPr>
        <w:tabs>
          <w:tab w:val="left" w:pos="2690"/>
        </w:tabs>
        <w:spacing w:after="0" w:line="240" w:lineRule="auto"/>
        <w:rPr>
          <w:i/>
          <w:iCs/>
          <w:color w:val="000000" w:themeColor="text1"/>
          <w:sz w:val="24"/>
          <w:szCs w:val="24"/>
          <w:lang w:val="ru-RU" w:eastAsia="ru-RU"/>
        </w:rPr>
      </w:pPr>
      <w:r w:rsidRPr="002D59CF">
        <w:rPr>
          <w:color w:val="000000" w:themeColor="text1"/>
          <w:sz w:val="24"/>
          <w:szCs w:val="24"/>
          <w:lang w:val="ru-RU" w:eastAsia="ru-RU"/>
        </w:rPr>
        <w:t xml:space="preserve">Направления </w:t>
      </w:r>
      <w:r w:rsidR="0044180A"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1</m:t>
                </m:r>
              </m:sub>
            </m:sSub>
          </m:e>
        </m:acc>
      </m:oMath>
      <w:r w:rsidR="0044180A" w:rsidRPr="002D59CF">
        <w:rPr>
          <w:color w:val="000000" w:themeColor="text1"/>
          <w:sz w:val="24"/>
          <w:szCs w:val="24"/>
          <w:lang w:eastAsia="ru-RU"/>
        </w:rPr>
        <w:fldChar w:fldCharType="separate"/>
      </w:r>
      <w:r w:rsidRPr="002D59CF">
        <w:rPr>
          <w:i/>
          <w:iCs/>
          <w:color w:val="000000" w:themeColor="text1"/>
          <w:position w:val="-12"/>
          <w:sz w:val="24"/>
          <w:szCs w:val="24"/>
          <w:lang w:eastAsia="ru-RU"/>
        </w:rPr>
        <w:object w:dxaOrig="300" w:dyaOrig="400" w14:anchorId="0315E178">
          <v:shape id="_x0000_i1077" type="#_x0000_t75" style="width:14.4pt;height:21.9pt" o:ole="">
            <v:imagedata r:id="rId225" o:title=""/>
          </v:shape>
          <o:OLEObject Type="Embed" ProgID="Equation.DSMT4" ShapeID="_x0000_i1077" DrawAspect="Content" ObjectID="_1834292488" r:id="rId237"/>
        </w:object>
      </w:r>
      <w:r w:rsidR="0044180A" w:rsidRPr="002D59CF">
        <w:rPr>
          <w:color w:val="000000" w:themeColor="text1"/>
          <w:sz w:val="24"/>
          <w:szCs w:val="24"/>
          <w:lang w:eastAsia="ru-RU"/>
        </w:rPr>
        <w:fldChar w:fldCharType="end"/>
      </w:r>
      <w:r w:rsidRPr="002D59CF">
        <w:rPr>
          <w:color w:val="000000" w:themeColor="text1"/>
          <w:sz w:val="24"/>
          <w:szCs w:val="24"/>
          <w:lang w:val="ru-RU" w:eastAsia="ru-RU"/>
        </w:rPr>
        <w:t xml:space="preserve"> и </w:t>
      </w:r>
      <w:r w:rsidR="0044180A" w:rsidRPr="002D59CF">
        <w:rPr>
          <w:color w:val="000000" w:themeColor="text1"/>
          <w:sz w:val="24"/>
          <w:szCs w:val="24"/>
          <w:lang w:eastAsia="ru-RU"/>
        </w:rPr>
        <w:fldChar w:fldCharType="begin"/>
      </w:r>
      <w:r w:rsidRPr="002D59CF">
        <w:rPr>
          <w:color w:val="000000" w:themeColor="text1"/>
          <w:sz w:val="24"/>
          <w:szCs w:val="24"/>
          <w:lang w:val="ru-RU" w:eastAsia="ru-RU"/>
        </w:rPr>
        <w:instrText xml:space="preserve"> </w:instrText>
      </w:r>
      <w:r w:rsidRPr="002D59CF">
        <w:rPr>
          <w:color w:val="000000" w:themeColor="text1"/>
          <w:sz w:val="24"/>
          <w:szCs w:val="24"/>
          <w:lang w:eastAsia="ru-RU"/>
        </w:rPr>
        <w:instrText>QUOTE</w:instrText>
      </w:r>
      <w:r w:rsidRPr="002D59CF">
        <w:rPr>
          <w:color w:val="000000" w:themeColor="text1"/>
          <w:sz w:val="24"/>
          <w:szCs w:val="24"/>
          <w:lang w:val="ru-RU" w:eastAsia="ru-RU"/>
        </w:rPr>
        <w:instrText xml:space="preserve"> </w:instrText>
      </w:r>
      <m:oMath>
        <m:acc>
          <m:accPr>
            <m:chr m:val="⃗"/>
            <m:ctrlPr>
              <w:rPr>
                <w:rFonts w:ascii="Cambria Math" w:hAnsi="Cambria Math"/>
                <w:i/>
                <w:color w:val="000000" w:themeColor="text1"/>
                <w:sz w:val="18"/>
                <w:szCs w:val="18"/>
                <w:lang w:eastAsia="ru-RU"/>
              </w:rPr>
            </m:ctrlPr>
          </m:accPr>
          <m:e>
            <m:sSub>
              <m:sSubPr>
                <m:ctrlPr>
                  <w:rPr>
                    <w:rFonts w:ascii="Cambria Math" w:hAnsi="Cambria Math"/>
                    <w:i/>
                    <w:color w:val="000000" w:themeColor="text1"/>
                    <w:sz w:val="18"/>
                    <w:szCs w:val="18"/>
                    <w:lang w:eastAsia="ru-RU"/>
                  </w:rPr>
                </m:ctrlPr>
              </m:sSubPr>
              <m:e>
                <m:r>
                  <m:rPr>
                    <m:sty m:val="p"/>
                  </m:rPr>
                  <w:rPr>
                    <w:rFonts w:ascii="Cambria Math" w:hAnsi="Cambria Math"/>
                    <w:color w:val="000000" w:themeColor="text1"/>
                    <w:sz w:val="18"/>
                    <w:szCs w:val="18"/>
                    <w:lang w:val="ru-RU" w:eastAsia="ru-RU"/>
                  </w:rPr>
                  <m:t>В</m:t>
                </m:r>
              </m:e>
              <m:sub>
                <m:r>
                  <m:rPr>
                    <m:sty m:val="p"/>
                  </m:rPr>
                  <w:rPr>
                    <w:rFonts w:ascii="Cambria Math" w:hAnsi="Cambria Math"/>
                    <w:color w:val="000000" w:themeColor="text1"/>
                    <w:sz w:val="18"/>
                    <w:szCs w:val="18"/>
                    <w:lang w:val="ru-RU" w:eastAsia="ru-RU"/>
                  </w:rPr>
                  <m:t>2</m:t>
                </m:r>
              </m:sub>
            </m:sSub>
          </m:e>
        </m:acc>
      </m:oMath>
      <w:r w:rsidR="0044180A" w:rsidRPr="002D59CF">
        <w:rPr>
          <w:color w:val="000000" w:themeColor="text1"/>
          <w:sz w:val="24"/>
          <w:szCs w:val="24"/>
          <w:lang w:eastAsia="ru-RU"/>
        </w:rPr>
        <w:fldChar w:fldCharType="separate"/>
      </w:r>
      <w:r w:rsidRPr="002D59CF">
        <w:rPr>
          <w:i/>
          <w:iCs/>
          <w:color w:val="000000" w:themeColor="text1"/>
          <w:position w:val="-4"/>
          <w:sz w:val="24"/>
          <w:szCs w:val="24"/>
          <w:lang w:eastAsia="ru-RU"/>
        </w:rPr>
        <w:object w:dxaOrig="380" w:dyaOrig="320" w14:anchorId="79777A27">
          <v:shape id="_x0000_i1078" type="#_x0000_t75" style="width:21.9pt;height:14.4pt" o:ole="">
            <v:imagedata r:id="rId238" o:title=""/>
          </v:shape>
          <o:OLEObject Type="Embed" ProgID="Equation.DSMT4" ShapeID="_x0000_i1078" DrawAspect="Content" ObjectID="_1834292489" r:id="rId239"/>
        </w:object>
      </w:r>
      <w:r w:rsidR="0044180A" w:rsidRPr="002D59CF">
        <w:rPr>
          <w:color w:val="000000" w:themeColor="text1"/>
          <w:sz w:val="24"/>
          <w:szCs w:val="24"/>
          <w:lang w:eastAsia="ru-RU"/>
        </w:rPr>
        <w:fldChar w:fldCharType="end"/>
      </w:r>
      <w:r w:rsidRPr="002D59CF">
        <w:rPr>
          <w:color w:val="000000" w:themeColor="text1"/>
          <w:sz w:val="24"/>
          <w:szCs w:val="24"/>
          <w:lang w:val="ru-RU" w:eastAsia="ru-RU"/>
        </w:rPr>
        <w:t>, определяемые по правилу буравчика, перпендикулярны, поэтому</w:t>
      </w:r>
    </w:p>
    <w:p w14:paraId="0C124E28" w14:textId="77777777" w:rsidR="00EE7F02" w:rsidRPr="002D59CF" w:rsidRDefault="00EE7F02" w:rsidP="00EE7F02">
      <w:pPr>
        <w:tabs>
          <w:tab w:val="left" w:pos="2690"/>
        </w:tabs>
        <w:spacing w:after="0" w:line="240" w:lineRule="auto"/>
        <w:jc w:val="center"/>
        <w:rPr>
          <w:color w:val="000000" w:themeColor="text1"/>
          <w:sz w:val="24"/>
          <w:szCs w:val="24"/>
          <w:lang w:val="ru-RU" w:eastAsia="ru-RU"/>
        </w:rPr>
      </w:pPr>
      <w:r w:rsidRPr="002D59CF">
        <w:rPr>
          <w:i/>
          <w:iCs/>
          <w:color w:val="000000" w:themeColor="text1"/>
          <w:position w:val="-14"/>
          <w:sz w:val="24"/>
          <w:szCs w:val="24"/>
          <w:lang w:eastAsia="ru-RU"/>
        </w:rPr>
        <w:object w:dxaOrig="1600" w:dyaOrig="460" w14:anchorId="779627E6">
          <v:shape id="_x0000_i1079" type="#_x0000_t75" style="width:79.5pt;height:21.9pt" o:ole="">
            <v:imagedata r:id="rId240" o:title=""/>
          </v:shape>
          <o:OLEObject Type="Embed" ProgID="Equation.DSMT4" ShapeID="_x0000_i1079" DrawAspect="Content" ObjectID="_1834292490" r:id="rId241"/>
        </w:object>
      </w:r>
      <w:r w:rsidRPr="002D59CF">
        <w:rPr>
          <w:i/>
          <w:iCs/>
          <w:color w:val="000000" w:themeColor="text1"/>
          <w:spacing w:val="20"/>
          <w:sz w:val="24"/>
          <w:szCs w:val="24"/>
          <w:lang w:val="ru-RU" w:eastAsia="ru-RU"/>
        </w:rPr>
        <w:t>.</w:t>
      </w:r>
    </w:p>
    <w:p w14:paraId="354D1040" w14:textId="77777777" w:rsidR="00EE7F02" w:rsidRPr="002D59CF" w:rsidRDefault="00EE7F02" w:rsidP="00EE7F02">
      <w:pPr>
        <w:tabs>
          <w:tab w:val="left" w:pos="2690"/>
        </w:tabs>
        <w:spacing w:after="0" w:line="240" w:lineRule="auto"/>
        <w:rPr>
          <w:color w:val="000000" w:themeColor="text1"/>
          <w:sz w:val="24"/>
          <w:szCs w:val="24"/>
          <w:lang w:val="ru-RU" w:eastAsia="ru-RU"/>
        </w:rPr>
      </w:pPr>
      <w:r w:rsidRPr="002D59CF">
        <w:rPr>
          <w:color w:val="000000" w:themeColor="text1"/>
          <w:sz w:val="24"/>
          <w:szCs w:val="24"/>
          <w:lang w:val="ru-RU" w:eastAsia="ru-RU"/>
        </w:rPr>
        <w:t>Таким образом,</w:t>
      </w:r>
    </w:p>
    <w:p w14:paraId="6875382C" w14:textId="77777777" w:rsidR="00EE7F02" w:rsidRPr="002D59CF" w:rsidRDefault="00EE7F02" w:rsidP="00EE7F02">
      <w:pPr>
        <w:tabs>
          <w:tab w:val="left" w:pos="2521"/>
        </w:tabs>
        <w:spacing w:before="60" w:after="180" w:line="240" w:lineRule="auto"/>
        <w:ind w:left="1260" w:hanging="840"/>
        <w:rPr>
          <w:iCs/>
          <w:color w:val="000000" w:themeColor="text1"/>
          <w:sz w:val="24"/>
          <w:szCs w:val="24"/>
          <w:lang w:val="ru-RU" w:eastAsia="ru-RU"/>
        </w:rPr>
      </w:pPr>
      <w:r w:rsidRPr="002D59CF">
        <w:rPr>
          <w:i/>
          <w:iCs/>
          <w:color w:val="000000" w:themeColor="text1"/>
          <w:position w:val="-30"/>
          <w:sz w:val="24"/>
          <w:szCs w:val="24"/>
          <w:lang w:eastAsia="ru-RU"/>
        </w:rPr>
        <w:object w:dxaOrig="2439" w:dyaOrig="820" w14:anchorId="56858B87">
          <v:shape id="_x0000_i1080" type="#_x0000_t75" style="width:122.1pt;height:43.2pt" o:ole="">
            <v:imagedata r:id="rId242" o:title=""/>
          </v:shape>
          <o:OLEObject Type="Embed" ProgID="Equation.DSMT4" ShapeID="_x0000_i1080" DrawAspect="Content" ObjectID="_1834292491" r:id="rId243"/>
        </w:object>
      </w:r>
      <w:r w:rsidRPr="002D59CF">
        <w:rPr>
          <w:iCs/>
          <w:color w:val="000000" w:themeColor="text1"/>
          <w:sz w:val="24"/>
          <w:szCs w:val="24"/>
          <w:lang w:val="ru-RU" w:eastAsia="ru-RU"/>
        </w:rPr>
        <w:t>или</w:t>
      </w:r>
      <w:r w:rsidRPr="002D59CF">
        <w:rPr>
          <w:i/>
          <w:iCs/>
          <w:color w:val="000000" w:themeColor="text1"/>
          <w:position w:val="-24"/>
          <w:sz w:val="24"/>
          <w:szCs w:val="24"/>
          <w:lang w:eastAsia="ru-RU"/>
        </w:rPr>
        <w:object w:dxaOrig="1219" w:dyaOrig="639" w14:anchorId="5C46A650">
          <v:shape id="_x0000_i1081" type="#_x0000_t75" style="width:57.6pt;height:28.8pt" o:ole="">
            <v:imagedata r:id="rId244" o:title=""/>
          </v:shape>
          <o:OLEObject Type="Embed" ProgID="Equation.DSMT4" ShapeID="_x0000_i1081" DrawAspect="Content" ObjectID="_1834292492" r:id="rId245"/>
        </w:object>
      </w:r>
      <w:r w:rsidRPr="002D59CF">
        <w:rPr>
          <w:iCs/>
          <w:color w:val="000000" w:themeColor="text1"/>
          <w:sz w:val="24"/>
          <w:szCs w:val="24"/>
          <w:lang w:val="ru-RU" w:eastAsia="ru-RU"/>
        </w:rPr>
        <w:t>.</w:t>
      </w:r>
    </w:p>
    <w:p w14:paraId="73F8D06A" w14:textId="77777777" w:rsidR="00EE7F02" w:rsidRPr="002D59CF" w:rsidRDefault="00EE7F02" w:rsidP="00EE7F02">
      <w:pPr>
        <w:spacing w:after="0" w:line="240" w:lineRule="auto"/>
        <w:ind w:left="420"/>
        <w:rPr>
          <w:color w:val="000000" w:themeColor="text1"/>
          <w:sz w:val="24"/>
          <w:szCs w:val="24"/>
          <w:lang w:val="ru-RU" w:eastAsia="ru-RU"/>
        </w:rPr>
      </w:pPr>
      <w:r w:rsidRPr="002D59CF">
        <w:rPr>
          <w:color w:val="000000" w:themeColor="text1"/>
          <w:sz w:val="24"/>
          <w:szCs w:val="24"/>
          <w:lang w:val="ru-RU" w:eastAsia="ru-RU"/>
        </w:rPr>
        <w:t>Вычисления:</w:t>
      </w:r>
      <w:r w:rsidRPr="002D59CF">
        <w:rPr>
          <w:color w:val="000000" w:themeColor="text1"/>
          <w:position w:val="-24"/>
          <w:sz w:val="24"/>
          <w:szCs w:val="24"/>
          <w:lang w:eastAsia="ru-RU"/>
        </w:rPr>
        <w:object w:dxaOrig="1800" w:dyaOrig="660" w14:anchorId="1D6736F6">
          <v:shape id="_x0000_i1082" type="#_x0000_t75" style="width:108.3pt;height:43.2pt" o:ole="">
            <v:imagedata r:id="rId246" o:title=""/>
          </v:shape>
          <o:OLEObject Type="Embed" ProgID="Equation.DSMT4" ShapeID="_x0000_i1082" DrawAspect="Content" ObjectID="_1834292493" r:id="rId247"/>
        </w:object>
      </w:r>
      <w:r w:rsidRPr="002D59CF">
        <w:rPr>
          <w:color w:val="000000" w:themeColor="text1"/>
          <w:sz w:val="24"/>
          <w:szCs w:val="24"/>
          <w:lang w:val="ru-RU" w:eastAsia="ru-RU"/>
        </w:rPr>
        <w:t xml:space="preserve"> ≈0,22 ·10</w:t>
      </w:r>
      <w:r w:rsidRPr="002D59CF">
        <w:rPr>
          <w:color w:val="000000" w:themeColor="text1"/>
          <w:sz w:val="24"/>
          <w:szCs w:val="24"/>
          <w:vertAlign w:val="superscript"/>
          <w:lang w:val="ru-RU" w:eastAsia="ru-RU"/>
        </w:rPr>
        <w:t>-3</w:t>
      </w:r>
      <w:r w:rsidRPr="002D59CF">
        <w:rPr>
          <w:color w:val="000000" w:themeColor="text1"/>
          <w:sz w:val="24"/>
          <w:szCs w:val="24"/>
          <w:lang w:val="ru-RU" w:eastAsia="ru-RU"/>
        </w:rPr>
        <w:t xml:space="preserve"> (Тл). </w:t>
      </w:r>
    </w:p>
    <w:p w14:paraId="2B6069F2" w14:textId="77777777" w:rsidR="00EE7F02" w:rsidRPr="002D59CF" w:rsidRDefault="00EE7F02" w:rsidP="00EE7F02">
      <w:pPr>
        <w:spacing w:after="0" w:line="240" w:lineRule="auto"/>
        <w:ind w:left="420"/>
        <w:rPr>
          <w:i/>
          <w:iCs/>
          <w:color w:val="000000" w:themeColor="text1"/>
          <w:sz w:val="24"/>
          <w:szCs w:val="24"/>
          <w:lang w:val="ru-RU" w:eastAsia="ru-RU"/>
        </w:rPr>
      </w:pPr>
    </w:p>
    <w:p w14:paraId="2CCD3112" w14:textId="77777777" w:rsidR="00EE7F02" w:rsidRPr="002D59CF" w:rsidRDefault="00EE7F02" w:rsidP="00EE7F02">
      <w:pPr>
        <w:spacing w:after="0" w:line="240" w:lineRule="auto"/>
        <w:ind w:left="1260" w:hanging="840"/>
        <w:rPr>
          <w:color w:val="000000" w:themeColor="text1"/>
          <w:sz w:val="24"/>
          <w:szCs w:val="24"/>
          <w:lang w:val="ru-RU" w:eastAsia="ru-RU"/>
        </w:rPr>
      </w:pPr>
      <w:r w:rsidRPr="002D59CF">
        <w:rPr>
          <w:i/>
          <w:iCs/>
          <w:color w:val="000000" w:themeColor="text1"/>
          <w:sz w:val="24"/>
          <w:szCs w:val="24"/>
          <w:lang w:val="ru-RU" w:eastAsia="ru-RU"/>
        </w:rPr>
        <w:t>Ответ:</w:t>
      </w:r>
      <w:r w:rsidRPr="002D59CF">
        <w:rPr>
          <w:b/>
          <w:i/>
          <w:color w:val="000000" w:themeColor="text1"/>
          <w:sz w:val="24"/>
          <w:szCs w:val="24"/>
          <w:lang w:val="ru-RU" w:eastAsia="ru-RU"/>
        </w:rPr>
        <w:t>В</w:t>
      </w:r>
      <w:r w:rsidRPr="002D59CF">
        <w:rPr>
          <w:color w:val="000000" w:themeColor="text1"/>
          <w:sz w:val="24"/>
          <w:szCs w:val="24"/>
          <w:lang w:val="ru-RU" w:eastAsia="ru-RU"/>
        </w:rPr>
        <w:t>= 2,2·10</w:t>
      </w:r>
      <w:r w:rsidRPr="002D59CF">
        <w:rPr>
          <w:color w:val="000000" w:themeColor="text1"/>
          <w:sz w:val="24"/>
          <w:szCs w:val="24"/>
          <w:vertAlign w:val="superscript"/>
          <w:lang w:val="ru-RU" w:eastAsia="ru-RU"/>
        </w:rPr>
        <w:t>-4</w:t>
      </w:r>
      <w:r w:rsidRPr="002D59CF">
        <w:rPr>
          <w:color w:val="000000" w:themeColor="text1"/>
          <w:sz w:val="24"/>
          <w:szCs w:val="24"/>
          <w:lang w:val="ru-RU" w:eastAsia="ru-RU"/>
        </w:rPr>
        <w:t xml:space="preserve"> Тл.</w:t>
      </w:r>
    </w:p>
    <w:p w14:paraId="56E0564E" w14:textId="77777777" w:rsidR="00EE7F02" w:rsidRPr="002D59CF" w:rsidRDefault="00EE7F02" w:rsidP="00EE7F02">
      <w:pPr>
        <w:spacing w:after="0" w:line="240" w:lineRule="auto"/>
        <w:jc w:val="both"/>
        <w:rPr>
          <w:color w:val="000000" w:themeColor="text1"/>
          <w:sz w:val="24"/>
          <w:szCs w:val="24"/>
          <w:lang w:val="ru-RU"/>
        </w:rPr>
      </w:pPr>
    </w:p>
    <w:p w14:paraId="775BD536" w14:textId="77777777" w:rsidR="00EE7F02" w:rsidRPr="002D59CF" w:rsidRDefault="00EE7F02" w:rsidP="00EE7F02">
      <w:pPr>
        <w:spacing w:after="0" w:line="240" w:lineRule="auto"/>
        <w:jc w:val="both"/>
        <w:rPr>
          <w:color w:val="000000" w:themeColor="text1"/>
          <w:sz w:val="24"/>
          <w:szCs w:val="24"/>
          <w:lang w:val="ru-RU"/>
        </w:rPr>
      </w:pPr>
    </w:p>
    <w:p w14:paraId="190F6185" w14:textId="77777777" w:rsidR="00EE7F02" w:rsidRPr="002D59CF" w:rsidRDefault="00EE7F02" w:rsidP="00EE7F02">
      <w:pPr>
        <w:spacing w:line="240" w:lineRule="auto"/>
        <w:jc w:val="center"/>
        <w:rPr>
          <w:b/>
          <w:color w:val="000000" w:themeColor="text1"/>
          <w:sz w:val="28"/>
          <w:szCs w:val="28"/>
          <w:lang w:val="ru-RU"/>
        </w:rPr>
      </w:pPr>
      <w:r w:rsidRPr="002D59CF">
        <w:rPr>
          <w:b/>
          <w:color w:val="000000" w:themeColor="text1"/>
          <w:sz w:val="28"/>
          <w:szCs w:val="28"/>
          <w:lang w:val="ru-RU" w:eastAsia="ru-RU"/>
        </w:rPr>
        <w:t>Задачи для самостоятельного решения</w:t>
      </w:r>
    </w:p>
    <w:p w14:paraId="7E1CEA2E" w14:textId="77777777" w:rsidR="00EE7F02" w:rsidRPr="002D59CF" w:rsidRDefault="00EE7F02" w:rsidP="00634300">
      <w:pPr>
        <w:numPr>
          <w:ilvl w:val="0"/>
          <w:numId w:val="16"/>
        </w:numPr>
        <w:tabs>
          <w:tab w:val="left" w:pos="345"/>
        </w:tabs>
        <w:spacing w:before="360"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Четыре электролампы, каждая из которых рассчитана на напряжение 3В и силу тока 0,3 А, надо включить параллельно и питать от источника на</w:t>
      </w:r>
      <w:r w:rsidRPr="002D59CF">
        <w:rPr>
          <w:color w:val="000000" w:themeColor="text1"/>
          <w:sz w:val="24"/>
          <w:szCs w:val="24"/>
          <w:lang w:val="ru-RU" w:eastAsia="ru-RU"/>
        </w:rPr>
        <w:softHyphen/>
        <w:t>пряжением 5,4 В, Какое дополнительное сопротивление надо включить последовательно лампам?</w:t>
      </w:r>
    </w:p>
    <w:p w14:paraId="3650CFC3" w14:textId="77777777" w:rsidR="00EE7F02" w:rsidRPr="002D59CF" w:rsidRDefault="00EE7F02" w:rsidP="00634300">
      <w:pPr>
        <w:numPr>
          <w:ilvl w:val="0"/>
          <w:numId w:val="16"/>
        </w:numPr>
        <w:tabs>
          <w:tab w:val="left" w:pos="341"/>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Два резистора с равными сопротивлениями </w:t>
      </w:r>
      <w:r w:rsidRPr="002D59CF">
        <w:rPr>
          <w:i/>
          <w:color w:val="000000" w:themeColor="text1"/>
          <w:sz w:val="24"/>
          <w:szCs w:val="24"/>
        </w:rPr>
        <w:t>R</w:t>
      </w:r>
      <w:r w:rsidRPr="002D59CF">
        <w:rPr>
          <w:color w:val="000000" w:themeColor="text1"/>
          <w:sz w:val="24"/>
          <w:szCs w:val="24"/>
          <w:lang w:val="ru-RU" w:eastAsia="ru-RU"/>
        </w:rPr>
        <w:t>подключили к источнику с напряжением</w:t>
      </w:r>
      <w:r w:rsidRPr="002D59CF">
        <w:rPr>
          <w:i/>
          <w:iCs/>
          <w:color w:val="000000" w:themeColor="text1"/>
          <w:sz w:val="24"/>
          <w:szCs w:val="24"/>
        </w:rPr>
        <w:t>U</w:t>
      </w:r>
      <w:r w:rsidRPr="002D59CF">
        <w:rPr>
          <w:color w:val="000000" w:themeColor="text1"/>
          <w:sz w:val="24"/>
          <w:szCs w:val="24"/>
          <w:lang w:val="ru-RU" w:eastAsia="ru-RU"/>
        </w:rPr>
        <w:t>сначала параллельно, а затем последовательно. Найти отношение мощности тока на резисторах при параллельном соединении к мощности тока при последовательном соединении.</w:t>
      </w:r>
    </w:p>
    <w:p w14:paraId="553F38CA"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Внешняя цепь состоит из двух последовательно соединенных провод</w:t>
      </w:r>
      <w:r w:rsidRPr="002D59CF">
        <w:rPr>
          <w:color w:val="000000" w:themeColor="text1"/>
          <w:sz w:val="24"/>
          <w:szCs w:val="24"/>
          <w:lang w:val="ru-RU" w:eastAsia="ru-RU"/>
        </w:rPr>
        <w:softHyphen/>
        <w:t xml:space="preserve">ников, подключенных к источнику тока с внутренним сопротивлением </w:t>
      </w:r>
      <w:r w:rsidRPr="002D59CF">
        <w:rPr>
          <w:i/>
          <w:color w:val="000000" w:themeColor="text1"/>
          <w:sz w:val="24"/>
          <w:szCs w:val="24"/>
          <w:lang w:eastAsia="ru-RU"/>
        </w:rPr>
        <w:t>r</w:t>
      </w:r>
      <w:r w:rsidRPr="002D59CF">
        <w:rPr>
          <w:color w:val="000000" w:themeColor="text1"/>
          <w:sz w:val="24"/>
          <w:szCs w:val="24"/>
          <w:lang w:val="ru-RU" w:eastAsia="ru-RU"/>
        </w:rPr>
        <w:t xml:space="preserve"> = 4 Ом и ЭДС </w:t>
      </w:r>
      <w:r w:rsidRPr="002D59CF">
        <w:rPr>
          <w:color w:val="000000" w:themeColor="text1"/>
          <w:sz w:val="24"/>
          <w:szCs w:val="24"/>
          <w:lang w:eastAsia="ru-RU"/>
        </w:rPr>
        <w:t>ε</w:t>
      </w:r>
      <w:r w:rsidRPr="002D59CF">
        <w:rPr>
          <w:color w:val="000000" w:themeColor="text1"/>
          <w:sz w:val="24"/>
          <w:szCs w:val="24"/>
          <w:lang w:val="ru-RU" w:eastAsia="ru-RU"/>
        </w:rPr>
        <w:t xml:space="preserve"> = 24 В. Сопротивление первого проводника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 6 Ом. Напряжение на концах второго проводника </w:t>
      </w:r>
      <w:r w:rsidRPr="002D59CF">
        <w:rPr>
          <w:i/>
          <w:color w:val="000000" w:themeColor="text1"/>
          <w:sz w:val="24"/>
          <w:szCs w:val="24"/>
        </w:rPr>
        <w:t>U</w:t>
      </w:r>
      <w:r w:rsidRPr="002D59CF">
        <w:rPr>
          <w:color w:val="000000" w:themeColor="text1"/>
          <w:sz w:val="24"/>
          <w:szCs w:val="24"/>
          <w:vertAlign w:val="subscript"/>
          <w:lang w:val="ru-RU" w:eastAsia="ru-RU"/>
        </w:rPr>
        <w:t>2</w:t>
      </w:r>
      <w:r w:rsidRPr="002D59CF">
        <w:rPr>
          <w:color w:val="000000" w:themeColor="text1"/>
          <w:sz w:val="24"/>
          <w:szCs w:val="24"/>
          <w:lang w:val="ru-RU" w:eastAsia="ru-RU"/>
        </w:rPr>
        <w:t>=4 В, Найти силу тока в цепи.</w:t>
      </w:r>
    </w:p>
    <w:p w14:paraId="75728C20"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При подключении к батарее сопротивления 16 Ом сила тока в цепи рав</w:t>
      </w:r>
      <w:r w:rsidRPr="002D59CF">
        <w:rPr>
          <w:color w:val="000000" w:themeColor="text1"/>
          <w:sz w:val="24"/>
          <w:szCs w:val="24"/>
          <w:lang w:val="ru-RU" w:eastAsia="ru-RU"/>
        </w:rPr>
        <w:softHyphen/>
        <w:t>на 1А, а при подключении сопротивления 8 Ом — 1,8 А. Найти ЭДС и внутреннее сопротивление батареи.</w:t>
      </w:r>
    </w:p>
    <w:p w14:paraId="4676934C" w14:textId="77777777" w:rsidR="00EE7F02" w:rsidRPr="002D59CF" w:rsidRDefault="00EE7F02" w:rsidP="00634300">
      <w:pPr>
        <w:numPr>
          <w:ilvl w:val="0"/>
          <w:numId w:val="16"/>
        </w:numPr>
        <w:tabs>
          <w:tab w:val="left" w:pos="354"/>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При параллельном соединении двух резисторов сопротивлением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=2 Ом 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=3 Ом на них выделяется общая мощность </w:t>
      </w:r>
      <w:r w:rsidRPr="002D59CF">
        <w:rPr>
          <w:i/>
          <w:color w:val="000000" w:themeColor="text1"/>
          <w:sz w:val="24"/>
          <w:szCs w:val="24"/>
          <w:lang w:val="ru-RU" w:eastAsia="ru-RU"/>
        </w:rPr>
        <w:t>Р</w:t>
      </w:r>
      <w:r w:rsidRPr="002D59CF">
        <w:rPr>
          <w:color w:val="000000" w:themeColor="text1"/>
          <w:sz w:val="24"/>
          <w:szCs w:val="24"/>
          <w:lang w:val="ru-RU" w:eastAsia="ru-RU"/>
        </w:rPr>
        <w:t xml:space="preserve"> = 4,8 Вт. Какая мощность будет выделяться на каждом резисторе при их последо</w:t>
      </w:r>
      <w:r w:rsidRPr="002D59CF">
        <w:rPr>
          <w:color w:val="000000" w:themeColor="text1"/>
          <w:sz w:val="24"/>
          <w:szCs w:val="24"/>
          <w:lang w:val="ru-RU" w:eastAsia="ru-RU"/>
        </w:rPr>
        <w:softHyphen/>
        <w:t xml:space="preserve">вательном соединении? </w:t>
      </w:r>
      <w:r w:rsidRPr="002D59CF">
        <w:rPr>
          <w:color w:val="000000" w:themeColor="text1"/>
          <w:sz w:val="24"/>
          <w:szCs w:val="24"/>
          <w:lang w:eastAsia="ru-RU"/>
        </w:rPr>
        <w:t>Общее напряжение на резисторах постоянно.</w:t>
      </w:r>
    </w:p>
    <w:p w14:paraId="4DFDA532" w14:textId="77777777" w:rsidR="00EE7F02" w:rsidRPr="002D59CF" w:rsidRDefault="00EE7F02" w:rsidP="00634300">
      <w:pPr>
        <w:numPr>
          <w:ilvl w:val="0"/>
          <w:numId w:val="16"/>
        </w:numPr>
        <w:tabs>
          <w:tab w:val="left" w:pos="35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Найти внутреннее сопротивление источника тока с ЭДС, равной 4,5В, если напряжение на внешнем сопротивлении равно 4 В, а сила тока в це</w:t>
      </w:r>
      <w:r w:rsidRPr="002D59CF">
        <w:rPr>
          <w:color w:val="000000" w:themeColor="text1"/>
          <w:sz w:val="24"/>
          <w:szCs w:val="24"/>
          <w:lang w:val="ru-RU" w:eastAsia="ru-RU"/>
        </w:rPr>
        <w:softHyphen/>
        <w:t>пи равна 0,25 А.</w:t>
      </w:r>
    </w:p>
    <w:p w14:paraId="16B76029"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w:t>
      </w:r>
      <w:r w:rsidRPr="002D59CF">
        <w:rPr>
          <w:i/>
          <w:color w:val="000000" w:themeColor="text1"/>
          <w:sz w:val="24"/>
          <w:szCs w:val="24"/>
          <w:lang w:eastAsia="ru-RU"/>
        </w:rPr>
        <w:t>r</w:t>
      </w:r>
      <w:r w:rsidRPr="002D59CF">
        <w:rPr>
          <w:color w:val="000000" w:themeColor="text1"/>
          <w:sz w:val="24"/>
          <w:szCs w:val="24"/>
          <w:lang w:val="ru-RU" w:eastAsia="ru-RU"/>
        </w:rPr>
        <w:t xml:space="preserve"> источника тока с ЭДС </w:t>
      </w:r>
      <w:r w:rsidRPr="002D59CF">
        <w:rPr>
          <w:i/>
          <w:color w:val="000000" w:themeColor="text1"/>
          <w:sz w:val="24"/>
          <w:szCs w:val="24"/>
          <w:lang w:eastAsia="ru-RU"/>
        </w:rPr>
        <w:t>ε</w:t>
      </w:r>
      <w:r w:rsidRPr="002D59CF">
        <w:rPr>
          <w:color w:val="000000" w:themeColor="text1"/>
          <w:sz w:val="24"/>
          <w:szCs w:val="24"/>
          <w:lang w:val="ru-RU" w:eastAsia="ru-RU"/>
        </w:rPr>
        <w:t xml:space="preserve"> = 18 В, ес</w:t>
      </w:r>
      <w:r w:rsidRPr="002D59CF">
        <w:rPr>
          <w:color w:val="000000" w:themeColor="text1"/>
          <w:sz w:val="24"/>
          <w:szCs w:val="24"/>
          <w:lang w:val="ru-RU" w:eastAsia="ru-RU"/>
        </w:rPr>
        <w:softHyphen/>
        <w:t xml:space="preserve">ли при силе тока </w:t>
      </w:r>
      <w:r w:rsidRPr="002D59CF">
        <w:rPr>
          <w:i/>
          <w:color w:val="000000" w:themeColor="text1"/>
          <w:sz w:val="24"/>
          <w:szCs w:val="24"/>
          <w:lang w:eastAsia="ru-RU"/>
        </w:rPr>
        <w:t>I</w:t>
      </w:r>
      <w:r w:rsidRPr="002D59CF">
        <w:rPr>
          <w:color w:val="000000" w:themeColor="text1"/>
          <w:sz w:val="24"/>
          <w:szCs w:val="24"/>
          <w:lang w:val="ru-RU" w:eastAsia="ru-RU"/>
        </w:rPr>
        <w:t xml:space="preserve"> = </w:t>
      </w:r>
      <w:smartTag w:uri="urn:schemas-microsoft-com:office:smarttags" w:element="metricconverter">
        <w:smartTagPr>
          <w:attr w:name="ProductID" w:val="1 A"/>
        </w:smartTagPr>
        <w:r w:rsidRPr="002D59CF">
          <w:rPr>
            <w:color w:val="000000" w:themeColor="text1"/>
            <w:sz w:val="24"/>
            <w:szCs w:val="24"/>
            <w:lang w:val="ru-RU" w:eastAsia="ru-RU"/>
          </w:rPr>
          <w:t xml:space="preserve">1 </w:t>
        </w:r>
        <w:r w:rsidRPr="002D59CF">
          <w:rPr>
            <w:color w:val="000000" w:themeColor="text1"/>
            <w:sz w:val="24"/>
            <w:szCs w:val="24"/>
          </w:rPr>
          <w:t>A</w:t>
        </w:r>
      </w:smartTag>
      <w:r w:rsidRPr="002D59CF">
        <w:rPr>
          <w:color w:val="000000" w:themeColor="text1"/>
          <w:sz w:val="24"/>
          <w:szCs w:val="24"/>
          <w:lang w:val="ru-RU"/>
        </w:rPr>
        <w:t xml:space="preserve"> на </w:t>
      </w:r>
      <w:r w:rsidRPr="002D59CF">
        <w:rPr>
          <w:color w:val="000000" w:themeColor="text1"/>
          <w:sz w:val="24"/>
          <w:szCs w:val="24"/>
          <w:lang w:val="ru-RU" w:eastAsia="ru-RU"/>
        </w:rPr>
        <w:t xml:space="preserve">внешнем участке цепи выделяется мощность </w:t>
      </w:r>
      <w:r w:rsidRPr="002D59CF">
        <w:rPr>
          <w:i/>
          <w:iCs/>
          <w:color w:val="000000" w:themeColor="text1"/>
          <w:sz w:val="24"/>
          <w:szCs w:val="24"/>
          <w:lang w:val="ru-RU" w:eastAsia="ru-RU"/>
        </w:rPr>
        <w:t>Р = 16</w:t>
      </w:r>
      <w:r w:rsidRPr="002D59CF">
        <w:rPr>
          <w:color w:val="000000" w:themeColor="text1"/>
          <w:sz w:val="24"/>
          <w:szCs w:val="24"/>
          <w:lang w:val="ru-RU" w:eastAsia="ru-RU"/>
        </w:rPr>
        <w:t xml:space="preserve"> Вт.</w:t>
      </w:r>
    </w:p>
    <w:p w14:paraId="13F0B514"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Найти внутреннее сопротивление и ЭДС источника тока, если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1</w:t>
      </w:r>
      <w:r w:rsidRPr="002D59CF">
        <w:rPr>
          <w:color w:val="000000" w:themeColor="text1"/>
          <w:sz w:val="24"/>
          <w:szCs w:val="24"/>
          <w:lang w:val="ru-RU" w:eastAsia="ru-RU"/>
        </w:rPr>
        <w:t xml:space="preserve"> =0,2 Ом на нем выделяется мощность </w:t>
      </w:r>
      <w:r w:rsidRPr="002D59CF">
        <w:rPr>
          <w:i/>
          <w:color w:val="000000" w:themeColor="text1"/>
          <w:sz w:val="24"/>
          <w:szCs w:val="24"/>
        </w:rPr>
        <w:t>P</w:t>
      </w:r>
      <w:r w:rsidRPr="002D59CF">
        <w:rPr>
          <w:color w:val="000000" w:themeColor="text1"/>
          <w:sz w:val="24"/>
          <w:szCs w:val="24"/>
          <w:vertAlign w:val="subscript"/>
        </w:rPr>
        <w:t>l</w:t>
      </w:r>
      <w:r w:rsidRPr="002D59CF">
        <w:rPr>
          <w:color w:val="000000" w:themeColor="text1"/>
          <w:sz w:val="24"/>
          <w:szCs w:val="24"/>
          <w:lang w:val="ru-RU" w:eastAsia="ru-RU"/>
        </w:rPr>
        <w:t xml:space="preserve">= 180 Вт, а при внешнем сопротивлении </w:t>
      </w:r>
      <w:r w:rsidRPr="002D59CF">
        <w:rPr>
          <w:i/>
          <w:color w:val="000000" w:themeColor="text1"/>
          <w:sz w:val="24"/>
          <w:szCs w:val="24"/>
          <w:lang w:eastAsia="ru-RU"/>
        </w:rPr>
        <w:t>R</w:t>
      </w:r>
      <w:r w:rsidRPr="002D59CF">
        <w:rPr>
          <w:color w:val="000000" w:themeColor="text1"/>
          <w:sz w:val="24"/>
          <w:szCs w:val="24"/>
          <w:vertAlign w:val="subscript"/>
          <w:lang w:val="ru-RU" w:eastAsia="ru-RU"/>
        </w:rPr>
        <w:t>2</w:t>
      </w:r>
      <w:r w:rsidRPr="002D59CF">
        <w:rPr>
          <w:color w:val="000000" w:themeColor="text1"/>
          <w:sz w:val="24"/>
          <w:szCs w:val="24"/>
          <w:lang w:val="ru-RU" w:eastAsia="ru-RU"/>
        </w:rPr>
        <w:t xml:space="preserve"> = 1 Ом —</w:t>
      </w:r>
      <w:r w:rsidRPr="002D59CF">
        <w:rPr>
          <w:i/>
          <w:iCs/>
          <w:color w:val="000000" w:themeColor="text1"/>
          <w:sz w:val="24"/>
          <w:szCs w:val="24"/>
          <w:lang w:val="ru-RU" w:eastAsia="ru-RU"/>
        </w:rPr>
        <w:t xml:space="preserve"> Р</w:t>
      </w:r>
      <w:r w:rsidRPr="002D59CF">
        <w:rPr>
          <w:iCs/>
          <w:color w:val="000000" w:themeColor="text1"/>
          <w:sz w:val="24"/>
          <w:szCs w:val="24"/>
          <w:vertAlign w:val="subscript"/>
          <w:lang w:val="ru-RU" w:eastAsia="ru-RU"/>
        </w:rPr>
        <w:t>2</w:t>
      </w:r>
      <w:r w:rsidRPr="002D59CF">
        <w:rPr>
          <w:color w:val="000000" w:themeColor="text1"/>
          <w:sz w:val="24"/>
          <w:szCs w:val="24"/>
          <w:lang w:val="ru-RU" w:eastAsia="ru-RU"/>
        </w:rPr>
        <w:t>= 100 Вт.</w:t>
      </w:r>
    </w:p>
    <w:p w14:paraId="145F6BE0" w14:textId="77777777" w:rsidR="00EE7F02" w:rsidRPr="002D59CF" w:rsidRDefault="00EE7F02" w:rsidP="00634300">
      <w:pPr>
        <w:numPr>
          <w:ilvl w:val="0"/>
          <w:numId w:val="16"/>
        </w:numPr>
        <w:tabs>
          <w:tab w:val="left" w:pos="31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Электродвигатель подъемного крана работает под напряжением 380 В и потребляет ток 20 А. Каков КПД установки, если груз массой 1 т кран поднимает на высоту </w:t>
      </w:r>
      <w:smartTag w:uri="urn:schemas-microsoft-com:office:smarttags" w:element="metricconverter">
        <w:smartTagPr>
          <w:attr w:name="ProductID" w:val="19 м"/>
        </w:smartTagPr>
        <w:r w:rsidRPr="002D59CF">
          <w:rPr>
            <w:color w:val="000000" w:themeColor="text1"/>
            <w:sz w:val="24"/>
            <w:szCs w:val="24"/>
            <w:lang w:val="ru-RU" w:eastAsia="ru-RU"/>
          </w:rPr>
          <w:t>19 м</w:t>
        </w:r>
      </w:smartTag>
      <w:r w:rsidRPr="002D59CF">
        <w:rPr>
          <w:color w:val="000000" w:themeColor="text1"/>
          <w:sz w:val="24"/>
          <w:szCs w:val="24"/>
          <w:lang w:val="ru-RU" w:eastAsia="ru-RU"/>
        </w:rPr>
        <w:t xml:space="preserve"> за 50 с?</w:t>
      </w:r>
    </w:p>
    <w:p w14:paraId="2BBA3F47" w14:textId="77777777" w:rsidR="00EE7F02" w:rsidRPr="002D59CF" w:rsidRDefault="00EE7F02" w:rsidP="00634300">
      <w:pPr>
        <w:numPr>
          <w:ilvl w:val="0"/>
          <w:numId w:val="16"/>
        </w:numPr>
        <w:tabs>
          <w:tab w:val="left" w:pos="346"/>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В проводнике сопротивлением 2 Ом, подключенном к элементу с ЭДС равной 1,1 В, течет ток 0,5 А. Какова сила тока при коротком замыкании?</w:t>
      </w:r>
    </w:p>
    <w:p w14:paraId="231A4489"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Лампочки, сопротивление которых 3 и 12 Ом, поочередно подключенные к некоторому источнику тока, потребляют одинаковую мощность. Опреде</w:t>
      </w:r>
      <w:r w:rsidRPr="002D59CF">
        <w:rPr>
          <w:color w:val="000000" w:themeColor="text1"/>
          <w:sz w:val="24"/>
          <w:szCs w:val="24"/>
          <w:lang w:val="ru-RU" w:eastAsia="ru-RU"/>
        </w:rPr>
        <w:softHyphen/>
        <w:t>лить внутреннее сопротивление источника и КПД цепи в каждом случае.</w:t>
      </w:r>
    </w:p>
    <w:p w14:paraId="41C40905"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При внешнем сопротивлении 5 Ом по цепи течет ток 40 мА. При внеш</w:t>
      </w:r>
      <w:r w:rsidRPr="002D59CF">
        <w:rPr>
          <w:color w:val="000000" w:themeColor="text1"/>
          <w:sz w:val="24"/>
          <w:szCs w:val="24"/>
          <w:lang w:val="ru-RU" w:eastAsia="ru-RU"/>
        </w:rPr>
        <w:softHyphen/>
        <w:t xml:space="preserve">нем сопротивлении 10 Ом — ток 22 мА. </w:t>
      </w:r>
      <w:r w:rsidRPr="002D59CF">
        <w:rPr>
          <w:color w:val="000000" w:themeColor="text1"/>
          <w:sz w:val="24"/>
          <w:szCs w:val="24"/>
          <w:lang w:eastAsia="ru-RU"/>
        </w:rPr>
        <w:t>Определить ЭДС и внутреннее сопротивление источника тока.</w:t>
      </w:r>
    </w:p>
    <w:p w14:paraId="189AE913"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Лифт массой 0,8 т поднимается на высоту </w:t>
      </w:r>
      <w:smartTag w:uri="urn:schemas-microsoft-com:office:smarttags" w:element="metricconverter">
        <w:smartTagPr>
          <w:attr w:name="ProductID" w:val="40 м"/>
        </w:smartTagPr>
        <w:r w:rsidRPr="002D59CF">
          <w:rPr>
            <w:color w:val="000000" w:themeColor="text1"/>
            <w:sz w:val="24"/>
            <w:szCs w:val="24"/>
            <w:lang w:val="ru-RU" w:eastAsia="ru-RU"/>
          </w:rPr>
          <w:t>40 м</w:t>
        </w:r>
      </w:smartTag>
      <w:r w:rsidRPr="002D59CF">
        <w:rPr>
          <w:color w:val="000000" w:themeColor="text1"/>
          <w:sz w:val="24"/>
          <w:szCs w:val="24"/>
          <w:lang w:val="ru-RU" w:eastAsia="ru-RU"/>
        </w:rPr>
        <w:t xml:space="preserve"> за полминуты. Напря</w:t>
      </w:r>
      <w:r w:rsidRPr="002D59CF">
        <w:rPr>
          <w:color w:val="000000" w:themeColor="text1"/>
          <w:sz w:val="24"/>
          <w:szCs w:val="24"/>
          <w:lang w:val="ru-RU" w:eastAsia="ru-RU"/>
        </w:rPr>
        <w:softHyphen/>
        <w:t xml:space="preserve">жение на зажимах электромотора 120 В, КПД мотора 90 %. </w:t>
      </w:r>
      <w:r w:rsidRPr="002D59CF">
        <w:rPr>
          <w:color w:val="000000" w:themeColor="text1"/>
          <w:sz w:val="24"/>
          <w:szCs w:val="24"/>
          <w:lang w:eastAsia="ru-RU"/>
        </w:rPr>
        <w:t>Определить мощность, потребляемую мотором и силу тока в нем.</w:t>
      </w:r>
    </w:p>
    <w:p w14:paraId="09EC32BB"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Определить ЭДС и внутреннее сопротивление аккумулятора, если при силе тока 5 А он отдает во внешнюю </w:t>
      </w:r>
      <w:r w:rsidRPr="002D59CF">
        <w:rPr>
          <w:color w:val="000000" w:themeColor="text1"/>
          <w:sz w:val="24"/>
          <w:szCs w:val="24"/>
          <w:lang w:eastAsia="ru-RU"/>
        </w:rPr>
        <w:t>цепь 9,5 Вт, а при 7 А — 12,6 Вт.</w:t>
      </w:r>
    </w:p>
    <w:p w14:paraId="4562E595"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Потребитель находится на расстоянии </w:t>
      </w:r>
      <w:smartTag w:uri="urn:schemas-microsoft-com:office:smarttags" w:element="metricconverter">
        <w:smartTagPr>
          <w:attr w:name="ProductID" w:val="20 км"/>
        </w:smartTagPr>
        <w:r w:rsidRPr="002D59CF">
          <w:rPr>
            <w:color w:val="000000" w:themeColor="text1"/>
            <w:sz w:val="24"/>
            <w:szCs w:val="24"/>
            <w:lang w:val="ru-RU" w:eastAsia="ru-RU"/>
          </w:rPr>
          <w:t>20 км</w:t>
        </w:r>
      </w:smartTag>
      <w:r w:rsidRPr="002D59CF">
        <w:rPr>
          <w:color w:val="000000" w:themeColor="text1"/>
          <w:sz w:val="24"/>
          <w:szCs w:val="24"/>
          <w:lang w:val="ru-RU" w:eastAsia="ru-RU"/>
        </w:rPr>
        <w:t xml:space="preserve"> от источника тока. Между ними двухпроводная линия связи сопротивлением 400 Ом. На линии про</w:t>
      </w:r>
      <w:r w:rsidRPr="002D59CF">
        <w:rPr>
          <w:color w:val="000000" w:themeColor="text1"/>
          <w:sz w:val="24"/>
          <w:szCs w:val="24"/>
          <w:lang w:val="ru-RU" w:eastAsia="ru-RU"/>
        </w:rPr>
        <w:softHyphen/>
        <w:t xml:space="preserve">изошло короткое замыкание, причем у источника тока вольтметр показал 10 В, а миллиамперметр — 40 мА. </w:t>
      </w:r>
      <w:r w:rsidRPr="002D59CF">
        <w:rPr>
          <w:color w:val="000000" w:themeColor="text1"/>
          <w:sz w:val="24"/>
          <w:szCs w:val="24"/>
          <w:lang w:eastAsia="ru-RU"/>
        </w:rPr>
        <w:t>На каком расстоянии от источника произошло короткое замыкание?</w:t>
      </w:r>
    </w:p>
    <w:p w14:paraId="7E0E6110"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утюг, рассчитанный на напряжение 120 В, имеет мощ</w:t>
      </w:r>
      <w:r w:rsidRPr="002D59CF">
        <w:rPr>
          <w:color w:val="000000" w:themeColor="text1"/>
          <w:sz w:val="24"/>
          <w:szCs w:val="24"/>
          <w:lang w:val="ru-RU" w:eastAsia="ru-RU"/>
        </w:rPr>
        <w:softHyphen/>
        <w:t>ность 400 Вт. При включении утюга напряжение на розетке падает с 127 до 115 В. Определить сопротивление подводящих проводов.</w:t>
      </w:r>
    </w:p>
    <w:p w14:paraId="08AE9E26" w14:textId="77777777" w:rsidR="00EE7F02" w:rsidRPr="002D59CF" w:rsidRDefault="00EE7F02" w:rsidP="00634300">
      <w:pPr>
        <w:numPr>
          <w:ilvl w:val="0"/>
          <w:numId w:val="16"/>
        </w:numPr>
        <w:tabs>
          <w:tab w:val="left" w:pos="333"/>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Электрическая цепь составлена из двух кусков провода, соединенных последовательно, различной длины и материала, но одинакового сечения подключена к источнику. Известно, что тепловые потери проводников одинаковы. Определить соотношение между длиной и удельным сопро</w:t>
      </w:r>
      <w:r w:rsidRPr="002D59CF">
        <w:rPr>
          <w:color w:val="000000" w:themeColor="text1"/>
          <w:sz w:val="24"/>
          <w:szCs w:val="24"/>
          <w:lang w:val="ru-RU" w:eastAsia="ru-RU"/>
        </w:rPr>
        <w:softHyphen/>
        <w:t>тивлением проводников.</w:t>
      </w:r>
    </w:p>
    <w:p w14:paraId="2DF5CAAF" w14:textId="77777777" w:rsidR="00EE7F02" w:rsidRPr="002D59CF" w:rsidRDefault="00EE7F02" w:rsidP="00634300">
      <w:pPr>
        <w:numPr>
          <w:ilvl w:val="0"/>
          <w:numId w:val="16"/>
        </w:numPr>
        <w:tabs>
          <w:tab w:val="left" w:pos="329"/>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параллельном включении двух обмоток?</w:t>
      </w:r>
    </w:p>
    <w:p w14:paraId="496D5BDD"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Две электрические лампочки включены в сеть параллельно. Сопротив</w:t>
      </w:r>
      <w:r w:rsidRPr="002D59CF">
        <w:rPr>
          <w:color w:val="000000" w:themeColor="text1"/>
          <w:sz w:val="24"/>
          <w:szCs w:val="24"/>
          <w:lang w:val="ru-RU" w:eastAsia="ru-RU"/>
        </w:rPr>
        <w:softHyphen/>
        <w:t xml:space="preserve">ление первой лампочки 360 Ом, второй — 240 Ом. </w:t>
      </w:r>
      <w:r w:rsidRPr="002D59CF">
        <w:rPr>
          <w:color w:val="000000" w:themeColor="text1"/>
          <w:sz w:val="24"/>
          <w:szCs w:val="24"/>
          <w:lang w:eastAsia="ru-RU"/>
        </w:rPr>
        <w:t>Найти отношение мощностей, выделяющихся на этих лампочках.</w:t>
      </w:r>
    </w:p>
    <w:p w14:paraId="036A0149" w14:textId="77777777" w:rsidR="00EE7F02" w:rsidRPr="002D59CF" w:rsidRDefault="00EE7F02" w:rsidP="00634300">
      <w:pPr>
        <w:numPr>
          <w:ilvl w:val="0"/>
          <w:numId w:val="16"/>
        </w:numPr>
        <w:tabs>
          <w:tab w:val="left" w:pos="337"/>
        </w:tabs>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ЭДС батареи 240 В, внешнее сопротивление цепи — 23 Ом, внутреннее — 1 Ом. </w:t>
      </w:r>
      <w:r w:rsidRPr="002D59CF">
        <w:rPr>
          <w:color w:val="000000" w:themeColor="text1"/>
          <w:sz w:val="24"/>
          <w:szCs w:val="24"/>
          <w:lang w:eastAsia="ru-RU"/>
        </w:rPr>
        <w:t>Определить общую мощность, полезную мощность и КПД источника тока.</w:t>
      </w:r>
    </w:p>
    <w:p w14:paraId="14BFF263" w14:textId="77777777" w:rsidR="00EE7F02" w:rsidRPr="002D59CF" w:rsidRDefault="00EE7F02" w:rsidP="00634300">
      <w:pPr>
        <w:numPr>
          <w:ilvl w:val="0"/>
          <w:numId w:val="16"/>
        </w:numPr>
        <w:spacing w:after="0" w:line="240" w:lineRule="auto"/>
        <w:ind w:right="20"/>
        <w:jc w:val="both"/>
        <w:rPr>
          <w:color w:val="000000" w:themeColor="text1"/>
          <w:sz w:val="24"/>
          <w:szCs w:val="24"/>
          <w:lang w:eastAsia="ru-RU"/>
        </w:rPr>
      </w:pPr>
      <w:r w:rsidRPr="002D59CF">
        <w:rPr>
          <w:color w:val="000000" w:themeColor="text1"/>
          <w:sz w:val="24"/>
          <w:szCs w:val="24"/>
          <w:lang w:val="ru-RU" w:eastAsia="ru-RU"/>
        </w:rPr>
        <w:t xml:space="preserve">0т батареи с ЭДС 500 В требуется передать энергию на расстояние </w:t>
      </w:r>
      <w:smartTag w:uri="urn:schemas-microsoft-com:office:smarttags" w:element="metricconverter">
        <w:smartTagPr>
          <w:attr w:name="ProductID" w:val="2,5 км"/>
        </w:smartTagPr>
        <w:r w:rsidRPr="002D59CF">
          <w:rPr>
            <w:color w:val="000000" w:themeColor="text1"/>
            <w:sz w:val="24"/>
            <w:szCs w:val="24"/>
            <w:lang w:val="ru-RU" w:eastAsia="ru-RU"/>
          </w:rPr>
          <w:t>2,5 км</w:t>
        </w:r>
      </w:smartTag>
      <w:r w:rsidRPr="002D59CF">
        <w:rPr>
          <w:color w:val="000000" w:themeColor="text1"/>
          <w:sz w:val="24"/>
          <w:szCs w:val="24"/>
          <w:lang w:val="ru-RU" w:eastAsia="ru-RU"/>
        </w:rPr>
        <w:t>. Потребляемая мощность 10 кВт. Найти минимальные потери мощности, если подводящая цепь выполнена из медных проводов диа</w:t>
      </w:r>
      <w:r w:rsidRPr="002D59CF">
        <w:rPr>
          <w:color w:val="000000" w:themeColor="text1"/>
          <w:sz w:val="24"/>
          <w:szCs w:val="24"/>
          <w:lang w:val="ru-RU" w:eastAsia="ru-RU"/>
        </w:rPr>
        <w:softHyphen/>
        <w:t xml:space="preserve">метром </w:t>
      </w:r>
      <w:smartTag w:uri="urn:schemas-microsoft-com:office:smarttags" w:element="metricconverter">
        <w:smartTagPr>
          <w:attr w:name="ProductID" w:val="5 мм"/>
        </w:smartTagPr>
        <w:r w:rsidRPr="002D59CF">
          <w:rPr>
            <w:color w:val="000000" w:themeColor="text1"/>
            <w:sz w:val="24"/>
            <w:szCs w:val="24"/>
            <w:lang w:val="ru-RU" w:eastAsia="ru-RU"/>
          </w:rPr>
          <w:t>5 мм</w:t>
        </w:r>
      </w:smartTag>
      <w:r w:rsidRPr="002D59CF">
        <w:rPr>
          <w:color w:val="000000" w:themeColor="text1"/>
          <w:sz w:val="24"/>
          <w:szCs w:val="24"/>
          <w:lang w:val="ru-RU" w:eastAsia="ru-RU"/>
        </w:rPr>
        <w:t xml:space="preserve">. </w:t>
      </w:r>
      <w:r w:rsidRPr="002D59CF">
        <w:rPr>
          <w:color w:val="000000" w:themeColor="text1"/>
          <w:sz w:val="24"/>
          <w:szCs w:val="24"/>
          <w:lang w:eastAsia="ru-RU"/>
        </w:rPr>
        <w:t>Удельное сопротивление меди ρ = 1,7 • 10</w:t>
      </w:r>
      <w:r w:rsidRPr="002D59CF">
        <w:rPr>
          <w:color w:val="000000" w:themeColor="text1"/>
          <w:sz w:val="24"/>
          <w:szCs w:val="24"/>
          <w:vertAlign w:val="superscript"/>
          <w:lang w:eastAsia="ru-RU"/>
        </w:rPr>
        <w:t>-8</w:t>
      </w:r>
      <w:r w:rsidRPr="002D59CF">
        <w:rPr>
          <w:color w:val="000000" w:themeColor="text1"/>
          <w:sz w:val="24"/>
          <w:szCs w:val="24"/>
          <w:lang w:eastAsia="ru-RU"/>
        </w:rPr>
        <w:t xml:space="preserve"> Ом • м.</w:t>
      </w:r>
    </w:p>
    <w:p w14:paraId="22C28187"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Электрический чайник имеет две обмотки. При подключении одной из них вода в чайнике закипает через 15 мин, а при подключении другой — через 30 мин. Через сколько времени закипит вода при последовательном включении двух обмоток?</w:t>
      </w:r>
    </w:p>
    <w:p w14:paraId="1AEFEF69" w14:textId="77777777" w:rsidR="00EE7F02" w:rsidRPr="002D59CF" w:rsidRDefault="00EE7F02" w:rsidP="00634300">
      <w:pPr>
        <w:numPr>
          <w:ilvl w:val="0"/>
          <w:numId w:val="16"/>
        </w:numPr>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Троллейбус массой 11 т движется равномерно со скоростью </w:t>
      </w:r>
      <w:smartTag w:uri="urn:schemas-microsoft-com:office:smarttags" w:element="metricconverter">
        <w:smartTagPr>
          <w:attr w:name="ProductID" w:val="36 км/ч"/>
        </w:smartTagPr>
        <w:r w:rsidRPr="002D59CF">
          <w:rPr>
            <w:color w:val="000000" w:themeColor="text1"/>
            <w:sz w:val="24"/>
            <w:szCs w:val="24"/>
            <w:lang w:val="ru-RU" w:eastAsia="ru-RU"/>
          </w:rPr>
          <w:t>36 км/ч</w:t>
        </w:r>
      </w:smartTag>
      <w:r w:rsidRPr="002D59CF">
        <w:rPr>
          <w:color w:val="000000" w:themeColor="text1"/>
          <w:sz w:val="24"/>
          <w:szCs w:val="24"/>
          <w:lang w:val="ru-RU" w:eastAsia="ru-RU"/>
        </w:rPr>
        <w:t>. Определить силу тока в обмотке электродвигателя, если напряжение равно 550 В и КПД—80 %. Коэффициент сопротивления движению равен 0,02.</w:t>
      </w:r>
    </w:p>
    <w:p w14:paraId="01C0610C" w14:textId="77777777" w:rsidR="00EE7F02" w:rsidRPr="002D59CF" w:rsidRDefault="00EE7F02" w:rsidP="00634300">
      <w:pPr>
        <w:numPr>
          <w:ilvl w:val="0"/>
          <w:numId w:val="16"/>
        </w:numPr>
        <w:tabs>
          <w:tab w:val="left" w:pos="342"/>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 xml:space="preserve">Сколько времени потребуется для нагревания воды массой </w:t>
      </w:r>
      <w:smartTag w:uri="urn:schemas-microsoft-com:office:smarttags" w:element="metricconverter">
        <w:smartTagPr>
          <w:attr w:name="ProductID" w:val="2 кг"/>
        </w:smartTagPr>
        <w:r w:rsidRPr="002D59CF">
          <w:rPr>
            <w:color w:val="000000" w:themeColor="text1"/>
            <w:sz w:val="24"/>
            <w:szCs w:val="24"/>
            <w:lang w:val="ru-RU" w:eastAsia="ru-RU"/>
          </w:rPr>
          <w:t>2 кг</w:t>
        </w:r>
      </w:smartTag>
      <w:r w:rsidRPr="002D59CF">
        <w:rPr>
          <w:color w:val="000000" w:themeColor="text1"/>
          <w:sz w:val="24"/>
          <w:szCs w:val="24"/>
          <w:lang w:val="ru-RU" w:eastAsia="ru-RU"/>
        </w:rPr>
        <w:t xml:space="preserve"> от на</w:t>
      </w:r>
      <w:r w:rsidRPr="002D59CF">
        <w:rPr>
          <w:color w:val="000000" w:themeColor="text1"/>
          <w:sz w:val="24"/>
          <w:szCs w:val="24"/>
          <w:lang w:val="ru-RU" w:eastAsia="ru-RU"/>
        </w:rPr>
        <w:softHyphen/>
        <w:t>чальной температуры 10°С до кипения в электрическом чайнике мощно</w:t>
      </w:r>
      <w:r w:rsidRPr="002D59CF">
        <w:rPr>
          <w:color w:val="000000" w:themeColor="text1"/>
          <w:sz w:val="24"/>
          <w:szCs w:val="24"/>
          <w:lang w:val="ru-RU" w:eastAsia="ru-RU"/>
        </w:rPr>
        <w:softHyphen/>
        <w:t>стью 1 кВт, если КПД равен 90 %?</w:t>
      </w:r>
    </w:p>
    <w:p w14:paraId="4C57AAED" w14:textId="77777777" w:rsidR="00EE7F02" w:rsidRPr="002D59CF" w:rsidRDefault="00EE7F02" w:rsidP="00634300">
      <w:pPr>
        <w:numPr>
          <w:ilvl w:val="0"/>
          <w:numId w:val="16"/>
        </w:numPr>
        <w:tabs>
          <w:tab w:val="left" w:pos="350"/>
        </w:tabs>
        <w:spacing w:after="0" w:line="240" w:lineRule="auto"/>
        <w:ind w:right="20"/>
        <w:jc w:val="both"/>
        <w:rPr>
          <w:color w:val="000000" w:themeColor="text1"/>
          <w:sz w:val="24"/>
          <w:szCs w:val="24"/>
          <w:lang w:val="ru-RU" w:eastAsia="ru-RU"/>
        </w:rPr>
      </w:pPr>
      <w:r w:rsidRPr="002D59CF">
        <w:rPr>
          <w:color w:val="000000" w:themeColor="text1"/>
          <w:sz w:val="24"/>
          <w:szCs w:val="24"/>
          <w:lang w:val="ru-RU" w:eastAsia="ru-RU"/>
        </w:rPr>
        <w:t>Сила тяги электровоза при скорости 13 м/с равна 380кН. Определить КПД электровоза, если напряжение в контактной сети 3кВ и сила тока в обмотке каждого из восьми двигателей равна 230 А.</w:t>
      </w:r>
    </w:p>
    <w:p w14:paraId="5A452E53" w14:textId="77777777" w:rsidR="00EE7F02" w:rsidRPr="002D59CF" w:rsidRDefault="00EE7F02" w:rsidP="00EE7F02">
      <w:pPr>
        <w:spacing w:after="0" w:line="240" w:lineRule="auto"/>
        <w:ind w:firstLine="426"/>
        <w:jc w:val="both"/>
        <w:rPr>
          <w:color w:val="000000" w:themeColor="text1"/>
          <w:sz w:val="24"/>
          <w:szCs w:val="24"/>
          <w:shd w:val="clear" w:color="auto" w:fill="FFFFFF"/>
          <w:lang w:val="ru-RU"/>
        </w:rPr>
      </w:pPr>
      <w:r w:rsidRPr="002D59CF">
        <w:rPr>
          <w:color w:val="000000" w:themeColor="text1"/>
          <w:sz w:val="24"/>
          <w:szCs w:val="24"/>
          <w:shd w:val="clear" w:color="auto" w:fill="FFFFFF"/>
          <w:lang w:val="ru-RU"/>
        </w:rPr>
        <w:t>Выполните решение задач в соответствии с указаниями преподавателя. Составьте отчет о проделанной работе в тетради. Отчет должен содержать: название работы; цель работы; подробное решение задач и вывод по итогам выполнения работы.</w:t>
      </w:r>
    </w:p>
    <w:p w14:paraId="2B0F0A09"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10.  Изучение зависимости периода колебаний нитяного (или пружинного) маятника от длины нити (или массы груза) </w:t>
      </w:r>
      <w:r w:rsidRPr="002D59CF">
        <w:rPr>
          <w:b/>
          <w:bCs/>
          <w:color w:val="000000" w:themeColor="text1"/>
          <w:sz w:val="24"/>
          <w:szCs w:val="24"/>
          <w:lang w:val="ru-RU"/>
        </w:rPr>
        <w:t>(2 ч.)</w:t>
      </w:r>
    </w:p>
    <w:p w14:paraId="7B00B39D" w14:textId="77777777" w:rsidR="00EE7F02" w:rsidRPr="002D59CF" w:rsidRDefault="00EE7F02" w:rsidP="00EE7F02">
      <w:pPr>
        <w:pStyle w:val="a5"/>
        <w:tabs>
          <w:tab w:val="left" w:pos="3975"/>
        </w:tabs>
        <w:ind w:left="0"/>
        <w:jc w:val="center"/>
        <w:rPr>
          <w:b/>
          <w:color w:val="000000" w:themeColor="text1"/>
          <w:sz w:val="24"/>
          <w:szCs w:val="24"/>
          <w:lang w:val="ru-RU"/>
        </w:rPr>
      </w:pPr>
    </w:p>
    <w:p w14:paraId="64F77EA7"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Цель работы:</w:t>
      </w:r>
      <w:r w:rsidRPr="002D59CF">
        <w:rPr>
          <w:b/>
          <w:bCs/>
          <w:i/>
          <w:iCs/>
          <w:color w:val="000000" w:themeColor="text1"/>
          <w:sz w:val="24"/>
          <w:szCs w:val="24"/>
        </w:rPr>
        <w:t> </w:t>
      </w:r>
      <w:r w:rsidRPr="002D59CF">
        <w:rPr>
          <w:color w:val="000000" w:themeColor="text1"/>
          <w:sz w:val="24"/>
          <w:szCs w:val="24"/>
          <w:lang w:val="ru-RU"/>
        </w:rPr>
        <w:t>состоит в экспериментальной проверке формулы, связывающей пе</w:t>
      </w:r>
      <w:r w:rsidRPr="002D59CF">
        <w:rPr>
          <w:color w:val="000000" w:themeColor="text1"/>
          <w:sz w:val="24"/>
          <w:szCs w:val="24"/>
          <w:lang w:val="ru-RU"/>
        </w:rPr>
        <w:softHyphen/>
        <w:t>риод колебаний</w:t>
      </w:r>
      <w:r w:rsidRPr="002D59CF">
        <w:rPr>
          <w:color w:val="000000" w:themeColor="text1"/>
          <w:sz w:val="24"/>
          <w:szCs w:val="24"/>
        </w:rPr>
        <w:t> </w:t>
      </w:r>
      <w:r w:rsidRPr="002D59CF">
        <w:rPr>
          <w:color w:val="000000" w:themeColor="text1"/>
          <w:sz w:val="24"/>
          <w:szCs w:val="24"/>
          <w:lang w:val="ru-RU"/>
        </w:rPr>
        <w:t>маятника с длиной его подвеса.</w:t>
      </w:r>
    </w:p>
    <w:p w14:paraId="05C2A6D0" w14:textId="77777777" w:rsidR="00EE7F02" w:rsidRPr="002D59CF" w:rsidRDefault="00EE7F02" w:rsidP="00EE7F02">
      <w:pPr>
        <w:spacing w:after="0" w:line="240" w:lineRule="auto"/>
        <w:jc w:val="both"/>
        <w:rPr>
          <w:color w:val="000000" w:themeColor="text1"/>
          <w:sz w:val="24"/>
          <w:szCs w:val="24"/>
          <w:lang w:val="ru-RU"/>
        </w:rPr>
      </w:pPr>
      <w:r w:rsidRPr="002D59CF">
        <w:rPr>
          <w:b/>
          <w:bCs/>
          <w:i/>
          <w:iCs/>
          <w:color w:val="000000" w:themeColor="text1"/>
          <w:sz w:val="24"/>
          <w:szCs w:val="24"/>
          <w:lang w:val="ru-RU"/>
        </w:rPr>
        <w:t>Оборудование:</w:t>
      </w:r>
      <w:r w:rsidRPr="002D59CF">
        <w:rPr>
          <w:b/>
          <w:bCs/>
          <w:i/>
          <w:iCs/>
          <w:color w:val="000000" w:themeColor="text1"/>
          <w:sz w:val="24"/>
          <w:szCs w:val="24"/>
        </w:rPr>
        <w:t> </w:t>
      </w:r>
      <w:r w:rsidRPr="002D59CF">
        <w:rPr>
          <w:color w:val="000000" w:themeColor="text1"/>
          <w:sz w:val="24"/>
          <w:szCs w:val="24"/>
          <w:lang w:val="ru-RU"/>
        </w:rPr>
        <w:t>штатив с перекладиной и муфтой, нить с петлями на концах, груз с крючком, линейка,</w:t>
      </w:r>
      <w:r w:rsidRPr="002D59CF">
        <w:rPr>
          <w:color w:val="000000" w:themeColor="text1"/>
          <w:sz w:val="24"/>
          <w:szCs w:val="24"/>
        </w:rPr>
        <w:t> </w:t>
      </w:r>
      <w:r w:rsidRPr="002D59CF">
        <w:rPr>
          <w:color w:val="000000" w:themeColor="text1"/>
          <w:sz w:val="24"/>
          <w:szCs w:val="24"/>
          <w:lang w:val="ru-RU"/>
        </w:rPr>
        <w:t>электронный секундомер</w:t>
      </w:r>
    </w:p>
    <w:p w14:paraId="17861A62"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Основные сведения</w:t>
      </w:r>
    </w:p>
    <w:p w14:paraId="0EAEEA8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Рассмотрим колебания нитяного маятника, т.е. небольшого тела (например, шарика), подвешенного на нити, длина которой значительно превышает размеры самого тела. Если шарик отклонить от положения равновесия и отпустить, то он начнет колебаться. Сначала маятник движется с нарастающей скоростью вниз. В положении равновесия скорость шарика не равна нулю, и он по инерции движется вверх. По достижении наивысшего положения шарик снова начинает двигаться вниз.</w:t>
      </w:r>
      <w:r w:rsidRPr="002D59CF">
        <w:rPr>
          <w:color w:val="000000" w:themeColor="text1"/>
          <w:sz w:val="24"/>
          <w:szCs w:val="24"/>
        </w:rPr>
        <w:t> </w:t>
      </w:r>
      <w:r w:rsidRPr="002D59CF">
        <w:rPr>
          <w:color w:val="000000" w:themeColor="text1"/>
          <w:sz w:val="24"/>
          <w:szCs w:val="24"/>
          <w:lang w:val="ru-RU"/>
        </w:rPr>
        <w:t>Это будут свободные колебания маятника.</w:t>
      </w:r>
    </w:p>
    <w:p w14:paraId="67674CF3"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Свободные колебания</w:t>
      </w:r>
      <w:r w:rsidRPr="002D59CF">
        <w:rPr>
          <w:color w:val="000000" w:themeColor="text1"/>
          <w:sz w:val="24"/>
          <w:szCs w:val="24"/>
        </w:rPr>
        <w:t> </w:t>
      </w:r>
      <w:r w:rsidRPr="002D59CF">
        <w:rPr>
          <w:color w:val="000000" w:themeColor="text1"/>
          <w:sz w:val="24"/>
          <w:szCs w:val="24"/>
          <w:lang w:val="ru-RU"/>
        </w:rPr>
        <w:t>–</w:t>
      </w:r>
      <w:r w:rsidRPr="002D59CF">
        <w:rPr>
          <w:color w:val="000000" w:themeColor="text1"/>
          <w:sz w:val="24"/>
          <w:szCs w:val="24"/>
        </w:rPr>
        <w:t> </w:t>
      </w:r>
      <w:r w:rsidRPr="002D59CF">
        <w:rPr>
          <w:i/>
          <w:iCs/>
          <w:color w:val="000000" w:themeColor="text1"/>
          <w:sz w:val="24"/>
          <w:szCs w:val="24"/>
          <w:lang w:val="ru-RU"/>
        </w:rPr>
        <w:t>это колебания, которые возникают</w:t>
      </w:r>
      <w:r w:rsidRPr="002D59CF">
        <w:rPr>
          <w:i/>
          <w:iCs/>
          <w:color w:val="000000" w:themeColor="text1"/>
          <w:sz w:val="24"/>
          <w:szCs w:val="24"/>
        </w:rPr>
        <w:t> </w:t>
      </w:r>
      <w:r w:rsidRPr="002D59CF">
        <w:rPr>
          <w:i/>
          <w:iCs/>
          <w:color w:val="000000" w:themeColor="text1"/>
          <w:sz w:val="24"/>
          <w:szCs w:val="24"/>
          <w:lang w:val="ru-RU"/>
        </w:rPr>
        <w:t xml:space="preserve"> в системе под действием внутренних сил, после того, как система была выведена из положения устойчивого равновесия.</w:t>
      </w:r>
    </w:p>
    <w:p w14:paraId="00FFEA5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Колебательное движение характеризуют амплитудой, периодом и частотой колебаний.</w:t>
      </w:r>
    </w:p>
    <w:p w14:paraId="74CC9EFB"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Амплитуда колебаний</w:t>
      </w:r>
      <w:r w:rsidRPr="002D59CF">
        <w:rPr>
          <w:color w:val="000000" w:themeColor="text1"/>
          <w:sz w:val="24"/>
          <w:szCs w:val="24"/>
        </w:rPr>
        <w:t> </w:t>
      </w:r>
      <w:r w:rsidRPr="002D59CF">
        <w:rPr>
          <w:color w:val="000000" w:themeColor="text1"/>
          <w:sz w:val="24"/>
          <w:szCs w:val="24"/>
          <w:lang w:val="ru-RU"/>
        </w:rPr>
        <w:t>- это наибольшее смещение колеблющегося тела от положения равновесия. Обозначается</w:t>
      </w:r>
      <w:r w:rsidRPr="002D59CF">
        <w:rPr>
          <w:color w:val="000000" w:themeColor="text1"/>
          <w:sz w:val="24"/>
          <w:szCs w:val="24"/>
        </w:rPr>
        <w:t> </w:t>
      </w:r>
      <w:r w:rsidRPr="002D59CF">
        <w:rPr>
          <w:b/>
          <w:bCs/>
          <w:color w:val="000000" w:themeColor="text1"/>
          <w:sz w:val="24"/>
          <w:szCs w:val="24"/>
          <w:lang w:val="ru-RU"/>
        </w:rPr>
        <w:t>А</w:t>
      </w:r>
      <w:r w:rsidRPr="002D59CF">
        <w:rPr>
          <w:color w:val="000000" w:themeColor="text1"/>
          <w:sz w:val="24"/>
          <w:szCs w:val="24"/>
          <w:lang w:val="ru-RU"/>
        </w:rPr>
        <w:t>. Единица измерения - метр [1м].</w:t>
      </w:r>
    </w:p>
    <w:p w14:paraId="68FBEB8F"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Период колебаний</w:t>
      </w:r>
      <w:r w:rsidRPr="002D59CF">
        <w:rPr>
          <w:b/>
          <w:bCs/>
          <w:color w:val="000000" w:themeColor="text1"/>
          <w:sz w:val="24"/>
          <w:szCs w:val="24"/>
        </w:rPr>
        <w:t> </w:t>
      </w:r>
      <w:r w:rsidRPr="002D59CF">
        <w:rPr>
          <w:color w:val="000000" w:themeColor="text1"/>
          <w:sz w:val="24"/>
          <w:szCs w:val="24"/>
          <w:lang w:val="ru-RU"/>
        </w:rPr>
        <w:t>- это время, за которое тело совершает одно полное колебание.</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b/>
          <w:bCs/>
          <w:color w:val="000000" w:themeColor="text1"/>
          <w:sz w:val="24"/>
          <w:szCs w:val="24"/>
          <w:lang w:val="ru-RU"/>
        </w:rPr>
        <w:t>Т</w:t>
      </w:r>
      <w:r w:rsidRPr="002D59CF">
        <w:rPr>
          <w:color w:val="000000" w:themeColor="text1"/>
          <w:sz w:val="24"/>
          <w:szCs w:val="24"/>
          <w:lang w:val="ru-RU"/>
        </w:rPr>
        <w:t>. Единица измерения - секунда [1с].</w:t>
      </w:r>
    </w:p>
    <w:p w14:paraId="2388B361"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Частота колебаний -</w:t>
      </w:r>
      <w:r w:rsidRPr="002D59CF">
        <w:rPr>
          <w:color w:val="000000" w:themeColor="text1"/>
          <w:sz w:val="24"/>
          <w:szCs w:val="24"/>
        </w:rPr>
        <w:t> </w:t>
      </w:r>
      <w:r w:rsidRPr="002D59CF">
        <w:rPr>
          <w:color w:val="000000" w:themeColor="text1"/>
          <w:sz w:val="24"/>
          <w:szCs w:val="24"/>
          <w:lang w:val="ru-RU"/>
        </w:rPr>
        <w:t>это число колебаний, совершаемых за единицу времени.</w:t>
      </w:r>
      <w:r w:rsidRPr="002D59CF">
        <w:rPr>
          <w:color w:val="000000" w:themeColor="text1"/>
          <w:sz w:val="24"/>
          <w:szCs w:val="24"/>
        </w:rPr>
        <w:t> </w:t>
      </w:r>
      <w:r w:rsidRPr="002D59CF">
        <w:rPr>
          <w:color w:val="000000" w:themeColor="text1"/>
          <w:sz w:val="24"/>
          <w:szCs w:val="24"/>
          <w:lang w:val="ru-RU"/>
        </w:rPr>
        <w:t>Обозначается</w:t>
      </w:r>
      <w:r w:rsidRPr="002D59CF">
        <w:rPr>
          <w:color w:val="000000" w:themeColor="text1"/>
          <w:sz w:val="24"/>
          <w:szCs w:val="24"/>
        </w:rPr>
        <w:t> </w:t>
      </w:r>
      <w:r w:rsidRPr="002D59CF">
        <w:rPr>
          <w:i/>
          <w:iCs/>
          <w:color w:val="000000" w:themeColor="text1"/>
          <w:sz w:val="24"/>
          <w:szCs w:val="24"/>
        </w:rPr>
        <w:t>ν</w:t>
      </w:r>
      <w:r w:rsidRPr="002D59CF">
        <w:rPr>
          <w:color w:val="000000" w:themeColor="text1"/>
          <w:sz w:val="24"/>
          <w:szCs w:val="24"/>
          <w:lang w:val="ru-RU"/>
        </w:rPr>
        <w:t>. Единица измерения - герц [1Гц].</w:t>
      </w:r>
    </w:p>
    <w:p w14:paraId="4E564F5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невесомой нерастяжимой нити называют</w:t>
      </w:r>
      <w:r w:rsidRPr="002D59CF">
        <w:rPr>
          <w:b/>
          <w:bCs/>
          <w:color w:val="000000" w:themeColor="text1"/>
          <w:sz w:val="24"/>
          <w:szCs w:val="24"/>
        </w:rPr>
        <w:t> </w:t>
      </w:r>
      <w:r w:rsidRPr="002D59CF">
        <w:rPr>
          <w:b/>
          <w:bCs/>
          <w:color w:val="000000" w:themeColor="text1"/>
          <w:sz w:val="24"/>
          <w:szCs w:val="24"/>
          <w:lang w:val="ru-RU"/>
        </w:rPr>
        <w:t>математическим маятником</w:t>
      </w:r>
      <w:r w:rsidRPr="002D59CF">
        <w:rPr>
          <w:color w:val="000000" w:themeColor="text1"/>
          <w:sz w:val="24"/>
          <w:szCs w:val="24"/>
          <w:lang w:val="ru-RU"/>
        </w:rPr>
        <w:t>.</w:t>
      </w:r>
    </w:p>
    <w:p w14:paraId="602E211B"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1BB4446D" wp14:editId="6DB1C0E4">
            <wp:extent cx="904875" cy="1752600"/>
            <wp:effectExtent l="0" t="0" r="9525" b="0"/>
            <wp:docPr id="12734977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64B8EF9C"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741ECFA" wp14:editId="172D204B">
            <wp:extent cx="771525" cy="476250"/>
            <wp:effectExtent l="0" t="0" r="9525" b="0"/>
            <wp:docPr id="37601547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(1), где</w:t>
      </w:r>
      <w:r w:rsidRPr="002D59CF">
        <w:rPr>
          <w:color w:val="000000" w:themeColor="text1"/>
          <w:sz w:val="24"/>
          <w:szCs w:val="24"/>
        </w:rPr>
        <w:t> </w:t>
      </w:r>
      <w:r w:rsidRPr="002D59CF">
        <w:rPr>
          <w:i/>
          <w:iCs/>
          <w:color w:val="000000" w:themeColor="text1"/>
          <w:sz w:val="24"/>
          <w:szCs w:val="24"/>
        </w:rPr>
        <w:t>l </w:t>
      </w:r>
      <w:r w:rsidRPr="002D59CF">
        <w:rPr>
          <w:color w:val="000000" w:themeColor="text1"/>
          <w:sz w:val="24"/>
          <w:szCs w:val="24"/>
          <w:lang w:val="ru-RU"/>
        </w:rPr>
        <w:t>– длина подвеса, а</w:t>
      </w:r>
      <w:r w:rsidRPr="002D59CF">
        <w:rPr>
          <w:color w:val="000000" w:themeColor="text1"/>
          <w:sz w:val="24"/>
          <w:szCs w:val="24"/>
        </w:rPr>
        <w:t> </w:t>
      </w:r>
      <w:r w:rsidRPr="002D59CF">
        <w:rPr>
          <w:i/>
          <w:iCs/>
          <w:color w:val="000000" w:themeColor="text1"/>
          <w:sz w:val="24"/>
          <w:szCs w:val="24"/>
        </w:rPr>
        <w:t>g </w:t>
      </w:r>
      <w:r w:rsidRPr="002D59CF">
        <w:rPr>
          <w:i/>
          <w:iCs/>
          <w:color w:val="000000" w:themeColor="text1"/>
          <w:sz w:val="24"/>
          <w:szCs w:val="24"/>
          <w:lang w:val="ru-RU"/>
        </w:rPr>
        <w:t>–</w:t>
      </w:r>
      <w:r w:rsidRPr="002D59CF">
        <w:rPr>
          <w:i/>
          <w:iCs/>
          <w:color w:val="000000" w:themeColor="text1"/>
          <w:sz w:val="24"/>
          <w:szCs w:val="24"/>
        </w:rPr>
        <w:t> </w:t>
      </w:r>
      <w:r w:rsidRPr="002D59CF">
        <w:rPr>
          <w:color w:val="000000" w:themeColor="text1"/>
          <w:sz w:val="24"/>
          <w:szCs w:val="24"/>
          <w:lang w:val="ru-RU"/>
        </w:rPr>
        <w:t>ускорение свободного падения.</w:t>
      </w:r>
    </w:p>
    <w:p w14:paraId="25CD159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математического маятника зависит:</w:t>
      </w:r>
    </w:p>
    <w:p w14:paraId="47C29E4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длины нити.</w:t>
      </w:r>
      <w:r w:rsidRPr="002D59CF">
        <w:rPr>
          <w:color w:val="000000" w:themeColor="text1"/>
          <w:sz w:val="24"/>
          <w:szCs w:val="24"/>
        </w:rPr>
        <w:t> </w:t>
      </w:r>
      <w:r w:rsidRPr="002D59CF">
        <w:rPr>
          <w:color w:val="000000" w:themeColor="text1"/>
          <w:sz w:val="24"/>
          <w:szCs w:val="24"/>
          <w:lang w:val="ru-RU"/>
        </w:rPr>
        <w:t>Период колебаний математического маятника пропорционален корню квадратному из длины нити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93C9F2F" wp14:editId="65B3A1EB">
            <wp:extent cx="542925" cy="342900"/>
            <wp:effectExtent l="0" t="0" r="9525" b="0"/>
            <wp:docPr id="1579244262"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42925" cy="342900"/>
                    </a:xfrm>
                    <a:prstGeom prst="rect">
                      <a:avLst/>
                    </a:prstGeom>
                    <a:noFill/>
                    <a:ln>
                      <a:noFill/>
                    </a:ln>
                  </pic:spPr>
                </pic:pic>
              </a:graphicData>
            </a:graphic>
          </wp:inline>
        </w:drawing>
      </w:r>
      <w:r w:rsidRPr="002D59CF">
        <w:rPr>
          <w:color w:val="000000" w:themeColor="text1"/>
          <w:sz w:val="24"/>
          <w:szCs w:val="24"/>
          <w:lang w:val="ru-RU"/>
        </w:rPr>
        <w:t>. Т.е., например при уменьшении длины нити в 4 раза, период уменьшается в 2 раза;</w:t>
      </w:r>
      <w:r w:rsidRPr="002D59CF">
        <w:rPr>
          <w:color w:val="000000" w:themeColor="text1"/>
          <w:sz w:val="24"/>
          <w:szCs w:val="24"/>
        </w:rPr>
        <w:t> </w:t>
      </w:r>
      <w:r w:rsidRPr="002D59CF">
        <w:rPr>
          <w:color w:val="000000" w:themeColor="text1"/>
          <w:sz w:val="24"/>
          <w:szCs w:val="24"/>
          <w:lang w:val="ru-RU"/>
        </w:rPr>
        <w:t>при уменьшении длины нити в 9 раз, период уменьшается в 3 раза.</w:t>
      </w:r>
    </w:p>
    <w:p w14:paraId="103F8BED"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ускорения свободного падения</w:t>
      </w:r>
      <w:r w:rsidRPr="002D59CF">
        <w:rPr>
          <w:color w:val="000000" w:themeColor="text1"/>
          <w:sz w:val="24"/>
          <w:szCs w:val="24"/>
        </w:rPr>
        <w:t> </w:t>
      </w:r>
      <w:r w:rsidRPr="002D59CF">
        <w:rPr>
          <w:color w:val="000000" w:themeColor="text1"/>
          <w:sz w:val="24"/>
          <w:szCs w:val="24"/>
          <w:lang w:val="ru-RU"/>
        </w:rPr>
        <w:t>той местности, где происходят колебания. Период</w:t>
      </w:r>
      <w:r w:rsidRPr="002D59CF">
        <w:rPr>
          <w:color w:val="000000" w:themeColor="text1"/>
          <w:sz w:val="24"/>
          <w:szCs w:val="24"/>
        </w:rPr>
        <w:t> </w:t>
      </w:r>
      <w:r w:rsidRPr="002D59CF">
        <w:rPr>
          <w:color w:val="000000" w:themeColor="text1"/>
          <w:sz w:val="24"/>
          <w:szCs w:val="24"/>
          <w:lang w:val="ru-RU"/>
        </w:rPr>
        <w:t>колебаний математического маятника обратно пропорционален корню квадратному из ускорения свободного падения</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37579807" wp14:editId="36700E59">
            <wp:extent cx="657225" cy="609600"/>
            <wp:effectExtent l="0" t="0" r="9525" b="0"/>
            <wp:docPr id="125285268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657225" cy="609600"/>
                    </a:xfrm>
                    <a:prstGeom prst="rect">
                      <a:avLst/>
                    </a:prstGeom>
                    <a:noFill/>
                    <a:ln>
                      <a:noFill/>
                    </a:ln>
                  </pic:spPr>
                </pic:pic>
              </a:graphicData>
            </a:graphic>
          </wp:inline>
        </w:drawing>
      </w:r>
      <w:r w:rsidRPr="002D59CF">
        <w:rPr>
          <w:color w:val="000000" w:themeColor="text1"/>
          <w:sz w:val="24"/>
          <w:szCs w:val="24"/>
          <w:lang w:val="ru-RU"/>
        </w:rPr>
        <w:t>.</w:t>
      </w:r>
    </w:p>
    <w:p w14:paraId="70E7AD0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Тело, подвешенное на пружине называют</w:t>
      </w:r>
      <w:r w:rsidRPr="002D59CF">
        <w:rPr>
          <w:color w:val="000000" w:themeColor="text1"/>
          <w:sz w:val="24"/>
          <w:szCs w:val="24"/>
        </w:rPr>
        <w:t> </w:t>
      </w:r>
      <w:r w:rsidRPr="002D59CF">
        <w:rPr>
          <w:b/>
          <w:bCs/>
          <w:color w:val="000000" w:themeColor="text1"/>
          <w:sz w:val="24"/>
          <w:szCs w:val="24"/>
          <w:lang w:val="ru-RU"/>
        </w:rPr>
        <w:t>пружинным маятником</w:t>
      </w:r>
      <w:r w:rsidRPr="002D59CF">
        <w:rPr>
          <w:color w:val="000000" w:themeColor="text1"/>
          <w:sz w:val="24"/>
          <w:szCs w:val="24"/>
          <w:lang w:val="ru-RU"/>
        </w:rPr>
        <w:t>.</w:t>
      </w:r>
    </w:p>
    <w:p w14:paraId="02E6E781"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03E342F4" wp14:editId="408C3D38">
            <wp:extent cx="904875" cy="1752600"/>
            <wp:effectExtent l="0" t="0" r="9525" b="0"/>
            <wp:docPr id="131297931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904875" cy="1752600"/>
                    </a:xfrm>
                    <a:prstGeom prst="rect">
                      <a:avLst/>
                    </a:prstGeom>
                    <a:noFill/>
                    <a:ln>
                      <a:noFill/>
                    </a:ln>
                  </pic:spPr>
                </pic:pic>
              </a:graphicData>
            </a:graphic>
          </wp:inline>
        </w:drawing>
      </w:r>
    </w:p>
    <w:p w14:paraId="6F4BE540"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определяется формулой</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5F15581F" wp14:editId="50E281BD">
            <wp:extent cx="1162050" cy="504825"/>
            <wp:effectExtent l="0" t="0" r="0" b="9525"/>
            <wp:docPr id="16489606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162050" cy="504825"/>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где</w:t>
      </w:r>
      <w:r w:rsidRPr="002D59CF">
        <w:rPr>
          <w:i/>
          <w:iCs/>
          <w:color w:val="000000" w:themeColor="text1"/>
          <w:sz w:val="24"/>
          <w:szCs w:val="24"/>
        </w:rPr>
        <w:t> m</w:t>
      </w:r>
      <w:r w:rsidRPr="002D59CF">
        <w:rPr>
          <w:color w:val="000000" w:themeColor="text1"/>
          <w:sz w:val="24"/>
          <w:szCs w:val="24"/>
        </w:rPr>
        <w:t> </w:t>
      </w:r>
      <w:r w:rsidRPr="002D59CF">
        <w:rPr>
          <w:color w:val="000000" w:themeColor="text1"/>
          <w:sz w:val="24"/>
          <w:szCs w:val="24"/>
          <w:lang w:val="ru-RU"/>
        </w:rPr>
        <w:t>- масса тела,</w:t>
      </w:r>
      <w:r w:rsidRPr="002D59CF">
        <w:rPr>
          <w:color w:val="000000" w:themeColor="text1"/>
          <w:sz w:val="24"/>
          <w:szCs w:val="24"/>
        </w:rPr>
        <w:t> </w:t>
      </w:r>
      <w:r w:rsidRPr="002D59CF">
        <w:rPr>
          <w:i/>
          <w:iCs/>
          <w:color w:val="000000" w:themeColor="text1"/>
          <w:sz w:val="24"/>
          <w:szCs w:val="24"/>
        </w:rPr>
        <w:t>k</w:t>
      </w:r>
      <w:r w:rsidRPr="002D59CF">
        <w:rPr>
          <w:color w:val="000000" w:themeColor="text1"/>
          <w:sz w:val="24"/>
          <w:szCs w:val="24"/>
        </w:rPr>
        <w:t> </w:t>
      </w:r>
      <w:r w:rsidRPr="002D59CF">
        <w:rPr>
          <w:color w:val="000000" w:themeColor="text1"/>
          <w:sz w:val="24"/>
          <w:szCs w:val="24"/>
          <w:lang w:val="ru-RU"/>
        </w:rPr>
        <w:t>- жесткость пружины.</w:t>
      </w:r>
    </w:p>
    <w:p w14:paraId="4DA6BA98"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p>
    <w:p w14:paraId="10512AD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Период колебаний пружинного маятника зависит:</w:t>
      </w:r>
    </w:p>
    <w:p w14:paraId="14E4665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w:t>
      </w:r>
      <w:r w:rsidRPr="002D59CF">
        <w:rPr>
          <w:color w:val="000000" w:themeColor="text1"/>
          <w:sz w:val="24"/>
          <w:szCs w:val="24"/>
        </w:rPr>
        <w:t> </w:t>
      </w:r>
      <w:r w:rsidRPr="002D59CF">
        <w:rPr>
          <w:color w:val="000000" w:themeColor="text1"/>
          <w:sz w:val="24"/>
          <w:szCs w:val="24"/>
          <w:lang w:val="ru-RU"/>
        </w:rPr>
        <w:t>от массы тела.</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пропорционален корню квадратному из массы тела</w:t>
      </w:r>
      <w:r w:rsidRPr="002D59CF">
        <w:rPr>
          <w:i/>
          <w:iCs/>
          <w:color w:val="000000" w:themeColor="text1"/>
          <w:sz w:val="24"/>
          <w:szCs w:val="24"/>
        </w:rPr>
        <w:t> </w:t>
      </w:r>
      <w:r w:rsidRPr="002D59CF">
        <w:rPr>
          <w:noProof/>
          <w:color w:val="000000" w:themeColor="text1"/>
          <w:sz w:val="24"/>
          <w:szCs w:val="24"/>
          <w:lang w:val="ru-RU" w:eastAsia="ru-RU"/>
        </w:rPr>
        <w:drawing>
          <wp:inline distT="0" distB="0" distL="0" distR="0" wp14:anchorId="1C981FC1" wp14:editId="1306FEC4">
            <wp:extent cx="666750" cy="238125"/>
            <wp:effectExtent l="0" t="0" r="0" b="9525"/>
            <wp:docPr id="167503114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666750" cy="238125"/>
                    </a:xfrm>
                    <a:prstGeom prst="rect">
                      <a:avLst/>
                    </a:prstGeom>
                    <a:noFill/>
                    <a:ln>
                      <a:noFill/>
                    </a:ln>
                  </pic:spPr>
                </pic:pic>
              </a:graphicData>
            </a:graphic>
          </wp:inline>
        </w:drawing>
      </w:r>
      <w:r w:rsidRPr="002D59CF">
        <w:rPr>
          <w:color w:val="000000" w:themeColor="text1"/>
          <w:sz w:val="24"/>
          <w:szCs w:val="24"/>
          <w:lang w:val="ru-RU"/>
        </w:rPr>
        <w:t>.</w:t>
      </w:r>
    </w:p>
    <w:p w14:paraId="193736AE"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w:t>
      </w:r>
      <w:r w:rsidRPr="002D59CF">
        <w:rPr>
          <w:color w:val="000000" w:themeColor="text1"/>
          <w:sz w:val="24"/>
          <w:szCs w:val="24"/>
        </w:rPr>
        <w:t> </w:t>
      </w:r>
      <w:r w:rsidRPr="002D59CF">
        <w:rPr>
          <w:color w:val="000000" w:themeColor="text1"/>
          <w:sz w:val="24"/>
          <w:szCs w:val="24"/>
          <w:lang w:val="ru-RU"/>
        </w:rPr>
        <w:t>от жесткости пружины.</w:t>
      </w:r>
      <w:r w:rsidRPr="002D59CF">
        <w:rPr>
          <w:color w:val="000000" w:themeColor="text1"/>
          <w:sz w:val="24"/>
          <w:szCs w:val="24"/>
        </w:rPr>
        <w:t> </w:t>
      </w:r>
      <w:r w:rsidRPr="002D59CF">
        <w:rPr>
          <w:color w:val="000000" w:themeColor="text1"/>
          <w:sz w:val="24"/>
          <w:szCs w:val="24"/>
          <w:lang w:val="ru-RU"/>
        </w:rPr>
        <w:t>Период</w:t>
      </w:r>
      <w:r w:rsidRPr="002D59CF">
        <w:rPr>
          <w:color w:val="000000" w:themeColor="text1"/>
          <w:sz w:val="24"/>
          <w:szCs w:val="24"/>
        </w:rPr>
        <w:t> </w:t>
      </w:r>
      <w:r w:rsidRPr="002D59CF">
        <w:rPr>
          <w:color w:val="000000" w:themeColor="text1"/>
          <w:sz w:val="24"/>
          <w:szCs w:val="24"/>
          <w:lang w:val="ru-RU"/>
        </w:rPr>
        <w:t>колебаний пружинного маятника обратнопропорционален корню квадратному из жесткости пружины</w:t>
      </w:r>
      <w:r w:rsidRPr="002D59CF">
        <w:rPr>
          <w:noProof/>
          <w:color w:val="000000" w:themeColor="text1"/>
          <w:sz w:val="24"/>
          <w:szCs w:val="24"/>
          <w:lang w:val="ru-RU" w:eastAsia="ru-RU"/>
        </w:rPr>
        <w:drawing>
          <wp:inline distT="0" distB="0" distL="0" distR="0" wp14:anchorId="0E685BE7" wp14:editId="549A7752">
            <wp:extent cx="590550" cy="523875"/>
            <wp:effectExtent l="0" t="0" r="0" b="9525"/>
            <wp:docPr id="114479404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90550" cy="523875"/>
                    </a:xfrm>
                    <a:prstGeom prst="rect">
                      <a:avLst/>
                    </a:prstGeom>
                    <a:noFill/>
                    <a:ln>
                      <a:noFill/>
                    </a:ln>
                  </pic:spPr>
                </pic:pic>
              </a:graphicData>
            </a:graphic>
          </wp:inline>
        </w:drawing>
      </w:r>
      <w:r w:rsidRPr="002D59CF">
        <w:rPr>
          <w:color w:val="000000" w:themeColor="text1"/>
          <w:sz w:val="24"/>
          <w:szCs w:val="24"/>
          <w:lang w:val="ru-RU"/>
        </w:rPr>
        <w:t>.</w:t>
      </w:r>
    </w:p>
    <w:p w14:paraId="76397C96"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В работе мы исследуем колебания математического маятника. Из формулы</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4E06CCA" wp14:editId="70BA5FB7">
            <wp:extent cx="771525" cy="476250"/>
            <wp:effectExtent l="0" t="0" r="9525" b="0"/>
            <wp:docPr id="7517667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следует, что период колебаний изменится вдвое при изменении длины подвеса в четыре раза.</w:t>
      </w:r>
    </w:p>
    <w:p w14:paraId="166D7C5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Это следствие и проверяют в работе. Поочередно испытывают два маятника, длины подвесов которых отличаются в четыре раза. Каждый из маятников приводят в движение и измеряют время, за которое он совершит определённое количество колебаний. Чтобы уменьшить влияние побочных факторов, опыт с каждым маятником проводят несколько раз и находят среднее значение времени, затраченное маятником на совершение заданного числа колебаний. Затем вычисляют периоды маятников и находят их отношение.</w:t>
      </w:r>
    </w:p>
    <w:p w14:paraId="01487E43"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Выполнение работы.</w:t>
      </w:r>
    </w:p>
    <w:p w14:paraId="5520839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 Подготовьте таблицу для записи результатов измерений и вычислений: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7"/>
        <w:gridCol w:w="1138"/>
        <w:gridCol w:w="1272"/>
        <w:gridCol w:w="1273"/>
      </w:tblGrid>
      <w:tr w:rsidR="002D59CF" w:rsidRPr="002D59CF" w14:paraId="4FAF2941" w14:textId="77777777" w:rsidTr="00CF26B3">
        <w:tc>
          <w:tcPr>
            <w:tcW w:w="1485" w:type="dxa"/>
            <w:tcBorders>
              <w:top w:val="outset" w:sz="6" w:space="0" w:color="auto"/>
              <w:left w:val="outset" w:sz="6" w:space="0" w:color="auto"/>
              <w:bottom w:val="outset" w:sz="6" w:space="0" w:color="auto"/>
              <w:right w:val="outset" w:sz="6" w:space="0" w:color="auto"/>
            </w:tcBorders>
            <w:hideMark/>
          </w:tcPr>
          <w:p w14:paraId="5B651AFC" w14:textId="77777777" w:rsidR="00EE7F02" w:rsidRPr="002D59CF" w:rsidRDefault="00EE7F02" w:rsidP="00CF26B3">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50C926C3"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4FE0F249"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03BBC67F"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55BA9FCC"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73912EA5"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23B77278"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3F46AD18" w14:textId="77777777" w:rsidTr="00CF26B3">
        <w:tc>
          <w:tcPr>
            <w:tcW w:w="1485" w:type="dxa"/>
            <w:vMerge w:val="restart"/>
            <w:tcBorders>
              <w:top w:val="outset" w:sz="6" w:space="0" w:color="auto"/>
              <w:left w:val="outset" w:sz="6" w:space="0" w:color="auto"/>
              <w:bottom w:val="outset" w:sz="6" w:space="0" w:color="auto"/>
              <w:right w:val="outset" w:sz="6" w:space="0" w:color="auto"/>
            </w:tcBorders>
            <w:hideMark/>
          </w:tcPr>
          <w:p w14:paraId="0DCE7D48" w14:textId="77777777" w:rsidR="00EE7F02" w:rsidRPr="002D59CF" w:rsidRDefault="00EE7F02" w:rsidP="00CF26B3">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45A8DE64"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7A6874BF"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453BC19"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6B63D688"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702A1C3C"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1A8A1B51"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1E992F4C"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156B542D"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1890FBF"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122E0495"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0A7274B7"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3F446E0"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D4FFAA2"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04EEAF8" w14:textId="77777777" w:rsidR="00EE7F02" w:rsidRPr="002D59CF" w:rsidRDefault="00EE7F02" w:rsidP="00CF26B3">
            <w:pPr>
              <w:spacing w:after="0" w:line="240" w:lineRule="auto"/>
              <w:jc w:val="both"/>
              <w:rPr>
                <w:color w:val="000000" w:themeColor="text1"/>
                <w:sz w:val="24"/>
                <w:szCs w:val="24"/>
              </w:rPr>
            </w:pPr>
          </w:p>
        </w:tc>
      </w:tr>
      <w:tr w:rsidR="002D59CF" w:rsidRPr="002D59CF" w14:paraId="2E8BDADF"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75B82C2E"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583DC0B"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1E9D6B3D"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827C374"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881E6C6"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A7F0529"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5F5B775" w14:textId="77777777" w:rsidR="00EE7F02" w:rsidRPr="002D59CF" w:rsidRDefault="00EE7F02" w:rsidP="00CF26B3">
            <w:pPr>
              <w:spacing w:after="0" w:line="240" w:lineRule="auto"/>
              <w:jc w:val="both"/>
              <w:rPr>
                <w:color w:val="000000" w:themeColor="text1"/>
                <w:sz w:val="24"/>
                <w:szCs w:val="24"/>
              </w:rPr>
            </w:pPr>
          </w:p>
        </w:tc>
      </w:tr>
      <w:tr w:rsidR="002D59CF" w:rsidRPr="002D59CF" w14:paraId="2E619971"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46586EE9"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9A3A893"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2686F7A1"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2D6A85E"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005DF90"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C5E60BF"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BB23329" w14:textId="77777777" w:rsidR="00EE7F02" w:rsidRPr="002D59CF" w:rsidRDefault="00EE7F02" w:rsidP="00CF26B3">
            <w:pPr>
              <w:spacing w:after="0" w:line="240" w:lineRule="auto"/>
              <w:jc w:val="both"/>
              <w:rPr>
                <w:color w:val="000000" w:themeColor="text1"/>
                <w:sz w:val="24"/>
                <w:szCs w:val="24"/>
              </w:rPr>
            </w:pPr>
          </w:p>
        </w:tc>
      </w:tr>
      <w:tr w:rsidR="002D59CF" w:rsidRPr="002D59CF" w14:paraId="598F4B84" w14:textId="77777777" w:rsidTr="00CF26B3">
        <w:tc>
          <w:tcPr>
            <w:tcW w:w="1485" w:type="dxa"/>
            <w:vMerge w:val="restart"/>
            <w:tcBorders>
              <w:top w:val="outset" w:sz="6" w:space="0" w:color="auto"/>
              <w:left w:val="outset" w:sz="6" w:space="0" w:color="auto"/>
              <w:bottom w:val="outset" w:sz="6" w:space="0" w:color="auto"/>
              <w:right w:val="outset" w:sz="6" w:space="0" w:color="auto"/>
            </w:tcBorders>
            <w:hideMark/>
          </w:tcPr>
          <w:p w14:paraId="71484D1A" w14:textId="77777777" w:rsidR="00EE7F02" w:rsidRPr="002D59CF" w:rsidRDefault="00EE7F02" w:rsidP="00CF26B3">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7DC2E277"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3876F188"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61CC373"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5882F2D6"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32AAD056"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5E074FDA"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5A71B79D"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6950E150"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EE0BC83"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6EACD07E"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6C768FB"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B136516"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219D93B"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4AF76EB" w14:textId="77777777" w:rsidR="00EE7F02" w:rsidRPr="002D59CF" w:rsidRDefault="00EE7F02" w:rsidP="00CF26B3">
            <w:pPr>
              <w:spacing w:after="0" w:line="240" w:lineRule="auto"/>
              <w:jc w:val="both"/>
              <w:rPr>
                <w:color w:val="000000" w:themeColor="text1"/>
                <w:sz w:val="24"/>
                <w:szCs w:val="24"/>
              </w:rPr>
            </w:pPr>
          </w:p>
        </w:tc>
      </w:tr>
      <w:tr w:rsidR="002D59CF" w:rsidRPr="002D59CF" w14:paraId="080BB766"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579DDC3F"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E175166"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3F9AA134"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A2717FE"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8D0256B"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43851EA"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FAB41E5" w14:textId="77777777" w:rsidR="00EE7F02" w:rsidRPr="002D59CF" w:rsidRDefault="00EE7F02" w:rsidP="00CF26B3">
            <w:pPr>
              <w:spacing w:after="0" w:line="240" w:lineRule="auto"/>
              <w:jc w:val="both"/>
              <w:rPr>
                <w:color w:val="000000" w:themeColor="text1"/>
                <w:sz w:val="24"/>
                <w:szCs w:val="24"/>
              </w:rPr>
            </w:pPr>
          </w:p>
        </w:tc>
      </w:tr>
      <w:tr w:rsidR="002D59CF" w:rsidRPr="002D59CF" w14:paraId="50730A56"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4487894A"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EAAAF6E"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1518D6BF"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4F3114F"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BEBFF2F"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7A96EBD"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A0A1922" w14:textId="77777777" w:rsidR="00EE7F02" w:rsidRPr="002D59CF" w:rsidRDefault="00EE7F02" w:rsidP="00CF26B3">
            <w:pPr>
              <w:spacing w:after="0" w:line="240" w:lineRule="auto"/>
              <w:jc w:val="both"/>
              <w:rPr>
                <w:color w:val="000000" w:themeColor="text1"/>
                <w:sz w:val="24"/>
                <w:szCs w:val="24"/>
              </w:rPr>
            </w:pPr>
          </w:p>
        </w:tc>
      </w:tr>
    </w:tbl>
    <w:p w14:paraId="68606F0A"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w:t>
      </w:r>
    </w:p>
    <w:p w14:paraId="5690BEC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2. Закрепите перекладину в муфте у верхнего края стержня штатива. Штатив разместите на столе так, чтобы конец перекладины выступал за край поверхности стола. Подвесьте к перекладине с помощью нити один груз из набора. Расстояние от точки повеса до центра груза должно быть 25-30 см.</w:t>
      </w:r>
    </w:p>
    <w:p w14:paraId="09F2D014" w14:textId="77777777" w:rsidR="00EE7F02" w:rsidRPr="002D59CF" w:rsidRDefault="00EE7F02" w:rsidP="00EE7F02">
      <w:pPr>
        <w:spacing w:after="0" w:line="240" w:lineRule="auto"/>
        <w:jc w:val="center"/>
        <w:rPr>
          <w:color w:val="000000" w:themeColor="text1"/>
          <w:sz w:val="24"/>
          <w:szCs w:val="24"/>
        </w:rPr>
      </w:pPr>
      <w:r w:rsidRPr="002D59CF">
        <w:rPr>
          <w:noProof/>
          <w:color w:val="000000" w:themeColor="text1"/>
          <w:sz w:val="24"/>
          <w:szCs w:val="24"/>
          <w:lang w:val="ru-RU" w:eastAsia="ru-RU"/>
        </w:rPr>
        <w:drawing>
          <wp:inline distT="0" distB="0" distL="0" distR="0" wp14:anchorId="38F6E39F" wp14:editId="72871337">
            <wp:extent cx="1981200" cy="3362325"/>
            <wp:effectExtent l="0" t="0" r="0" b="9525"/>
            <wp:docPr id="148356860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981200" cy="3362325"/>
                    </a:xfrm>
                    <a:prstGeom prst="rect">
                      <a:avLst/>
                    </a:prstGeom>
                    <a:noFill/>
                    <a:ln>
                      <a:noFill/>
                    </a:ln>
                  </pic:spPr>
                </pic:pic>
              </a:graphicData>
            </a:graphic>
          </wp:inline>
        </w:drawing>
      </w:r>
    </w:p>
    <w:p w14:paraId="43253A33"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3. Подготовьте электронный секундомер к работе в ручном режиме.</w:t>
      </w:r>
    </w:p>
    <w:p w14:paraId="0636937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4. Отклоните груз на 5-6 см от положения равновесия и замерьте время, за которое груз совершит 30 полных колебаний (при отклонении груза следите, чтобы угол отклонения не был велик).</w:t>
      </w:r>
    </w:p>
    <w:p w14:paraId="76C31284"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 xml:space="preserve">5. Повторите измерение 3-4 раза и определите среднее время </w:t>
      </w:r>
      <w:r w:rsidRPr="002D59CF">
        <w:rPr>
          <w:color w:val="000000" w:themeColor="text1"/>
          <w:sz w:val="24"/>
          <w:szCs w:val="24"/>
        </w:rPr>
        <w:t>t</w:t>
      </w:r>
      <w:r w:rsidRPr="002D59CF">
        <w:rPr>
          <w:color w:val="000000" w:themeColor="text1"/>
          <w:sz w:val="24"/>
          <w:szCs w:val="24"/>
          <w:vertAlign w:val="subscript"/>
          <w:lang w:val="ru-RU"/>
        </w:rPr>
        <w:t>ср1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1</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2</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3</w:t>
      </w:r>
      <w:r w:rsidRPr="002D59CF">
        <w:rPr>
          <w:color w:val="000000" w:themeColor="text1"/>
          <w:sz w:val="24"/>
          <w:szCs w:val="24"/>
          <w:lang w:val="ru-RU"/>
        </w:rPr>
        <w:t>+</w:t>
      </w:r>
      <w:r w:rsidRPr="002D59CF">
        <w:rPr>
          <w:color w:val="000000" w:themeColor="text1"/>
          <w:sz w:val="24"/>
          <w:szCs w:val="24"/>
        </w:rPr>
        <w:t>t</w:t>
      </w:r>
      <w:r w:rsidRPr="002D59CF">
        <w:rPr>
          <w:color w:val="000000" w:themeColor="text1"/>
          <w:sz w:val="24"/>
          <w:szCs w:val="24"/>
          <w:vertAlign w:val="subscript"/>
          <w:lang w:val="ru-RU"/>
        </w:rPr>
        <w:t>4</w:t>
      </w:r>
      <w:r w:rsidRPr="002D59CF">
        <w:rPr>
          <w:color w:val="000000" w:themeColor="text1"/>
          <w:sz w:val="24"/>
          <w:szCs w:val="24"/>
          <w:lang w:val="ru-RU"/>
        </w:rPr>
        <w:t>)/4</w:t>
      </w:r>
    </w:p>
    <w:p w14:paraId="34AA4232"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6. Вычислите период колебания груза с длиной подвеса 25-30 см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42F9179F" wp14:editId="690C054D">
            <wp:extent cx="504825" cy="476250"/>
            <wp:effectExtent l="0" t="0" r="9525" b="0"/>
            <wp:docPr id="21890549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04825" cy="476250"/>
                    </a:xfrm>
                    <a:prstGeom prst="rect">
                      <a:avLst/>
                    </a:prstGeom>
                    <a:noFill/>
                    <a:ln>
                      <a:noFill/>
                    </a:ln>
                  </pic:spPr>
                </pic:pic>
              </a:graphicData>
            </a:graphic>
          </wp:inline>
        </w:drawing>
      </w:r>
      <w:r w:rsidRPr="002D59CF">
        <w:rPr>
          <w:color w:val="000000" w:themeColor="text1"/>
          <w:sz w:val="24"/>
          <w:szCs w:val="24"/>
          <w:lang w:val="ru-RU"/>
        </w:rPr>
        <w:t>.</w:t>
      </w:r>
    </w:p>
    <w:p w14:paraId="02BA55E7"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7. Увеличьте длину подвеса в четыре раза.</w:t>
      </w:r>
    </w:p>
    <w:p w14:paraId="417E3B4F"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8. Повторите серию опытов с маятником новой длины и</w:t>
      </w:r>
      <w:r w:rsidRPr="002D59CF">
        <w:rPr>
          <w:color w:val="000000" w:themeColor="text1"/>
          <w:sz w:val="24"/>
          <w:szCs w:val="24"/>
        </w:rPr>
        <w:t> </w:t>
      </w:r>
      <w:r w:rsidRPr="002D59CF">
        <w:rPr>
          <w:color w:val="000000" w:themeColor="text1"/>
          <w:sz w:val="24"/>
          <w:szCs w:val="24"/>
          <w:lang w:val="ru-RU"/>
        </w:rPr>
        <w:t>вычислите его период колебаний по формуле</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D345350" wp14:editId="2B6CCC9A">
            <wp:extent cx="581025" cy="447675"/>
            <wp:effectExtent l="0" t="0" r="9525" b="9525"/>
            <wp:docPr id="173180269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r w:rsidRPr="002D59CF">
        <w:rPr>
          <w:color w:val="000000" w:themeColor="text1"/>
          <w:sz w:val="24"/>
          <w:szCs w:val="24"/>
          <w:lang w:val="ru-RU"/>
        </w:rPr>
        <w:t>.</w:t>
      </w:r>
    </w:p>
    <w:p w14:paraId="22B62EFA"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9. Вычислите частоты колебаний для обеих маятников по формулам</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07F1EDB1" wp14:editId="67384630">
            <wp:extent cx="581025" cy="457200"/>
            <wp:effectExtent l="0" t="0" r="9525" b="0"/>
            <wp:docPr id="195864276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rPr>
        <w:t> </w:t>
      </w:r>
      <w:r w:rsidRPr="002D59CF">
        <w:rPr>
          <w:color w:val="000000" w:themeColor="text1"/>
          <w:sz w:val="24"/>
          <w:szCs w:val="24"/>
          <w:lang w:val="ru-RU"/>
        </w:rPr>
        <w:t>и</w:t>
      </w:r>
      <w:r w:rsidRPr="002D59CF">
        <w:rPr>
          <w:color w:val="000000" w:themeColor="text1"/>
          <w:sz w:val="24"/>
          <w:szCs w:val="24"/>
        </w:rPr>
        <w:t> </w:t>
      </w:r>
      <w:r w:rsidRPr="002D59CF">
        <w:rPr>
          <w:noProof/>
          <w:color w:val="000000" w:themeColor="text1"/>
          <w:sz w:val="24"/>
          <w:szCs w:val="24"/>
          <w:lang w:val="ru-RU" w:eastAsia="ru-RU"/>
        </w:rPr>
        <w:drawing>
          <wp:inline distT="0" distB="0" distL="0" distR="0" wp14:anchorId="74E983B0" wp14:editId="3D6DF87D">
            <wp:extent cx="581025" cy="457200"/>
            <wp:effectExtent l="0" t="0" r="9525" b="0"/>
            <wp:docPr id="31136789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2D59CF">
        <w:rPr>
          <w:color w:val="000000" w:themeColor="text1"/>
          <w:sz w:val="24"/>
          <w:szCs w:val="24"/>
          <w:lang w:val="ru-RU"/>
        </w:rPr>
        <w:t>.</w:t>
      </w:r>
    </w:p>
    <w:p w14:paraId="4234FF2B"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10. Сравните периоды колебаний двух маятников, длины которых отличались в четыре раза, и сделайте вывод относительно справедливости формулы (1). Укажите возможные причины расхождения результатов.</w:t>
      </w:r>
    </w:p>
    <w:p w14:paraId="062DE001"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lang w:val="ru-RU"/>
        </w:rPr>
        <w:t>11. Ответьте на контрольные вопросы.</w:t>
      </w:r>
    </w:p>
    <w:p w14:paraId="28F72F80"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Контрольные вопросы</w:t>
      </w:r>
    </w:p>
    <w:p w14:paraId="2DE610A0"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1.</w:t>
      </w:r>
      <w:r w:rsidRPr="002D59CF">
        <w:rPr>
          <w:b/>
          <w:bCs/>
          <w:color w:val="000000" w:themeColor="text1"/>
          <w:sz w:val="24"/>
          <w:szCs w:val="24"/>
        </w:rPr>
        <w:t> </w:t>
      </w:r>
      <w:r w:rsidRPr="002D59CF">
        <w:rPr>
          <w:color w:val="000000" w:themeColor="text1"/>
          <w:sz w:val="24"/>
          <w:szCs w:val="24"/>
          <w:lang w:val="ru-RU"/>
        </w:rPr>
        <w:t>Что называют периодом колебаний маятника?</w:t>
      </w:r>
    </w:p>
    <w:p w14:paraId="6E189CC5"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2.</w:t>
      </w:r>
      <w:r w:rsidRPr="002D59CF">
        <w:rPr>
          <w:b/>
          <w:bCs/>
          <w:color w:val="000000" w:themeColor="text1"/>
          <w:sz w:val="24"/>
          <w:szCs w:val="24"/>
        </w:rPr>
        <w:t> </w:t>
      </w:r>
      <w:r w:rsidRPr="002D59CF">
        <w:rPr>
          <w:color w:val="000000" w:themeColor="text1"/>
          <w:sz w:val="24"/>
          <w:szCs w:val="24"/>
          <w:lang w:val="ru-RU"/>
        </w:rPr>
        <w:t>Что называют частотой колебаний маятника? Какова единица частоты колебаний?</w:t>
      </w:r>
    </w:p>
    <w:p w14:paraId="414318D1"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3.</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математического маятника?</w:t>
      </w:r>
    </w:p>
    <w:p w14:paraId="461BEF74"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4.</w:t>
      </w:r>
      <w:r w:rsidRPr="002D59CF">
        <w:rPr>
          <w:b/>
          <w:bCs/>
          <w:color w:val="000000" w:themeColor="text1"/>
          <w:sz w:val="24"/>
          <w:szCs w:val="24"/>
        </w:rPr>
        <w:t> </w:t>
      </w:r>
      <w:r w:rsidRPr="002D59CF">
        <w:rPr>
          <w:color w:val="000000" w:themeColor="text1"/>
          <w:sz w:val="24"/>
          <w:szCs w:val="24"/>
          <w:lang w:val="ru-RU"/>
        </w:rPr>
        <w:t>От каких величин и как зависит период колебаний пружинного маятника?</w:t>
      </w:r>
    </w:p>
    <w:p w14:paraId="38BE13B3" w14:textId="77777777" w:rsidR="00EE7F02" w:rsidRPr="002D59CF" w:rsidRDefault="00EE7F02" w:rsidP="00EE7F02">
      <w:pPr>
        <w:spacing w:after="0" w:line="240" w:lineRule="auto"/>
        <w:jc w:val="both"/>
        <w:rPr>
          <w:color w:val="000000" w:themeColor="text1"/>
          <w:sz w:val="24"/>
          <w:szCs w:val="24"/>
          <w:lang w:val="ru-RU"/>
        </w:rPr>
      </w:pPr>
      <w:r w:rsidRPr="002D59CF">
        <w:rPr>
          <w:b/>
          <w:bCs/>
          <w:color w:val="000000" w:themeColor="text1"/>
          <w:sz w:val="24"/>
          <w:szCs w:val="24"/>
          <w:lang w:val="ru-RU"/>
        </w:rPr>
        <w:t>5.</w:t>
      </w:r>
      <w:r w:rsidRPr="002D59CF">
        <w:rPr>
          <w:b/>
          <w:bCs/>
          <w:color w:val="000000" w:themeColor="text1"/>
          <w:sz w:val="24"/>
          <w:szCs w:val="24"/>
        </w:rPr>
        <w:t> </w:t>
      </w:r>
      <w:r w:rsidRPr="002D59CF">
        <w:rPr>
          <w:color w:val="000000" w:themeColor="text1"/>
          <w:sz w:val="24"/>
          <w:szCs w:val="24"/>
          <w:lang w:val="ru-RU"/>
        </w:rPr>
        <w:t>Какие колебания называют собственными?</w:t>
      </w:r>
    </w:p>
    <w:p w14:paraId="6F069CB5" w14:textId="77777777" w:rsidR="00EE7F02" w:rsidRPr="002D59CF" w:rsidRDefault="00EE7F02" w:rsidP="00EE7F02">
      <w:pPr>
        <w:spacing w:after="0" w:line="240" w:lineRule="auto"/>
        <w:jc w:val="both"/>
        <w:rPr>
          <w:color w:val="000000" w:themeColor="text1"/>
          <w:sz w:val="24"/>
          <w:szCs w:val="24"/>
          <w:lang w:val="ru-RU"/>
        </w:rPr>
      </w:pPr>
      <w:r w:rsidRPr="002D59CF">
        <w:rPr>
          <w:color w:val="000000" w:themeColor="text1"/>
          <w:sz w:val="24"/>
          <w:szCs w:val="24"/>
        </w:rPr>
        <w:t>   </w:t>
      </w:r>
      <w:r w:rsidRPr="002D59CF">
        <w:rPr>
          <w:b/>
          <w:bCs/>
          <w:color w:val="000000" w:themeColor="text1"/>
          <w:sz w:val="24"/>
          <w:szCs w:val="24"/>
          <w:lang w:val="ru-RU"/>
        </w:rPr>
        <w:t>Вариант выполнения лабораторной работы.</w:t>
      </w:r>
    </w:p>
    <w:p w14:paraId="6BB6AE0F" w14:textId="77777777" w:rsidR="00EE7F02" w:rsidRPr="002D59CF" w:rsidRDefault="00EE7F02" w:rsidP="00EE7F02">
      <w:pPr>
        <w:spacing w:after="0" w:line="240" w:lineRule="auto"/>
        <w:jc w:val="both"/>
        <w:rPr>
          <w:color w:val="000000" w:themeColor="text1"/>
          <w:sz w:val="24"/>
          <w:szCs w:val="24"/>
        </w:rPr>
      </w:pPr>
      <w:r w:rsidRPr="002D59CF">
        <w:rPr>
          <w:color w:val="000000" w:themeColor="text1"/>
          <w:sz w:val="24"/>
          <w:szCs w:val="24"/>
        </w:rPr>
        <w:t>   Результаты измерений:</w:t>
      </w:r>
    </w:p>
    <w:tbl>
      <w:tblPr>
        <w:tblW w:w="81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82"/>
        <w:gridCol w:w="855"/>
        <w:gridCol w:w="988"/>
        <w:gridCol w:w="1138"/>
        <w:gridCol w:w="1138"/>
        <w:gridCol w:w="1272"/>
        <w:gridCol w:w="1272"/>
      </w:tblGrid>
      <w:tr w:rsidR="002D59CF" w:rsidRPr="002D59CF" w14:paraId="0AD10712" w14:textId="77777777" w:rsidTr="00CF26B3">
        <w:tc>
          <w:tcPr>
            <w:tcW w:w="1485" w:type="dxa"/>
            <w:tcBorders>
              <w:top w:val="outset" w:sz="6" w:space="0" w:color="auto"/>
              <w:left w:val="outset" w:sz="6" w:space="0" w:color="auto"/>
              <w:bottom w:val="outset" w:sz="6" w:space="0" w:color="auto"/>
              <w:right w:val="outset" w:sz="6" w:space="0" w:color="auto"/>
            </w:tcBorders>
            <w:hideMark/>
          </w:tcPr>
          <w:p w14:paraId="5A405B47" w14:textId="77777777" w:rsidR="00EE7F02" w:rsidRPr="002D59CF" w:rsidRDefault="00EE7F02" w:rsidP="00CF26B3">
            <w:pPr>
              <w:spacing w:after="0" w:line="240" w:lineRule="auto"/>
              <w:jc w:val="both"/>
              <w:rPr>
                <w:color w:val="000000" w:themeColor="text1"/>
                <w:sz w:val="24"/>
                <w:szCs w:val="24"/>
              </w:rPr>
            </w:pPr>
            <w:r w:rsidRPr="002D59CF">
              <w:rPr>
                <w:b/>
                <w:bCs/>
                <w:i/>
                <w:iCs/>
                <w:color w:val="000000" w:themeColor="text1"/>
                <w:sz w:val="24"/>
                <w:szCs w:val="24"/>
              </w:rPr>
              <w:t>l, м</w:t>
            </w:r>
          </w:p>
        </w:tc>
        <w:tc>
          <w:tcPr>
            <w:tcW w:w="855" w:type="dxa"/>
            <w:tcBorders>
              <w:top w:val="outset" w:sz="6" w:space="0" w:color="auto"/>
              <w:left w:val="outset" w:sz="6" w:space="0" w:color="auto"/>
              <w:bottom w:val="outset" w:sz="6" w:space="0" w:color="auto"/>
              <w:right w:val="outset" w:sz="6" w:space="0" w:color="auto"/>
            </w:tcBorders>
            <w:hideMark/>
          </w:tcPr>
          <w:p w14:paraId="71FA86EF"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 опыта</w:t>
            </w:r>
          </w:p>
        </w:tc>
        <w:tc>
          <w:tcPr>
            <w:tcW w:w="990" w:type="dxa"/>
            <w:tcBorders>
              <w:top w:val="outset" w:sz="6" w:space="0" w:color="auto"/>
              <w:left w:val="outset" w:sz="6" w:space="0" w:color="auto"/>
              <w:bottom w:val="outset" w:sz="6" w:space="0" w:color="auto"/>
              <w:right w:val="outset" w:sz="6" w:space="0" w:color="auto"/>
            </w:tcBorders>
            <w:hideMark/>
          </w:tcPr>
          <w:p w14:paraId="33177E5A"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N</w:t>
            </w:r>
          </w:p>
        </w:tc>
        <w:tc>
          <w:tcPr>
            <w:tcW w:w="1140" w:type="dxa"/>
            <w:tcBorders>
              <w:top w:val="outset" w:sz="6" w:space="0" w:color="auto"/>
              <w:left w:val="outset" w:sz="6" w:space="0" w:color="auto"/>
              <w:bottom w:val="outset" w:sz="6" w:space="0" w:color="auto"/>
              <w:right w:val="outset" w:sz="6" w:space="0" w:color="auto"/>
            </w:tcBorders>
            <w:hideMark/>
          </w:tcPr>
          <w:p w14:paraId="27572288"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t, с</w:t>
            </w:r>
          </w:p>
        </w:tc>
        <w:tc>
          <w:tcPr>
            <w:tcW w:w="1140" w:type="dxa"/>
            <w:tcBorders>
              <w:top w:val="outset" w:sz="6" w:space="0" w:color="auto"/>
              <w:left w:val="outset" w:sz="6" w:space="0" w:color="auto"/>
              <w:bottom w:val="outset" w:sz="6" w:space="0" w:color="auto"/>
              <w:right w:val="outset" w:sz="6" w:space="0" w:color="auto"/>
            </w:tcBorders>
            <w:hideMark/>
          </w:tcPr>
          <w:p w14:paraId="54D47B18"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t</w:t>
            </w:r>
            <w:r w:rsidRPr="002D59CF">
              <w:rPr>
                <w:b/>
                <w:bCs/>
                <w:color w:val="000000" w:themeColor="text1"/>
                <w:sz w:val="24"/>
                <w:szCs w:val="24"/>
                <w:vertAlign w:val="subscript"/>
              </w:rPr>
              <w:t>ср</w:t>
            </w:r>
            <w:r w:rsidRPr="002D59CF">
              <w:rPr>
                <w:b/>
                <w:bCs/>
                <w:color w:val="000000" w:themeColor="text1"/>
                <w:sz w:val="24"/>
                <w:szCs w:val="24"/>
              </w:rPr>
              <w:t>, с</w:t>
            </w:r>
          </w:p>
        </w:tc>
        <w:tc>
          <w:tcPr>
            <w:tcW w:w="1275" w:type="dxa"/>
            <w:tcBorders>
              <w:top w:val="outset" w:sz="6" w:space="0" w:color="auto"/>
              <w:left w:val="outset" w:sz="6" w:space="0" w:color="auto"/>
              <w:bottom w:val="outset" w:sz="6" w:space="0" w:color="auto"/>
              <w:right w:val="outset" w:sz="6" w:space="0" w:color="auto"/>
            </w:tcBorders>
            <w:hideMark/>
          </w:tcPr>
          <w:p w14:paraId="768330B1"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Т, с</w:t>
            </w:r>
          </w:p>
        </w:tc>
        <w:tc>
          <w:tcPr>
            <w:tcW w:w="1275" w:type="dxa"/>
            <w:tcBorders>
              <w:top w:val="outset" w:sz="6" w:space="0" w:color="auto"/>
              <w:left w:val="outset" w:sz="6" w:space="0" w:color="auto"/>
              <w:bottom w:val="outset" w:sz="6" w:space="0" w:color="auto"/>
              <w:right w:val="outset" w:sz="6" w:space="0" w:color="auto"/>
            </w:tcBorders>
            <w:hideMark/>
          </w:tcPr>
          <w:p w14:paraId="21EFE280" w14:textId="77777777" w:rsidR="00EE7F02" w:rsidRPr="002D59CF" w:rsidRDefault="00EE7F02" w:rsidP="00CF26B3">
            <w:pPr>
              <w:spacing w:after="0" w:line="240" w:lineRule="auto"/>
              <w:jc w:val="both"/>
              <w:rPr>
                <w:color w:val="000000" w:themeColor="text1"/>
                <w:sz w:val="24"/>
                <w:szCs w:val="24"/>
              </w:rPr>
            </w:pPr>
            <w:r w:rsidRPr="002D59CF">
              <w:rPr>
                <w:b/>
                <w:bCs/>
                <w:color w:val="000000" w:themeColor="text1"/>
                <w:sz w:val="24"/>
                <w:szCs w:val="24"/>
              </w:rPr>
              <w:t>ν, Гц</w:t>
            </w:r>
          </w:p>
        </w:tc>
      </w:tr>
      <w:tr w:rsidR="002D59CF" w:rsidRPr="002D59CF" w14:paraId="05B5E69B" w14:textId="77777777" w:rsidTr="00CF26B3">
        <w:tc>
          <w:tcPr>
            <w:tcW w:w="1485" w:type="dxa"/>
            <w:vMerge w:val="restart"/>
            <w:tcBorders>
              <w:top w:val="outset" w:sz="6" w:space="0" w:color="auto"/>
              <w:left w:val="outset" w:sz="6" w:space="0" w:color="auto"/>
              <w:bottom w:val="outset" w:sz="6" w:space="0" w:color="auto"/>
              <w:right w:val="outset" w:sz="6" w:space="0" w:color="auto"/>
            </w:tcBorders>
            <w:hideMark/>
          </w:tcPr>
          <w:p w14:paraId="1008E45B" w14:textId="77777777" w:rsidR="00EE7F02" w:rsidRPr="002D59CF" w:rsidRDefault="00EE7F02" w:rsidP="00CF26B3">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1</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402D2DFB"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2049D57F"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4B901E69"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29 </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72EB819A"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4FD7DA85"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26E6F79C"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53F5120B"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2E5C6E00"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AF4B77D"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093006D0"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12820938"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1A870E7"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600134D"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BF15274" w14:textId="77777777" w:rsidR="00EE7F02" w:rsidRPr="002D59CF" w:rsidRDefault="00EE7F02" w:rsidP="00CF26B3">
            <w:pPr>
              <w:spacing w:after="0" w:line="240" w:lineRule="auto"/>
              <w:jc w:val="both"/>
              <w:rPr>
                <w:color w:val="000000" w:themeColor="text1"/>
                <w:sz w:val="24"/>
                <w:szCs w:val="24"/>
              </w:rPr>
            </w:pPr>
          </w:p>
        </w:tc>
      </w:tr>
      <w:tr w:rsidR="002D59CF" w:rsidRPr="002D59CF" w14:paraId="54AB5A8B"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7BC20B08"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5E2E2658"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2B81E24D"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30D35FC4"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28</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80DBA18"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01A90709"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C7F8F5A" w14:textId="77777777" w:rsidR="00EE7F02" w:rsidRPr="002D59CF" w:rsidRDefault="00EE7F02" w:rsidP="00CF26B3">
            <w:pPr>
              <w:spacing w:after="0" w:line="240" w:lineRule="auto"/>
              <w:jc w:val="both"/>
              <w:rPr>
                <w:color w:val="000000" w:themeColor="text1"/>
                <w:sz w:val="24"/>
                <w:szCs w:val="24"/>
              </w:rPr>
            </w:pPr>
          </w:p>
        </w:tc>
      </w:tr>
      <w:tr w:rsidR="002D59CF" w:rsidRPr="002D59CF" w14:paraId="523198CC"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4CBD6C8C"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19FA1FD6"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2BA41A94"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19C5E54"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29 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6DBB00D"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4FDE65F"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7B7BA9E4" w14:textId="77777777" w:rsidR="00EE7F02" w:rsidRPr="002D59CF" w:rsidRDefault="00EE7F02" w:rsidP="00CF26B3">
            <w:pPr>
              <w:spacing w:after="0" w:line="240" w:lineRule="auto"/>
              <w:jc w:val="both"/>
              <w:rPr>
                <w:color w:val="000000" w:themeColor="text1"/>
                <w:sz w:val="24"/>
                <w:szCs w:val="24"/>
              </w:rPr>
            </w:pPr>
          </w:p>
        </w:tc>
      </w:tr>
      <w:tr w:rsidR="002D59CF" w:rsidRPr="002D59CF" w14:paraId="249AF72C" w14:textId="77777777" w:rsidTr="00CF26B3">
        <w:tc>
          <w:tcPr>
            <w:tcW w:w="1485" w:type="dxa"/>
            <w:vMerge w:val="restart"/>
            <w:tcBorders>
              <w:top w:val="outset" w:sz="6" w:space="0" w:color="auto"/>
              <w:left w:val="outset" w:sz="6" w:space="0" w:color="auto"/>
              <w:bottom w:val="outset" w:sz="6" w:space="0" w:color="auto"/>
              <w:right w:val="outset" w:sz="6" w:space="0" w:color="auto"/>
            </w:tcBorders>
            <w:hideMark/>
          </w:tcPr>
          <w:p w14:paraId="53BFA572" w14:textId="77777777" w:rsidR="00EE7F02" w:rsidRPr="002D59CF" w:rsidRDefault="00EE7F02" w:rsidP="00CF26B3">
            <w:pPr>
              <w:spacing w:after="0" w:line="240" w:lineRule="auto"/>
              <w:jc w:val="both"/>
              <w:rPr>
                <w:color w:val="000000" w:themeColor="text1"/>
                <w:sz w:val="24"/>
                <w:szCs w:val="24"/>
              </w:rPr>
            </w:pPr>
            <w:r w:rsidRPr="002D59CF">
              <w:rPr>
                <w:b/>
                <w:bCs/>
                <w:i/>
                <w:iCs/>
                <w:color w:val="000000" w:themeColor="text1"/>
                <w:sz w:val="24"/>
                <w:szCs w:val="24"/>
              </w:rPr>
              <w:t>l</w:t>
            </w:r>
            <w:r w:rsidRPr="002D59CF">
              <w:rPr>
                <w:b/>
                <w:bCs/>
                <w:i/>
                <w:iCs/>
                <w:color w:val="000000" w:themeColor="text1"/>
                <w:sz w:val="24"/>
                <w:szCs w:val="24"/>
                <w:vertAlign w:val="subscript"/>
              </w:rPr>
              <w:t>2</w:t>
            </w:r>
            <w:r w:rsidRPr="002D59CF">
              <w:rPr>
                <w:b/>
                <w:bCs/>
                <w:i/>
                <w:iCs/>
                <w:color w:val="000000" w:themeColor="text1"/>
                <w:sz w:val="24"/>
                <w:szCs w:val="24"/>
              </w:rPr>
              <w:t> =</w:t>
            </w:r>
          </w:p>
        </w:tc>
        <w:tc>
          <w:tcPr>
            <w:tcW w:w="855" w:type="dxa"/>
            <w:tcBorders>
              <w:top w:val="outset" w:sz="6" w:space="0" w:color="auto"/>
              <w:left w:val="outset" w:sz="6" w:space="0" w:color="auto"/>
              <w:bottom w:val="outset" w:sz="6" w:space="0" w:color="auto"/>
              <w:right w:val="outset" w:sz="6" w:space="0" w:color="auto"/>
            </w:tcBorders>
            <w:hideMark/>
          </w:tcPr>
          <w:p w14:paraId="7A3AF05C"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1</w:t>
            </w:r>
          </w:p>
        </w:tc>
        <w:tc>
          <w:tcPr>
            <w:tcW w:w="990" w:type="dxa"/>
            <w:tcBorders>
              <w:top w:val="outset" w:sz="6" w:space="0" w:color="auto"/>
              <w:left w:val="outset" w:sz="6" w:space="0" w:color="auto"/>
              <w:bottom w:val="outset" w:sz="6" w:space="0" w:color="auto"/>
              <w:right w:val="outset" w:sz="6" w:space="0" w:color="auto"/>
            </w:tcBorders>
            <w:hideMark/>
          </w:tcPr>
          <w:p w14:paraId="4223F37B"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78408B79"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53</w:t>
            </w:r>
          </w:p>
        </w:tc>
        <w:tc>
          <w:tcPr>
            <w:tcW w:w="1140" w:type="dxa"/>
            <w:vMerge w:val="restart"/>
            <w:tcBorders>
              <w:top w:val="outset" w:sz="6" w:space="0" w:color="auto"/>
              <w:left w:val="outset" w:sz="6" w:space="0" w:color="auto"/>
              <w:bottom w:val="outset" w:sz="6" w:space="0" w:color="auto"/>
              <w:right w:val="outset" w:sz="6" w:space="0" w:color="auto"/>
            </w:tcBorders>
            <w:hideMark/>
          </w:tcPr>
          <w:p w14:paraId="5F33A055"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5A9AD4FD"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c>
          <w:tcPr>
            <w:tcW w:w="1275" w:type="dxa"/>
            <w:vMerge w:val="restart"/>
            <w:tcBorders>
              <w:top w:val="outset" w:sz="6" w:space="0" w:color="auto"/>
              <w:left w:val="outset" w:sz="6" w:space="0" w:color="auto"/>
              <w:bottom w:val="outset" w:sz="6" w:space="0" w:color="auto"/>
              <w:right w:val="outset" w:sz="6" w:space="0" w:color="auto"/>
            </w:tcBorders>
            <w:hideMark/>
          </w:tcPr>
          <w:p w14:paraId="00E9CE46"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w:t>
            </w:r>
          </w:p>
        </w:tc>
      </w:tr>
      <w:tr w:rsidR="002D59CF" w:rsidRPr="002D59CF" w14:paraId="34F5B41A"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68091F1C"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40FB6F7E"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2</w:t>
            </w:r>
          </w:p>
        </w:tc>
        <w:tc>
          <w:tcPr>
            <w:tcW w:w="990" w:type="dxa"/>
            <w:tcBorders>
              <w:top w:val="outset" w:sz="6" w:space="0" w:color="auto"/>
              <w:left w:val="outset" w:sz="6" w:space="0" w:color="auto"/>
              <w:bottom w:val="outset" w:sz="6" w:space="0" w:color="auto"/>
              <w:right w:val="outset" w:sz="6" w:space="0" w:color="auto"/>
            </w:tcBorders>
            <w:hideMark/>
          </w:tcPr>
          <w:p w14:paraId="08F10FBD"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22F58CC5"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41262381"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F2CDFB5"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78F0669" w14:textId="77777777" w:rsidR="00EE7F02" w:rsidRPr="002D59CF" w:rsidRDefault="00EE7F02" w:rsidP="00CF26B3">
            <w:pPr>
              <w:spacing w:after="0" w:line="240" w:lineRule="auto"/>
              <w:jc w:val="both"/>
              <w:rPr>
                <w:color w:val="000000" w:themeColor="text1"/>
                <w:sz w:val="24"/>
                <w:szCs w:val="24"/>
              </w:rPr>
            </w:pPr>
          </w:p>
        </w:tc>
      </w:tr>
      <w:tr w:rsidR="002D59CF" w:rsidRPr="002D59CF" w14:paraId="16F1A8F9"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510B07A3"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2F30C8EA"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w:t>
            </w:r>
          </w:p>
        </w:tc>
        <w:tc>
          <w:tcPr>
            <w:tcW w:w="990" w:type="dxa"/>
            <w:tcBorders>
              <w:top w:val="outset" w:sz="6" w:space="0" w:color="auto"/>
              <w:left w:val="outset" w:sz="6" w:space="0" w:color="auto"/>
              <w:bottom w:val="outset" w:sz="6" w:space="0" w:color="auto"/>
              <w:right w:val="outset" w:sz="6" w:space="0" w:color="auto"/>
            </w:tcBorders>
            <w:hideMark/>
          </w:tcPr>
          <w:p w14:paraId="7D988488"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5F215934"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54 </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1D680D37"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3BCFAAFB"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8DF3B46" w14:textId="77777777" w:rsidR="00EE7F02" w:rsidRPr="002D59CF" w:rsidRDefault="00EE7F02" w:rsidP="00CF26B3">
            <w:pPr>
              <w:spacing w:after="0" w:line="240" w:lineRule="auto"/>
              <w:jc w:val="both"/>
              <w:rPr>
                <w:color w:val="000000" w:themeColor="text1"/>
                <w:sz w:val="24"/>
                <w:szCs w:val="24"/>
              </w:rPr>
            </w:pPr>
          </w:p>
        </w:tc>
      </w:tr>
      <w:tr w:rsidR="002D59CF" w:rsidRPr="002D59CF" w14:paraId="6E7CB2DE" w14:textId="77777777" w:rsidTr="00CF26B3">
        <w:tc>
          <w:tcPr>
            <w:tcW w:w="0" w:type="auto"/>
            <w:vMerge/>
            <w:tcBorders>
              <w:top w:val="outset" w:sz="6" w:space="0" w:color="auto"/>
              <w:left w:val="outset" w:sz="6" w:space="0" w:color="auto"/>
              <w:bottom w:val="outset" w:sz="6" w:space="0" w:color="auto"/>
              <w:right w:val="outset" w:sz="6" w:space="0" w:color="auto"/>
            </w:tcBorders>
            <w:vAlign w:val="center"/>
            <w:hideMark/>
          </w:tcPr>
          <w:p w14:paraId="4FEC294E" w14:textId="77777777" w:rsidR="00EE7F02" w:rsidRPr="002D59CF" w:rsidRDefault="00EE7F02" w:rsidP="00CF26B3">
            <w:pPr>
              <w:spacing w:after="0" w:line="240" w:lineRule="auto"/>
              <w:jc w:val="both"/>
              <w:rPr>
                <w:color w:val="000000" w:themeColor="text1"/>
                <w:sz w:val="24"/>
                <w:szCs w:val="24"/>
              </w:rPr>
            </w:pPr>
          </w:p>
        </w:tc>
        <w:tc>
          <w:tcPr>
            <w:tcW w:w="855" w:type="dxa"/>
            <w:tcBorders>
              <w:top w:val="outset" w:sz="6" w:space="0" w:color="auto"/>
              <w:left w:val="outset" w:sz="6" w:space="0" w:color="auto"/>
              <w:bottom w:val="outset" w:sz="6" w:space="0" w:color="auto"/>
              <w:right w:val="outset" w:sz="6" w:space="0" w:color="auto"/>
            </w:tcBorders>
            <w:hideMark/>
          </w:tcPr>
          <w:p w14:paraId="31F96ECD"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4</w:t>
            </w:r>
          </w:p>
        </w:tc>
        <w:tc>
          <w:tcPr>
            <w:tcW w:w="990" w:type="dxa"/>
            <w:tcBorders>
              <w:top w:val="outset" w:sz="6" w:space="0" w:color="auto"/>
              <w:left w:val="outset" w:sz="6" w:space="0" w:color="auto"/>
              <w:bottom w:val="outset" w:sz="6" w:space="0" w:color="auto"/>
              <w:right w:val="outset" w:sz="6" w:space="0" w:color="auto"/>
            </w:tcBorders>
            <w:hideMark/>
          </w:tcPr>
          <w:p w14:paraId="491C83AA"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30</w:t>
            </w:r>
          </w:p>
        </w:tc>
        <w:tc>
          <w:tcPr>
            <w:tcW w:w="1140" w:type="dxa"/>
            <w:tcBorders>
              <w:top w:val="outset" w:sz="6" w:space="0" w:color="auto"/>
              <w:left w:val="outset" w:sz="6" w:space="0" w:color="auto"/>
              <w:bottom w:val="outset" w:sz="6" w:space="0" w:color="auto"/>
              <w:right w:val="outset" w:sz="6" w:space="0" w:color="auto"/>
            </w:tcBorders>
            <w:hideMark/>
          </w:tcPr>
          <w:p w14:paraId="65F3FEC0" w14:textId="77777777" w:rsidR="00EE7F02" w:rsidRPr="002D59CF" w:rsidRDefault="00EE7F02" w:rsidP="00CF26B3">
            <w:pPr>
              <w:spacing w:after="0" w:line="240" w:lineRule="auto"/>
              <w:jc w:val="both"/>
              <w:rPr>
                <w:color w:val="000000" w:themeColor="text1"/>
                <w:sz w:val="24"/>
                <w:szCs w:val="24"/>
              </w:rPr>
            </w:pPr>
            <w:r w:rsidRPr="002D59CF">
              <w:rPr>
                <w:color w:val="000000" w:themeColor="text1"/>
                <w:sz w:val="24"/>
                <w:szCs w:val="24"/>
              </w:rPr>
              <w:t> 54</w:t>
            </w: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C80FE77"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5BAEF897" w14:textId="77777777" w:rsidR="00EE7F02" w:rsidRPr="002D59CF" w:rsidRDefault="00EE7F02" w:rsidP="00CF26B3">
            <w:pPr>
              <w:spacing w:after="0" w:line="240" w:lineRule="auto"/>
              <w:jc w:val="both"/>
              <w:rPr>
                <w:color w:val="000000" w:themeColor="text1"/>
                <w:sz w:val="24"/>
                <w:szCs w:val="24"/>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62839F21" w14:textId="77777777" w:rsidR="00EE7F02" w:rsidRPr="002D59CF" w:rsidRDefault="00EE7F02" w:rsidP="00CF26B3">
            <w:pPr>
              <w:spacing w:after="0" w:line="240" w:lineRule="auto"/>
              <w:jc w:val="both"/>
              <w:rPr>
                <w:color w:val="000000" w:themeColor="text1"/>
                <w:sz w:val="24"/>
                <w:szCs w:val="24"/>
              </w:rPr>
            </w:pPr>
          </w:p>
        </w:tc>
      </w:tr>
    </w:tbl>
    <w:p w14:paraId="40E6CE7B" w14:textId="77777777" w:rsidR="00EE7F02" w:rsidRPr="002D59CF" w:rsidRDefault="00EE7F02" w:rsidP="00EE7F02">
      <w:pPr>
        <w:pStyle w:val="a5"/>
        <w:tabs>
          <w:tab w:val="left" w:pos="3975"/>
        </w:tabs>
        <w:ind w:left="0"/>
        <w:jc w:val="center"/>
        <w:rPr>
          <w:b/>
          <w:color w:val="000000" w:themeColor="text1"/>
          <w:sz w:val="24"/>
          <w:szCs w:val="24"/>
        </w:rPr>
      </w:pPr>
    </w:p>
    <w:p w14:paraId="718C2ACF" w14:textId="77777777" w:rsidR="00EE7F02" w:rsidRPr="002D59CF" w:rsidRDefault="00EE7F02" w:rsidP="00EE7F02">
      <w:pPr>
        <w:pStyle w:val="a5"/>
        <w:tabs>
          <w:tab w:val="left" w:pos="3975"/>
        </w:tabs>
        <w:ind w:left="0"/>
        <w:jc w:val="center"/>
        <w:rPr>
          <w:b/>
          <w:color w:val="000000" w:themeColor="text1"/>
          <w:sz w:val="24"/>
          <w:szCs w:val="24"/>
        </w:rPr>
      </w:pPr>
    </w:p>
    <w:p w14:paraId="29533725"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ответы на контрольные вопросы  и вывод по итогам выполнения работы.</w:t>
      </w:r>
    </w:p>
    <w:p w14:paraId="7877484D" w14:textId="77777777" w:rsidR="00EE7F02" w:rsidRPr="002D59CF" w:rsidRDefault="00EE7F02" w:rsidP="00EE7F02">
      <w:pPr>
        <w:pStyle w:val="a5"/>
        <w:tabs>
          <w:tab w:val="left" w:pos="3975"/>
        </w:tabs>
        <w:ind w:left="0"/>
        <w:jc w:val="center"/>
        <w:rPr>
          <w:b/>
          <w:color w:val="000000" w:themeColor="text1"/>
          <w:sz w:val="24"/>
          <w:szCs w:val="24"/>
          <w:lang w:val="ru-RU"/>
        </w:rPr>
      </w:pPr>
    </w:p>
    <w:p w14:paraId="131DA537" w14:textId="77777777" w:rsidR="00EE7F02" w:rsidRPr="002D59CF" w:rsidRDefault="00EE7F02" w:rsidP="00EE7F02">
      <w:pPr>
        <w:pStyle w:val="a5"/>
        <w:tabs>
          <w:tab w:val="left" w:pos="3975"/>
        </w:tabs>
        <w:ind w:left="0"/>
        <w:jc w:val="center"/>
        <w:rPr>
          <w:b/>
          <w:color w:val="000000" w:themeColor="text1"/>
          <w:sz w:val="24"/>
          <w:szCs w:val="24"/>
          <w:lang w:val="ru-RU"/>
        </w:rPr>
      </w:pPr>
    </w:p>
    <w:p w14:paraId="7357F08A"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11. Определение показателя преломления стекла </w:t>
      </w:r>
      <w:r w:rsidRPr="002D59CF">
        <w:rPr>
          <w:b/>
          <w:bCs/>
          <w:color w:val="000000" w:themeColor="text1"/>
          <w:sz w:val="24"/>
          <w:szCs w:val="24"/>
          <w:lang w:val="ru-RU"/>
        </w:rPr>
        <w:t>(2 ч.)</w:t>
      </w:r>
    </w:p>
    <w:p w14:paraId="0FB3DBDE" w14:textId="77777777" w:rsidR="00EE7F02" w:rsidRPr="002D59CF" w:rsidRDefault="00EE7F02" w:rsidP="00EE7F02">
      <w:pPr>
        <w:pStyle w:val="a5"/>
        <w:tabs>
          <w:tab w:val="left" w:pos="3975"/>
        </w:tabs>
        <w:ind w:left="0"/>
        <w:jc w:val="center"/>
        <w:rPr>
          <w:b/>
          <w:color w:val="000000" w:themeColor="text1"/>
          <w:sz w:val="24"/>
          <w:szCs w:val="24"/>
          <w:lang w:val="ru-RU"/>
        </w:rPr>
      </w:pPr>
    </w:p>
    <w:p w14:paraId="02067F56"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EE2AF7F" wp14:editId="19737E0B">
            <wp:extent cx="6477000" cy="5057775"/>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1" cstate="print"/>
                    <a:srcRect/>
                    <a:stretch>
                      <a:fillRect/>
                    </a:stretch>
                  </pic:blipFill>
                  <pic:spPr bwMode="auto">
                    <a:xfrm>
                      <a:off x="0" y="0"/>
                      <a:ext cx="6477000" cy="5057775"/>
                    </a:xfrm>
                    <a:prstGeom prst="rect">
                      <a:avLst/>
                    </a:prstGeom>
                    <a:noFill/>
                    <a:ln w="9525">
                      <a:noFill/>
                      <a:miter lim="800000"/>
                      <a:headEnd/>
                      <a:tailEnd/>
                    </a:ln>
                  </pic:spPr>
                </pic:pic>
              </a:graphicData>
            </a:graphic>
          </wp:inline>
        </w:drawing>
      </w:r>
    </w:p>
    <w:p w14:paraId="4E4FB5B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EB73CD7" wp14:editId="56A603EF">
            <wp:extent cx="6477000" cy="2790825"/>
            <wp:effectExtent l="1905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2" cstate="print"/>
                    <a:srcRect/>
                    <a:stretch>
                      <a:fillRect/>
                    </a:stretch>
                  </pic:blipFill>
                  <pic:spPr bwMode="auto">
                    <a:xfrm>
                      <a:off x="0" y="0"/>
                      <a:ext cx="6477000" cy="2790825"/>
                    </a:xfrm>
                    <a:prstGeom prst="rect">
                      <a:avLst/>
                    </a:prstGeom>
                    <a:noFill/>
                    <a:ln w="9525">
                      <a:noFill/>
                      <a:miter lim="800000"/>
                      <a:headEnd/>
                      <a:tailEnd/>
                    </a:ln>
                  </pic:spPr>
                </pic:pic>
              </a:graphicData>
            </a:graphic>
          </wp:inline>
        </w:drawing>
      </w:r>
    </w:p>
    <w:p w14:paraId="62FC405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39F1BD2B" wp14:editId="09F2F031">
            <wp:extent cx="1147903" cy="52387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3" cstate="print"/>
                    <a:srcRect/>
                    <a:stretch>
                      <a:fillRect/>
                    </a:stretch>
                  </pic:blipFill>
                  <pic:spPr bwMode="auto">
                    <a:xfrm>
                      <a:off x="0" y="0"/>
                      <a:ext cx="1152625" cy="526030"/>
                    </a:xfrm>
                    <a:prstGeom prst="rect">
                      <a:avLst/>
                    </a:prstGeom>
                    <a:noFill/>
                    <a:ln w="9525">
                      <a:noFill/>
                      <a:miter lim="800000"/>
                      <a:headEnd/>
                      <a:tailEnd/>
                    </a:ln>
                  </pic:spPr>
                </pic:pic>
              </a:graphicData>
            </a:graphic>
          </wp:inline>
        </w:drawing>
      </w:r>
    </w:p>
    <w:p w14:paraId="023E6125"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7F54BE9" wp14:editId="286E07C2">
            <wp:extent cx="1042348" cy="4953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4" cstate="print"/>
                    <a:srcRect/>
                    <a:stretch>
                      <a:fillRect/>
                    </a:stretch>
                  </pic:blipFill>
                  <pic:spPr bwMode="auto">
                    <a:xfrm>
                      <a:off x="0" y="0"/>
                      <a:ext cx="1044866" cy="496496"/>
                    </a:xfrm>
                    <a:prstGeom prst="rect">
                      <a:avLst/>
                    </a:prstGeom>
                    <a:noFill/>
                    <a:ln w="9525">
                      <a:noFill/>
                      <a:miter lim="800000"/>
                      <a:headEnd/>
                      <a:tailEnd/>
                    </a:ln>
                  </pic:spPr>
                </pic:pic>
              </a:graphicData>
            </a:graphic>
          </wp:inline>
        </w:drawing>
      </w:r>
    </w:p>
    <w:p w14:paraId="2E2179B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02C5659" wp14:editId="5FF96900">
            <wp:extent cx="1281043" cy="5524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5" cstate="print"/>
                    <a:srcRect/>
                    <a:stretch>
                      <a:fillRect/>
                    </a:stretch>
                  </pic:blipFill>
                  <pic:spPr bwMode="auto">
                    <a:xfrm>
                      <a:off x="0" y="0"/>
                      <a:ext cx="1283695" cy="553593"/>
                    </a:xfrm>
                    <a:prstGeom prst="rect">
                      <a:avLst/>
                    </a:prstGeom>
                    <a:noFill/>
                    <a:ln w="9525">
                      <a:noFill/>
                      <a:miter lim="800000"/>
                      <a:headEnd/>
                      <a:tailEnd/>
                    </a:ln>
                  </pic:spPr>
                </pic:pic>
              </a:graphicData>
            </a:graphic>
          </wp:inline>
        </w:drawing>
      </w:r>
    </w:p>
    <w:p w14:paraId="55485BCB" w14:textId="77777777" w:rsidR="00EE7F02" w:rsidRPr="002D59CF" w:rsidRDefault="00EE7F02" w:rsidP="00EE7F02">
      <w:pPr>
        <w:pStyle w:val="a5"/>
        <w:tabs>
          <w:tab w:val="left" w:pos="3975"/>
        </w:tabs>
        <w:ind w:left="0"/>
        <w:rPr>
          <w:b/>
          <w:color w:val="000000" w:themeColor="text1"/>
          <w:sz w:val="24"/>
          <w:szCs w:val="24"/>
        </w:rPr>
      </w:pPr>
      <w:r w:rsidRPr="002D59CF">
        <w:rPr>
          <w:b/>
          <w:noProof/>
          <w:color w:val="000000" w:themeColor="text1"/>
          <w:sz w:val="24"/>
          <w:szCs w:val="24"/>
          <w:lang w:val="ru-RU" w:eastAsia="ru-RU"/>
        </w:rPr>
        <w:drawing>
          <wp:inline distT="0" distB="0" distL="0" distR="0" wp14:anchorId="7E3E0894" wp14:editId="2CDBFEF7">
            <wp:extent cx="6477000" cy="4895850"/>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6" cstate="print"/>
                    <a:srcRect/>
                    <a:stretch>
                      <a:fillRect/>
                    </a:stretch>
                  </pic:blipFill>
                  <pic:spPr bwMode="auto">
                    <a:xfrm>
                      <a:off x="0" y="0"/>
                      <a:ext cx="6477000" cy="4895850"/>
                    </a:xfrm>
                    <a:prstGeom prst="rect">
                      <a:avLst/>
                    </a:prstGeom>
                    <a:noFill/>
                    <a:ln w="9525">
                      <a:noFill/>
                      <a:miter lim="800000"/>
                      <a:headEnd/>
                      <a:tailEnd/>
                    </a:ln>
                  </pic:spPr>
                </pic:pic>
              </a:graphicData>
            </a:graphic>
          </wp:inline>
        </w:drawing>
      </w:r>
    </w:p>
    <w:p w14:paraId="53F66F8F"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0ED12479" wp14:editId="0870E82A">
            <wp:extent cx="6477000" cy="39433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67" cstate="print"/>
                    <a:srcRect/>
                    <a:stretch>
                      <a:fillRect/>
                    </a:stretch>
                  </pic:blipFill>
                  <pic:spPr bwMode="auto">
                    <a:xfrm>
                      <a:off x="0" y="0"/>
                      <a:ext cx="6477000" cy="3943350"/>
                    </a:xfrm>
                    <a:prstGeom prst="rect">
                      <a:avLst/>
                    </a:prstGeom>
                    <a:noFill/>
                    <a:ln w="9525">
                      <a:noFill/>
                      <a:miter lim="800000"/>
                      <a:headEnd/>
                      <a:tailEnd/>
                    </a:ln>
                  </pic:spPr>
                </pic:pic>
              </a:graphicData>
            </a:graphic>
          </wp:inline>
        </w:drawing>
      </w:r>
    </w:p>
    <w:p w14:paraId="3022A19C"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E873B31" wp14:editId="54F6BFE2">
            <wp:extent cx="6477000" cy="4838700"/>
            <wp:effectExtent l="1905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8" cstate="print"/>
                    <a:srcRect/>
                    <a:stretch>
                      <a:fillRect/>
                    </a:stretch>
                  </pic:blipFill>
                  <pic:spPr bwMode="auto">
                    <a:xfrm>
                      <a:off x="0" y="0"/>
                      <a:ext cx="6477000" cy="4838700"/>
                    </a:xfrm>
                    <a:prstGeom prst="rect">
                      <a:avLst/>
                    </a:prstGeom>
                    <a:noFill/>
                    <a:ln w="9525">
                      <a:noFill/>
                      <a:miter lim="800000"/>
                      <a:headEnd/>
                      <a:tailEnd/>
                    </a:ln>
                  </pic:spPr>
                </pic:pic>
              </a:graphicData>
            </a:graphic>
          </wp:inline>
        </w:drawing>
      </w:r>
    </w:p>
    <w:p w14:paraId="3B9E9D49"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92C2F53" wp14:editId="4F203E0C">
            <wp:extent cx="6477000" cy="3733800"/>
            <wp:effectExtent l="1905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69" cstate="print"/>
                    <a:srcRect/>
                    <a:stretch>
                      <a:fillRect/>
                    </a:stretch>
                  </pic:blipFill>
                  <pic:spPr bwMode="auto">
                    <a:xfrm>
                      <a:off x="0" y="0"/>
                      <a:ext cx="6477000" cy="3733800"/>
                    </a:xfrm>
                    <a:prstGeom prst="rect">
                      <a:avLst/>
                    </a:prstGeom>
                    <a:noFill/>
                    <a:ln w="9525">
                      <a:noFill/>
                      <a:miter lim="800000"/>
                      <a:headEnd/>
                      <a:tailEnd/>
                    </a:ln>
                  </pic:spPr>
                </pic:pic>
              </a:graphicData>
            </a:graphic>
          </wp:inline>
        </w:drawing>
      </w:r>
    </w:p>
    <w:p w14:paraId="4F04DB86"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2F9235C" wp14:editId="4ACE4176">
            <wp:extent cx="6477000" cy="4676775"/>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0" cstate="print"/>
                    <a:srcRect/>
                    <a:stretch>
                      <a:fillRect/>
                    </a:stretch>
                  </pic:blipFill>
                  <pic:spPr bwMode="auto">
                    <a:xfrm>
                      <a:off x="0" y="0"/>
                      <a:ext cx="6477000" cy="4676775"/>
                    </a:xfrm>
                    <a:prstGeom prst="rect">
                      <a:avLst/>
                    </a:prstGeom>
                    <a:noFill/>
                    <a:ln w="9525">
                      <a:noFill/>
                      <a:miter lim="800000"/>
                      <a:headEnd/>
                      <a:tailEnd/>
                    </a:ln>
                  </pic:spPr>
                </pic:pic>
              </a:graphicData>
            </a:graphic>
          </wp:inline>
        </w:drawing>
      </w:r>
    </w:p>
    <w:p w14:paraId="08669400"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5B218D1" wp14:editId="7C6EF8AB">
            <wp:extent cx="6477000" cy="50387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71" cstate="print"/>
                    <a:srcRect/>
                    <a:stretch>
                      <a:fillRect/>
                    </a:stretch>
                  </pic:blipFill>
                  <pic:spPr bwMode="auto">
                    <a:xfrm>
                      <a:off x="0" y="0"/>
                      <a:ext cx="6477000" cy="5038725"/>
                    </a:xfrm>
                    <a:prstGeom prst="rect">
                      <a:avLst/>
                    </a:prstGeom>
                    <a:noFill/>
                    <a:ln w="9525">
                      <a:noFill/>
                      <a:miter lim="800000"/>
                      <a:headEnd/>
                      <a:tailEnd/>
                    </a:ln>
                  </pic:spPr>
                </pic:pic>
              </a:graphicData>
            </a:graphic>
          </wp:inline>
        </w:drawing>
      </w:r>
    </w:p>
    <w:p w14:paraId="62488230"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4846A3CB" wp14:editId="59067D55">
            <wp:extent cx="6477000" cy="2238375"/>
            <wp:effectExtent l="1905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2" cstate="print"/>
                    <a:srcRect/>
                    <a:stretch>
                      <a:fillRect/>
                    </a:stretch>
                  </pic:blipFill>
                  <pic:spPr bwMode="auto">
                    <a:xfrm>
                      <a:off x="0" y="0"/>
                      <a:ext cx="6477000" cy="2238375"/>
                    </a:xfrm>
                    <a:prstGeom prst="rect">
                      <a:avLst/>
                    </a:prstGeom>
                    <a:noFill/>
                    <a:ln w="9525">
                      <a:noFill/>
                      <a:miter lim="800000"/>
                      <a:headEnd/>
                      <a:tailEnd/>
                    </a:ln>
                  </pic:spPr>
                </pic:pic>
              </a:graphicData>
            </a:graphic>
          </wp:inline>
        </w:drawing>
      </w:r>
    </w:p>
    <w:p w14:paraId="12B76280" w14:textId="77777777" w:rsidR="00EE7F02" w:rsidRPr="002D59CF" w:rsidRDefault="00EE7F02" w:rsidP="00EE7F02">
      <w:pPr>
        <w:pStyle w:val="a5"/>
        <w:tabs>
          <w:tab w:val="left" w:pos="3975"/>
        </w:tabs>
        <w:ind w:left="0"/>
        <w:rPr>
          <w:b/>
          <w:color w:val="000000" w:themeColor="text1"/>
          <w:sz w:val="24"/>
          <w:szCs w:val="24"/>
        </w:rPr>
      </w:pPr>
    </w:p>
    <w:p w14:paraId="204A9408" w14:textId="77777777" w:rsidR="00EE7F02" w:rsidRPr="002D59CF" w:rsidRDefault="00EE7F02" w:rsidP="00EE7F02">
      <w:pPr>
        <w:spacing w:after="0" w:line="240" w:lineRule="auto"/>
        <w:ind w:firstLine="426"/>
        <w:jc w:val="both"/>
        <w:rPr>
          <w:color w:val="000000" w:themeColor="text1"/>
          <w:sz w:val="24"/>
          <w:szCs w:val="24"/>
        </w:rPr>
      </w:pPr>
    </w:p>
    <w:p w14:paraId="681DADFA" w14:textId="77777777" w:rsidR="00EE7F02" w:rsidRPr="002D59CF" w:rsidRDefault="00EE7F02" w:rsidP="00EE7F02">
      <w:pPr>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55A83D11" w14:textId="77777777" w:rsidR="00EE7F02" w:rsidRPr="002D59CF" w:rsidRDefault="00EE7F02" w:rsidP="00EE7F02">
      <w:pPr>
        <w:pStyle w:val="a5"/>
        <w:tabs>
          <w:tab w:val="left" w:pos="3975"/>
        </w:tabs>
        <w:ind w:left="0"/>
        <w:jc w:val="center"/>
        <w:rPr>
          <w:b/>
          <w:color w:val="000000" w:themeColor="text1"/>
          <w:sz w:val="24"/>
          <w:szCs w:val="24"/>
          <w:lang w:val="ru-RU"/>
        </w:rPr>
      </w:pPr>
    </w:p>
    <w:p w14:paraId="323B8892" w14:textId="77777777" w:rsidR="00EE7F02" w:rsidRPr="002D59CF" w:rsidRDefault="00EE7F02" w:rsidP="00EE7F02">
      <w:pPr>
        <w:rPr>
          <w:b/>
          <w:color w:val="000000" w:themeColor="text1"/>
          <w:sz w:val="24"/>
          <w:szCs w:val="24"/>
          <w:lang w:val="ru-RU"/>
        </w:rPr>
      </w:pPr>
      <w:r w:rsidRPr="002D59CF">
        <w:rPr>
          <w:b/>
          <w:color w:val="000000" w:themeColor="text1"/>
          <w:sz w:val="24"/>
          <w:szCs w:val="24"/>
          <w:lang w:val="ru-RU"/>
        </w:rPr>
        <w:br w:type="page"/>
      </w:r>
    </w:p>
    <w:p w14:paraId="30F32940" w14:textId="77777777" w:rsidR="00EE7F02" w:rsidRPr="002D59CF" w:rsidRDefault="00EE7F02" w:rsidP="00EE7F02">
      <w:pPr>
        <w:pStyle w:val="a5"/>
        <w:tabs>
          <w:tab w:val="left" w:pos="3975"/>
        </w:tabs>
        <w:ind w:left="0"/>
        <w:jc w:val="center"/>
        <w:rPr>
          <w:b/>
          <w:color w:val="000000" w:themeColor="text1"/>
          <w:sz w:val="24"/>
          <w:szCs w:val="24"/>
          <w:lang w:val="ru-RU"/>
        </w:rPr>
      </w:pPr>
      <w:r w:rsidRPr="002D59CF">
        <w:rPr>
          <w:b/>
          <w:color w:val="000000" w:themeColor="text1"/>
          <w:sz w:val="24"/>
          <w:szCs w:val="24"/>
          <w:lang w:val="ru-RU"/>
        </w:rPr>
        <w:t xml:space="preserve">ЛПЗ № 12. Построение изображения в тонкой линзе </w:t>
      </w:r>
      <w:r w:rsidRPr="002D59CF">
        <w:rPr>
          <w:b/>
          <w:bCs/>
          <w:color w:val="000000" w:themeColor="text1"/>
          <w:sz w:val="24"/>
          <w:szCs w:val="24"/>
          <w:lang w:val="ru-RU"/>
        </w:rPr>
        <w:t>(2 ч.)</w:t>
      </w:r>
    </w:p>
    <w:p w14:paraId="7B82386A" w14:textId="77777777" w:rsidR="00EE7F02" w:rsidRPr="002D59CF" w:rsidRDefault="00EE7F02" w:rsidP="00EE7F02">
      <w:pPr>
        <w:pStyle w:val="a5"/>
        <w:tabs>
          <w:tab w:val="left" w:pos="3975"/>
        </w:tabs>
        <w:ind w:left="0"/>
        <w:jc w:val="center"/>
        <w:rPr>
          <w:b/>
          <w:color w:val="000000" w:themeColor="text1"/>
          <w:sz w:val="24"/>
          <w:szCs w:val="24"/>
          <w:lang w:val="ru-RU"/>
        </w:rPr>
      </w:pPr>
    </w:p>
    <w:p w14:paraId="4DBB353D"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690316DE" wp14:editId="36913F8E">
            <wp:extent cx="6477000" cy="419100"/>
            <wp:effectExtent l="1905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73" cstate="print"/>
                    <a:srcRect/>
                    <a:stretch>
                      <a:fillRect/>
                    </a:stretch>
                  </pic:blipFill>
                  <pic:spPr bwMode="auto">
                    <a:xfrm>
                      <a:off x="0" y="0"/>
                      <a:ext cx="6477000" cy="419100"/>
                    </a:xfrm>
                    <a:prstGeom prst="rect">
                      <a:avLst/>
                    </a:prstGeom>
                    <a:noFill/>
                    <a:ln w="9525">
                      <a:noFill/>
                      <a:miter lim="800000"/>
                      <a:headEnd/>
                      <a:tailEnd/>
                    </a:ln>
                  </pic:spPr>
                </pic:pic>
              </a:graphicData>
            </a:graphic>
          </wp:inline>
        </w:drawing>
      </w:r>
    </w:p>
    <w:p w14:paraId="21F65362"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7D3FFC8E" wp14:editId="1AC8C8DA">
            <wp:extent cx="6477000" cy="408622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74" cstate="print"/>
                    <a:srcRect/>
                    <a:stretch>
                      <a:fillRect/>
                    </a:stretch>
                  </pic:blipFill>
                  <pic:spPr bwMode="auto">
                    <a:xfrm>
                      <a:off x="0" y="0"/>
                      <a:ext cx="6477000" cy="4086225"/>
                    </a:xfrm>
                    <a:prstGeom prst="rect">
                      <a:avLst/>
                    </a:prstGeom>
                    <a:noFill/>
                    <a:ln w="9525">
                      <a:noFill/>
                      <a:miter lim="800000"/>
                      <a:headEnd/>
                      <a:tailEnd/>
                    </a:ln>
                  </pic:spPr>
                </pic:pic>
              </a:graphicData>
            </a:graphic>
          </wp:inline>
        </w:drawing>
      </w:r>
    </w:p>
    <w:p w14:paraId="01E99180"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23CE1103" wp14:editId="336F744F">
            <wp:extent cx="6477000" cy="42100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75" cstate="print"/>
                    <a:srcRect/>
                    <a:stretch>
                      <a:fillRect/>
                    </a:stretch>
                  </pic:blipFill>
                  <pic:spPr bwMode="auto">
                    <a:xfrm>
                      <a:off x="0" y="0"/>
                      <a:ext cx="6477000" cy="4210050"/>
                    </a:xfrm>
                    <a:prstGeom prst="rect">
                      <a:avLst/>
                    </a:prstGeom>
                    <a:noFill/>
                    <a:ln w="9525">
                      <a:noFill/>
                      <a:miter lim="800000"/>
                      <a:headEnd/>
                      <a:tailEnd/>
                    </a:ln>
                  </pic:spPr>
                </pic:pic>
              </a:graphicData>
            </a:graphic>
          </wp:inline>
        </w:drawing>
      </w:r>
    </w:p>
    <w:p w14:paraId="787F8622" w14:textId="77777777" w:rsidR="00EE7F02" w:rsidRPr="002D59CF" w:rsidRDefault="00EE7F02" w:rsidP="00EE7F02">
      <w:pPr>
        <w:pStyle w:val="a5"/>
        <w:tabs>
          <w:tab w:val="left" w:pos="3975"/>
        </w:tabs>
        <w:ind w:left="0"/>
        <w:jc w:val="center"/>
        <w:rPr>
          <w:b/>
          <w:color w:val="000000" w:themeColor="text1"/>
          <w:sz w:val="24"/>
          <w:szCs w:val="24"/>
        </w:rPr>
      </w:pPr>
    </w:p>
    <w:p w14:paraId="4F49ADC1"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55CDDAD5" wp14:editId="5550F8F1">
            <wp:extent cx="6477000" cy="3590925"/>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6" cstate="print"/>
                    <a:srcRect/>
                    <a:stretch>
                      <a:fillRect/>
                    </a:stretch>
                  </pic:blipFill>
                  <pic:spPr bwMode="auto">
                    <a:xfrm>
                      <a:off x="0" y="0"/>
                      <a:ext cx="6477000" cy="3590925"/>
                    </a:xfrm>
                    <a:prstGeom prst="rect">
                      <a:avLst/>
                    </a:prstGeom>
                    <a:noFill/>
                    <a:ln w="9525">
                      <a:noFill/>
                      <a:miter lim="800000"/>
                      <a:headEnd/>
                      <a:tailEnd/>
                    </a:ln>
                  </pic:spPr>
                </pic:pic>
              </a:graphicData>
            </a:graphic>
          </wp:inline>
        </w:drawing>
      </w:r>
    </w:p>
    <w:p w14:paraId="589BA924" w14:textId="77777777" w:rsidR="00EE7F02" w:rsidRPr="002D59CF" w:rsidRDefault="00EE7F02" w:rsidP="00EE7F02">
      <w:pPr>
        <w:pStyle w:val="a5"/>
        <w:tabs>
          <w:tab w:val="left" w:pos="3975"/>
        </w:tabs>
        <w:ind w:left="0"/>
        <w:jc w:val="center"/>
        <w:rPr>
          <w:b/>
          <w:color w:val="000000" w:themeColor="text1"/>
          <w:sz w:val="24"/>
          <w:szCs w:val="24"/>
        </w:rPr>
      </w:pPr>
      <w:r w:rsidRPr="002D59CF">
        <w:rPr>
          <w:b/>
          <w:noProof/>
          <w:color w:val="000000" w:themeColor="text1"/>
          <w:sz w:val="24"/>
          <w:szCs w:val="24"/>
          <w:lang w:val="ru-RU" w:eastAsia="ru-RU"/>
        </w:rPr>
        <w:drawing>
          <wp:inline distT="0" distB="0" distL="0" distR="0" wp14:anchorId="1E6B0E0B" wp14:editId="0C068355">
            <wp:extent cx="6477000" cy="4829175"/>
            <wp:effectExtent l="1905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77" cstate="print"/>
                    <a:srcRect/>
                    <a:stretch>
                      <a:fillRect/>
                    </a:stretch>
                  </pic:blipFill>
                  <pic:spPr bwMode="auto">
                    <a:xfrm>
                      <a:off x="0" y="0"/>
                      <a:ext cx="6477000" cy="4829175"/>
                    </a:xfrm>
                    <a:prstGeom prst="rect">
                      <a:avLst/>
                    </a:prstGeom>
                    <a:noFill/>
                    <a:ln w="9525">
                      <a:noFill/>
                      <a:miter lim="800000"/>
                      <a:headEnd/>
                      <a:tailEnd/>
                    </a:ln>
                  </pic:spPr>
                </pic:pic>
              </a:graphicData>
            </a:graphic>
          </wp:inline>
        </w:drawing>
      </w:r>
    </w:p>
    <w:p w14:paraId="66B4B6B9" w14:textId="77777777" w:rsidR="00EE7F02" w:rsidRPr="002D59CF" w:rsidRDefault="00EE7F02" w:rsidP="00EE7F02">
      <w:pPr>
        <w:pStyle w:val="a5"/>
        <w:tabs>
          <w:tab w:val="left" w:pos="3975"/>
        </w:tabs>
        <w:ind w:left="0"/>
        <w:jc w:val="center"/>
        <w:rPr>
          <w:b/>
          <w:color w:val="000000" w:themeColor="text1"/>
          <w:sz w:val="24"/>
          <w:szCs w:val="24"/>
        </w:rPr>
      </w:pPr>
    </w:p>
    <w:p w14:paraId="3DD2BF95" w14:textId="77777777" w:rsidR="00EE7F02" w:rsidRPr="002D59CF" w:rsidRDefault="00EE7F02" w:rsidP="00EE7F02">
      <w:pPr>
        <w:spacing w:after="0" w:line="240" w:lineRule="auto"/>
        <w:ind w:firstLine="426"/>
        <w:jc w:val="both"/>
        <w:rPr>
          <w:color w:val="000000" w:themeColor="text1"/>
          <w:sz w:val="24"/>
          <w:szCs w:val="24"/>
        </w:rPr>
      </w:pPr>
    </w:p>
    <w:p w14:paraId="590C91F1" w14:textId="77777777" w:rsidR="00EE7F02" w:rsidRPr="002D59CF" w:rsidRDefault="00EE7F02" w:rsidP="00267EB0">
      <w:pPr>
        <w:jc w:val="both"/>
        <w:rPr>
          <w:color w:val="000000" w:themeColor="text1"/>
          <w:sz w:val="24"/>
          <w:szCs w:val="24"/>
          <w:lang w:val="ru-RU"/>
        </w:rPr>
      </w:pPr>
      <w:r w:rsidRPr="002D59CF">
        <w:rPr>
          <w:color w:val="000000" w:themeColor="text1"/>
          <w:sz w:val="24"/>
          <w:szCs w:val="24"/>
          <w:shd w:val="clear" w:color="auto" w:fill="FFFFFF"/>
          <w:lang w:val="ru-RU"/>
        </w:rPr>
        <w:t>Составьте отчет о проделанной работе в тетради. Отчет должен содержать: название работы; цель работы; задание и краткое описание его выполнения (ход работы) и вывод по итогам выполнения работы.</w:t>
      </w:r>
    </w:p>
    <w:p w14:paraId="5247AA15"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254D82C" w14:textId="77777777" w:rsidR="00EE7F02" w:rsidRPr="002D59CF" w:rsidRDefault="00EE7F02" w:rsidP="00EE7F02">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2BF5E315" w14:textId="77777777" w:rsidR="00EE7F02" w:rsidRPr="002D59CF" w:rsidRDefault="00EE7F02" w:rsidP="00EE7F02">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131560F7" w14:textId="77777777" w:rsidR="00EE7F02" w:rsidRPr="002D59CF" w:rsidRDefault="00EE7F02" w:rsidP="00EE7F02">
      <w:pPr>
        <w:spacing w:after="0"/>
        <w:rPr>
          <w:color w:val="000000" w:themeColor="text1"/>
          <w:sz w:val="24"/>
          <w:szCs w:val="24"/>
          <w:lang w:val="ru-RU"/>
        </w:rPr>
      </w:pPr>
    </w:p>
    <w:p w14:paraId="3635B062" w14:textId="77777777" w:rsidR="00EE7F02" w:rsidRPr="002D59CF" w:rsidRDefault="00EE7F02" w:rsidP="00EE7F02">
      <w:pPr>
        <w:spacing w:after="0"/>
        <w:rPr>
          <w:color w:val="000000" w:themeColor="text1"/>
          <w:sz w:val="24"/>
          <w:szCs w:val="24"/>
          <w:lang w:val="ru-RU"/>
        </w:rPr>
      </w:pPr>
    </w:p>
    <w:p w14:paraId="44BC7279" w14:textId="77777777" w:rsidR="00EE7F02" w:rsidRPr="002D59CF" w:rsidRDefault="00EE7F02" w:rsidP="00EE7F02">
      <w:pPr>
        <w:spacing w:after="0"/>
        <w:rPr>
          <w:color w:val="000000" w:themeColor="text1"/>
          <w:sz w:val="24"/>
          <w:szCs w:val="24"/>
          <w:lang w:val="ru-RU"/>
        </w:rPr>
      </w:pPr>
    </w:p>
    <w:p w14:paraId="0C8061C1" w14:textId="77777777" w:rsidR="00EE7F02" w:rsidRPr="002D59CF" w:rsidRDefault="00EE7F02" w:rsidP="00EE7F02">
      <w:pPr>
        <w:spacing w:after="0"/>
        <w:rPr>
          <w:color w:val="000000" w:themeColor="text1"/>
          <w:sz w:val="24"/>
          <w:szCs w:val="24"/>
          <w:lang w:val="ru-RU"/>
        </w:rPr>
      </w:pPr>
    </w:p>
    <w:p w14:paraId="3432DBC4" w14:textId="77777777" w:rsidR="00EE7F02" w:rsidRPr="002D59CF" w:rsidRDefault="00EE7F02" w:rsidP="00EE7F02">
      <w:pPr>
        <w:spacing w:after="0"/>
        <w:rPr>
          <w:color w:val="000000" w:themeColor="text1"/>
          <w:sz w:val="24"/>
          <w:szCs w:val="24"/>
          <w:lang w:val="ru-RU"/>
        </w:rPr>
      </w:pPr>
    </w:p>
    <w:p w14:paraId="1E25BFF4" w14:textId="77777777" w:rsidR="00EE7F02" w:rsidRPr="002D59CF" w:rsidRDefault="00EE7F02" w:rsidP="00EE7F02">
      <w:pPr>
        <w:spacing w:after="0"/>
        <w:rPr>
          <w:color w:val="000000" w:themeColor="text1"/>
          <w:sz w:val="24"/>
          <w:szCs w:val="24"/>
          <w:lang w:val="ru-RU"/>
        </w:rPr>
      </w:pPr>
    </w:p>
    <w:p w14:paraId="2941ADA3" w14:textId="77777777" w:rsidR="00EE7F02" w:rsidRPr="002D59CF" w:rsidRDefault="00EE7F02" w:rsidP="00EE7F02">
      <w:pPr>
        <w:spacing w:after="0"/>
        <w:rPr>
          <w:color w:val="000000" w:themeColor="text1"/>
          <w:sz w:val="24"/>
          <w:szCs w:val="24"/>
          <w:lang w:val="ru-RU"/>
        </w:rPr>
      </w:pPr>
    </w:p>
    <w:p w14:paraId="57AF1051" w14:textId="77777777" w:rsidR="00EE7F02" w:rsidRPr="002D59CF" w:rsidRDefault="00EE7F02" w:rsidP="00EE7F02">
      <w:pPr>
        <w:spacing w:after="0"/>
        <w:rPr>
          <w:color w:val="000000" w:themeColor="text1"/>
          <w:sz w:val="24"/>
          <w:szCs w:val="24"/>
          <w:lang w:val="ru-RU"/>
        </w:rPr>
      </w:pPr>
    </w:p>
    <w:p w14:paraId="7211E5EA" w14:textId="77777777" w:rsidR="00EE7F02" w:rsidRPr="002D59CF" w:rsidRDefault="00EE7F02" w:rsidP="00EE7F02">
      <w:pPr>
        <w:spacing w:after="0"/>
        <w:rPr>
          <w:color w:val="000000" w:themeColor="text1"/>
          <w:sz w:val="24"/>
          <w:szCs w:val="24"/>
          <w:lang w:val="ru-RU"/>
        </w:rPr>
      </w:pPr>
    </w:p>
    <w:p w14:paraId="33AE30D4" w14:textId="77777777" w:rsidR="00EE7F02" w:rsidRPr="002D59CF" w:rsidRDefault="00EE7F02" w:rsidP="00EE7F02">
      <w:pPr>
        <w:spacing w:after="0"/>
        <w:rPr>
          <w:color w:val="000000" w:themeColor="text1"/>
          <w:sz w:val="24"/>
          <w:szCs w:val="24"/>
          <w:lang w:val="ru-RU"/>
        </w:rPr>
      </w:pPr>
    </w:p>
    <w:p w14:paraId="3C94015E" w14:textId="77777777" w:rsidR="00EE7F02" w:rsidRPr="002D59CF" w:rsidRDefault="00EE7F02" w:rsidP="00EE7F02">
      <w:pPr>
        <w:spacing w:after="0"/>
        <w:rPr>
          <w:color w:val="000000" w:themeColor="text1"/>
          <w:sz w:val="24"/>
          <w:szCs w:val="24"/>
          <w:lang w:val="ru-RU"/>
        </w:rPr>
      </w:pPr>
    </w:p>
    <w:p w14:paraId="15055083" w14:textId="77777777" w:rsidR="00EE7F02" w:rsidRPr="002D59CF" w:rsidRDefault="00EE7F02" w:rsidP="00EE7F02">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входного контроля </w:t>
      </w:r>
    </w:p>
    <w:p w14:paraId="07EE7182"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u w:val="single"/>
          <w:lang w:val="ru-RU"/>
        </w:rPr>
      </w:pPr>
      <w:r w:rsidRPr="002D59CF">
        <w:rPr>
          <w:color w:val="000000" w:themeColor="text1"/>
          <w:sz w:val="28"/>
          <w:szCs w:val="28"/>
          <w:lang w:val="ru-RU"/>
        </w:rPr>
        <w:t>для обучающихся 1 курса, поступивших на базе основного общего образования</w:t>
      </w:r>
    </w:p>
    <w:p w14:paraId="61853961"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4EF71E12"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79497E97"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138A4FD5"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3C25644A" w14:textId="77777777" w:rsidR="00EE7F02" w:rsidRPr="002D59CF" w:rsidRDefault="00EE7F02" w:rsidP="00EE7F02">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0185306C"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6D9F41EC" w14:textId="77777777" w:rsidR="00EE7F02" w:rsidRPr="002D59CF" w:rsidRDefault="00EE7F02"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11B0FEC3" w14:textId="77777777" w:rsidR="00EE7F02" w:rsidRPr="0032135D" w:rsidRDefault="0032135D" w:rsidP="00EE7F02">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32135D">
        <w:rPr>
          <w:rFonts w:eastAsia="Times New Roman"/>
          <w:sz w:val="32"/>
          <w:szCs w:val="32"/>
          <w:lang w:val="ru-RU"/>
        </w:rPr>
        <w:t>25.02.08 «Эксплуатация беспилотных авиационных систем»</w:t>
      </w:r>
    </w:p>
    <w:p w14:paraId="4E2A3FCD" w14:textId="77777777" w:rsidR="00EE7F02" w:rsidRPr="002D59CF" w:rsidRDefault="00EE7F02" w:rsidP="00EE7F02">
      <w:pPr>
        <w:spacing w:after="0"/>
        <w:rPr>
          <w:color w:val="000000" w:themeColor="text1"/>
          <w:sz w:val="28"/>
          <w:szCs w:val="28"/>
          <w:lang w:val="ru-RU"/>
        </w:rPr>
      </w:pPr>
    </w:p>
    <w:p w14:paraId="45DE87D2" w14:textId="77777777" w:rsidR="00EE7F02" w:rsidRPr="002D59CF" w:rsidRDefault="00EE7F02" w:rsidP="00EE7F02">
      <w:pPr>
        <w:spacing w:after="0"/>
        <w:rPr>
          <w:color w:val="000000" w:themeColor="text1"/>
          <w:sz w:val="24"/>
          <w:szCs w:val="24"/>
          <w:lang w:val="ru-RU"/>
        </w:rPr>
      </w:pPr>
    </w:p>
    <w:p w14:paraId="050D4FCB" w14:textId="77777777" w:rsidR="00EE7F02" w:rsidRPr="002D59CF" w:rsidRDefault="00EE7F02" w:rsidP="00EE7F02">
      <w:pPr>
        <w:spacing w:after="0"/>
        <w:rPr>
          <w:color w:val="000000" w:themeColor="text1"/>
          <w:sz w:val="24"/>
          <w:szCs w:val="24"/>
          <w:lang w:val="ru-RU"/>
        </w:rPr>
      </w:pPr>
    </w:p>
    <w:p w14:paraId="6ABAE3AE" w14:textId="77777777" w:rsidR="00EE7F02" w:rsidRPr="002D59CF" w:rsidRDefault="00EE7F02" w:rsidP="00EE7F02">
      <w:pPr>
        <w:spacing w:after="0"/>
        <w:rPr>
          <w:color w:val="000000" w:themeColor="text1"/>
          <w:sz w:val="24"/>
          <w:szCs w:val="24"/>
          <w:lang w:val="ru-RU"/>
        </w:rPr>
      </w:pPr>
    </w:p>
    <w:p w14:paraId="1EBD6840" w14:textId="77777777" w:rsidR="00EE7F02" w:rsidRPr="002D59CF" w:rsidRDefault="00EE7F02" w:rsidP="00EE7F02">
      <w:pPr>
        <w:spacing w:after="0"/>
        <w:rPr>
          <w:color w:val="000000" w:themeColor="text1"/>
          <w:sz w:val="24"/>
          <w:szCs w:val="24"/>
          <w:lang w:val="ru-RU"/>
        </w:rPr>
      </w:pPr>
    </w:p>
    <w:p w14:paraId="63551127" w14:textId="77777777" w:rsidR="00EE7F02" w:rsidRPr="002D59CF" w:rsidRDefault="00EE7F02" w:rsidP="00EE7F02">
      <w:pPr>
        <w:spacing w:after="0"/>
        <w:rPr>
          <w:color w:val="000000" w:themeColor="text1"/>
          <w:sz w:val="24"/>
          <w:szCs w:val="24"/>
          <w:lang w:val="ru-RU"/>
        </w:rPr>
      </w:pPr>
    </w:p>
    <w:p w14:paraId="517FDDF5" w14:textId="77777777" w:rsidR="00EE7F02" w:rsidRPr="002D59CF" w:rsidRDefault="00EE7F02" w:rsidP="00EE7F02">
      <w:pPr>
        <w:spacing w:after="0"/>
        <w:rPr>
          <w:color w:val="000000" w:themeColor="text1"/>
          <w:sz w:val="24"/>
          <w:szCs w:val="24"/>
          <w:lang w:val="ru-RU"/>
        </w:rPr>
      </w:pPr>
    </w:p>
    <w:p w14:paraId="3172E336" w14:textId="77777777" w:rsidR="00EE7F02" w:rsidRPr="002D59CF" w:rsidRDefault="00EE7F02" w:rsidP="00EE7F02">
      <w:pPr>
        <w:spacing w:after="0"/>
        <w:rPr>
          <w:color w:val="000000" w:themeColor="text1"/>
          <w:sz w:val="24"/>
          <w:szCs w:val="24"/>
          <w:lang w:val="ru-RU"/>
        </w:rPr>
      </w:pPr>
    </w:p>
    <w:p w14:paraId="1F8354FA" w14:textId="77777777" w:rsidR="00EE7F02" w:rsidRPr="002D59CF" w:rsidRDefault="00EE7F02" w:rsidP="00EE7F02">
      <w:pPr>
        <w:spacing w:after="0"/>
        <w:rPr>
          <w:color w:val="000000" w:themeColor="text1"/>
          <w:sz w:val="24"/>
          <w:szCs w:val="24"/>
          <w:lang w:val="ru-RU"/>
        </w:rPr>
      </w:pPr>
    </w:p>
    <w:p w14:paraId="0C5FC3CE" w14:textId="77777777" w:rsidR="00EE7F02" w:rsidRPr="002D59CF" w:rsidRDefault="00EE7F02" w:rsidP="00EE7F02">
      <w:pPr>
        <w:spacing w:after="0"/>
        <w:rPr>
          <w:color w:val="000000" w:themeColor="text1"/>
          <w:sz w:val="24"/>
          <w:szCs w:val="24"/>
          <w:lang w:val="ru-RU"/>
        </w:rPr>
      </w:pPr>
    </w:p>
    <w:p w14:paraId="50E7662A" w14:textId="77777777" w:rsidR="00EE7F02" w:rsidRPr="002D59CF" w:rsidRDefault="00EE7F02" w:rsidP="00EE7F02">
      <w:pPr>
        <w:spacing w:after="0"/>
        <w:rPr>
          <w:color w:val="000000" w:themeColor="text1"/>
          <w:sz w:val="24"/>
          <w:szCs w:val="24"/>
          <w:lang w:val="ru-RU"/>
        </w:rPr>
      </w:pPr>
    </w:p>
    <w:p w14:paraId="5847392A" w14:textId="77777777" w:rsidR="00EE7F02" w:rsidRPr="002D59CF" w:rsidRDefault="00EE7F02" w:rsidP="00EE7F02">
      <w:pPr>
        <w:spacing w:after="0"/>
        <w:rPr>
          <w:color w:val="000000" w:themeColor="text1"/>
          <w:sz w:val="24"/>
          <w:szCs w:val="24"/>
          <w:lang w:val="ru-RU"/>
        </w:rPr>
      </w:pPr>
    </w:p>
    <w:p w14:paraId="3F68ED47" w14:textId="77777777" w:rsidR="00EE7F02" w:rsidRPr="002D59CF" w:rsidRDefault="00EE7F02" w:rsidP="00EE7F02">
      <w:pPr>
        <w:spacing w:after="0"/>
        <w:rPr>
          <w:color w:val="000000" w:themeColor="text1"/>
          <w:sz w:val="24"/>
          <w:szCs w:val="24"/>
          <w:lang w:val="ru-RU"/>
        </w:rPr>
      </w:pPr>
    </w:p>
    <w:p w14:paraId="3763A1A6" w14:textId="77777777" w:rsidR="00EE7F02" w:rsidRPr="002D59CF" w:rsidRDefault="00EE7F02" w:rsidP="00EE7F02">
      <w:pPr>
        <w:spacing w:after="0"/>
        <w:rPr>
          <w:color w:val="000000" w:themeColor="text1"/>
          <w:sz w:val="24"/>
          <w:szCs w:val="24"/>
          <w:lang w:val="ru-RU"/>
        </w:rPr>
      </w:pPr>
    </w:p>
    <w:p w14:paraId="043D2384" w14:textId="77777777" w:rsidR="00EE7F02" w:rsidRPr="002D59CF" w:rsidRDefault="00EE7F02" w:rsidP="00EE7F02">
      <w:pPr>
        <w:spacing w:after="0"/>
        <w:rPr>
          <w:color w:val="000000" w:themeColor="text1"/>
          <w:sz w:val="24"/>
          <w:szCs w:val="24"/>
          <w:lang w:val="ru-RU"/>
        </w:rPr>
      </w:pPr>
    </w:p>
    <w:p w14:paraId="388839FF"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D25CA92"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DD92234"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E01CC3A" w14:textId="77777777" w:rsidR="00EE7F02" w:rsidRPr="002D59CF" w:rsidRDefault="00EE7F02" w:rsidP="0032135D">
      <w:pPr>
        <w:widowControl w:val="0"/>
        <w:suppressAutoHyphens/>
        <w:autoSpaceDE w:val="0"/>
        <w:autoSpaceDN w:val="0"/>
        <w:spacing w:after="0" w:line="240" w:lineRule="auto"/>
        <w:rPr>
          <w:rFonts w:eastAsia="Times New Roman"/>
          <w:b/>
          <w:bCs/>
          <w:color w:val="000000" w:themeColor="text1"/>
          <w:sz w:val="24"/>
          <w:szCs w:val="24"/>
          <w:lang w:val="ru-RU"/>
        </w:rPr>
      </w:pPr>
    </w:p>
    <w:p w14:paraId="0604B4C6"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D97D263" w14:textId="77777777" w:rsidR="00EE7F02" w:rsidRPr="002D59CF" w:rsidRDefault="00EE7F02" w:rsidP="00EE7F02">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446F2497"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Пояснительная записка </w:t>
      </w:r>
    </w:p>
    <w:p w14:paraId="76DB7BCF" w14:textId="77777777" w:rsidR="00EE7F02" w:rsidRPr="002D59CF" w:rsidRDefault="00EE7F02" w:rsidP="00EE7F02">
      <w:pPr>
        <w:jc w:val="center"/>
        <w:rPr>
          <w:b/>
          <w:bCs/>
          <w:color w:val="000000" w:themeColor="text1"/>
          <w:sz w:val="24"/>
          <w:szCs w:val="24"/>
          <w:lang w:val="ru-RU"/>
        </w:rPr>
      </w:pPr>
      <w:r w:rsidRPr="002D59CF">
        <w:rPr>
          <w:b/>
          <w:bCs/>
          <w:color w:val="000000" w:themeColor="text1"/>
          <w:sz w:val="24"/>
          <w:szCs w:val="24"/>
          <w:lang w:val="ru-RU"/>
        </w:rPr>
        <w:t xml:space="preserve"> </w:t>
      </w:r>
    </w:p>
    <w:p w14:paraId="5D29B4ED"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Данная работа имеет целью выявить остаточные знания за курс неполной средней школы по физике для дальнейшего устранения пробелов знаний обучающихся как во время аудиторных занятий, так и на консультациях. </w:t>
      </w:r>
    </w:p>
    <w:p w14:paraId="240EC456"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Входной контроль включает в себя основные понятия и законы</w:t>
      </w:r>
      <w:r w:rsidR="00267EB0">
        <w:rPr>
          <w:color w:val="000000" w:themeColor="text1"/>
          <w:sz w:val="24"/>
          <w:szCs w:val="24"/>
          <w:lang w:val="ru-RU"/>
        </w:rPr>
        <w:t xml:space="preserve"> </w:t>
      </w:r>
      <w:r w:rsidRPr="002D59CF">
        <w:rPr>
          <w:color w:val="000000" w:themeColor="text1"/>
          <w:sz w:val="24"/>
          <w:szCs w:val="24"/>
          <w:lang w:val="ru-RU"/>
        </w:rPr>
        <w:t>из разных разделов физики. Результаты позволят скорректировать работу преподавателя, каким-то вопросам уделяя особое внимание, а какими-то вопросами заняться более углубленно.</w:t>
      </w:r>
    </w:p>
    <w:p w14:paraId="658EE1B8"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Задания состоят из 4 вариантов, в каждом из которых 15 вопросов разного уровня сложности.</w:t>
      </w:r>
      <w:r w:rsidRPr="002D59CF">
        <w:rPr>
          <w:rFonts w:ascii="Arial" w:hAnsi="Arial" w:cs="Arial"/>
          <w:color w:val="000000" w:themeColor="text1"/>
          <w:sz w:val="24"/>
          <w:szCs w:val="24"/>
          <w:lang w:val="ru-RU"/>
        </w:rPr>
        <w:t xml:space="preserve"> </w:t>
      </w:r>
      <w:r w:rsidRPr="002D59CF">
        <w:rPr>
          <w:color w:val="000000" w:themeColor="text1"/>
          <w:sz w:val="24"/>
          <w:szCs w:val="24"/>
          <w:lang w:val="ru-RU"/>
        </w:rPr>
        <w:t>Все варианты составлены в виде тестов, так как т</w:t>
      </w:r>
      <w:r w:rsidRPr="002D59CF">
        <w:rPr>
          <w:rStyle w:val="apple-style-span"/>
          <w:color w:val="000000" w:themeColor="text1"/>
          <w:sz w:val="24"/>
          <w:szCs w:val="24"/>
          <w:lang w:val="ru-RU"/>
        </w:rPr>
        <w:t>естирование является одной из форм массового контроля знаний и итоговой аттестации.</w:t>
      </w:r>
    </w:p>
    <w:p w14:paraId="35763ED0"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 xml:space="preserve">  Вопросы включают в себя знания основных определений, обозначений, единиц измерений и основных формул,</w:t>
      </w:r>
      <w:r w:rsidR="00A60FFE" w:rsidRPr="002D59CF">
        <w:rPr>
          <w:color w:val="000000" w:themeColor="text1"/>
          <w:sz w:val="24"/>
          <w:szCs w:val="24"/>
          <w:lang w:val="ru-RU"/>
        </w:rPr>
        <w:t xml:space="preserve"> </w:t>
      </w:r>
      <w:r w:rsidRPr="002D59CF">
        <w:rPr>
          <w:color w:val="000000" w:themeColor="text1"/>
          <w:sz w:val="24"/>
          <w:szCs w:val="24"/>
          <w:lang w:val="ru-RU"/>
        </w:rPr>
        <w:t>рассчитаны на проверку умений: перевода единиц измерений в систему СИ; читать графики и схемы, анализировать и производить простейшие вычисления, а также умения производить расчеты по основным формулам.</w:t>
      </w:r>
    </w:p>
    <w:p w14:paraId="14548BC7"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Время выполнения – 45 минут.</w:t>
      </w:r>
    </w:p>
    <w:p w14:paraId="0A831F72" w14:textId="77777777" w:rsidR="00EE7F02" w:rsidRPr="002D59CF" w:rsidRDefault="00EE7F02" w:rsidP="00D91313">
      <w:pPr>
        <w:spacing w:after="0"/>
        <w:ind w:firstLine="567"/>
        <w:jc w:val="both"/>
        <w:rPr>
          <w:color w:val="000000" w:themeColor="text1"/>
          <w:sz w:val="28"/>
          <w:szCs w:val="28"/>
          <w:lang w:val="ru-RU"/>
        </w:rPr>
      </w:pPr>
    </w:p>
    <w:p w14:paraId="635A1D32" w14:textId="77777777" w:rsidR="00EE7F02" w:rsidRPr="002D59CF" w:rsidRDefault="00EE7F02" w:rsidP="00D91313">
      <w:pPr>
        <w:spacing w:after="0"/>
        <w:ind w:firstLine="567"/>
        <w:jc w:val="both"/>
        <w:rPr>
          <w:color w:val="000000" w:themeColor="text1"/>
          <w:sz w:val="28"/>
          <w:szCs w:val="28"/>
          <w:lang w:val="ru-RU"/>
        </w:rPr>
      </w:pPr>
    </w:p>
    <w:p w14:paraId="131EFDA1" w14:textId="77777777" w:rsidR="00EE7F02" w:rsidRPr="002D59CF" w:rsidRDefault="00D91313" w:rsidP="00D91313">
      <w:pPr>
        <w:spacing w:after="0"/>
        <w:ind w:firstLine="567"/>
        <w:jc w:val="center"/>
        <w:rPr>
          <w:b/>
          <w:bCs/>
          <w:color w:val="000000" w:themeColor="text1"/>
          <w:sz w:val="24"/>
          <w:szCs w:val="24"/>
          <w:u w:val="single"/>
          <w:lang w:val="ru-RU"/>
        </w:rPr>
      </w:pPr>
      <w:r w:rsidRPr="002D59CF">
        <w:rPr>
          <w:b/>
          <w:bCs/>
          <w:color w:val="000000" w:themeColor="text1"/>
          <w:sz w:val="24"/>
          <w:szCs w:val="24"/>
          <w:u w:val="single"/>
          <w:lang w:val="ru-RU"/>
        </w:rPr>
        <w:t>Критерии</w:t>
      </w:r>
      <w:r w:rsidR="00EE7F02" w:rsidRPr="002D59CF">
        <w:rPr>
          <w:b/>
          <w:bCs/>
          <w:color w:val="000000" w:themeColor="text1"/>
          <w:sz w:val="24"/>
          <w:szCs w:val="24"/>
          <w:u w:val="single"/>
          <w:lang w:val="ru-RU"/>
        </w:rPr>
        <w:t xml:space="preserve"> оценки</w:t>
      </w:r>
    </w:p>
    <w:p w14:paraId="26F4C3A2" w14:textId="77777777" w:rsidR="00D91313" w:rsidRPr="002D59CF" w:rsidRDefault="00D91313" w:rsidP="00D91313">
      <w:pPr>
        <w:spacing w:after="0"/>
        <w:ind w:firstLine="567"/>
        <w:jc w:val="center"/>
        <w:rPr>
          <w:b/>
          <w:bCs/>
          <w:color w:val="000000" w:themeColor="text1"/>
          <w:sz w:val="24"/>
          <w:szCs w:val="24"/>
          <w:u w:val="single"/>
          <w:lang w:val="ru-RU"/>
        </w:rPr>
      </w:pPr>
    </w:p>
    <w:p w14:paraId="1701F5E5"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«3»</w:t>
      </w:r>
      <w:r w:rsidR="00A60FFE" w:rsidRPr="002D59CF">
        <w:rPr>
          <w:color w:val="000000" w:themeColor="text1"/>
          <w:sz w:val="24"/>
          <w:szCs w:val="24"/>
          <w:lang w:val="ru-RU"/>
        </w:rPr>
        <w:t xml:space="preserve"> </w:t>
      </w:r>
      <w:r w:rsidRPr="002D59CF">
        <w:rPr>
          <w:color w:val="000000" w:themeColor="text1"/>
          <w:sz w:val="24"/>
          <w:szCs w:val="24"/>
          <w:lang w:val="ru-RU"/>
        </w:rPr>
        <w:t>(удовлетворительно) –   с 9 по 11 вопрос;</w:t>
      </w:r>
    </w:p>
    <w:p w14:paraId="41431614"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«4»</w:t>
      </w:r>
      <w:r w:rsidR="00A60FFE" w:rsidRPr="002D59CF">
        <w:rPr>
          <w:color w:val="000000" w:themeColor="text1"/>
          <w:sz w:val="24"/>
          <w:szCs w:val="24"/>
          <w:lang w:val="ru-RU"/>
        </w:rPr>
        <w:t xml:space="preserve"> </w:t>
      </w:r>
      <w:r w:rsidRPr="002D59CF">
        <w:rPr>
          <w:color w:val="000000" w:themeColor="text1"/>
          <w:sz w:val="24"/>
          <w:szCs w:val="24"/>
          <w:lang w:val="ru-RU"/>
        </w:rPr>
        <w:t>(хорошо) –  12 – 13  вопросов;</w:t>
      </w:r>
    </w:p>
    <w:p w14:paraId="45B2C678" w14:textId="77777777" w:rsidR="00EE7F02" w:rsidRPr="002D59CF" w:rsidRDefault="00EE7F02" w:rsidP="00D91313">
      <w:pPr>
        <w:spacing w:after="0"/>
        <w:ind w:firstLine="567"/>
        <w:jc w:val="both"/>
        <w:rPr>
          <w:color w:val="000000" w:themeColor="text1"/>
          <w:sz w:val="24"/>
          <w:szCs w:val="24"/>
          <w:lang w:val="ru-RU"/>
        </w:rPr>
      </w:pPr>
      <w:r w:rsidRPr="002D59CF">
        <w:rPr>
          <w:color w:val="000000" w:themeColor="text1"/>
          <w:sz w:val="24"/>
          <w:szCs w:val="24"/>
          <w:lang w:val="ru-RU"/>
        </w:rPr>
        <w:t>Оценка «5»</w:t>
      </w:r>
      <w:r w:rsidR="00A60FFE" w:rsidRPr="002D59CF">
        <w:rPr>
          <w:color w:val="000000" w:themeColor="text1"/>
          <w:sz w:val="24"/>
          <w:szCs w:val="24"/>
          <w:lang w:val="ru-RU"/>
        </w:rPr>
        <w:t xml:space="preserve"> </w:t>
      </w:r>
      <w:r w:rsidRPr="002D59CF">
        <w:rPr>
          <w:color w:val="000000" w:themeColor="text1"/>
          <w:sz w:val="24"/>
          <w:szCs w:val="24"/>
          <w:lang w:val="ru-RU"/>
        </w:rPr>
        <w:t>(отлично) –    14 - 15 вопросов.</w:t>
      </w:r>
    </w:p>
    <w:p w14:paraId="7674D530" w14:textId="77777777" w:rsidR="00EE7F02" w:rsidRPr="002D59CF" w:rsidRDefault="00EE7F02" w:rsidP="00D91313">
      <w:pPr>
        <w:spacing w:after="0"/>
        <w:ind w:firstLine="567"/>
        <w:jc w:val="both"/>
        <w:rPr>
          <w:color w:val="000000" w:themeColor="text1"/>
          <w:sz w:val="24"/>
          <w:szCs w:val="24"/>
          <w:lang w:val="ru-RU"/>
        </w:rPr>
      </w:pPr>
    </w:p>
    <w:p w14:paraId="7B238C58" w14:textId="77777777" w:rsidR="00EE7F02" w:rsidRPr="002D59CF" w:rsidRDefault="00EE7F02" w:rsidP="00D91313">
      <w:pPr>
        <w:spacing w:after="0"/>
        <w:jc w:val="center"/>
        <w:rPr>
          <w:b/>
          <w:bCs/>
          <w:i/>
          <w:iCs/>
          <w:color w:val="000000" w:themeColor="text1"/>
          <w:sz w:val="32"/>
          <w:szCs w:val="32"/>
          <w:u w:val="single"/>
          <w:lang w:val="ru-RU"/>
        </w:rPr>
      </w:pPr>
    </w:p>
    <w:p w14:paraId="1DCBFA31" w14:textId="77777777" w:rsidR="00EE7F02" w:rsidRPr="002D59CF" w:rsidRDefault="00EE7F02" w:rsidP="00D91313">
      <w:pPr>
        <w:spacing w:after="0"/>
        <w:jc w:val="center"/>
        <w:rPr>
          <w:b/>
          <w:bCs/>
          <w:i/>
          <w:iCs/>
          <w:color w:val="000000" w:themeColor="text1"/>
          <w:sz w:val="32"/>
          <w:szCs w:val="32"/>
          <w:u w:val="single"/>
          <w:lang w:val="ru-RU"/>
        </w:rPr>
      </w:pPr>
    </w:p>
    <w:p w14:paraId="3549E4C5" w14:textId="77777777" w:rsidR="00EE7F02" w:rsidRPr="002D59CF" w:rsidRDefault="00EE7F02" w:rsidP="00D91313">
      <w:pPr>
        <w:spacing w:after="0"/>
        <w:jc w:val="center"/>
        <w:rPr>
          <w:b/>
          <w:bCs/>
          <w:i/>
          <w:iCs/>
          <w:color w:val="000000" w:themeColor="text1"/>
          <w:sz w:val="32"/>
          <w:szCs w:val="32"/>
          <w:u w:val="single"/>
          <w:lang w:val="ru-RU"/>
        </w:rPr>
      </w:pPr>
    </w:p>
    <w:p w14:paraId="6EDA3188" w14:textId="77777777" w:rsidR="00A60FFE" w:rsidRPr="002D59CF" w:rsidRDefault="00A60FFE" w:rsidP="00D91313">
      <w:pPr>
        <w:spacing w:after="0"/>
        <w:rPr>
          <w:b/>
          <w:bCs/>
          <w:i/>
          <w:iCs/>
          <w:color w:val="000000" w:themeColor="text1"/>
          <w:sz w:val="32"/>
          <w:szCs w:val="32"/>
          <w:u w:val="single"/>
          <w:lang w:val="ru-RU"/>
        </w:rPr>
      </w:pPr>
      <w:r w:rsidRPr="002D59CF">
        <w:rPr>
          <w:b/>
          <w:bCs/>
          <w:i/>
          <w:iCs/>
          <w:color w:val="000000" w:themeColor="text1"/>
          <w:sz w:val="32"/>
          <w:szCs w:val="32"/>
          <w:u w:val="single"/>
          <w:lang w:val="ru-RU"/>
        </w:rPr>
        <w:br w:type="page"/>
      </w:r>
    </w:p>
    <w:p w14:paraId="43AB11B0" w14:textId="77777777" w:rsidR="00EE7F02" w:rsidRPr="002D59CF" w:rsidRDefault="00EE7F02" w:rsidP="00D91313">
      <w:pPr>
        <w:spacing w:after="0"/>
        <w:jc w:val="center"/>
        <w:rPr>
          <w:i/>
          <w:iCs/>
          <w:color w:val="000000" w:themeColor="text1"/>
          <w:sz w:val="24"/>
          <w:szCs w:val="24"/>
          <w:u w:val="single"/>
          <w:lang w:val="ru-RU"/>
        </w:rPr>
      </w:pPr>
      <w:r w:rsidRPr="002D59CF">
        <w:rPr>
          <w:i/>
          <w:iCs/>
          <w:color w:val="000000" w:themeColor="text1"/>
          <w:sz w:val="24"/>
          <w:szCs w:val="24"/>
          <w:u w:val="single"/>
          <w:lang w:val="ru-RU"/>
        </w:rPr>
        <w:t>Вариант1.</w:t>
      </w:r>
    </w:p>
    <w:p w14:paraId="14D25A57" w14:textId="77777777" w:rsidR="00EE7F02" w:rsidRPr="002D59CF" w:rsidRDefault="00EE7F02" w:rsidP="00D91313">
      <w:pPr>
        <w:spacing w:after="0"/>
        <w:jc w:val="center"/>
        <w:rPr>
          <w:color w:val="000000" w:themeColor="text1"/>
          <w:sz w:val="24"/>
          <w:szCs w:val="24"/>
          <w:u w:val="single"/>
          <w:lang w:val="ru-RU"/>
        </w:rPr>
      </w:pPr>
    </w:p>
    <w:p w14:paraId="64E0876E"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1. Изменение пространственного положения тела относительно других тел – </w:t>
      </w:r>
    </w:p>
    <w:p w14:paraId="14B88046"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перемещение.                           Б. система отсчета.      </w:t>
      </w:r>
    </w:p>
    <w:p w14:paraId="051DB3D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механическое движение.       Г. скорость тела.</w:t>
      </w:r>
    </w:p>
    <w:p w14:paraId="5F88A0E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2.Единица измерения скорости в Международной системе  …</w:t>
      </w:r>
    </w:p>
    <w:p w14:paraId="1791DCC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51CF280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секунд содержится в 3 минутах?</w:t>
      </w:r>
    </w:p>
    <w:p w14:paraId="133FE37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3с             Б.  30с               В.  18с                  Г. 180с</w:t>
      </w:r>
    </w:p>
    <w:p w14:paraId="15074D2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скорости.</w:t>
      </w:r>
    </w:p>
    <w:p w14:paraId="542714ED"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7A5AA06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5. По графику  определите виды движения и путь на участке равномерного прямолинейного движения. </w:t>
      </w:r>
    </w:p>
    <w:p w14:paraId="01C9C873"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70E9045B" wp14:editId="365904E8">
            <wp:extent cx="3345180" cy="1949483"/>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3349575" cy="1952044"/>
                    </a:xfrm>
                    <a:prstGeom prst="rect">
                      <a:avLst/>
                    </a:prstGeom>
                    <a:noFill/>
                    <a:ln>
                      <a:noFill/>
                    </a:ln>
                  </pic:spPr>
                </pic:pic>
              </a:graphicData>
            </a:graphic>
          </wp:inline>
        </w:drawing>
      </w:r>
    </w:p>
    <w:p w14:paraId="351B9CA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4м                  Б. 16м.              В. 8м.                  Г.12м.</w:t>
      </w:r>
    </w:p>
    <w:p w14:paraId="7F5560F9" w14:textId="77777777" w:rsidR="00EE7F02" w:rsidRPr="002D59CF" w:rsidRDefault="00EE7F02" w:rsidP="00D91313">
      <w:pPr>
        <w:spacing w:after="0"/>
        <w:jc w:val="both"/>
        <w:rPr>
          <w:color w:val="000000" w:themeColor="text1"/>
          <w:sz w:val="24"/>
          <w:szCs w:val="24"/>
          <w:lang w:val="ru-RU"/>
        </w:rPr>
      </w:pPr>
    </w:p>
    <w:p w14:paraId="09762B0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6  </w:t>
      </w:r>
      <w:r w:rsidRPr="002D59CF">
        <w:rPr>
          <w:i/>
          <w:iCs/>
          <w:color w:val="000000" w:themeColor="text1"/>
          <w:sz w:val="24"/>
          <w:szCs w:val="24"/>
          <w:lang w:val="ru-RU"/>
        </w:rPr>
        <w:t>м/с</w:t>
      </w:r>
      <w:r w:rsidRPr="002D59CF">
        <w:rPr>
          <w:color w:val="000000" w:themeColor="text1"/>
          <w:sz w:val="24"/>
          <w:szCs w:val="24"/>
          <w:lang w:val="ru-RU"/>
        </w:rPr>
        <w:t xml:space="preserve"> до 15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w:t>
      </w:r>
    </w:p>
    <w:p w14:paraId="155DFEC5" w14:textId="77777777" w:rsidR="00EE7F02" w:rsidRPr="002D59CF" w:rsidRDefault="00EE7F02" w:rsidP="00D91313">
      <w:pPr>
        <w:spacing w:after="0"/>
        <w:ind w:left="454" w:hanging="454"/>
        <w:jc w:val="both"/>
        <w:rPr>
          <w:i/>
          <w:iCs/>
          <w:color w:val="000000" w:themeColor="text1"/>
          <w:sz w:val="24"/>
          <w:szCs w:val="24"/>
          <w:lang w:val="ru-RU"/>
        </w:rPr>
      </w:pPr>
      <w:r w:rsidRPr="002D59CF">
        <w:rPr>
          <w:color w:val="000000" w:themeColor="text1"/>
          <w:sz w:val="24"/>
          <w:szCs w:val="24"/>
          <w:lang w:val="ru-RU"/>
        </w:rPr>
        <w:t xml:space="preserve">             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520380C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7.  Тело  массой  3 кг  в  инерциальной системе приобретает ускорение 10 м/с</w:t>
      </w:r>
      <w:r w:rsidRPr="002D59CF">
        <w:rPr>
          <w:color w:val="000000" w:themeColor="text1"/>
          <w:sz w:val="24"/>
          <w:szCs w:val="24"/>
          <w:vertAlign w:val="superscript"/>
          <w:lang w:val="ru-RU"/>
        </w:rPr>
        <w:t>2</w:t>
      </w:r>
      <w:r w:rsidRPr="002D59CF">
        <w:rPr>
          <w:color w:val="000000" w:themeColor="text1"/>
          <w:sz w:val="24"/>
          <w:szCs w:val="24"/>
          <w:lang w:val="ru-RU"/>
        </w:rPr>
        <w:t xml:space="preserve"> под действием силы …</w:t>
      </w:r>
    </w:p>
    <w:p w14:paraId="6B6FB7B1"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0,03 Н.          Б. 10,3 Н.          В. 3 Н.               Г. 30 Н.</w:t>
      </w:r>
    </w:p>
    <w:p w14:paraId="37E6EEF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100 г и  400 г находятся на расстоянии 20 м друг от друга. Какова сила взаимодействия между телами.</w:t>
      </w:r>
    </w:p>
    <w:p w14:paraId="316B837B"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p>
    <w:p w14:paraId="049FCD2B" w14:textId="77777777" w:rsidR="00EE7F02" w:rsidRPr="002D59CF" w:rsidRDefault="00EE7F02" w:rsidP="00D91313">
      <w:pPr>
        <w:pStyle w:val="afb"/>
        <w:spacing w:line="276" w:lineRule="auto"/>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0,1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Б. 0,4*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       В.6,67*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 xml:space="preserve"> Н.      Г. 13 * 10</w:t>
      </w:r>
      <w:r w:rsidRPr="002D59CF">
        <w:rPr>
          <w:rFonts w:ascii="Times New Roman" w:hAnsi="Times New Roman" w:cs="Times New Roman"/>
          <w:color w:val="000000" w:themeColor="text1"/>
          <w:sz w:val="24"/>
          <w:szCs w:val="24"/>
          <w:vertAlign w:val="superscript"/>
        </w:rPr>
        <w:t>-15</w:t>
      </w:r>
      <w:r w:rsidRPr="002D59CF">
        <w:rPr>
          <w:rFonts w:ascii="Times New Roman" w:hAnsi="Times New Roman" w:cs="Times New Roman"/>
          <w:color w:val="000000" w:themeColor="text1"/>
          <w:sz w:val="24"/>
          <w:szCs w:val="24"/>
        </w:rPr>
        <w:t>Н</w:t>
      </w:r>
    </w:p>
    <w:p w14:paraId="018EA90A" w14:textId="77777777" w:rsidR="00EE7F02" w:rsidRPr="002D59CF" w:rsidRDefault="00EE7F02" w:rsidP="00D91313">
      <w:pPr>
        <w:spacing w:after="0"/>
        <w:rPr>
          <w:color w:val="000000" w:themeColor="text1"/>
          <w:sz w:val="24"/>
          <w:szCs w:val="24"/>
          <w:lang w:val="ru-RU"/>
        </w:rPr>
      </w:pPr>
    </w:p>
    <w:p w14:paraId="58F7A3D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9. Найдите формулу для расчета импульса тела</w:t>
      </w:r>
    </w:p>
    <w:p w14:paraId="2F56878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w:t>
      </w:r>
      <w:r w:rsidRPr="002D59CF">
        <w:rPr>
          <w:color w:val="000000" w:themeColor="text1"/>
          <w:sz w:val="24"/>
          <w:szCs w:val="24"/>
        </w:rPr>
        <w:t>ma</w:t>
      </w:r>
      <w:r w:rsidRPr="002D59CF">
        <w:rPr>
          <w:color w:val="000000" w:themeColor="text1"/>
          <w:sz w:val="24"/>
          <w:szCs w:val="24"/>
          <w:lang w:val="ru-RU"/>
        </w:rPr>
        <w:tab/>
        <w:t xml:space="preserve">                    Б.  </w:t>
      </w:r>
      <w:r w:rsidRPr="002D59CF">
        <w:rPr>
          <w:color w:val="000000" w:themeColor="text1"/>
          <w:sz w:val="24"/>
          <w:szCs w:val="24"/>
        </w:rPr>
        <w:t>mυ</w:t>
      </w:r>
      <w:r w:rsidRPr="002D59CF">
        <w:rPr>
          <w:color w:val="000000" w:themeColor="text1"/>
          <w:sz w:val="24"/>
          <w:szCs w:val="24"/>
          <w:lang w:val="ru-RU"/>
        </w:rPr>
        <w:t xml:space="preserve">             В. </w:t>
      </w:r>
      <w:r w:rsidRPr="002D59CF">
        <w:rPr>
          <w:color w:val="000000" w:themeColor="text1"/>
          <w:sz w:val="24"/>
          <w:szCs w:val="24"/>
        </w:rPr>
        <w:t>mgh</w:t>
      </w:r>
      <w:r w:rsidRPr="002D59CF">
        <w:rPr>
          <w:color w:val="000000" w:themeColor="text1"/>
          <w:sz w:val="24"/>
          <w:szCs w:val="24"/>
          <w:lang w:val="ru-RU"/>
        </w:rPr>
        <w:t xml:space="preserve">               Г.  </w:t>
      </w:r>
      <w:r w:rsidRPr="002D59CF">
        <w:rPr>
          <w:color w:val="000000" w:themeColor="text1"/>
          <w:sz w:val="24"/>
          <w:szCs w:val="24"/>
        </w:rPr>
        <w:t>kx</w:t>
      </w:r>
    </w:p>
    <w:p w14:paraId="259AA32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10. Тело массой 2 кг поднято на высоту 2м. Найдите его потенциальную энергию.</w:t>
      </w:r>
    </w:p>
    <w:p w14:paraId="3872103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0AE41FC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Дж                Б. 40 Дж               В. 1 Дж                 Г. 2 Дж</w:t>
      </w:r>
    </w:p>
    <w:p w14:paraId="6CA34E42" w14:textId="77777777" w:rsidR="00EE7F02" w:rsidRPr="002D59CF" w:rsidRDefault="00EE7F02" w:rsidP="00D91313">
      <w:pPr>
        <w:spacing w:after="0"/>
        <w:rPr>
          <w:color w:val="000000" w:themeColor="text1"/>
          <w:sz w:val="24"/>
          <w:szCs w:val="24"/>
          <w:lang w:val="ru-RU"/>
        </w:rPr>
      </w:pPr>
    </w:p>
    <w:p w14:paraId="4FFE32A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11. При плавлении тела его температура</w:t>
      </w:r>
    </w:p>
    <w:p w14:paraId="65EB556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1037B3C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увеличении скорости движения молекул  температура вещества…….</w:t>
      </w:r>
    </w:p>
    <w:p w14:paraId="43F9641D"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 </w:t>
      </w:r>
    </w:p>
    <w:p w14:paraId="51827F8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16644E5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211D4A3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14. Сила тока 2А, а сопротивление 2 (Ом). Чему равно напряжение в цепи?</w:t>
      </w:r>
    </w:p>
    <w:p w14:paraId="7BB45905"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Б 2В</w:t>
      </w:r>
      <w:r w:rsidRPr="002D59CF">
        <w:rPr>
          <w:color w:val="000000" w:themeColor="text1"/>
          <w:sz w:val="24"/>
          <w:szCs w:val="24"/>
          <w:lang w:val="ru-RU"/>
        </w:rPr>
        <w:tab/>
      </w:r>
      <w:r w:rsidRPr="002D59CF">
        <w:rPr>
          <w:color w:val="000000" w:themeColor="text1"/>
          <w:sz w:val="24"/>
          <w:szCs w:val="24"/>
          <w:lang w:val="ru-RU"/>
        </w:rPr>
        <w:tab/>
      </w:r>
      <w:r w:rsidRPr="002D59CF">
        <w:rPr>
          <w:color w:val="000000" w:themeColor="text1"/>
          <w:sz w:val="24"/>
          <w:szCs w:val="24"/>
          <w:lang w:val="ru-RU"/>
        </w:rPr>
        <w:tab/>
        <w:t xml:space="preserve">  В 4В                Г.6В</w:t>
      </w:r>
    </w:p>
    <w:p w14:paraId="50C8147E" w14:textId="77777777" w:rsidR="00EE7F02" w:rsidRPr="002D59CF" w:rsidRDefault="00EE7F02" w:rsidP="00D91313">
      <w:pPr>
        <w:spacing w:after="0"/>
        <w:rPr>
          <w:color w:val="000000" w:themeColor="text1"/>
          <w:sz w:val="24"/>
          <w:szCs w:val="24"/>
        </w:rPr>
      </w:pPr>
      <w:r w:rsidRPr="002D59CF">
        <w:rPr>
          <w:color w:val="000000" w:themeColor="text1"/>
          <w:sz w:val="24"/>
          <w:szCs w:val="24"/>
          <w:lang w:val="ru-RU"/>
        </w:rPr>
        <w:t xml:space="preserve">15. Сопротивления резисторов, изображенных на схеме, равны по 4 Ом. </w:t>
      </w:r>
      <w:r w:rsidRPr="002D59CF">
        <w:rPr>
          <w:color w:val="000000" w:themeColor="text1"/>
          <w:sz w:val="24"/>
          <w:szCs w:val="24"/>
        </w:rPr>
        <w:t>Определите их общее сопротивление.</w:t>
      </w:r>
    </w:p>
    <w:p w14:paraId="26C71365" w14:textId="77777777" w:rsidR="00EE7F02" w:rsidRPr="002D59CF" w:rsidRDefault="00EE7F02" w:rsidP="00D91313">
      <w:pPr>
        <w:spacing w:after="0"/>
        <w:rPr>
          <w:color w:val="000000" w:themeColor="text1"/>
          <w:sz w:val="24"/>
          <w:szCs w:val="24"/>
        </w:rPr>
      </w:pPr>
      <w:r w:rsidRPr="002D59CF">
        <w:rPr>
          <w:color w:val="000000" w:themeColor="text1"/>
          <w:sz w:val="24"/>
          <w:szCs w:val="24"/>
        </w:rPr>
        <w:t xml:space="preserve">                                            </w:t>
      </w:r>
      <w:r w:rsidRPr="002D59CF">
        <w:rPr>
          <w:noProof/>
          <w:color w:val="000000" w:themeColor="text1"/>
          <w:sz w:val="24"/>
          <w:szCs w:val="24"/>
          <w:lang w:val="ru-RU" w:eastAsia="ru-RU"/>
        </w:rPr>
        <w:drawing>
          <wp:inline distT="0" distB="0" distL="0" distR="0" wp14:anchorId="101DF6DA" wp14:editId="6893B002">
            <wp:extent cx="1678940" cy="68135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678940" cy="681355"/>
                    </a:xfrm>
                    <a:prstGeom prst="rect">
                      <a:avLst/>
                    </a:prstGeom>
                    <a:noFill/>
                    <a:ln>
                      <a:noFill/>
                    </a:ln>
                  </pic:spPr>
                </pic:pic>
              </a:graphicData>
            </a:graphic>
          </wp:inline>
        </w:drawing>
      </w:r>
    </w:p>
    <w:p w14:paraId="3E3FD991"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1 Ом</w:t>
      </w:r>
      <w:r w:rsidRPr="002D59CF">
        <w:rPr>
          <w:color w:val="000000" w:themeColor="text1"/>
          <w:sz w:val="24"/>
          <w:szCs w:val="24"/>
          <w:lang w:val="ru-RU"/>
        </w:rPr>
        <w:tab/>
      </w:r>
      <w:r w:rsidRPr="002D59CF">
        <w:rPr>
          <w:color w:val="000000" w:themeColor="text1"/>
          <w:sz w:val="24"/>
          <w:szCs w:val="24"/>
          <w:lang w:val="ru-RU"/>
        </w:rPr>
        <w:tab/>
        <w:t>Б. 2 Ом              В. 0,5 Ом</w:t>
      </w:r>
      <w:r w:rsidRPr="002D59CF">
        <w:rPr>
          <w:color w:val="000000" w:themeColor="text1"/>
          <w:sz w:val="24"/>
          <w:szCs w:val="24"/>
          <w:lang w:val="ru-RU"/>
        </w:rPr>
        <w:tab/>
        <w:t xml:space="preserve">            Г. 3 Ом</w:t>
      </w:r>
    </w:p>
    <w:p w14:paraId="328A5B48"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Вариант2.</w:t>
      </w:r>
    </w:p>
    <w:p w14:paraId="00DC9733" w14:textId="77777777" w:rsidR="00EE7F02" w:rsidRPr="002D59CF" w:rsidRDefault="00EE7F02" w:rsidP="00D91313">
      <w:pPr>
        <w:spacing w:after="0"/>
        <w:ind w:left="454" w:hanging="454"/>
        <w:jc w:val="center"/>
        <w:rPr>
          <w:color w:val="000000" w:themeColor="text1"/>
          <w:sz w:val="24"/>
          <w:szCs w:val="24"/>
          <w:u w:val="single"/>
          <w:lang w:val="ru-RU"/>
        </w:rPr>
      </w:pPr>
    </w:p>
    <w:p w14:paraId="29A1424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Тело, обладающее массой, размерами которого можно пренебречь, является…</w:t>
      </w:r>
    </w:p>
    <w:p w14:paraId="2A78E4A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А.телом отсчета.                            Б. материальной точкой.    </w:t>
      </w:r>
    </w:p>
    <w:p w14:paraId="7AE8C2D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В. любым телом.                            Г. системой отсчета.</w:t>
      </w:r>
    </w:p>
    <w:p w14:paraId="4E88282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перемещения  в Международной системе  …</w:t>
      </w:r>
    </w:p>
    <w:p w14:paraId="5878770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207BC0E8"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килограмм содержится в 3500 граммах?</w:t>
      </w:r>
    </w:p>
    <w:p w14:paraId="46A44AF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35кг              Б.  3,5кг               В.  350кг                  Г. 3500кг</w:t>
      </w:r>
    </w:p>
    <w:p w14:paraId="27DBBE0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силы</w:t>
      </w:r>
    </w:p>
    <w:p w14:paraId="34167234"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5C28164C"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виды движения и путь на участке равномерного прямолинейного движения</w:t>
      </w:r>
    </w:p>
    <w:p w14:paraId="08EC408C" w14:textId="77777777" w:rsidR="00EE7F02" w:rsidRPr="002D59CF" w:rsidRDefault="00EE7F02" w:rsidP="00D91313">
      <w:pPr>
        <w:spacing w:after="0"/>
        <w:ind w:left="454" w:hanging="454"/>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04D41A04" wp14:editId="57F6C466">
            <wp:extent cx="2679385" cy="18573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680811" cy="1858364"/>
                    </a:xfrm>
                    <a:prstGeom prst="rect">
                      <a:avLst/>
                    </a:prstGeom>
                    <a:noFill/>
                    <a:ln>
                      <a:noFill/>
                    </a:ln>
                  </pic:spPr>
                </pic:pic>
              </a:graphicData>
            </a:graphic>
          </wp:inline>
        </w:drawing>
      </w:r>
    </w:p>
    <w:p w14:paraId="6A74F3A7"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А.4м.               Б. 8м.                   В. 12м.                   Г.16м.</w:t>
      </w:r>
    </w:p>
    <w:p w14:paraId="23B441BC" w14:textId="77777777" w:rsidR="00EE7F02" w:rsidRPr="002D59CF" w:rsidRDefault="00EE7F02" w:rsidP="00D91313">
      <w:pPr>
        <w:spacing w:after="0"/>
        <w:ind w:left="454" w:hanging="454"/>
        <w:jc w:val="both"/>
        <w:rPr>
          <w:color w:val="000000" w:themeColor="text1"/>
          <w:sz w:val="24"/>
          <w:szCs w:val="24"/>
          <w:lang w:val="ru-RU"/>
        </w:rPr>
      </w:pPr>
    </w:p>
    <w:p w14:paraId="554A8AA2"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6. Тело движется с ускорением «-2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i/>
          <w:iCs/>
          <w:color w:val="000000" w:themeColor="text1"/>
          <w:sz w:val="24"/>
          <w:szCs w:val="24"/>
          <w:lang w:val="ru-RU"/>
        </w:rPr>
        <w:t>»</w:t>
      </w:r>
      <w:r w:rsidRPr="002D59CF">
        <w:rPr>
          <w:color w:val="000000" w:themeColor="text1"/>
          <w:sz w:val="24"/>
          <w:szCs w:val="24"/>
          <w:lang w:val="ru-RU"/>
        </w:rPr>
        <w:t xml:space="preserve">. Определить время, за которое скорость изменилась от  16 </w:t>
      </w:r>
      <w:r w:rsidRPr="002D59CF">
        <w:rPr>
          <w:i/>
          <w:iCs/>
          <w:color w:val="000000" w:themeColor="text1"/>
          <w:sz w:val="24"/>
          <w:szCs w:val="24"/>
          <w:lang w:val="ru-RU"/>
        </w:rPr>
        <w:t>м/с</w:t>
      </w:r>
      <w:r w:rsidRPr="002D59CF">
        <w:rPr>
          <w:color w:val="000000" w:themeColor="text1"/>
          <w:sz w:val="24"/>
          <w:szCs w:val="24"/>
          <w:lang w:val="ru-RU"/>
        </w:rPr>
        <w:t xml:space="preserve"> до 10 </w:t>
      </w:r>
      <w:r w:rsidRPr="002D59CF">
        <w:rPr>
          <w:i/>
          <w:iCs/>
          <w:color w:val="000000" w:themeColor="text1"/>
          <w:sz w:val="24"/>
          <w:szCs w:val="24"/>
          <w:lang w:val="ru-RU"/>
        </w:rPr>
        <w:t>м/с.</w:t>
      </w:r>
    </w:p>
    <w:p w14:paraId="27B551AE" w14:textId="77777777" w:rsidR="00EE7F02" w:rsidRPr="002D59CF" w:rsidRDefault="00EE7F02" w:rsidP="00D91313">
      <w:pPr>
        <w:spacing w:after="0"/>
        <w:ind w:left="529" w:hanging="454"/>
        <w:jc w:val="both"/>
        <w:rPr>
          <w:i/>
          <w:iCs/>
          <w:color w:val="000000" w:themeColor="text1"/>
          <w:sz w:val="24"/>
          <w:szCs w:val="24"/>
          <w:lang w:val="ru-RU"/>
        </w:rPr>
      </w:pPr>
      <w:r w:rsidRPr="002D59CF">
        <w:rPr>
          <w:color w:val="000000" w:themeColor="text1"/>
          <w:sz w:val="24"/>
          <w:szCs w:val="24"/>
          <w:lang w:val="ru-RU"/>
        </w:rPr>
        <w:t xml:space="preserve">           А. 3</w:t>
      </w:r>
      <w:r w:rsidRPr="002D59CF">
        <w:rPr>
          <w:i/>
          <w:iCs/>
          <w:color w:val="000000" w:themeColor="text1"/>
          <w:sz w:val="24"/>
          <w:szCs w:val="24"/>
          <w:lang w:val="ru-RU"/>
        </w:rPr>
        <w:t xml:space="preserve">с                 </w:t>
      </w:r>
      <w:r w:rsidRPr="002D59CF">
        <w:rPr>
          <w:color w:val="000000" w:themeColor="text1"/>
          <w:sz w:val="24"/>
          <w:szCs w:val="24"/>
          <w:lang w:val="ru-RU"/>
        </w:rPr>
        <w:t>Б. 5</w:t>
      </w:r>
      <w:r w:rsidRPr="002D59CF">
        <w:rPr>
          <w:i/>
          <w:iCs/>
          <w:color w:val="000000" w:themeColor="text1"/>
          <w:sz w:val="24"/>
          <w:szCs w:val="24"/>
          <w:lang w:val="ru-RU"/>
        </w:rPr>
        <w:t xml:space="preserve">с                    </w:t>
      </w:r>
      <w:r w:rsidRPr="002D59CF">
        <w:rPr>
          <w:color w:val="000000" w:themeColor="text1"/>
          <w:sz w:val="24"/>
          <w:szCs w:val="24"/>
          <w:lang w:val="ru-RU"/>
        </w:rPr>
        <w:t>В. 8</w:t>
      </w:r>
      <w:r w:rsidRPr="002D59CF">
        <w:rPr>
          <w:i/>
          <w:iCs/>
          <w:color w:val="000000" w:themeColor="text1"/>
          <w:sz w:val="24"/>
          <w:szCs w:val="24"/>
          <w:lang w:val="ru-RU"/>
        </w:rPr>
        <w:t>с</w:t>
      </w:r>
      <w:r w:rsidRPr="002D59CF">
        <w:rPr>
          <w:color w:val="000000" w:themeColor="text1"/>
          <w:sz w:val="24"/>
          <w:szCs w:val="24"/>
          <w:lang w:val="ru-RU"/>
        </w:rPr>
        <w:t xml:space="preserve">                        Г. 13</w:t>
      </w:r>
      <w:r w:rsidRPr="002D59CF">
        <w:rPr>
          <w:i/>
          <w:iCs/>
          <w:color w:val="000000" w:themeColor="text1"/>
          <w:sz w:val="24"/>
          <w:szCs w:val="24"/>
          <w:lang w:val="ru-RU"/>
        </w:rPr>
        <w:t>с.</w:t>
      </w:r>
    </w:p>
    <w:p w14:paraId="720B381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7. Тело массой 20 кг в инерциальной системе под действием силы 6 Н приобретает ускорение …                     </w:t>
      </w:r>
    </w:p>
    <w:p w14:paraId="337450F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 xml:space="preserve">            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105379B0" w14:textId="77777777" w:rsidR="00EE7F02" w:rsidRPr="002D59CF" w:rsidRDefault="00EE7F02" w:rsidP="00D91313">
      <w:pPr>
        <w:spacing w:after="0"/>
        <w:ind w:left="454" w:hanging="454"/>
        <w:jc w:val="both"/>
        <w:rPr>
          <w:color w:val="000000" w:themeColor="text1"/>
          <w:sz w:val="24"/>
          <w:szCs w:val="24"/>
          <w:lang w:val="ru-RU"/>
        </w:rPr>
      </w:pPr>
    </w:p>
    <w:p w14:paraId="6D7019DE"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  м друг от друга. Какова сила взаимодействия между телами.</w:t>
      </w:r>
    </w:p>
    <w:p w14:paraId="009D5E0D"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-11</w:t>
      </w:r>
      <w:r w:rsidRPr="002D59CF">
        <w:rPr>
          <w:color w:val="000000" w:themeColor="text1"/>
          <w:sz w:val="24"/>
          <w:szCs w:val="24"/>
          <w:lang w:val="ru-RU"/>
        </w:rPr>
        <w:t xml:space="preserve"> Н          Б. 4*10 </w:t>
      </w:r>
      <w:r w:rsidRPr="002D59CF">
        <w:rPr>
          <w:color w:val="000000" w:themeColor="text1"/>
          <w:sz w:val="24"/>
          <w:szCs w:val="24"/>
          <w:vertAlign w:val="superscript"/>
          <w:lang w:val="ru-RU"/>
        </w:rPr>
        <w:t>-11</w:t>
      </w:r>
      <w:r w:rsidRPr="002D59CF">
        <w:rPr>
          <w:color w:val="000000" w:themeColor="text1"/>
          <w:sz w:val="24"/>
          <w:szCs w:val="24"/>
          <w:lang w:val="ru-RU"/>
        </w:rPr>
        <w:t>Н          В.9* 10</w:t>
      </w:r>
      <w:r w:rsidRPr="002D59CF">
        <w:rPr>
          <w:color w:val="000000" w:themeColor="text1"/>
          <w:sz w:val="24"/>
          <w:szCs w:val="24"/>
          <w:vertAlign w:val="superscript"/>
          <w:lang w:val="ru-RU"/>
        </w:rPr>
        <w:t>-11</w:t>
      </w:r>
      <w:r w:rsidRPr="002D59CF">
        <w:rPr>
          <w:color w:val="000000" w:themeColor="text1"/>
          <w:sz w:val="24"/>
          <w:szCs w:val="24"/>
          <w:lang w:val="ru-RU"/>
        </w:rPr>
        <w:t xml:space="preserve">  Н.       Г. 0.7 * 10</w:t>
      </w:r>
      <w:r w:rsidRPr="002D59CF">
        <w:rPr>
          <w:color w:val="000000" w:themeColor="text1"/>
          <w:sz w:val="24"/>
          <w:szCs w:val="24"/>
          <w:vertAlign w:val="superscript"/>
          <w:lang w:val="ru-RU"/>
        </w:rPr>
        <w:t>-11</w:t>
      </w:r>
      <w:r w:rsidRPr="002D59CF">
        <w:rPr>
          <w:color w:val="000000" w:themeColor="text1"/>
          <w:sz w:val="24"/>
          <w:szCs w:val="24"/>
          <w:lang w:val="ru-RU"/>
        </w:rPr>
        <w:t xml:space="preserve"> Н</w:t>
      </w:r>
    </w:p>
    <w:p w14:paraId="302DCAB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9.При упругом столкновении двух тел их масса</w:t>
      </w:r>
    </w:p>
    <w:p w14:paraId="67C614C9"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35184D9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w:t>
      </w:r>
      <w:r w:rsidRPr="002D59CF">
        <w:rPr>
          <w:rFonts w:ascii="Times New Roman" w:hAnsi="Times New Roman" w:cs="Times New Roman"/>
          <w:color w:val="000000" w:themeColor="text1"/>
          <w:sz w:val="24"/>
          <w:szCs w:val="24"/>
        </w:rPr>
        <w:tab/>
        <w:t>Б. увеличивается       В. уменьшается      Г. равна нулю</w:t>
      </w:r>
    </w:p>
    <w:p w14:paraId="006608B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569A41B"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0C9862A"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потенциальной энергии тела, поднятого над Землей</w:t>
      </w:r>
    </w:p>
    <w:p w14:paraId="6E2CBFC3"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45C5991F"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 xml:space="preserve">       Г.  kx</w:t>
      </w:r>
    </w:p>
    <w:p w14:paraId="489008B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58AB0EC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11.При кипении жидкости ее температура</w:t>
      </w:r>
    </w:p>
    <w:p w14:paraId="3562A7E8"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4D0514A"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Б. увеличивается       В. уменьшается       Г. равна нулю</w:t>
      </w:r>
    </w:p>
    <w:p w14:paraId="66CB4DD6"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075EF4C"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Температура тела уменьшилась, при этом скорость движения молекул….</w:t>
      </w:r>
    </w:p>
    <w:p w14:paraId="676A074E"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9A72D3A"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4D7EE78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8842D1D"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1C35E9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Напряжение на участке цепи может быть измерена </w:t>
      </w:r>
    </w:p>
    <w:p w14:paraId="5F0FC0E2"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7A6780A1"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6FBE9B38" w14:textId="77777777" w:rsidR="00EE7F02" w:rsidRPr="002D59CF" w:rsidRDefault="00EE7F02" w:rsidP="00D91313">
      <w:pPr>
        <w:pStyle w:val="afb"/>
        <w:spacing w:line="276" w:lineRule="auto"/>
        <w:ind w:left="426" w:hanging="426"/>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14.Резистор сопротивлением 2 Ом включен последовательно лампочке сопротивлением 2 Ом. Найдите их общее сопротивление.</w:t>
      </w:r>
    </w:p>
    <w:p w14:paraId="7E55A18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3623F2A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 Ом </w:t>
      </w:r>
      <w:r w:rsidRPr="002D59CF">
        <w:rPr>
          <w:rFonts w:ascii="Times New Roman" w:hAnsi="Times New Roman" w:cs="Times New Roman"/>
          <w:color w:val="000000" w:themeColor="text1"/>
          <w:sz w:val="24"/>
          <w:szCs w:val="24"/>
        </w:rPr>
        <w:tab/>
        <w:t xml:space="preserve">         Б. 2 Ом</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4 Ом                   Г. 6 Ом</w:t>
      </w:r>
    </w:p>
    <w:p w14:paraId="1C207BFC"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2541366F" w14:textId="77777777" w:rsidR="00EE7F02" w:rsidRPr="002D59CF" w:rsidRDefault="00EE7F02" w:rsidP="00D91313">
      <w:pPr>
        <w:pStyle w:val="afb"/>
        <w:spacing w:line="276" w:lineRule="auto"/>
        <w:ind w:left="426" w:hanging="426"/>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Напряжение в цепи 6В, а сопротивление 3 Ом. Найдите силу тока в цепи.</w:t>
      </w:r>
    </w:p>
    <w:p w14:paraId="51D20987"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1C46BA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3А</w:t>
      </w:r>
      <w:r w:rsidRPr="002D59CF">
        <w:rPr>
          <w:rFonts w:ascii="Times New Roman" w:hAnsi="Times New Roman" w:cs="Times New Roman"/>
          <w:color w:val="000000" w:themeColor="text1"/>
          <w:sz w:val="24"/>
          <w:szCs w:val="24"/>
        </w:rPr>
        <w:tab/>
        <w:t xml:space="preserve">         Б. 9А</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В. 2А                      Г.18А</w:t>
      </w:r>
    </w:p>
    <w:p w14:paraId="6762461F"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40290169"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0027E414"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156578F5"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p>
    <w:p w14:paraId="70DE107D"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Вариант3.</w:t>
      </w:r>
    </w:p>
    <w:p w14:paraId="122B908B" w14:textId="77777777" w:rsidR="00EE7F02" w:rsidRPr="002D59CF" w:rsidRDefault="00EE7F02" w:rsidP="00D91313">
      <w:pPr>
        <w:spacing w:after="0"/>
        <w:ind w:left="75"/>
        <w:jc w:val="both"/>
        <w:rPr>
          <w:color w:val="000000" w:themeColor="text1"/>
          <w:sz w:val="24"/>
          <w:szCs w:val="24"/>
          <w:lang w:val="ru-RU"/>
        </w:rPr>
      </w:pPr>
    </w:p>
    <w:p w14:paraId="2C54D739"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1. Произвольно выбранное тело, относительно которого определяется положение движущейся материальной точки, называется …</w:t>
      </w:r>
    </w:p>
    <w:p w14:paraId="4DD17E6C"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тело отсчета.                       Б. материальная точка.      </w:t>
      </w:r>
    </w:p>
    <w:p w14:paraId="78EBD178"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В. система отсчета.                 Г. система координат.</w:t>
      </w:r>
    </w:p>
    <w:p w14:paraId="09CFD970"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пути в Международной системе  …</w:t>
      </w:r>
    </w:p>
    <w:p w14:paraId="05D56672"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i/>
          <w:iCs/>
          <w:color w:val="000000" w:themeColor="text1"/>
          <w:sz w:val="24"/>
          <w:szCs w:val="24"/>
          <w:lang w:val="ru-RU"/>
        </w:rPr>
        <w:t xml:space="preserve">м         </w:t>
      </w:r>
      <w:r w:rsidRPr="002D59CF">
        <w:rPr>
          <w:color w:val="000000" w:themeColor="text1"/>
          <w:sz w:val="24"/>
          <w:szCs w:val="24"/>
          <w:lang w:val="ru-RU"/>
        </w:rPr>
        <w:t xml:space="preserve">Б.  </w:t>
      </w:r>
      <w:r w:rsidRPr="002D59CF">
        <w:rPr>
          <w:i/>
          <w:iCs/>
          <w:color w:val="000000" w:themeColor="text1"/>
          <w:sz w:val="24"/>
          <w:szCs w:val="24"/>
          <w:lang w:val="ru-RU"/>
        </w:rPr>
        <w:t xml:space="preserve">с           </w:t>
      </w:r>
      <w:r w:rsidRPr="002D59CF">
        <w:rPr>
          <w:color w:val="000000" w:themeColor="text1"/>
          <w:sz w:val="24"/>
          <w:szCs w:val="24"/>
          <w:lang w:val="ru-RU"/>
        </w:rPr>
        <w:t xml:space="preserve">В. </w:t>
      </w:r>
      <w:r w:rsidRPr="002D59CF">
        <w:rPr>
          <w:i/>
          <w:iCs/>
          <w:color w:val="000000" w:themeColor="text1"/>
          <w:sz w:val="24"/>
          <w:szCs w:val="24"/>
          <w:lang w:val="ru-RU"/>
        </w:rPr>
        <w:t xml:space="preserve">м/с    </w:t>
      </w:r>
      <w:r w:rsidRPr="002D59CF">
        <w:rPr>
          <w:color w:val="000000" w:themeColor="text1"/>
          <w:sz w:val="24"/>
          <w:szCs w:val="24"/>
          <w:lang w:val="ru-RU"/>
        </w:rPr>
        <w:t xml:space="preserve">               Г.</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w:t>
      </w:r>
    </w:p>
    <w:p w14:paraId="66C7E533"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метров содержится в 3км?</w:t>
      </w:r>
    </w:p>
    <w:p w14:paraId="1DB0C1CD"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   30м              Б.  300м                В.  3000м         Г. определить нельзя</w:t>
      </w:r>
    </w:p>
    <w:p w14:paraId="21079B0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 время…</w:t>
      </w:r>
    </w:p>
    <w:p w14:paraId="3BD264C8"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 xml:space="preserve">А.   </w:t>
      </w:r>
      <w:r w:rsidRPr="002D59CF">
        <w:rPr>
          <w:color w:val="000000" w:themeColor="text1"/>
          <w:sz w:val="24"/>
          <w:szCs w:val="24"/>
        </w:rPr>
        <w:t>υ</w:t>
      </w:r>
      <w:r w:rsidRPr="002D59CF">
        <w:rPr>
          <w:color w:val="000000" w:themeColor="text1"/>
          <w:sz w:val="24"/>
          <w:szCs w:val="24"/>
          <w:lang w:val="ru-RU"/>
        </w:rPr>
        <w:t xml:space="preserve">                   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11712A5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3D714137"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30D958B1" wp14:editId="1D2C5DC3">
            <wp:extent cx="3391535" cy="2310765"/>
            <wp:effectExtent l="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391535" cy="2310765"/>
                    </a:xfrm>
                    <a:prstGeom prst="rect">
                      <a:avLst/>
                    </a:prstGeom>
                    <a:noFill/>
                    <a:ln>
                      <a:noFill/>
                    </a:ln>
                  </pic:spPr>
                </pic:pic>
              </a:graphicData>
            </a:graphic>
          </wp:inline>
        </w:drawing>
      </w:r>
    </w:p>
    <w:p w14:paraId="3CDFA203" w14:textId="77777777" w:rsidR="00EE7F02" w:rsidRPr="002D59CF" w:rsidRDefault="00EE7F02" w:rsidP="00D91313">
      <w:pPr>
        <w:spacing w:after="0"/>
        <w:ind w:left="454" w:firstLine="397"/>
        <w:jc w:val="both"/>
        <w:rPr>
          <w:color w:val="000000" w:themeColor="text1"/>
          <w:sz w:val="24"/>
          <w:szCs w:val="24"/>
          <w:lang w:val="ru-RU"/>
        </w:rPr>
      </w:pPr>
      <w:r w:rsidRPr="002D59CF">
        <w:rPr>
          <w:color w:val="000000" w:themeColor="text1"/>
          <w:sz w:val="24"/>
          <w:szCs w:val="24"/>
          <w:lang w:val="ru-RU"/>
        </w:rPr>
        <w:t>А.4м.           Б. 8м.             В. 12м.            Г.16м.</w:t>
      </w:r>
    </w:p>
    <w:p w14:paraId="6A572E6B"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6. Тело начинает движение со скоростью 10 м/с и ускорением  3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 В конце 2-ой секунды скорость будет равна …</w:t>
      </w:r>
    </w:p>
    <w:p w14:paraId="2D9CBD34" w14:textId="77777777" w:rsidR="00EE7F02" w:rsidRPr="002D59CF" w:rsidRDefault="00EE7F02" w:rsidP="00D91313">
      <w:pPr>
        <w:spacing w:after="0"/>
        <w:ind w:firstLine="851"/>
        <w:jc w:val="both"/>
        <w:rPr>
          <w:color w:val="000000" w:themeColor="text1"/>
          <w:sz w:val="24"/>
          <w:szCs w:val="24"/>
          <w:lang w:val="ru-RU"/>
        </w:rPr>
      </w:pPr>
      <w:r w:rsidRPr="002D59CF">
        <w:rPr>
          <w:color w:val="000000" w:themeColor="text1"/>
          <w:sz w:val="24"/>
          <w:szCs w:val="24"/>
          <w:lang w:val="ru-RU"/>
        </w:rPr>
        <w:t xml:space="preserve"> А. 16 м/с        Б. 10 м/с            В. 4 м/с          Г. 3,5 м/с.</w:t>
      </w:r>
    </w:p>
    <w:p w14:paraId="711330CE"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7.  Под действием силы 140 Н тело получает ускорение 2 м/с</w:t>
      </w:r>
      <w:r w:rsidRPr="002D59CF">
        <w:rPr>
          <w:color w:val="000000" w:themeColor="text1"/>
          <w:sz w:val="24"/>
          <w:szCs w:val="24"/>
          <w:vertAlign w:val="superscript"/>
          <w:lang w:val="ru-RU"/>
        </w:rPr>
        <w:t xml:space="preserve">2 </w:t>
      </w:r>
      <w:r w:rsidRPr="002D59CF">
        <w:rPr>
          <w:color w:val="000000" w:themeColor="text1"/>
          <w:sz w:val="24"/>
          <w:szCs w:val="24"/>
          <w:lang w:val="ru-RU"/>
        </w:rPr>
        <w:t xml:space="preserve">. Масса </w:t>
      </w:r>
    </w:p>
    <w:p w14:paraId="08444287" w14:textId="77777777" w:rsidR="00EE7F02" w:rsidRPr="002D59CF" w:rsidRDefault="00EE7F02" w:rsidP="00D91313">
      <w:pPr>
        <w:spacing w:after="0"/>
        <w:ind w:left="75"/>
        <w:jc w:val="both"/>
        <w:rPr>
          <w:color w:val="000000" w:themeColor="text1"/>
          <w:sz w:val="24"/>
          <w:szCs w:val="24"/>
          <w:lang w:val="ru-RU"/>
        </w:rPr>
      </w:pPr>
      <w:r w:rsidRPr="002D59CF">
        <w:rPr>
          <w:color w:val="000000" w:themeColor="text1"/>
          <w:sz w:val="24"/>
          <w:szCs w:val="24"/>
          <w:lang w:val="ru-RU"/>
        </w:rPr>
        <w:t xml:space="preserve">этого тела равна…… </w:t>
      </w:r>
    </w:p>
    <w:p w14:paraId="3DB8F9E7" w14:textId="77777777" w:rsidR="00EE7F02" w:rsidRPr="002D59CF" w:rsidRDefault="00EE7F02" w:rsidP="00D91313">
      <w:pPr>
        <w:spacing w:after="0"/>
        <w:ind w:left="75" w:firstLine="776"/>
        <w:jc w:val="both"/>
        <w:rPr>
          <w:color w:val="000000" w:themeColor="text1"/>
          <w:sz w:val="24"/>
          <w:szCs w:val="24"/>
          <w:lang w:val="ru-RU"/>
        </w:rPr>
      </w:pPr>
      <w:r w:rsidRPr="002D59CF">
        <w:rPr>
          <w:color w:val="000000" w:themeColor="text1"/>
          <w:sz w:val="24"/>
          <w:szCs w:val="24"/>
          <w:lang w:val="ru-RU"/>
        </w:rPr>
        <w:t xml:space="preserve"> А. 70 кг.         Б. 22 кг.             В.280 кг.          Г.142 кг.</w:t>
      </w:r>
    </w:p>
    <w:p w14:paraId="7C57E9FB"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Два тела массами  200 г и  500 г находятся на расстоянии 10 м друг от друга. Какова сила взаимодействия между телами.</w:t>
      </w:r>
    </w:p>
    <w:p w14:paraId="53B844EF"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-14</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-14</w:t>
      </w:r>
      <w:r w:rsidRPr="002D59CF">
        <w:rPr>
          <w:color w:val="000000" w:themeColor="text1"/>
          <w:sz w:val="24"/>
          <w:szCs w:val="24"/>
          <w:lang w:val="ru-RU"/>
        </w:rPr>
        <w:t xml:space="preserve"> Н        В.9* 10</w:t>
      </w:r>
      <w:r w:rsidRPr="002D59CF">
        <w:rPr>
          <w:color w:val="000000" w:themeColor="text1"/>
          <w:sz w:val="24"/>
          <w:szCs w:val="24"/>
          <w:vertAlign w:val="superscript"/>
          <w:lang w:val="ru-RU"/>
        </w:rPr>
        <w:t>-14</w:t>
      </w:r>
      <w:r w:rsidRPr="002D59CF">
        <w:rPr>
          <w:color w:val="000000" w:themeColor="text1"/>
          <w:sz w:val="24"/>
          <w:szCs w:val="24"/>
          <w:lang w:val="ru-RU"/>
        </w:rPr>
        <w:t xml:space="preserve"> Н.        Г. 6,7 * 10</w:t>
      </w:r>
      <w:r w:rsidRPr="002D59CF">
        <w:rPr>
          <w:color w:val="000000" w:themeColor="text1"/>
          <w:sz w:val="24"/>
          <w:szCs w:val="24"/>
          <w:vertAlign w:val="superscript"/>
          <w:lang w:val="ru-RU"/>
        </w:rPr>
        <w:t>-14</w:t>
      </w:r>
      <w:r w:rsidRPr="002D59CF">
        <w:rPr>
          <w:color w:val="000000" w:themeColor="text1"/>
          <w:sz w:val="24"/>
          <w:szCs w:val="24"/>
          <w:lang w:val="ru-RU"/>
        </w:rPr>
        <w:t>Н</w:t>
      </w:r>
    </w:p>
    <w:p w14:paraId="5F395D50"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неупругом ударе двух тел их масса</w:t>
      </w:r>
    </w:p>
    <w:p w14:paraId="36BDB3C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26A5F052"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47014145"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1631D8D9"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кинетической энергии</w:t>
      </w:r>
    </w:p>
    <w:p w14:paraId="1158BC1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1433E41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При таянии снега его температура…………..</w:t>
      </w:r>
    </w:p>
    <w:p w14:paraId="25C13EBD"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019094F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изменяется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t xml:space="preserve">       Б. увеличивается</w:t>
      </w:r>
      <w:r w:rsidRPr="002D59CF">
        <w:rPr>
          <w:rFonts w:ascii="Times New Roman" w:hAnsi="Times New Roman" w:cs="Times New Roman"/>
          <w:color w:val="000000" w:themeColor="text1"/>
          <w:sz w:val="24"/>
          <w:szCs w:val="24"/>
        </w:rPr>
        <w:tab/>
      </w:r>
      <w:r w:rsidRPr="002D59CF">
        <w:rPr>
          <w:rFonts w:ascii="Times New Roman" w:hAnsi="Times New Roman" w:cs="Times New Roman"/>
          <w:color w:val="000000" w:themeColor="text1"/>
          <w:sz w:val="24"/>
          <w:szCs w:val="24"/>
        </w:rPr>
        <w:tab/>
      </w:r>
    </w:p>
    <w:p w14:paraId="22B01D21"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уменьшается                    Г. не определяется</w:t>
      </w:r>
    </w:p>
    <w:p w14:paraId="595A3A74"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758153B5"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12.  Если скорость движения молекул уменьшилась, то температура данного вещества……</w:t>
      </w:r>
    </w:p>
    <w:p w14:paraId="7D754DEC"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183B4AA7" w14:textId="77777777" w:rsidR="00EE7F02" w:rsidRPr="002D59CF" w:rsidRDefault="00EE7F02" w:rsidP="00D91313">
      <w:pPr>
        <w:pStyle w:val="afb"/>
        <w:spacing w:line="276" w:lineRule="auto"/>
        <w:ind w:left="993" w:hanging="993"/>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меняется </w:t>
      </w:r>
      <w:r w:rsidRPr="002D59CF">
        <w:rPr>
          <w:rFonts w:ascii="Times New Roman" w:hAnsi="Times New Roman" w:cs="Times New Roman"/>
          <w:color w:val="000000" w:themeColor="text1"/>
          <w:sz w:val="24"/>
          <w:szCs w:val="24"/>
        </w:rPr>
        <w:tab/>
        <w:t>Б. увеличивается       В. уменьшается      Г. равна нулю</w:t>
      </w:r>
    </w:p>
    <w:p w14:paraId="35AB9C25" w14:textId="77777777" w:rsidR="00EE7F02" w:rsidRPr="002D59CF" w:rsidRDefault="00EE7F02" w:rsidP="00D91313">
      <w:pPr>
        <w:spacing w:after="0"/>
        <w:rPr>
          <w:color w:val="000000" w:themeColor="text1"/>
          <w:sz w:val="24"/>
          <w:szCs w:val="24"/>
          <w:lang w:val="ru-RU"/>
        </w:rPr>
      </w:pPr>
    </w:p>
    <w:p w14:paraId="1392091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13. Сила тока в цепи может быть измерена </w:t>
      </w:r>
    </w:p>
    <w:p w14:paraId="647476E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6303305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0C61ABE9"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14. Сила тока в цепи 2А, а напряжение 4В. Каково сопротивление цепи?</w:t>
      </w:r>
    </w:p>
    <w:p w14:paraId="1A0CAF43"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73AC57DB"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4 Ом                  Б.  6 Ом                  В. 2 Ом              Г.8 Ом</w:t>
      </w:r>
    </w:p>
    <w:p w14:paraId="35B36771"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p>
    <w:p w14:paraId="3E942FB2"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15. Два резистора по 2 Ом соединены параллельно. Каково их общее сопротивление?</w:t>
      </w:r>
    </w:p>
    <w:p w14:paraId="55F68ABE"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6E357503" w14:textId="77777777" w:rsidR="00EE7F02" w:rsidRPr="002D59CF" w:rsidRDefault="00EE7F02" w:rsidP="00D91313">
      <w:pPr>
        <w:pStyle w:val="afb"/>
        <w:spacing w:line="276" w:lineRule="auto"/>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Б.4 Ом                    В. 1 Ом             Г. 0,5 Ом</w:t>
      </w:r>
    </w:p>
    <w:p w14:paraId="13D6D3B4" w14:textId="77777777" w:rsidR="00EE7F02" w:rsidRPr="002D59CF" w:rsidRDefault="00EE7F02" w:rsidP="00D91313">
      <w:pPr>
        <w:spacing w:after="0"/>
        <w:ind w:left="454" w:hanging="454"/>
        <w:jc w:val="center"/>
        <w:rPr>
          <w:i/>
          <w:iCs/>
          <w:color w:val="000000" w:themeColor="text1"/>
          <w:sz w:val="24"/>
          <w:szCs w:val="24"/>
          <w:u w:val="single"/>
          <w:lang w:val="ru-RU"/>
        </w:rPr>
      </w:pPr>
      <w:r w:rsidRPr="002D59CF">
        <w:rPr>
          <w:i/>
          <w:iCs/>
          <w:color w:val="000000" w:themeColor="text1"/>
          <w:sz w:val="24"/>
          <w:szCs w:val="24"/>
          <w:u w:val="single"/>
          <w:lang w:val="ru-RU"/>
        </w:rPr>
        <w:t>Вариант 4.</w:t>
      </w:r>
    </w:p>
    <w:p w14:paraId="33844B2D" w14:textId="77777777" w:rsidR="00EE7F02" w:rsidRPr="002D59CF" w:rsidRDefault="00EE7F02" w:rsidP="00D91313">
      <w:pPr>
        <w:spacing w:after="0"/>
        <w:jc w:val="both"/>
        <w:rPr>
          <w:color w:val="000000" w:themeColor="text1"/>
          <w:sz w:val="24"/>
          <w:szCs w:val="24"/>
          <w:lang w:val="ru-RU"/>
        </w:rPr>
      </w:pPr>
    </w:p>
    <w:p w14:paraId="7544CC52"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1. Линия, соединяющая положение материальной точки в ближайшие, последовательные моменты времени, - …</w:t>
      </w:r>
    </w:p>
    <w:p w14:paraId="6B5F50DC"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перемещение.                            Б. путь.           </w:t>
      </w:r>
    </w:p>
    <w:p w14:paraId="42ADF77E"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В. траектория.                                Г. вектор скорости.</w:t>
      </w:r>
    </w:p>
    <w:p w14:paraId="26FC6215"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2. Единица измерения ускорения в Международной системе  …</w:t>
      </w:r>
    </w:p>
    <w:p w14:paraId="3B4B9A25"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м                      Б.  с                     В. м/с                     Г.м/с</w:t>
      </w:r>
      <w:r w:rsidRPr="002D59CF">
        <w:rPr>
          <w:color w:val="000000" w:themeColor="text1"/>
          <w:sz w:val="24"/>
          <w:szCs w:val="24"/>
          <w:vertAlign w:val="superscript"/>
          <w:lang w:val="ru-RU"/>
        </w:rPr>
        <w:t>2</w:t>
      </w:r>
      <w:r w:rsidRPr="002D59CF">
        <w:rPr>
          <w:color w:val="000000" w:themeColor="text1"/>
          <w:sz w:val="24"/>
          <w:szCs w:val="24"/>
          <w:lang w:val="ru-RU"/>
        </w:rPr>
        <w:t>.</w:t>
      </w:r>
    </w:p>
    <w:p w14:paraId="5E65411A"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3. Сколько джоулей содержится в 3,5 кДж?</w:t>
      </w:r>
    </w:p>
    <w:p w14:paraId="6D7F5D1B"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35Дж              Б.  3,5Дж           В.  350Дж               Г. 3500Дж</w:t>
      </w:r>
    </w:p>
    <w:p w14:paraId="4A23CCC5"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4. Условное обозначение физической величины:  времени</w:t>
      </w:r>
    </w:p>
    <w:p w14:paraId="5A73741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w:t>
      </w:r>
      <w:r w:rsidRPr="002D59CF">
        <w:rPr>
          <w:i/>
          <w:iCs/>
          <w:color w:val="000000" w:themeColor="text1"/>
          <w:sz w:val="24"/>
          <w:szCs w:val="24"/>
        </w:rPr>
        <w:t>υ</w:t>
      </w:r>
      <w:r w:rsidRPr="002D59CF">
        <w:rPr>
          <w:i/>
          <w:iCs/>
          <w:color w:val="000000" w:themeColor="text1"/>
          <w:sz w:val="24"/>
          <w:szCs w:val="24"/>
          <w:lang w:val="ru-RU"/>
        </w:rPr>
        <w:t xml:space="preserve">                </w:t>
      </w:r>
      <w:r w:rsidRPr="002D59CF">
        <w:rPr>
          <w:color w:val="000000" w:themeColor="text1"/>
          <w:sz w:val="24"/>
          <w:szCs w:val="24"/>
          <w:lang w:val="ru-RU"/>
        </w:rPr>
        <w:t xml:space="preserve">Б.  </w:t>
      </w:r>
      <w:r w:rsidRPr="002D59CF">
        <w:rPr>
          <w:color w:val="000000" w:themeColor="text1"/>
          <w:sz w:val="24"/>
          <w:szCs w:val="24"/>
        </w:rPr>
        <w:t>F</w:t>
      </w:r>
      <w:r w:rsidRPr="002D59CF">
        <w:rPr>
          <w:color w:val="000000" w:themeColor="text1"/>
          <w:sz w:val="24"/>
          <w:szCs w:val="24"/>
          <w:lang w:val="ru-RU"/>
        </w:rPr>
        <w:t xml:space="preserve">                     В.  </w:t>
      </w:r>
      <w:r w:rsidRPr="002D59CF">
        <w:rPr>
          <w:color w:val="000000" w:themeColor="text1"/>
          <w:sz w:val="24"/>
          <w:szCs w:val="24"/>
        </w:rPr>
        <w:t>m</w:t>
      </w:r>
      <w:r w:rsidRPr="002D59CF">
        <w:rPr>
          <w:color w:val="000000" w:themeColor="text1"/>
          <w:sz w:val="24"/>
          <w:szCs w:val="24"/>
          <w:lang w:val="ru-RU"/>
        </w:rPr>
        <w:t xml:space="preserve">                        Г. </w:t>
      </w:r>
      <w:r w:rsidRPr="002D59CF">
        <w:rPr>
          <w:color w:val="000000" w:themeColor="text1"/>
          <w:sz w:val="24"/>
          <w:szCs w:val="24"/>
        </w:rPr>
        <w:t>t</w:t>
      </w:r>
    </w:p>
    <w:p w14:paraId="1A386321"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5.  По графику определите путь на участке равномерного прямолинейного движения.</w:t>
      </w:r>
    </w:p>
    <w:p w14:paraId="003FB040" w14:textId="77777777" w:rsidR="00EE7F02" w:rsidRPr="002D59CF" w:rsidRDefault="00EE7F02" w:rsidP="00D91313">
      <w:pPr>
        <w:spacing w:after="0"/>
        <w:jc w:val="both"/>
        <w:rPr>
          <w:color w:val="000000" w:themeColor="text1"/>
          <w:sz w:val="24"/>
          <w:szCs w:val="24"/>
        </w:rPr>
      </w:pPr>
      <w:r w:rsidRPr="002D59CF">
        <w:rPr>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4A15C50D" wp14:editId="40355AF1">
            <wp:extent cx="2410460" cy="1878965"/>
            <wp:effectExtent l="0" t="0" r="8890" b="6985"/>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410460" cy="1878965"/>
                    </a:xfrm>
                    <a:prstGeom prst="rect">
                      <a:avLst/>
                    </a:prstGeom>
                    <a:noFill/>
                    <a:ln>
                      <a:noFill/>
                    </a:ln>
                  </pic:spPr>
                </pic:pic>
              </a:graphicData>
            </a:graphic>
          </wp:inline>
        </w:drawing>
      </w:r>
    </w:p>
    <w:p w14:paraId="265930C3"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w:t>
      </w:r>
    </w:p>
    <w:p w14:paraId="46B07472" w14:textId="77777777" w:rsidR="00EE7F02" w:rsidRPr="002D59CF" w:rsidRDefault="00EE7F02" w:rsidP="00D91313">
      <w:pPr>
        <w:spacing w:after="0"/>
        <w:ind w:left="454" w:firstLine="255"/>
        <w:jc w:val="both"/>
        <w:rPr>
          <w:color w:val="000000" w:themeColor="text1"/>
          <w:sz w:val="24"/>
          <w:szCs w:val="24"/>
          <w:lang w:val="ru-RU"/>
        </w:rPr>
      </w:pPr>
      <w:r w:rsidRPr="002D59CF">
        <w:rPr>
          <w:color w:val="000000" w:themeColor="text1"/>
          <w:sz w:val="24"/>
          <w:szCs w:val="24"/>
          <w:lang w:val="ru-RU"/>
        </w:rPr>
        <w:t>А. 24м.                    Б. 8м.                  В. 12м.                    Г. 6м.</w:t>
      </w:r>
    </w:p>
    <w:p w14:paraId="7A7005D6"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6. За 3</w:t>
      </w:r>
      <w:r w:rsidRPr="002D59CF">
        <w:rPr>
          <w:i/>
          <w:iCs/>
          <w:color w:val="000000" w:themeColor="text1"/>
          <w:sz w:val="24"/>
          <w:szCs w:val="24"/>
          <w:lang w:val="ru-RU"/>
        </w:rPr>
        <w:t>с</w:t>
      </w:r>
      <w:r w:rsidRPr="002D59CF">
        <w:rPr>
          <w:color w:val="000000" w:themeColor="text1"/>
          <w:sz w:val="24"/>
          <w:szCs w:val="24"/>
          <w:lang w:val="ru-RU"/>
        </w:rPr>
        <w:t xml:space="preserve"> скорость тела изменилась от 15  </w:t>
      </w:r>
      <w:r w:rsidRPr="002D59CF">
        <w:rPr>
          <w:i/>
          <w:iCs/>
          <w:color w:val="000000" w:themeColor="text1"/>
          <w:sz w:val="24"/>
          <w:szCs w:val="24"/>
          <w:lang w:val="ru-RU"/>
        </w:rPr>
        <w:t>м/с</w:t>
      </w:r>
      <w:r w:rsidRPr="002D59CF">
        <w:rPr>
          <w:color w:val="000000" w:themeColor="text1"/>
          <w:sz w:val="24"/>
          <w:szCs w:val="24"/>
          <w:lang w:val="ru-RU"/>
        </w:rPr>
        <w:t xml:space="preserve"> до 6  </w:t>
      </w:r>
      <w:r w:rsidRPr="002D59CF">
        <w:rPr>
          <w:i/>
          <w:iCs/>
          <w:color w:val="000000" w:themeColor="text1"/>
          <w:sz w:val="24"/>
          <w:szCs w:val="24"/>
          <w:lang w:val="ru-RU"/>
        </w:rPr>
        <w:t>м/с</w:t>
      </w:r>
      <w:r w:rsidRPr="002D59CF">
        <w:rPr>
          <w:color w:val="000000" w:themeColor="text1"/>
          <w:sz w:val="24"/>
          <w:szCs w:val="24"/>
          <w:lang w:val="ru-RU"/>
        </w:rPr>
        <w:t>. Ускорение движения тела  …</w:t>
      </w:r>
    </w:p>
    <w:p w14:paraId="369CED6F" w14:textId="77777777" w:rsidR="00EE7F02" w:rsidRPr="002D59CF" w:rsidRDefault="00EE7F02" w:rsidP="00D91313">
      <w:pPr>
        <w:spacing w:after="0"/>
        <w:ind w:left="454" w:firstLine="255"/>
        <w:jc w:val="both"/>
        <w:rPr>
          <w:i/>
          <w:iCs/>
          <w:color w:val="000000" w:themeColor="text1"/>
          <w:sz w:val="24"/>
          <w:szCs w:val="24"/>
          <w:lang w:val="ru-RU"/>
        </w:rPr>
      </w:pPr>
      <w:r w:rsidRPr="002D59CF">
        <w:rPr>
          <w:color w:val="000000" w:themeColor="text1"/>
          <w:sz w:val="24"/>
          <w:szCs w:val="24"/>
          <w:lang w:val="ru-RU"/>
        </w:rPr>
        <w:t xml:space="preserve">А. 7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Б. -7 </w:t>
      </w:r>
      <w:r w:rsidRPr="002D59CF">
        <w:rPr>
          <w:i/>
          <w:iCs/>
          <w:color w:val="000000" w:themeColor="text1"/>
          <w:sz w:val="24"/>
          <w:szCs w:val="24"/>
          <w:lang w:val="ru-RU"/>
        </w:rPr>
        <w:t>м/с</w:t>
      </w:r>
      <w:r w:rsidRPr="002D59CF">
        <w:rPr>
          <w:i/>
          <w:iCs/>
          <w:color w:val="000000" w:themeColor="text1"/>
          <w:sz w:val="24"/>
          <w:szCs w:val="24"/>
          <w:vertAlign w:val="superscript"/>
          <w:lang w:val="ru-RU"/>
        </w:rPr>
        <w:t xml:space="preserve">2                 </w:t>
      </w:r>
      <w:r w:rsidRPr="002D59CF">
        <w:rPr>
          <w:color w:val="000000" w:themeColor="text1"/>
          <w:sz w:val="24"/>
          <w:szCs w:val="24"/>
          <w:lang w:val="ru-RU"/>
        </w:rPr>
        <w:t xml:space="preserve">В.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r w:rsidRPr="002D59CF">
        <w:rPr>
          <w:color w:val="000000" w:themeColor="text1"/>
          <w:sz w:val="24"/>
          <w:szCs w:val="24"/>
          <w:lang w:val="ru-RU"/>
        </w:rPr>
        <w:t xml:space="preserve">                Г.  3 </w:t>
      </w:r>
      <w:r w:rsidRPr="002D59CF">
        <w:rPr>
          <w:i/>
          <w:iCs/>
          <w:color w:val="000000" w:themeColor="text1"/>
          <w:sz w:val="24"/>
          <w:szCs w:val="24"/>
          <w:lang w:val="ru-RU"/>
        </w:rPr>
        <w:t>м/с</w:t>
      </w:r>
      <w:r w:rsidRPr="002D59CF">
        <w:rPr>
          <w:i/>
          <w:iCs/>
          <w:color w:val="000000" w:themeColor="text1"/>
          <w:sz w:val="24"/>
          <w:szCs w:val="24"/>
          <w:vertAlign w:val="superscript"/>
          <w:lang w:val="ru-RU"/>
        </w:rPr>
        <w:t>2</w:t>
      </w:r>
    </w:p>
    <w:p w14:paraId="3D4D9D8E" w14:textId="77777777" w:rsidR="00EE7F02" w:rsidRPr="002D59CF" w:rsidRDefault="00EE7F02" w:rsidP="00D91313">
      <w:pPr>
        <w:spacing w:after="0"/>
        <w:jc w:val="both"/>
        <w:rPr>
          <w:color w:val="000000" w:themeColor="text1"/>
          <w:sz w:val="24"/>
          <w:szCs w:val="24"/>
          <w:lang w:val="ru-RU"/>
        </w:rPr>
      </w:pPr>
      <w:r w:rsidRPr="002D59CF">
        <w:rPr>
          <w:color w:val="000000" w:themeColor="text1"/>
          <w:sz w:val="24"/>
          <w:szCs w:val="24"/>
          <w:lang w:val="ru-RU"/>
        </w:rPr>
        <w:t>7. Тело массой 20 кг в инерциальной системе под действием силы 60Н приобретает ускорение …</w:t>
      </w:r>
    </w:p>
    <w:p w14:paraId="65A22F71" w14:textId="77777777" w:rsidR="00EE7F02" w:rsidRPr="002D59CF" w:rsidRDefault="00EE7F02" w:rsidP="00D91313">
      <w:pPr>
        <w:spacing w:after="0"/>
        <w:ind w:firstLine="709"/>
        <w:jc w:val="both"/>
        <w:rPr>
          <w:color w:val="000000" w:themeColor="text1"/>
          <w:sz w:val="24"/>
          <w:szCs w:val="24"/>
          <w:lang w:val="ru-RU"/>
        </w:rPr>
      </w:pPr>
    </w:p>
    <w:p w14:paraId="1A03009B" w14:textId="77777777" w:rsidR="00EE7F02" w:rsidRPr="002D59CF" w:rsidRDefault="00EE7F02" w:rsidP="00D91313">
      <w:pPr>
        <w:spacing w:after="0"/>
        <w:ind w:firstLine="709"/>
        <w:jc w:val="both"/>
        <w:rPr>
          <w:color w:val="000000" w:themeColor="text1"/>
          <w:sz w:val="24"/>
          <w:szCs w:val="24"/>
          <w:lang w:val="ru-RU"/>
        </w:rPr>
      </w:pPr>
      <w:r w:rsidRPr="002D59CF">
        <w:rPr>
          <w:color w:val="000000" w:themeColor="text1"/>
          <w:sz w:val="24"/>
          <w:szCs w:val="24"/>
          <w:lang w:val="ru-RU"/>
        </w:rPr>
        <w:t>А. 3 м/с</w:t>
      </w:r>
      <w:r w:rsidRPr="002D59CF">
        <w:rPr>
          <w:color w:val="000000" w:themeColor="text1"/>
          <w:sz w:val="24"/>
          <w:szCs w:val="24"/>
          <w:vertAlign w:val="superscript"/>
          <w:lang w:val="ru-RU"/>
        </w:rPr>
        <w:t xml:space="preserve">2                  </w:t>
      </w:r>
      <w:r w:rsidRPr="002D59CF">
        <w:rPr>
          <w:color w:val="000000" w:themeColor="text1"/>
          <w:sz w:val="24"/>
          <w:szCs w:val="24"/>
          <w:lang w:val="ru-RU"/>
        </w:rPr>
        <w:t>Б. 40 м/с</w:t>
      </w:r>
      <w:r w:rsidRPr="002D59CF">
        <w:rPr>
          <w:color w:val="000000" w:themeColor="text1"/>
          <w:sz w:val="24"/>
          <w:szCs w:val="24"/>
          <w:vertAlign w:val="superscript"/>
          <w:lang w:val="ru-RU"/>
        </w:rPr>
        <w:t>2</w:t>
      </w:r>
      <w:r w:rsidRPr="002D59CF">
        <w:rPr>
          <w:color w:val="000000" w:themeColor="text1"/>
          <w:sz w:val="24"/>
          <w:szCs w:val="24"/>
          <w:lang w:val="ru-RU"/>
        </w:rPr>
        <w:t xml:space="preserve">            В. 0,3 м/с</w:t>
      </w:r>
      <w:r w:rsidRPr="002D59CF">
        <w:rPr>
          <w:color w:val="000000" w:themeColor="text1"/>
          <w:sz w:val="24"/>
          <w:szCs w:val="24"/>
          <w:vertAlign w:val="superscript"/>
          <w:lang w:val="ru-RU"/>
        </w:rPr>
        <w:t>2</w:t>
      </w:r>
      <w:r w:rsidRPr="002D59CF">
        <w:rPr>
          <w:color w:val="000000" w:themeColor="text1"/>
          <w:sz w:val="24"/>
          <w:szCs w:val="24"/>
          <w:lang w:val="ru-RU"/>
        </w:rPr>
        <w:t xml:space="preserve">              Г. 80 м/с</w:t>
      </w:r>
      <w:r w:rsidRPr="002D59CF">
        <w:rPr>
          <w:color w:val="000000" w:themeColor="text1"/>
          <w:sz w:val="24"/>
          <w:szCs w:val="24"/>
          <w:vertAlign w:val="superscript"/>
          <w:lang w:val="ru-RU"/>
        </w:rPr>
        <w:t>2</w:t>
      </w:r>
      <w:r w:rsidRPr="002D59CF">
        <w:rPr>
          <w:color w:val="000000" w:themeColor="text1"/>
          <w:sz w:val="24"/>
          <w:szCs w:val="24"/>
          <w:lang w:val="ru-RU"/>
        </w:rPr>
        <w:t>.</w:t>
      </w:r>
    </w:p>
    <w:p w14:paraId="003B0C22"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8. Две точечные массы  200 г и  600 г находятся на расстоянии 30 м друг от друга. Какова сила взаимодействия между телами.</w:t>
      </w:r>
    </w:p>
    <w:p w14:paraId="744D3550" w14:textId="77777777" w:rsidR="00EE7F02" w:rsidRPr="002D59CF" w:rsidRDefault="00EE7F02" w:rsidP="00D91313">
      <w:pPr>
        <w:spacing w:after="0"/>
        <w:ind w:left="454" w:hanging="454"/>
        <w:jc w:val="both"/>
        <w:rPr>
          <w:color w:val="000000" w:themeColor="text1"/>
          <w:sz w:val="24"/>
          <w:szCs w:val="24"/>
          <w:lang w:val="ru-RU"/>
        </w:rPr>
      </w:pPr>
      <w:r w:rsidRPr="002D59CF">
        <w:rPr>
          <w:color w:val="000000" w:themeColor="text1"/>
          <w:sz w:val="24"/>
          <w:szCs w:val="24"/>
          <w:lang w:val="ru-RU"/>
        </w:rPr>
        <w:t xml:space="preserve">         А. 0,1* 10</w:t>
      </w:r>
      <w:r w:rsidRPr="002D59CF">
        <w:rPr>
          <w:color w:val="000000" w:themeColor="text1"/>
          <w:sz w:val="24"/>
          <w:szCs w:val="24"/>
          <w:vertAlign w:val="superscript"/>
          <w:lang w:val="ru-RU"/>
        </w:rPr>
        <w:t>-15</w:t>
      </w:r>
      <w:r w:rsidRPr="002D59CF">
        <w:rPr>
          <w:color w:val="000000" w:themeColor="text1"/>
          <w:sz w:val="24"/>
          <w:szCs w:val="24"/>
          <w:lang w:val="ru-RU"/>
        </w:rPr>
        <w:t xml:space="preserve"> Н          Б. 0,4* 10</w:t>
      </w:r>
      <w:r w:rsidRPr="002D59CF">
        <w:rPr>
          <w:color w:val="000000" w:themeColor="text1"/>
          <w:sz w:val="24"/>
          <w:szCs w:val="24"/>
          <w:vertAlign w:val="superscript"/>
          <w:lang w:val="ru-RU"/>
        </w:rPr>
        <w:t>-15</w:t>
      </w:r>
      <w:r w:rsidRPr="002D59CF">
        <w:rPr>
          <w:color w:val="000000" w:themeColor="text1"/>
          <w:sz w:val="24"/>
          <w:szCs w:val="24"/>
          <w:lang w:val="ru-RU"/>
        </w:rPr>
        <w:t xml:space="preserve"> Н     В. 9* 10</w:t>
      </w:r>
      <w:r w:rsidRPr="002D59CF">
        <w:rPr>
          <w:color w:val="000000" w:themeColor="text1"/>
          <w:sz w:val="24"/>
          <w:szCs w:val="24"/>
          <w:vertAlign w:val="superscript"/>
          <w:lang w:val="ru-RU"/>
        </w:rPr>
        <w:t>-15</w:t>
      </w:r>
      <w:r w:rsidRPr="002D59CF">
        <w:rPr>
          <w:color w:val="000000" w:themeColor="text1"/>
          <w:sz w:val="24"/>
          <w:szCs w:val="24"/>
          <w:lang w:val="ru-RU"/>
        </w:rPr>
        <w:t xml:space="preserve"> Н.       Г. 16 * 10</w:t>
      </w:r>
      <w:r w:rsidRPr="002D59CF">
        <w:rPr>
          <w:color w:val="000000" w:themeColor="text1"/>
          <w:sz w:val="24"/>
          <w:szCs w:val="24"/>
          <w:vertAlign w:val="superscript"/>
          <w:lang w:val="ru-RU"/>
        </w:rPr>
        <w:t>-15</w:t>
      </w:r>
      <w:r w:rsidRPr="002D59CF">
        <w:rPr>
          <w:color w:val="000000" w:themeColor="text1"/>
          <w:sz w:val="24"/>
          <w:szCs w:val="24"/>
          <w:lang w:val="ru-RU"/>
        </w:rPr>
        <w:t xml:space="preserve"> Н</w:t>
      </w:r>
    </w:p>
    <w:p w14:paraId="51032A69" w14:textId="77777777" w:rsidR="00EE7F02" w:rsidRPr="002D59CF" w:rsidRDefault="00EE7F02" w:rsidP="00D91313">
      <w:pPr>
        <w:spacing w:after="0"/>
        <w:jc w:val="center"/>
        <w:rPr>
          <w:color w:val="000000" w:themeColor="text1"/>
          <w:sz w:val="24"/>
          <w:szCs w:val="24"/>
          <w:lang w:val="ru-RU"/>
        </w:rPr>
      </w:pPr>
    </w:p>
    <w:p w14:paraId="017ED90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9. При увеличении коэффициента трения в 2 раза сила трения……….</w:t>
      </w:r>
    </w:p>
    <w:p w14:paraId="7A58EE68"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40BEF83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увеличится в 2 раза.                  Б. уменьшится в 2 раза      </w:t>
      </w:r>
    </w:p>
    <w:p w14:paraId="7944C1F9"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не изменится                              Г. определить невозможно</w:t>
      </w:r>
    </w:p>
    <w:p w14:paraId="5DD25A8D" w14:textId="77777777" w:rsidR="00EE7F02" w:rsidRPr="002D59CF" w:rsidRDefault="00EE7F02" w:rsidP="00D91313">
      <w:pPr>
        <w:spacing w:after="0"/>
        <w:rPr>
          <w:color w:val="000000" w:themeColor="text1"/>
          <w:sz w:val="24"/>
          <w:szCs w:val="24"/>
          <w:lang w:val="ru-RU"/>
        </w:rPr>
      </w:pPr>
    </w:p>
    <w:p w14:paraId="69E8BF0B"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10. Найдите формулу для расчета силы, создающей телу ускорение</w:t>
      </w:r>
    </w:p>
    <w:p w14:paraId="20F5F173"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w:t>
      </w:r>
      <w:r w:rsidRPr="002D59CF">
        <w:rPr>
          <w:color w:val="000000" w:themeColor="text1"/>
          <w:sz w:val="24"/>
          <w:szCs w:val="24"/>
        </w:rPr>
        <w:t>А. mv</w:t>
      </w:r>
      <w:r w:rsidRPr="002D59CF">
        <w:rPr>
          <w:color w:val="000000" w:themeColor="text1"/>
          <w:sz w:val="24"/>
          <w:szCs w:val="24"/>
          <w:vertAlign w:val="superscript"/>
        </w:rPr>
        <w:t>2</w:t>
      </w:r>
      <w:r w:rsidRPr="002D59CF">
        <w:rPr>
          <w:color w:val="000000" w:themeColor="text1"/>
          <w:sz w:val="24"/>
          <w:szCs w:val="24"/>
        </w:rPr>
        <w:t>/2</w:t>
      </w:r>
      <w:r w:rsidRPr="002D59CF">
        <w:rPr>
          <w:color w:val="000000" w:themeColor="text1"/>
          <w:sz w:val="24"/>
          <w:szCs w:val="24"/>
        </w:rPr>
        <w:tab/>
      </w:r>
      <w:r w:rsidRPr="002D59CF">
        <w:rPr>
          <w:color w:val="000000" w:themeColor="text1"/>
          <w:sz w:val="24"/>
          <w:szCs w:val="24"/>
        </w:rPr>
        <w:tab/>
        <w:t>Б  mgh</w:t>
      </w:r>
      <w:r w:rsidRPr="002D59CF">
        <w:rPr>
          <w:color w:val="000000" w:themeColor="text1"/>
          <w:sz w:val="24"/>
          <w:szCs w:val="24"/>
        </w:rPr>
        <w:tab/>
        <w:t xml:space="preserve">   В.  ma</w:t>
      </w:r>
      <w:r w:rsidRPr="002D59CF">
        <w:rPr>
          <w:color w:val="000000" w:themeColor="text1"/>
          <w:sz w:val="24"/>
          <w:szCs w:val="24"/>
        </w:rPr>
        <w:tab/>
      </w:r>
      <w:r w:rsidRPr="002D59CF">
        <w:rPr>
          <w:color w:val="000000" w:themeColor="text1"/>
          <w:sz w:val="24"/>
          <w:szCs w:val="24"/>
        </w:rPr>
        <w:tab/>
        <w:t>Г.  kx</w:t>
      </w:r>
    </w:p>
    <w:p w14:paraId="163C8433"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2AA84D9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11.  Если температура тела увеличивается, то скорость его молекул…….</w:t>
      </w:r>
    </w:p>
    <w:p w14:paraId="15B4F15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w:t>
      </w:r>
    </w:p>
    <w:p w14:paraId="599AA65D"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не изменится                               Б. увеличится         </w:t>
      </w:r>
    </w:p>
    <w:p w14:paraId="1CED13E1"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В. уменьшится                                 Г. определить невозможно</w:t>
      </w:r>
    </w:p>
    <w:p w14:paraId="4E206D43" w14:textId="77777777" w:rsidR="00EE7F02" w:rsidRPr="002D59CF" w:rsidRDefault="00EE7F02" w:rsidP="00D91313">
      <w:pPr>
        <w:spacing w:after="0"/>
        <w:rPr>
          <w:color w:val="000000" w:themeColor="text1"/>
          <w:sz w:val="24"/>
          <w:szCs w:val="24"/>
          <w:lang w:val="ru-RU"/>
        </w:rPr>
      </w:pPr>
    </w:p>
    <w:p w14:paraId="4D0C8AF7"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12. При кристаллизации тела его температура</w:t>
      </w:r>
    </w:p>
    <w:p w14:paraId="753C0795"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повышается</w:t>
      </w:r>
      <w:r w:rsidRPr="002D59CF">
        <w:rPr>
          <w:color w:val="000000" w:themeColor="text1"/>
          <w:sz w:val="24"/>
          <w:szCs w:val="24"/>
          <w:lang w:val="ru-RU"/>
        </w:rPr>
        <w:tab/>
        <w:t>Б. не изменяется</w:t>
      </w:r>
      <w:r w:rsidRPr="002D59CF">
        <w:rPr>
          <w:color w:val="000000" w:themeColor="text1"/>
          <w:sz w:val="24"/>
          <w:szCs w:val="24"/>
          <w:lang w:val="ru-RU"/>
        </w:rPr>
        <w:tab/>
        <w:t xml:space="preserve">     В. понижается    Г. равна нулю.</w:t>
      </w:r>
    </w:p>
    <w:p w14:paraId="1AFBE7E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4CFB42E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13. Напряжение на участке цепи может быть измерена </w:t>
      </w:r>
    </w:p>
    <w:p w14:paraId="5E41AF0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18E42145" w14:textId="77777777" w:rsidR="00EE7F02" w:rsidRPr="002D59CF" w:rsidRDefault="00EE7F02" w:rsidP="00D91313">
      <w:pPr>
        <w:spacing w:after="0"/>
        <w:rPr>
          <w:color w:val="000000" w:themeColor="text1"/>
          <w:sz w:val="24"/>
          <w:szCs w:val="24"/>
          <w:lang w:val="ru-RU"/>
        </w:rPr>
      </w:pPr>
      <w:r w:rsidRPr="002D59CF">
        <w:rPr>
          <w:color w:val="000000" w:themeColor="text1"/>
          <w:sz w:val="24"/>
          <w:szCs w:val="24"/>
          <w:lang w:val="ru-RU"/>
        </w:rPr>
        <w:t xml:space="preserve">        А. амперметром</w:t>
      </w:r>
      <w:r w:rsidRPr="002D59CF">
        <w:rPr>
          <w:color w:val="000000" w:themeColor="text1"/>
          <w:sz w:val="24"/>
          <w:szCs w:val="24"/>
          <w:lang w:val="ru-RU"/>
        </w:rPr>
        <w:tab/>
        <w:t>Б. вольтметром</w:t>
      </w:r>
      <w:r w:rsidRPr="002D59CF">
        <w:rPr>
          <w:color w:val="000000" w:themeColor="text1"/>
          <w:sz w:val="24"/>
          <w:szCs w:val="24"/>
          <w:lang w:val="ru-RU"/>
        </w:rPr>
        <w:tab/>
        <w:t xml:space="preserve">     В. реостатом      Г.омметром.</w:t>
      </w:r>
    </w:p>
    <w:p w14:paraId="02DD0E5D"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757CC565"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14. Сила тока в цепи 2А, сопротивление 2 Ом. Найдите напряжение в цепи.</w:t>
      </w:r>
    </w:p>
    <w:p w14:paraId="4EADBC10"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7A1492D7"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1В                     Б. 4В                    В. 2В                     Г. 3В</w:t>
      </w:r>
    </w:p>
    <w:p w14:paraId="02524AEE"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2A1133A6"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15. Определите общее сопротивление резисторов, изображенных на схеме</w:t>
      </w:r>
    </w:p>
    <w:p w14:paraId="70F74112"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p>
    <w:p w14:paraId="5888313F" w14:textId="77777777" w:rsidR="00EE7F02" w:rsidRPr="00CF26B3" w:rsidRDefault="00EE7F02" w:rsidP="00D91313">
      <w:pPr>
        <w:spacing w:after="0"/>
        <w:rPr>
          <w:color w:val="000000" w:themeColor="text1"/>
          <w:sz w:val="24"/>
          <w:szCs w:val="24"/>
          <w:lang w:val="ru-RU"/>
        </w:rPr>
      </w:pPr>
      <w:r w:rsidRPr="002D59CF">
        <w:rPr>
          <w:noProof/>
          <w:color w:val="000000" w:themeColor="text1"/>
          <w:sz w:val="24"/>
          <w:szCs w:val="24"/>
          <w:lang w:val="ru-RU"/>
        </w:rPr>
        <w:t xml:space="preserve">                                     </w:t>
      </w:r>
      <w:r w:rsidRPr="002D59CF">
        <w:rPr>
          <w:noProof/>
          <w:color w:val="000000" w:themeColor="text1"/>
          <w:sz w:val="24"/>
          <w:szCs w:val="24"/>
          <w:lang w:val="ru-RU" w:eastAsia="ru-RU"/>
        </w:rPr>
        <w:drawing>
          <wp:inline distT="0" distB="0" distL="0" distR="0" wp14:anchorId="59EE9382" wp14:editId="309DD8C4">
            <wp:extent cx="1778000" cy="78077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781677" cy="782389"/>
                    </a:xfrm>
                    <a:prstGeom prst="rect">
                      <a:avLst/>
                    </a:prstGeom>
                    <a:noFill/>
                    <a:ln>
                      <a:noFill/>
                    </a:ln>
                  </pic:spPr>
                </pic:pic>
              </a:graphicData>
            </a:graphic>
          </wp:inline>
        </w:drawing>
      </w:r>
      <w:r w:rsidRPr="00CF26B3">
        <w:rPr>
          <w:noProof/>
          <w:color w:val="000000" w:themeColor="text1"/>
          <w:sz w:val="24"/>
          <w:szCs w:val="24"/>
          <w:lang w:val="ru-RU"/>
        </w:rPr>
        <w:t xml:space="preserve">                </w:t>
      </w:r>
    </w:p>
    <w:p w14:paraId="7BD61254" w14:textId="77777777" w:rsidR="00EE7F02" w:rsidRPr="002D59CF" w:rsidRDefault="00EE7F02" w:rsidP="00D91313">
      <w:pPr>
        <w:pStyle w:val="afb"/>
        <w:spacing w:line="276" w:lineRule="auto"/>
        <w:ind w:left="709" w:hanging="709"/>
        <w:jc w:val="both"/>
        <w:rPr>
          <w:rFonts w:ascii="Times New Roman" w:hAnsi="Times New Roman" w:cs="Times New Roman"/>
          <w:color w:val="000000" w:themeColor="text1"/>
          <w:sz w:val="24"/>
          <w:szCs w:val="24"/>
        </w:rPr>
      </w:pPr>
      <w:r w:rsidRPr="002D59CF">
        <w:rPr>
          <w:rFonts w:ascii="Times New Roman" w:hAnsi="Times New Roman" w:cs="Times New Roman"/>
          <w:color w:val="000000" w:themeColor="text1"/>
          <w:sz w:val="24"/>
          <w:szCs w:val="24"/>
        </w:rPr>
        <w:t xml:space="preserve">           А. 2 Ом.                Б. 4Ом                 В. 6 Ом                 Г.8 Ом</w:t>
      </w:r>
    </w:p>
    <w:p w14:paraId="5E8A158D" w14:textId="77777777" w:rsidR="00D91313" w:rsidRPr="002D59CF" w:rsidRDefault="00D91313">
      <w:pPr>
        <w:rPr>
          <w:color w:val="000000" w:themeColor="text1"/>
          <w:sz w:val="24"/>
          <w:szCs w:val="24"/>
          <w:lang w:val="ru-RU"/>
        </w:rPr>
      </w:pPr>
      <w:r w:rsidRPr="002D59CF">
        <w:rPr>
          <w:color w:val="000000" w:themeColor="text1"/>
          <w:sz w:val="24"/>
          <w:szCs w:val="24"/>
          <w:lang w:val="ru-RU"/>
        </w:rPr>
        <w:br w:type="page"/>
      </w:r>
    </w:p>
    <w:p w14:paraId="7269B7EF" w14:textId="77777777" w:rsidR="00EE7F02" w:rsidRPr="002D59CF" w:rsidRDefault="00EE7F02" w:rsidP="00D91313">
      <w:pPr>
        <w:spacing w:after="0"/>
        <w:jc w:val="center"/>
        <w:rPr>
          <w:color w:val="000000" w:themeColor="text1"/>
          <w:sz w:val="24"/>
          <w:szCs w:val="24"/>
          <w:lang w:val="ru-RU"/>
        </w:rPr>
      </w:pPr>
      <w:r w:rsidRPr="002D59CF">
        <w:rPr>
          <w:color w:val="000000" w:themeColor="text1"/>
          <w:sz w:val="24"/>
          <w:szCs w:val="24"/>
        </w:rPr>
        <w:t>Эталоны ответов</w:t>
      </w:r>
    </w:p>
    <w:p w14:paraId="5CC23360" w14:textId="77777777" w:rsidR="00D91313" w:rsidRPr="002D59CF" w:rsidRDefault="00D91313" w:rsidP="00D91313">
      <w:pPr>
        <w:spacing w:after="0"/>
        <w:ind w:firstLine="567"/>
        <w:jc w:val="center"/>
        <w:rPr>
          <w:color w:val="000000" w:themeColor="text1"/>
          <w:sz w:val="24"/>
          <w:szCs w:val="24"/>
          <w:lang w:val="ru-RU"/>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786"/>
        <w:gridCol w:w="1786"/>
        <w:gridCol w:w="1786"/>
        <w:gridCol w:w="1786"/>
        <w:gridCol w:w="1787"/>
      </w:tblGrid>
      <w:tr w:rsidR="002D59CF" w:rsidRPr="002D59CF" w14:paraId="4AF8D5FE" w14:textId="77777777" w:rsidTr="00D91313">
        <w:trPr>
          <w:trHeight w:val="966"/>
        </w:trPr>
        <w:tc>
          <w:tcPr>
            <w:tcW w:w="1786" w:type="dxa"/>
          </w:tcPr>
          <w:p w14:paraId="2139C4EA" w14:textId="77777777" w:rsidR="00EE7F02" w:rsidRPr="002D59CF" w:rsidRDefault="00EE7F02" w:rsidP="00D91313">
            <w:pPr>
              <w:spacing w:after="0" w:line="240" w:lineRule="auto"/>
              <w:jc w:val="center"/>
              <w:rPr>
                <w:color w:val="000000" w:themeColor="text1"/>
                <w:sz w:val="24"/>
                <w:szCs w:val="24"/>
              </w:rPr>
            </w:pPr>
          </w:p>
          <w:p w14:paraId="4044131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 вопроса</w:t>
            </w:r>
          </w:p>
        </w:tc>
        <w:tc>
          <w:tcPr>
            <w:tcW w:w="1786" w:type="dxa"/>
          </w:tcPr>
          <w:p w14:paraId="0E9CF0D0" w14:textId="77777777" w:rsidR="00EE7F02" w:rsidRPr="002D59CF" w:rsidRDefault="00EE7F02" w:rsidP="00D91313">
            <w:pPr>
              <w:spacing w:after="0" w:line="240" w:lineRule="auto"/>
              <w:jc w:val="center"/>
              <w:rPr>
                <w:color w:val="000000" w:themeColor="text1"/>
                <w:sz w:val="24"/>
                <w:szCs w:val="24"/>
              </w:rPr>
            </w:pPr>
          </w:p>
          <w:p w14:paraId="35CF096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 вариант</w:t>
            </w:r>
          </w:p>
        </w:tc>
        <w:tc>
          <w:tcPr>
            <w:tcW w:w="1786" w:type="dxa"/>
          </w:tcPr>
          <w:p w14:paraId="62A92E01" w14:textId="77777777" w:rsidR="00EE7F02" w:rsidRPr="002D59CF" w:rsidRDefault="00EE7F02" w:rsidP="00D91313">
            <w:pPr>
              <w:spacing w:after="0" w:line="240" w:lineRule="auto"/>
              <w:jc w:val="center"/>
              <w:rPr>
                <w:color w:val="000000" w:themeColor="text1"/>
                <w:sz w:val="24"/>
                <w:szCs w:val="24"/>
              </w:rPr>
            </w:pPr>
          </w:p>
          <w:p w14:paraId="0F56B7E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 вариант</w:t>
            </w:r>
          </w:p>
        </w:tc>
        <w:tc>
          <w:tcPr>
            <w:tcW w:w="1786" w:type="dxa"/>
          </w:tcPr>
          <w:p w14:paraId="0CDAD797" w14:textId="77777777" w:rsidR="00EE7F02" w:rsidRPr="002D59CF" w:rsidRDefault="00EE7F02" w:rsidP="00D91313">
            <w:pPr>
              <w:spacing w:after="0" w:line="240" w:lineRule="auto"/>
              <w:jc w:val="center"/>
              <w:rPr>
                <w:color w:val="000000" w:themeColor="text1"/>
                <w:sz w:val="24"/>
                <w:szCs w:val="24"/>
              </w:rPr>
            </w:pPr>
          </w:p>
          <w:p w14:paraId="428D833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 вариант</w:t>
            </w:r>
          </w:p>
        </w:tc>
        <w:tc>
          <w:tcPr>
            <w:tcW w:w="1787" w:type="dxa"/>
          </w:tcPr>
          <w:p w14:paraId="49EE9F47" w14:textId="77777777" w:rsidR="00EE7F02" w:rsidRPr="002D59CF" w:rsidRDefault="00EE7F02" w:rsidP="00D91313">
            <w:pPr>
              <w:spacing w:after="0" w:line="240" w:lineRule="auto"/>
              <w:jc w:val="center"/>
              <w:rPr>
                <w:color w:val="000000" w:themeColor="text1"/>
                <w:sz w:val="24"/>
                <w:szCs w:val="24"/>
              </w:rPr>
            </w:pPr>
          </w:p>
          <w:p w14:paraId="626154A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 вариант</w:t>
            </w:r>
          </w:p>
        </w:tc>
      </w:tr>
      <w:tr w:rsidR="002D59CF" w:rsidRPr="002D59CF" w14:paraId="7B35D329" w14:textId="77777777" w:rsidTr="00D91313">
        <w:trPr>
          <w:trHeight w:val="644"/>
        </w:trPr>
        <w:tc>
          <w:tcPr>
            <w:tcW w:w="1786" w:type="dxa"/>
          </w:tcPr>
          <w:p w14:paraId="473656E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w:t>
            </w:r>
          </w:p>
        </w:tc>
        <w:tc>
          <w:tcPr>
            <w:tcW w:w="1786" w:type="dxa"/>
          </w:tcPr>
          <w:p w14:paraId="0AAFB4E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1BBE07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F9F8B0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56A4614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3682D318" w14:textId="77777777" w:rsidTr="00D91313">
        <w:trPr>
          <w:trHeight w:val="644"/>
        </w:trPr>
        <w:tc>
          <w:tcPr>
            <w:tcW w:w="1786" w:type="dxa"/>
          </w:tcPr>
          <w:p w14:paraId="5AF2C65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2</w:t>
            </w:r>
          </w:p>
        </w:tc>
        <w:tc>
          <w:tcPr>
            <w:tcW w:w="1786" w:type="dxa"/>
          </w:tcPr>
          <w:p w14:paraId="2EAF56D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7A427A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F92744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0082D71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323B5214" w14:textId="77777777" w:rsidTr="00D91313">
        <w:trPr>
          <w:trHeight w:val="644"/>
        </w:trPr>
        <w:tc>
          <w:tcPr>
            <w:tcW w:w="1786" w:type="dxa"/>
          </w:tcPr>
          <w:p w14:paraId="53E9009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3</w:t>
            </w:r>
          </w:p>
        </w:tc>
        <w:tc>
          <w:tcPr>
            <w:tcW w:w="1786" w:type="dxa"/>
          </w:tcPr>
          <w:p w14:paraId="2CC92B2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3C893FC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7860692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25AE7E9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37751D77" w14:textId="77777777" w:rsidTr="00D91313">
        <w:trPr>
          <w:trHeight w:val="644"/>
        </w:trPr>
        <w:tc>
          <w:tcPr>
            <w:tcW w:w="1786" w:type="dxa"/>
          </w:tcPr>
          <w:p w14:paraId="28C8A05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4</w:t>
            </w:r>
          </w:p>
        </w:tc>
        <w:tc>
          <w:tcPr>
            <w:tcW w:w="1786" w:type="dxa"/>
          </w:tcPr>
          <w:p w14:paraId="33BBB94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3BF3E1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ABEEBA1"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2962341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r w:rsidR="002D59CF" w:rsidRPr="002D59CF" w14:paraId="7D23B683" w14:textId="77777777" w:rsidTr="00D91313">
        <w:trPr>
          <w:trHeight w:val="644"/>
        </w:trPr>
        <w:tc>
          <w:tcPr>
            <w:tcW w:w="1786" w:type="dxa"/>
          </w:tcPr>
          <w:p w14:paraId="22F8202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5</w:t>
            </w:r>
          </w:p>
        </w:tc>
        <w:tc>
          <w:tcPr>
            <w:tcW w:w="1786" w:type="dxa"/>
          </w:tcPr>
          <w:p w14:paraId="23F6E57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51CDE9E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392734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045CF4B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5E8859D6" w14:textId="77777777" w:rsidTr="00D91313">
        <w:trPr>
          <w:trHeight w:val="644"/>
        </w:trPr>
        <w:tc>
          <w:tcPr>
            <w:tcW w:w="1786" w:type="dxa"/>
          </w:tcPr>
          <w:p w14:paraId="5E1DB0B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6</w:t>
            </w:r>
          </w:p>
          <w:p w14:paraId="3411DA90" w14:textId="77777777" w:rsidR="00EE7F02" w:rsidRPr="002D59CF" w:rsidRDefault="00EE7F02" w:rsidP="00D91313">
            <w:pPr>
              <w:spacing w:after="0" w:line="240" w:lineRule="auto"/>
              <w:jc w:val="center"/>
              <w:rPr>
                <w:color w:val="000000" w:themeColor="text1"/>
                <w:sz w:val="24"/>
                <w:szCs w:val="24"/>
              </w:rPr>
            </w:pPr>
          </w:p>
        </w:tc>
        <w:tc>
          <w:tcPr>
            <w:tcW w:w="1786" w:type="dxa"/>
          </w:tcPr>
          <w:p w14:paraId="2BFA9DF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488B6D9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27F817A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73B0BE7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12553231" w14:textId="77777777" w:rsidTr="00D91313">
        <w:trPr>
          <w:trHeight w:val="644"/>
        </w:trPr>
        <w:tc>
          <w:tcPr>
            <w:tcW w:w="1786" w:type="dxa"/>
          </w:tcPr>
          <w:p w14:paraId="2FEB48F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7</w:t>
            </w:r>
          </w:p>
          <w:p w14:paraId="705B5750" w14:textId="77777777" w:rsidR="00EE7F02" w:rsidRPr="002D59CF" w:rsidRDefault="00EE7F02" w:rsidP="00D91313">
            <w:pPr>
              <w:spacing w:after="0" w:line="240" w:lineRule="auto"/>
              <w:jc w:val="center"/>
              <w:rPr>
                <w:color w:val="000000" w:themeColor="text1"/>
                <w:sz w:val="24"/>
                <w:szCs w:val="24"/>
              </w:rPr>
            </w:pPr>
          </w:p>
        </w:tc>
        <w:tc>
          <w:tcPr>
            <w:tcW w:w="1786" w:type="dxa"/>
          </w:tcPr>
          <w:p w14:paraId="7B31969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386BFD4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21E1149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52E0BA3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29BB49C2" w14:textId="77777777" w:rsidTr="00D91313">
        <w:trPr>
          <w:trHeight w:val="644"/>
        </w:trPr>
        <w:tc>
          <w:tcPr>
            <w:tcW w:w="1786" w:type="dxa"/>
          </w:tcPr>
          <w:p w14:paraId="6973439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8</w:t>
            </w:r>
          </w:p>
          <w:p w14:paraId="05F4BDC4" w14:textId="77777777" w:rsidR="00EE7F02" w:rsidRPr="002D59CF" w:rsidRDefault="00EE7F02" w:rsidP="00D91313">
            <w:pPr>
              <w:spacing w:after="0" w:line="240" w:lineRule="auto"/>
              <w:jc w:val="center"/>
              <w:rPr>
                <w:color w:val="000000" w:themeColor="text1"/>
                <w:sz w:val="24"/>
                <w:szCs w:val="24"/>
              </w:rPr>
            </w:pPr>
          </w:p>
        </w:tc>
        <w:tc>
          <w:tcPr>
            <w:tcW w:w="1786" w:type="dxa"/>
          </w:tcPr>
          <w:p w14:paraId="1920CDB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A8194B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6" w:type="dxa"/>
          </w:tcPr>
          <w:p w14:paraId="78330E2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c>
          <w:tcPr>
            <w:tcW w:w="1787" w:type="dxa"/>
          </w:tcPr>
          <w:p w14:paraId="59B256D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70F1F9D6" w14:textId="77777777" w:rsidTr="00D91313">
        <w:trPr>
          <w:trHeight w:val="644"/>
        </w:trPr>
        <w:tc>
          <w:tcPr>
            <w:tcW w:w="1786" w:type="dxa"/>
          </w:tcPr>
          <w:p w14:paraId="1109596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9</w:t>
            </w:r>
          </w:p>
        </w:tc>
        <w:tc>
          <w:tcPr>
            <w:tcW w:w="1786" w:type="dxa"/>
          </w:tcPr>
          <w:p w14:paraId="2EB80B5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5985F5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218EC980"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7" w:type="dxa"/>
          </w:tcPr>
          <w:p w14:paraId="7DD50A1D"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r>
      <w:tr w:rsidR="002D59CF" w:rsidRPr="002D59CF" w14:paraId="396D2D20" w14:textId="77777777" w:rsidTr="00D91313">
        <w:trPr>
          <w:trHeight w:val="644"/>
        </w:trPr>
        <w:tc>
          <w:tcPr>
            <w:tcW w:w="1786" w:type="dxa"/>
          </w:tcPr>
          <w:p w14:paraId="0E0A77F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10</w:t>
            </w:r>
          </w:p>
        </w:tc>
        <w:tc>
          <w:tcPr>
            <w:tcW w:w="1786" w:type="dxa"/>
          </w:tcPr>
          <w:p w14:paraId="42A8DD87"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6347509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41ECAFA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301BE6A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r>
      <w:tr w:rsidR="002D59CF" w:rsidRPr="002D59CF" w14:paraId="00F2FBE2" w14:textId="77777777" w:rsidTr="00D91313">
        <w:trPr>
          <w:trHeight w:val="644"/>
        </w:trPr>
        <w:tc>
          <w:tcPr>
            <w:tcW w:w="1786" w:type="dxa"/>
          </w:tcPr>
          <w:p w14:paraId="2C68F9E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11</w:t>
            </w:r>
          </w:p>
        </w:tc>
        <w:tc>
          <w:tcPr>
            <w:tcW w:w="1786" w:type="dxa"/>
          </w:tcPr>
          <w:p w14:paraId="524794C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F23F7F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41ED0F8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3E7A9D5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5218B28C" w14:textId="77777777" w:rsidTr="00D91313">
        <w:trPr>
          <w:trHeight w:val="644"/>
        </w:trPr>
        <w:tc>
          <w:tcPr>
            <w:tcW w:w="1786" w:type="dxa"/>
          </w:tcPr>
          <w:p w14:paraId="04B5C87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12</w:t>
            </w:r>
          </w:p>
        </w:tc>
        <w:tc>
          <w:tcPr>
            <w:tcW w:w="1786" w:type="dxa"/>
          </w:tcPr>
          <w:p w14:paraId="4CD791D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05037F1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722F91F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25FF66D5"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18A0C53F" w14:textId="77777777" w:rsidTr="00D91313">
        <w:trPr>
          <w:trHeight w:val="644"/>
        </w:trPr>
        <w:tc>
          <w:tcPr>
            <w:tcW w:w="1786" w:type="dxa"/>
          </w:tcPr>
          <w:p w14:paraId="1886956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13</w:t>
            </w:r>
          </w:p>
        </w:tc>
        <w:tc>
          <w:tcPr>
            <w:tcW w:w="1786" w:type="dxa"/>
          </w:tcPr>
          <w:p w14:paraId="7E1E6383"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6" w:type="dxa"/>
          </w:tcPr>
          <w:p w14:paraId="6EDC834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1CA57A89"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А</w:t>
            </w:r>
          </w:p>
        </w:tc>
        <w:tc>
          <w:tcPr>
            <w:tcW w:w="1787" w:type="dxa"/>
          </w:tcPr>
          <w:p w14:paraId="135AACB8"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3E31A805" w14:textId="77777777" w:rsidTr="00D91313">
        <w:trPr>
          <w:trHeight w:val="644"/>
        </w:trPr>
        <w:tc>
          <w:tcPr>
            <w:tcW w:w="1786" w:type="dxa"/>
          </w:tcPr>
          <w:p w14:paraId="6ABBB06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14</w:t>
            </w:r>
          </w:p>
        </w:tc>
        <w:tc>
          <w:tcPr>
            <w:tcW w:w="1786" w:type="dxa"/>
          </w:tcPr>
          <w:p w14:paraId="3D6BCAFE"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6B574F1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0F82C10A"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2634446C"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r>
      <w:tr w:rsidR="002D59CF" w:rsidRPr="002D59CF" w14:paraId="6D6603B2" w14:textId="77777777" w:rsidTr="00D91313">
        <w:trPr>
          <w:trHeight w:val="644"/>
        </w:trPr>
        <w:tc>
          <w:tcPr>
            <w:tcW w:w="1786" w:type="dxa"/>
          </w:tcPr>
          <w:p w14:paraId="120797EB"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15</w:t>
            </w:r>
          </w:p>
        </w:tc>
        <w:tc>
          <w:tcPr>
            <w:tcW w:w="1786" w:type="dxa"/>
          </w:tcPr>
          <w:p w14:paraId="485BCC84"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Б</w:t>
            </w:r>
          </w:p>
        </w:tc>
        <w:tc>
          <w:tcPr>
            <w:tcW w:w="1786" w:type="dxa"/>
          </w:tcPr>
          <w:p w14:paraId="04C1BBFF"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6" w:type="dxa"/>
          </w:tcPr>
          <w:p w14:paraId="1755E986"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В</w:t>
            </w:r>
          </w:p>
        </w:tc>
        <w:tc>
          <w:tcPr>
            <w:tcW w:w="1787" w:type="dxa"/>
          </w:tcPr>
          <w:p w14:paraId="55EC82E2" w14:textId="77777777" w:rsidR="00EE7F02" w:rsidRPr="002D59CF" w:rsidRDefault="00EE7F02" w:rsidP="00D91313">
            <w:pPr>
              <w:spacing w:after="0" w:line="240" w:lineRule="auto"/>
              <w:jc w:val="center"/>
              <w:rPr>
                <w:color w:val="000000" w:themeColor="text1"/>
                <w:sz w:val="24"/>
                <w:szCs w:val="24"/>
              </w:rPr>
            </w:pPr>
            <w:r w:rsidRPr="002D59CF">
              <w:rPr>
                <w:color w:val="000000" w:themeColor="text1"/>
                <w:sz w:val="24"/>
                <w:szCs w:val="24"/>
              </w:rPr>
              <w:t>Г</w:t>
            </w:r>
          </w:p>
        </w:tc>
      </w:tr>
    </w:tbl>
    <w:p w14:paraId="7DA8BD92" w14:textId="77777777" w:rsidR="00A60FFE" w:rsidRPr="002D59CF" w:rsidRDefault="00A60FFE" w:rsidP="00EE7F02">
      <w:pPr>
        <w:ind w:firstLine="567"/>
        <w:jc w:val="center"/>
        <w:rPr>
          <w:color w:val="000000" w:themeColor="text1"/>
          <w:sz w:val="24"/>
          <w:szCs w:val="24"/>
        </w:rPr>
      </w:pPr>
    </w:p>
    <w:p w14:paraId="4D7D7842" w14:textId="77777777" w:rsidR="00A60FFE" w:rsidRPr="002D59CF" w:rsidRDefault="00A60FFE">
      <w:pPr>
        <w:rPr>
          <w:b/>
          <w:bCs/>
          <w:color w:val="000000" w:themeColor="text1"/>
          <w:sz w:val="24"/>
          <w:szCs w:val="24"/>
        </w:rPr>
      </w:pPr>
      <w:r w:rsidRPr="002D59CF">
        <w:rPr>
          <w:b/>
          <w:bCs/>
          <w:color w:val="000000" w:themeColor="text1"/>
          <w:sz w:val="24"/>
          <w:szCs w:val="24"/>
        </w:rPr>
        <w:br w:type="page"/>
      </w:r>
    </w:p>
    <w:p w14:paraId="617B5D4F" w14:textId="77777777" w:rsidR="00BD5979" w:rsidRPr="002D59CF" w:rsidRDefault="00BD5979" w:rsidP="00267EB0">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54B777AA" w14:textId="77777777" w:rsidR="00BD5979" w:rsidRPr="002D59CF" w:rsidRDefault="00BD5979" w:rsidP="00BD5979">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1D76980A" w14:textId="77777777" w:rsidR="00BD5979" w:rsidRPr="002D59CF" w:rsidRDefault="00BD5979" w:rsidP="00BD5979">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69B384F5" w14:textId="77777777" w:rsidR="00BD5979" w:rsidRPr="002D59CF" w:rsidRDefault="00BD5979" w:rsidP="00BD5979">
      <w:pPr>
        <w:spacing w:after="0"/>
        <w:rPr>
          <w:color w:val="000000" w:themeColor="text1"/>
          <w:sz w:val="24"/>
          <w:szCs w:val="24"/>
          <w:lang w:val="ru-RU"/>
        </w:rPr>
      </w:pPr>
    </w:p>
    <w:p w14:paraId="2700963A" w14:textId="77777777" w:rsidR="00BD5979" w:rsidRPr="002D59CF" w:rsidRDefault="00BD5979" w:rsidP="00BD5979">
      <w:pPr>
        <w:spacing w:after="0"/>
        <w:rPr>
          <w:color w:val="000000" w:themeColor="text1"/>
          <w:sz w:val="24"/>
          <w:szCs w:val="24"/>
          <w:lang w:val="ru-RU"/>
        </w:rPr>
      </w:pPr>
    </w:p>
    <w:p w14:paraId="5C900623" w14:textId="77777777" w:rsidR="00BD5979" w:rsidRPr="002D59CF" w:rsidRDefault="00BD5979" w:rsidP="00BD5979">
      <w:pPr>
        <w:spacing w:after="0"/>
        <w:rPr>
          <w:color w:val="000000" w:themeColor="text1"/>
          <w:sz w:val="24"/>
          <w:szCs w:val="24"/>
          <w:lang w:val="ru-RU"/>
        </w:rPr>
      </w:pPr>
    </w:p>
    <w:p w14:paraId="1C48491B" w14:textId="77777777" w:rsidR="00BD5979" w:rsidRPr="002D59CF" w:rsidRDefault="00BD5979" w:rsidP="00BD5979">
      <w:pPr>
        <w:spacing w:after="0"/>
        <w:rPr>
          <w:color w:val="000000" w:themeColor="text1"/>
          <w:sz w:val="24"/>
          <w:szCs w:val="24"/>
          <w:lang w:val="ru-RU"/>
        </w:rPr>
      </w:pPr>
    </w:p>
    <w:p w14:paraId="1C2942DD" w14:textId="77777777" w:rsidR="00BD5979" w:rsidRPr="002D59CF" w:rsidRDefault="00BD5979" w:rsidP="00BD5979">
      <w:pPr>
        <w:spacing w:after="0"/>
        <w:rPr>
          <w:color w:val="000000" w:themeColor="text1"/>
          <w:sz w:val="24"/>
          <w:szCs w:val="24"/>
          <w:lang w:val="ru-RU"/>
        </w:rPr>
      </w:pPr>
    </w:p>
    <w:p w14:paraId="75F6D8A5" w14:textId="77777777" w:rsidR="00BD5979" w:rsidRPr="002D59CF" w:rsidRDefault="00BD5979" w:rsidP="00BD5979">
      <w:pPr>
        <w:spacing w:after="0"/>
        <w:rPr>
          <w:color w:val="000000" w:themeColor="text1"/>
          <w:sz w:val="24"/>
          <w:szCs w:val="24"/>
          <w:lang w:val="ru-RU"/>
        </w:rPr>
      </w:pPr>
    </w:p>
    <w:p w14:paraId="19E23345" w14:textId="77777777" w:rsidR="00BD5979" w:rsidRPr="002D59CF" w:rsidRDefault="00BD5979" w:rsidP="00BD5979">
      <w:pPr>
        <w:spacing w:after="0"/>
        <w:rPr>
          <w:color w:val="000000" w:themeColor="text1"/>
          <w:sz w:val="24"/>
          <w:szCs w:val="24"/>
          <w:lang w:val="ru-RU"/>
        </w:rPr>
      </w:pPr>
    </w:p>
    <w:p w14:paraId="15D5A553" w14:textId="77777777" w:rsidR="00BD5979" w:rsidRPr="002D59CF" w:rsidRDefault="00BD5979" w:rsidP="00BD5979">
      <w:pPr>
        <w:spacing w:after="0"/>
        <w:rPr>
          <w:color w:val="000000" w:themeColor="text1"/>
          <w:sz w:val="24"/>
          <w:szCs w:val="24"/>
          <w:lang w:val="ru-RU"/>
        </w:rPr>
      </w:pPr>
    </w:p>
    <w:p w14:paraId="40343107" w14:textId="77777777" w:rsidR="00BD5979" w:rsidRPr="002D59CF" w:rsidRDefault="00BD5979" w:rsidP="00BD5979">
      <w:pPr>
        <w:spacing w:after="0"/>
        <w:rPr>
          <w:color w:val="000000" w:themeColor="text1"/>
          <w:sz w:val="24"/>
          <w:szCs w:val="24"/>
          <w:lang w:val="ru-RU"/>
        </w:rPr>
      </w:pPr>
    </w:p>
    <w:p w14:paraId="2D49A526" w14:textId="77777777" w:rsidR="00BD5979" w:rsidRPr="002D59CF" w:rsidRDefault="00BD5979" w:rsidP="00BD5979">
      <w:pPr>
        <w:spacing w:after="0"/>
        <w:rPr>
          <w:color w:val="000000" w:themeColor="text1"/>
          <w:sz w:val="24"/>
          <w:szCs w:val="24"/>
          <w:lang w:val="ru-RU"/>
        </w:rPr>
      </w:pPr>
    </w:p>
    <w:p w14:paraId="7D5160D8" w14:textId="77777777" w:rsidR="00BD5979" w:rsidRPr="002D59CF" w:rsidRDefault="00BD5979" w:rsidP="00BD5979">
      <w:pPr>
        <w:spacing w:after="0"/>
        <w:rPr>
          <w:color w:val="000000" w:themeColor="text1"/>
          <w:sz w:val="24"/>
          <w:szCs w:val="24"/>
          <w:lang w:val="ru-RU"/>
        </w:rPr>
      </w:pPr>
    </w:p>
    <w:p w14:paraId="35FD2798" w14:textId="77777777" w:rsidR="00BD5979" w:rsidRPr="002D59CF" w:rsidRDefault="00BD5979" w:rsidP="00BD5979">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рубежного контроля </w:t>
      </w:r>
    </w:p>
    <w:p w14:paraId="4BE4C610"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228F3778"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6B4FC065"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6D94DFAB" w14:textId="77777777" w:rsidR="00BD5979" w:rsidRPr="002D59CF" w:rsidRDefault="00BD5979" w:rsidP="00BD5979">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0355A26E"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0744FA74" w14:textId="77777777" w:rsidR="00BD5979" w:rsidRPr="002D59CF" w:rsidRDefault="00BD5979" w:rsidP="00BD5979">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7C48F939" w14:textId="77777777" w:rsidR="00BD5979" w:rsidRPr="0032135D" w:rsidRDefault="0032135D" w:rsidP="0032135D">
      <w:pPr>
        <w:spacing w:after="0"/>
        <w:jc w:val="center"/>
        <w:rPr>
          <w:color w:val="000000" w:themeColor="text1"/>
          <w:sz w:val="32"/>
          <w:szCs w:val="32"/>
          <w:lang w:val="ru-RU"/>
        </w:rPr>
      </w:pPr>
      <w:r w:rsidRPr="0032135D">
        <w:rPr>
          <w:rFonts w:eastAsia="Times New Roman"/>
          <w:sz w:val="32"/>
          <w:szCs w:val="32"/>
          <w:lang w:val="ru-RU"/>
        </w:rPr>
        <w:t>25.02.08 «Эксплуатация беспилотных авиационных систем»</w:t>
      </w:r>
    </w:p>
    <w:p w14:paraId="168DEBAE" w14:textId="77777777" w:rsidR="00BD5979" w:rsidRPr="002D59CF" w:rsidRDefault="00BD5979" w:rsidP="00BD5979">
      <w:pPr>
        <w:spacing w:after="0"/>
        <w:rPr>
          <w:color w:val="000000" w:themeColor="text1"/>
          <w:sz w:val="24"/>
          <w:szCs w:val="24"/>
          <w:lang w:val="ru-RU"/>
        </w:rPr>
      </w:pPr>
    </w:p>
    <w:p w14:paraId="5D97424F" w14:textId="77777777" w:rsidR="00BD5979" w:rsidRPr="002D59CF" w:rsidRDefault="00BD5979" w:rsidP="00BD5979">
      <w:pPr>
        <w:spacing w:after="0"/>
        <w:rPr>
          <w:color w:val="000000" w:themeColor="text1"/>
          <w:sz w:val="24"/>
          <w:szCs w:val="24"/>
          <w:lang w:val="ru-RU"/>
        </w:rPr>
      </w:pPr>
    </w:p>
    <w:p w14:paraId="0ED7B136" w14:textId="77777777" w:rsidR="00BD5979" w:rsidRPr="002D59CF" w:rsidRDefault="00BD5979" w:rsidP="00BD5979">
      <w:pPr>
        <w:spacing w:after="0"/>
        <w:rPr>
          <w:color w:val="000000" w:themeColor="text1"/>
          <w:sz w:val="24"/>
          <w:szCs w:val="24"/>
          <w:lang w:val="ru-RU"/>
        </w:rPr>
      </w:pPr>
    </w:p>
    <w:p w14:paraId="03B6164C" w14:textId="77777777" w:rsidR="00BD5979" w:rsidRPr="002D59CF" w:rsidRDefault="00BD5979" w:rsidP="00BD5979">
      <w:pPr>
        <w:spacing w:after="0"/>
        <w:rPr>
          <w:color w:val="000000" w:themeColor="text1"/>
          <w:sz w:val="24"/>
          <w:szCs w:val="24"/>
          <w:lang w:val="ru-RU"/>
        </w:rPr>
      </w:pPr>
    </w:p>
    <w:p w14:paraId="7B82257E" w14:textId="77777777" w:rsidR="00BD5979" w:rsidRPr="002D59CF" w:rsidRDefault="00BD5979" w:rsidP="00BD5979">
      <w:pPr>
        <w:spacing w:after="0"/>
        <w:rPr>
          <w:color w:val="000000" w:themeColor="text1"/>
          <w:sz w:val="24"/>
          <w:szCs w:val="24"/>
          <w:lang w:val="ru-RU"/>
        </w:rPr>
      </w:pPr>
    </w:p>
    <w:p w14:paraId="4AE54257" w14:textId="77777777" w:rsidR="00BD5979" w:rsidRPr="002D59CF" w:rsidRDefault="00BD5979" w:rsidP="00BD5979">
      <w:pPr>
        <w:spacing w:after="0"/>
        <w:rPr>
          <w:color w:val="000000" w:themeColor="text1"/>
          <w:sz w:val="24"/>
          <w:szCs w:val="24"/>
          <w:lang w:val="ru-RU"/>
        </w:rPr>
      </w:pPr>
    </w:p>
    <w:p w14:paraId="582EEF47" w14:textId="77777777" w:rsidR="00BD5979" w:rsidRPr="002D59CF" w:rsidRDefault="00BD5979" w:rsidP="00BD5979">
      <w:pPr>
        <w:spacing w:after="0"/>
        <w:rPr>
          <w:color w:val="000000" w:themeColor="text1"/>
          <w:sz w:val="24"/>
          <w:szCs w:val="24"/>
          <w:lang w:val="ru-RU"/>
        </w:rPr>
      </w:pPr>
    </w:p>
    <w:p w14:paraId="1B9E514F" w14:textId="77777777" w:rsidR="00BD5979" w:rsidRPr="002D59CF" w:rsidRDefault="00BD5979" w:rsidP="00BD5979">
      <w:pPr>
        <w:spacing w:after="0"/>
        <w:rPr>
          <w:color w:val="000000" w:themeColor="text1"/>
          <w:sz w:val="24"/>
          <w:szCs w:val="24"/>
          <w:lang w:val="ru-RU"/>
        </w:rPr>
      </w:pPr>
    </w:p>
    <w:p w14:paraId="23A2075D" w14:textId="77777777" w:rsidR="00BD5979" w:rsidRPr="002D59CF" w:rsidRDefault="00BD5979" w:rsidP="00BD5979">
      <w:pPr>
        <w:spacing w:after="0"/>
        <w:rPr>
          <w:color w:val="000000" w:themeColor="text1"/>
          <w:sz w:val="24"/>
          <w:szCs w:val="24"/>
          <w:lang w:val="ru-RU"/>
        </w:rPr>
      </w:pPr>
    </w:p>
    <w:p w14:paraId="1A012F16" w14:textId="77777777" w:rsidR="00BD5979" w:rsidRPr="002D59CF" w:rsidRDefault="00BD5979" w:rsidP="00BD5979">
      <w:pPr>
        <w:spacing w:after="0"/>
        <w:rPr>
          <w:color w:val="000000" w:themeColor="text1"/>
          <w:sz w:val="24"/>
          <w:szCs w:val="24"/>
          <w:lang w:val="ru-RU"/>
        </w:rPr>
      </w:pPr>
    </w:p>
    <w:p w14:paraId="3A783097" w14:textId="77777777" w:rsidR="00BD5979" w:rsidRPr="002D59CF" w:rsidRDefault="00BD5979" w:rsidP="00BD5979">
      <w:pPr>
        <w:spacing w:after="0"/>
        <w:rPr>
          <w:color w:val="000000" w:themeColor="text1"/>
          <w:sz w:val="24"/>
          <w:szCs w:val="24"/>
          <w:lang w:val="ru-RU"/>
        </w:rPr>
      </w:pPr>
    </w:p>
    <w:p w14:paraId="2FECE347" w14:textId="77777777" w:rsidR="00BD5979" w:rsidRPr="002D59CF" w:rsidRDefault="00BD5979" w:rsidP="00BD5979">
      <w:pPr>
        <w:spacing w:after="0"/>
        <w:rPr>
          <w:color w:val="000000" w:themeColor="text1"/>
          <w:sz w:val="24"/>
          <w:szCs w:val="24"/>
          <w:lang w:val="ru-RU"/>
        </w:rPr>
      </w:pPr>
    </w:p>
    <w:p w14:paraId="2DD7ED24" w14:textId="77777777" w:rsidR="00BD5979" w:rsidRPr="002D59CF" w:rsidRDefault="00BD5979" w:rsidP="00BD5979">
      <w:pPr>
        <w:spacing w:after="0"/>
        <w:rPr>
          <w:color w:val="000000" w:themeColor="text1"/>
          <w:sz w:val="24"/>
          <w:szCs w:val="24"/>
          <w:lang w:val="ru-RU"/>
        </w:rPr>
      </w:pPr>
    </w:p>
    <w:p w14:paraId="4FB14975" w14:textId="77777777" w:rsidR="00BD5979" w:rsidRPr="002D59CF" w:rsidRDefault="00BD5979" w:rsidP="00BD5979">
      <w:pPr>
        <w:spacing w:after="0"/>
        <w:rPr>
          <w:color w:val="000000" w:themeColor="text1"/>
          <w:sz w:val="24"/>
          <w:szCs w:val="24"/>
          <w:lang w:val="ru-RU"/>
        </w:rPr>
      </w:pPr>
    </w:p>
    <w:p w14:paraId="5F5BDD00"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23A3E7C"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F7C140E"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061A4457"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8BC7CC5"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20B7021" w14:textId="77777777" w:rsidR="00BD5979"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BD95E4D" w14:textId="77777777" w:rsidR="002D59CF" w:rsidRPr="002D59CF" w:rsidRDefault="002D59CF"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D03B8A4" w14:textId="77777777" w:rsidR="00BD5979" w:rsidRPr="002D59CF" w:rsidRDefault="00BD5979" w:rsidP="00BD5979">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72CF5167" w14:textId="77777777" w:rsidR="00BD5979" w:rsidRPr="002D59CF" w:rsidRDefault="00BD5979" w:rsidP="00BD5979">
      <w:pPr>
        <w:ind w:firstLine="567"/>
        <w:jc w:val="center"/>
        <w:rPr>
          <w:b/>
          <w:bCs/>
          <w:color w:val="000000" w:themeColor="text1"/>
          <w:sz w:val="24"/>
          <w:szCs w:val="24"/>
          <w:lang w:val="ru-RU"/>
        </w:rPr>
      </w:pPr>
    </w:p>
    <w:p w14:paraId="1672D6DB"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4EA93B8A" w14:textId="77777777" w:rsidR="002D59CF" w:rsidRDefault="002D59CF" w:rsidP="002D59CF">
      <w:pPr>
        <w:spacing w:after="0" w:line="240" w:lineRule="auto"/>
        <w:jc w:val="center"/>
        <w:rPr>
          <w:color w:val="000000" w:themeColor="text1"/>
          <w:szCs w:val="24"/>
          <w:lang w:val="ru-RU"/>
        </w:rPr>
      </w:pPr>
    </w:p>
    <w:p w14:paraId="4D5E0EE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рубежного </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специальности </w:t>
      </w:r>
      <w:r w:rsidR="0032135D" w:rsidRPr="00F77A8D">
        <w:rPr>
          <w:rFonts w:eastAsia="Times New Roman"/>
          <w:sz w:val="24"/>
          <w:szCs w:val="28"/>
          <w:lang w:val="ru-RU"/>
        </w:rPr>
        <w:t xml:space="preserve">25.02.08 </w:t>
      </w:r>
      <w:r w:rsidR="0032135D">
        <w:rPr>
          <w:rFonts w:eastAsia="Times New Roman"/>
          <w:sz w:val="24"/>
          <w:szCs w:val="28"/>
          <w:lang w:val="ru-RU"/>
        </w:rPr>
        <w:t>«</w:t>
      </w:r>
      <w:r w:rsidR="0032135D" w:rsidRPr="00F77A8D">
        <w:rPr>
          <w:rFonts w:eastAsia="Times New Roman"/>
          <w:sz w:val="24"/>
          <w:szCs w:val="28"/>
          <w:lang w:val="ru-RU"/>
        </w:rPr>
        <w:t>Эксплуатация беспилотных авиационных систем</w:t>
      </w:r>
      <w:r w:rsidR="0032135D">
        <w:rPr>
          <w:rFonts w:eastAsia="Times New Roman"/>
          <w:sz w:val="24"/>
          <w:szCs w:val="28"/>
          <w:lang w:val="ru-RU"/>
        </w:rPr>
        <w:t>»</w:t>
      </w:r>
      <w:r w:rsidRPr="002D59CF">
        <w:rPr>
          <w:color w:val="000000" w:themeColor="text1"/>
          <w:sz w:val="24"/>
          <w:szCs w:val="24"/>
          <w:lang w:val="ru-RU"/>
        </w:rPr>
        <w:t>.</w:t>
      </w:r>
    </w:p>
    <w:p w14:paraId="2C6D76E0"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7E763E7F"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19488726"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0E757DC5" w14:textId="77777777" w:rsidR="002D59CF" w:rsidRPr="002D59CF" w:rsidRDefault="002D59CF"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4C66B48D" w14:textId="77777777" w:rsidR="002D59CF" w:rsidRDefault="002D59CF" w:rsidP="002D59CF">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1B2951BA" w14:textId="77777777" w:rsidR="00BD5979" w:rsidRPr="002D59CF" w:rsidRDefault="00267EB0" w:rsidP="002D59CF">
      <w:pPr>
        <w:spacing w:after="0" w:line="240" w:lineRule="auto"/>
        <w:ind w:firstLine="567"/>
        <w:jc w:val="both"/>
        <w:rPr>
          <w:color w:val="000000" w:themeColor="text1"/>
          <w:sz w:val="24"/>
          <w:szCs w:val="24"/>
          <w:lang w:val="ru-RU"/>
        </w:rPr>
      </w:pPr>
      <w:r>
        <w:rPr>
          <w:color w:val="000000" w:themeColor="text1"/>
          <w:sz w:val="24"/>
          <w:szCs w:val="24"/>
          <w:lang w:val="ru-RU"/>
        </w:rPr>
        <w:t>Контрольная</w:t>
      </w:r>
      <w:r w:rsidR="00BD5979" w:rsidRPr="002D59CF">
        <w:rPr>
          <w:color w:val="000000" w:themeColor="text1"/>
          <w:sz w:val="24"/>
          <w:szCs w:val="24"/>
          <w:lang w:val="ru-RU"/>
        </w:rPr>
        <w:t xml:space="preserve"> работа составлена в виде тестовых заданий и задач, разработанных в соответствии с рабочей программой, и включает в себя 2 варианта по 19 вопросов.</w:t>
      </w:r>
    </w:p>
    <w:p w14:paraId="1B311182"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1. Каждое </w:t>
      </w:r>
      <w:r w:rsidRPr="002D59CF">
        <w:rPr>
          <w:b/>
          <w:color w:val="000000" w:themeColor="text1"/>
          <w:sz w:val="24"/>
          <w:szCs w:val="24"/>
          <w:lang w:val="ru-RU"/>
        </w:rPr>
        <w:t>правильное выполненное</w:t>
      </w:r>
      <w:r w:rsidRPr="002D59CF">
        <w:rPr>
          <w:color w:val="000000" w:themeColor="text1"/>
          <w:sz w:val="24"/>
          <w:szCs w:val="24"/>
          <w:lang w:val="ru-RU"/>
        </w:rPr>
        <w:t xml:space="preserve"> задание </w:t>
      </w:r>
      <w:r w:rsidRPr="002D59CF">
        <w:rPr>
          <w:b/>
          <w:color w:val="000000" w:themeColor="text1"/>
          <w:sz w:val="24"/>
          <w:szCs w:val="24"/>
          <w:lang w:val="ru-RU"/>
        </w:rPr>
        <w:t xml:space="preserve">А-части </w:t>
      </w:r>
      <w:r w:rsidRPr="002D59CF">
        <w:rPr>
          <w:color w:val="000000" w:themeColor="text1"/>
          <w:sz w:val="24"/>
          <w:szCs w:val="24"/>
          <w:lang w:val="ru-RU"/>
        </w:rPr>
        <w:t xml:space="preserve">оценивается в </w:t>
      </w:r>
      <w:r w:rsidRPr="002D59CF">
        <w:rPr>
          <w:b/>
          <w:color w:val="000000" w:themeColor="text1"/>
          <w:sz w:val="24"/>
          <w:szCs w:val="24"/>
          <w:lang w:val="ru-RU"/>
        </w:rPr>
        <w:t>1 балл</w:t>
      </w:r>
      <w:r w:rsidRPr="002D59CF">
        <w:rPr>
          <w:color w:val="000000" w:themeColor="text1"/>
          <w:sz w:val="24"/>
          <w:szCs w:val="24"/>
          <w:lang w:val="ru-RU"/>
        </w:rPr>
        <w:t>;</w:t>
      </w:r>
    </w:p>
    <w:p w14:paraId="44795FE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каждое невыполненное задание (не выполнявшееся или выполненное с ошибкой) оценивается в 0 баллов;</w:t>
      </w:r>
    </w:p>
    <w:p w14:paraId="7F60D2D1"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задание считается выполненным, если учащийся указал </w:t>
      </w:r>
      <w:r w:rsidRPr="002D59CF">
        <w:rPr>
          <w:b/>
          <w:color w:val="000000" w:themeColor="text1"/>
          <w:sz w:val="24"/>
          <w:szCs w:val="24"/>
          <w:lang w:val="ru-RU"/>
        </w:rPr>
        <w:t xml:space="preserve">все </w:t>
      </w:r>
      <w:r w:rsidRPr="002D59CF">
        <w:rPr>
          <w:color w:val="000000" w:themeColor="text1"/>
          <w:sz w:val="24"/>
          <w:szCs w:val="24"/>
          <w:lang w:val="ru-RU"/>
        </w:rPr>
        <w:t xml:space="preserve">правильные варианты ответов; </w:t>
      </w:r>
    </w:p>
    <w:p w14:paraId="40849B14"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2. Задание  </w:t>
      </w:r>
      <w:r w:rsidRPr="002D59CF">
        <w:rPr>
          <w:b/>
          <w:color w:val="000000" w:themeColor="text1"/>
          <w:sz w:val="24"/>
          <w:szCs w:val="24"/>
          <w:lang w:val="ru-RU"/>
        </w:rPr>
        <w:t xml:space="preserve">части В </w:t>
      </w:r>
      <w:r w:rsidRPr="002D59CF">
        <w:rPr>
          <w:color w:val="000000" w:themeColor="text1"/>
          <w:sz w:val="24"/>
          <w:szCs w:val="24"/>
          <w:lang w:val="ru-RU"/>
        </w:rPr>
        <w:t xml:space="preserve">оцениваются в </w:t>
      </w:r>
      <w:r w:rsidRPr="002D59CF">
        <w:rPr>
          <w:b/>
          <w:color w:val="000000" w:themeColor="text1"/>
          <w:sz w:val="24"/>
          <w:szCs w:val="24"/>
          <w:lang w:val="ru-RU"/>
        </w:rPr>
        <w:t>2 балла</w:t>
      </w:r>
      <w:r w:rsidRPr="002D59CF">
        <w:rPr>
          <w:color w:val="000000" w:themeColor="text1"/>
          <w:sz w:val="24"/>
          <w:szCs w:val="24"/>
          <w:lang w:val="ru-RU"/>
        </w:rPr>
        <w:t>, если верно указаны все элементы ответа,</w:t>
      </w:r>
    </w:p>
    <w:p w14:paraId="3A3E318C"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- 1 балл, если правильно указан хотя бы один элемент ответа, </w:t>
      </w:r>
    </w:p>
    <w:p w14:paraId="7EFF952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0 баллов, если ответ не содержит элементов правильного ответа.</w:t>
      </w:r>
    </w:p>
    <w:p w14:paraId="2E0B174C"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3. </w:t>
      </w:r>
      <w:r w:rsidRPr="002D59CF">
        <w:rPr>
          <w:b/>
          <w:color w:val="000000" w:themeColor="text1"/>
          <w:sz w:val="24"/>
          <w:szCs w:val="24"/>
          <w:lang w:val="ru-RU"/>
        </w:rPr>
        <w:t xml:space="preserve">Задание части С оценивается в 3 балла, </w:t>
      </w:r>
      <w:r w:rsidRPr="002D59CF">
        <w:rPr>
          <w:color w:val="000000" w:themeColor="text1"/>
          <w:sz w:val="24"/>
          <w:szCs w:val="24"/>
          <w:lang w:val="ru-RU"/>
        </w:rPr>
        <w:t>если приведено полное решение, включающее следующие элементы:</w:t>
      </w:r>
    </w:p>
    <w:p w14:paraId="7A8995B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-верно записано краткое условие задачи,</w:t>
      </w:r>
    </w:p>
    <w:p w14:paraId="0B42CA1C"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-записаны уравнения и формулы, </w:t>
      </w:r>
    </w:p>
    <w:p w14:paraId="1C504241"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-выполнены математические преобразования и расчеты, предоставлен ответ.</w:t>
      </w:r>
    </w:p>
    <w:p w14:paraId="4E0A864A"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2 балла,</w:t>
      </w:r>
    </w:p>
    <w:p w14:paraId="04CE9416"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 xml:space="preserve">- </w:t>
      </w:r>
      <w:r w:rsidRPr="002D59CF">
        <w:rPr>
          <w:color w:val="000000" w:themeColor="text1"/>
          <w:sz w:val="24"/>
          <w:szCs w:val="24"/>
          <w:lang w:val="ru-RU"/>
        </w:rPr>
        <w:t>если правильно записаны формулы, проведены вычисления, и получен ответ, но допущена ошибка в записи краткого условия или переводе единиц в СИ.</w:t>
      </w:r>
    </w:p>
    <w:p w14:paraId="0413C33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-представлено правильное решение только в общем виде, без каких-либо числовых расчетов.</w:t>
      </w:r>
    </w:p>
    <w:p w14:paraId="053604A8"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уравнения и формулы, применение которых необходимо и достаточно для решения задачи выбранным способом, но в математических преобразованиях допущена ошибка.</w:t>
      </w:r>
    </w:p>
    <w:p w14:paraId="045D606D"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1 балл,</w:t>
      </w:r>
    </w:p>
    <w:p w14:paraId="0D48DC57"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b/>
          <w:color w:val="000000" w:themeColor="text1"/>
          <w:sz w:val="24"/>
          <w:szCs w:val="24"/>
          <w:lang w:val="ru-RU"/>
        </w:rPr>
        <w:t>-</w:t>
      </w:r>
      <w:r w:rsidRPr="002D59CF">
        <w:rPr>
          <w:color w:val="000000" w:themeColor="text1"/>
          <w:sz w:val="24"/>
          <w:szCs w:val="24"/>
          <w:lang w:val="ru-RU"/>
        </w:rPr>
        <w:t>записаны и использованы не все исходные формулы, необходимые для решения задачи.</w:t>
      </w:r>
    </w:p>
    <w:p w14:paraId="3F39A58F"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-записаны все исходные формулы, но в одной из них допущена ошибка.</w:t>
      </w:r>
    </w:p>
    <w:p w14:paraId="21914262" w14:textId="77777777" w:rsidR="00BD5979" w:rsidRPr="002D59CF" w:rsidRDefault="00BD5979" w:rsidP="002D59CF">
      <w:pPr>
        <w:spacing w:after="0" w:line="240" w:lineRule="auto"/>
        <w:ind w:firstLine="567"/>
        <w:jc w:val="both"/>
        <w:rPr>
          <w:b/>
          <w:color w:val="000000" w:themeColor="text1"/>
          <w:sz w:val="24"/>
          <w:szCs w:val="24"/>
          <w:lang w:val="ru-RU"/>
        </w:rPr>
      </w:pPr>
      <w:r w:rsidRPr="002D59CF">
        <w:rPr>
          <w:b/>
          <w:color w:val="000000" w:themeColor="text1"/>
          <w:sz w:val="24"/>
          <w:szCs w:val="24"/>
          <w:lang w:val="ru-RU"/>
        </w:rPr>
        <w:t>задание части - С оценивается в 0 балл,</w:t>
      </w:r>
    </w:p>
    <w:p w14:paraId="5CAC5E80" w14:textId="77777777" w:rsidR="00BD5979" w:rsidRPr="002D59CF" w:rsidRDefault="00BD5979" w:rsidP="002D59CF">
      <w:pPr>
        <w:spacing w:after="0" w:line="240" w:lineRule="auto"/>
        <w:ind w:firstLine="567"/>
        <w:jc w:val="both"/>
        <w:rPr>
          <w:color w:val="000000" w:themeColor="text1"/>
          <w:sz w:val="24"/>
          <w:szCs w:val="24"/>
          <w:lang w:val="ru-RU"/>
        </w:rPr>
      </w:pPr>
      <w:r w:rsidRPr="002D59CF">
        <w:rPr>
          <w:color w:val="000000" w:themeColor="text1"/>
          <w:sz w:val="24"/>
          <w:szCs w:val="24"/>
          <w:lang w:val="ru-RU"/>
        </w:rPr>
        <w:t>-если все случаи решения, которые не соответствуют вышеуказанным критериям выставления оценок в 1,2,3 балла.</w:t>
      </w:r>
    </w:p>
    <w:p w14:paraId="5BB2377B"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40 минут.</w:t>
      </w:r>
    </w:p>
    <w:p w14:paraId="5F07417F"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уверены.</w:t>
      </w:r>
    </w:p>
    <w:p w14:paraId="3468A0D8"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2CEF540A" w14:textId="77777777" w:rsidR="00BD5979" w:rsidRPr="002D59CF" w:rsidRDefault="00BD5979" w:rsidP="002D59CF">
      <w:pPr>
        <w:spacing w:after="0" w:line="240" w:lineRule="auto"/>
        <w:ind w:firstLine="708"/>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7477C7BD" w14:textId="77777777" w:rsidR="00BD5979" w:rsidRPr="002D59CF" w:rsidRDefault="00BD5979" w:rsidP="002D59CF">
      <w:pPr>
        <w:spacing w:after="0" w:line="240" w:lineRule="auto"/>
        <w:jc w:val="both"/>
        <w:rPr>
          <w:color w:val="000000" w:themeColor="text1"/>
          <w:szCs w:val="24"/>
          <w:lang w:val="ru-RU"/>
        </w:rPr>
      </w:pPr>
    </w:p>
    <w:p w14:paraId="3236A222" w14:textId="77777777" w:rsidR="00BD5979" w:rsidRPr="002D59CF" w:rsidRDefault="00BD5979" w:rsidP="00BD5979">
      <w:pPr>
        <w:spacing w:line="360" w:lineRule="auto"/>
        <w:rPr>
          <w:color w:val="000000" w:themeColor="text1"/>
          <w:szCs w:val="24"/>
          <w:lang w:val="ru-RU"/>
        </w:rPr>
      </w:pPr>
    </w:p>
    <w:p w14:paraId="74F6D195" w14:textId="77777777" w:rsidR="00BD5979" w:rsidRPr="002D59CF" w:rsidRDefault="00BD5979" w:rsidP="00BD5979">
      <w:pPr>
        <w:spacing w:line="360" w:lineRule="auto"/>
        <w:rPr>
          <w:color w:val="000000" w:themeColor="text1"/>
          <w:szCs w:val="24"/>
          <w:lang w:val="ru-RU"/>
        </w:rPr>
      </w:pPr>
    </w:p>
    <w:p w14:paraId="3BD33C29"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1 вариант</w:t>
      </w:r>
    </w:p>
    <w:p w14:paraId="31B7D4A0"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7464CEE5"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 №А1-16: выберите букву, соответствующую правильному варианту ответа, и запишите её в бланк ответов.</w:t>
      </w:r>
    </w:p>
    <w:p w14:paraId="5A62200D" w14:textId="77777777" w:rsidR="00BD5979" w:rsidRPr="002D59CF" w:rsidRDefault="00BD5979" w:rsidP="00BD5979">
      <w:pPr>
        <w:rPr>
          <w:b/>
          <w:color w:val="000000" w:themeColor="text1"/>
          <w:lang w:val="ru-RU"/>
        </w:rPr>
      </w:pPr>
    </w:p>
    <w:p w14:paraId="01746C1E" w14:textId="77777777" w:rsidR="00BD5979" w:rsidRPr="002D59CF" w:rsidRDefault="00BD5979" w:rsidP="00BD5979">
      <w:pPr>
        <w:shd w:val="clear" w:color="auto" w:fill="FFFFFF"/>
        <w:tabs>
          <w:tab w:val="left" w:pos="278"/>
          <w:tab w:val="left" w:pos="357"/>
        </w:tabs>
        <w:rPr>
          <w:color w:val="000000" w:themeColor="text1"/>
          <w:lang w:val="ru-RU"/>
        </w:rPr>
      </w:pPr>
      <w:r w:rsidRPr="002D59CF">
        <w:rPr>
          <w:color w:val="000000" w:themeColor="text1"/>
          <w:lang w:val="ru-RU"/>
        </w:rPr>
        <w:t xml:space="preserve">      1.Относительно какого тела или частей тела пассажир, сидящий в движущемся вагоне, находится в состоянии покоя? </w:t>
      </w:r>
    </w:p>
    <w:p w14:paraId="6A6462C2"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вагона.</w:t>
      </w:r>
    </w:p>
    <w:p w14:paraId="282D9E98"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земли.</w:t>
      </w:r>
    </w:p>
    <w:p w14:paraId="792A04A8"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колеса вагона.</w:t>
      </w:r>
    </w:p>
    <w:p w14:paraId="5C01A04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2.</w:t>
      </w:r>
      <w:r w:rsidRPr="002D59CF">
        <w:rPr>
          <w:color w:val="000000" w:themeColor="text1"/>
        </w:rPr>
        <w:t> </w:t>
      </w:r>
      <w:r w:rsidRPr="002D59CF">
        <w:rPr>
          <w:color w:val="000000" w:themeColor="text1"/>
          <w:lang w:val="ru-RU"/>
        </w:rPr>
        <w:t>При равноускоренном движении скорость тела за 5</w:t>
      </w:r>
      <w:r w:rsidRPr="002D59CF">
        <w:rPr>
          <w:color w:val="000000" w:themeColor="text1"/>
        </w:rPr>
        <w:t> </w:t>
      </w:r>
      <w:r w:rsidRPr="002D59CF">
        <w:rPr>
          <w:color w:val="000000" w:themeColor="text1"/>
          <w:lang w:val="ru-RU"/>
        </w:rPr>
        <w:t>с изменилась от 10</w:t>
      </w:r>
      <w:r w:rsidRPr="002D59CF">
        <w:rPr>
          <w:color w:val="000000" w:themeColor="text1"/>
        </w:rPr>
        <w:t> </w:t>
      </w:r>
      <w:r w:rsidRPr="002D59CF">
        <w:rPr>
          <w:color w:val="000000" w:themeColor="text1"/>
          <w:lang w:val="ru-RU"/>
        </w:rPr>
        <w:t>м/с до 25</w:t>
      </w:r>
      <w:r w:rsidRPr="002D59CF">
        <w:rPr>
          <w:color w:val="000000" w:themeColor="text1"/>
        </w:rPr>
        <w:t> </w:t>
      </w:r>
      <w:r w:rsidRPr="002D59CF">
        <w:rPr>
          <w:color w:val="000000" w:themeColor="text1"/>
          <w:lang w:val="ru-RU"/>
        </w:rPr>
        <w:t>м/с. Определите ускорение тела.</w:t>
      </w:r>
    </w:p>
    <w:p w14:paraId="456DEE4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                  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255BD026"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Дана зависимость координаты от времени при равномерном движении: х=2+3</w:t>
      </w:r>
      <w:r w:rsidRPr="002D59CF">
        <w:rPr>
          <w:color w:val="000000" w:themeColor="text1"/>
        </w:rPr>
        <w:t>t</w:t>
      </w:r>
      <w:r w:rsidRPr="002D59CF">
        <w:rPr>
          <w:color w:val="000000" w:themeColor="text1"/>
          <w:lang w:val="ru-RU"/>
        </w:rPr>
        <w:t>. Чему равны начальная координата и скорость тела?</w:t>
      </w:r>
    </w:p>
    <w:p w14:paraId="4E4D02E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 xml:space="preserve">=3 </w:t>
      </w:r>
      <w:r w:rsidRPr="002D59CF">
        <w:rPr>
          <w:color w:val="000000" w:themeColor="text1"/>
          <w:lang w:val="ru-RU"/>
        </w:rPr>
        <w:t xml:space="preserve">; </w:t>
      </w:r>
    </w:p>
    <w:p w14:paraId="7B75C54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w:t>
      </w:r>
      <w:r w:rsidRPr="002D59CF">
        <w:rPr>
          <w:color w:val="000000" w:themeColor="text1"/>
          <w:lang w:val="tt-RU"/>
        </w:rPr>
        <w:t>Б</w:t>
      </w:r>
      <w:r w:rsidRPr="002D59CF">
        <w:rPr>
          <w:color w:val="000000" w:themeColor="text1"/>
          <w:lang w:val="ru-RU"/>
        </w:rPr>
        <w:t>.</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=2</w:t>
      </w:r>
      <w:r w:rsidRPr="002D59CF">
        <w:rPr>
          <w:color w:val="000000" w:themeColor="text1"/>
          <w:lang w:val="ru-RU"/>
        </w:rPr>
        <w:t>;</w:t>
      </w:r>
      <w:r w:rsidRPr="002D59CF">
        <w:rPr>
          <w:color w:val="000000" w:themeColor="text1"/>
          <w:lang w:val="ru-RU"/>
        </w:rPr>
        <w:tab/>
        <w:t xml:space="preserve">     </w:t>
      </w:r>
    </w:p>
    <w:p w14:paraId="701E928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В.</w:t>
      </w:r>
      <w:r w:rsidRPr="002D59CF">
        <w:rPr>
          <w:color w:val="000000" w:themeColor="text1"/>
        </w:rPr>
        <w:t> </w:t>
      </w:r>
      <w:r w:rsidRPr="002D59CF">
        <w:rPr>
          <w:i/>
          <w:color w:val="000000" w:themeColor="text1"/>
        </w:rPr>
        <w:t>x</w:t>
      </w:r>
      <w:r w:rsidRPr="002D59CF">
        <w:rPr>
          <w:i/>
          <w:color w:val="000000" w:themeColor="text1"/>
          <w:lang w:val="ru-RU"/>
        </w:rPr>
        <w:t xml:space="preserve">ₒ=3, </w:t>
      </w:r>
      <w:r w:rsidRPr="002D59CF">
        <w:rPr>
          <w:i/>
          <w:color w:val="000000" w:themeColor="text1"/>
        </w:rPr>
        <w:t>V</w:t>
      </w:r>
      <w:r w:rsidRPr="002D59CF">
        <w:rPr>
          <w:i/>
          <w:color w:val="000000" w:themeColor="text1"/>
          <w:lang w:val="ru-RU"/>
        </w:rPr>
        <w:t>=3</w:t>
      </w:r>
      <w:r w:rsidRPr="002D59CF">
        <w:rPr>
          <w:color w:val="000000" w:themeColor="text1"/>
          <w:lang w:val="ru-RU"/>
        </w:rPr>
        <w:t xml:space="preserve">;  </w:t>
      </w:r>
      <w:r w:rsidRPr="002D59CF">
        <w:rPr>
          <w:color w:val="000000" w:themeColor="text1"/>
          <w:lang w:val="ru-RU"/>
        </w:rPr>
        <w:tab/>
      </w:r>
    </w:p>
    <w:p w14:paraId="5FE74AF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tt-RU"/>
        </w:rPr>
        <w:t xml:space="preserve">            Г. </w:t>
      </w:r>
      <w:r w:rsidRPr="002D59CF">
        <w:rPr>
          <w:i/>
          <w:color w:val="000000" w:themeColor="text1"/>
        </w:rPr>
        <w:t>x</w:t>
      </w:r>
      <w:r w:rsidRPr="002D59CF">
        <w:rPr>
          <w:i/>
          <w:color w:val="000000" w:themeColor="text1"/>
          <w:lang w:val="ru-RU"/>
        </w:rPr>
        <w:t xml:space="preserve">ₒ=2, </w:t>
      </w:r>
      <w:r w:rsidRPr="002D59CF">
        <w:rPr>
          <w:i/>
          <w:color w:val="000000" w:themeColor="text1"/>
        </w:rPr>
        <w:t>V</w:t>
      </w:r>
      <w:r w:rsidRPr="002D59CF">
        <w:rPr>
          <w:i/>
          <w:color w:val="000000" w:themeColor="text1"/>
          <w:lang w:val="ru-RU"/>
        </w:rPr>
        <w:t>=2</w:t>
      </w:r>
      <w:r w:rsidRPr="002D59CF">
        <w:rPr>
          <w:color w:val="000000" w:themeColor="text1"/>
          <w:lang w:val="ru-RU"/>
        </w:rPr>
        <w:t>.</w:t>
      </w:r>
    </w:p>
    <w:p w14:paraId="4734839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0288" behindDoc="1" locked="0" layoutInCell="1" allowOverlap="1" wp14:anchorId="32919851" wp14:editId="168D2F59">
            <wp:simplePos x="0" y="0"/>
            <wp:positionH relativeFrom="column">
              <wp:posOffset>5138420</wp:posOffset>
            </wp:positionH>
            <wp:positionV relativeFrom="paragraph">
              <wp:posOffset>85725</wp:posOffset>
            </wp:positionV>
            <wp:extent cx="1133475" cy="933450"/>
            <wp:effectExtent l="19050" t="0" r="9525" b="0"/>
            <wp:wrapTight wrapText="bothSides">
              <wp:wrapPolygon edited="0">
                <wp:start x="-363" y="0"/>
                <wp:lineTo x="-363" y="21159"/>
                <wp:lineTo x="21782" y="21159"/>
                <wp:lineTo x="21782" y="0"/>
                <wp:lineTo x="-363" y="0"/>
              </wp:wrapPolygon>
            </wp:wrapTight>
            <wp:docPr id="1972450064"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2D59CF">
        <w:rPr>
          <w:color w:val="000000" w:themeColor="text1"/>
          <w:lang w:val="ru-RU"/>
        </w:rPr>
        <w:tab/>
        <w:t>4.</w:t>
      </w:r>
      <w:r w:rsidRPr="002D59CF">
        <w:rPr>
          <w:color w:val="000000" w:themeColor="text1"/>
        </w:rPr>
        <w:t> </w:t>
      </w:r>
      <w:r w:rsidRPr="002D59CF">
        <w:rPr>
          <w:color w:val="000000" w:themeColor="text1"/>
          <w:lang w:val="ru-RU"/>
        </w:rPr>
        <w:t>Тело движется по окружности. Укажите направление  ускорения (рисунок 1).</w:t>
      </w:r>
    </w:p>
    <w:p w14:paraId="44A8C36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 ускорения – 4;</w:t>
      </w:r>
      <w:r w:rsidRPr="002D59CF">
        <w:rPr>
          <w:color w:val="000000" w:themeColor="text1"/>
          <w:lang w:val="ru-RU"/>
        </w:rPr>
        <w:tab/>
      </w:r>
      <w:r w:rsidRPr="002D59CF">
        <w:rPr>
          <w:color w:val="000000" w:themeColor="text1"/>
          <w:lang w:val="ru-RU"/>
        </w:rPr>
        <w:tab/>
      </w:r>
    </w:p>
    <w:p w14:paraId="195CD27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ускорения – 1;</w:t>
      </w:r>
    </w:p>
    <w:p w14:paraId="19039BE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ускорения – 2;</w:t>
      </w:r>
    </w:p>
    <w:p w14:paraId="3A80403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  ускорения – 3.</w:t>
      </w:r>
    </w:p>
    <w:p w14:paraId="652B3A6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Под действием силы 10Н тело движется с ускорением 5м/с</w:t>
      </w:r>
      <w:r w:rsidRPr="002D59CF">
        <w:rPr>
          <w:color w:val="000000" w:themeColor="text1"/>
          <w:vertAlign w:val="superscript"/>
          <w:lang w:val="ru-RU"/>
        </w:rPr>
        <w:t>2</w:t>
      </w:r>
      <w:r w:rsidRPr="002D59CF">
        <w:rPr>
          <w:color w:val="000000" w:themeColor="text1"/>
          <w:lang w:val="ru-RU"/>
        </w:rPr>
        <w:t>. Какова масса тела ?</w:t>
      </w:r>
    </w:p>
    <w:p w14:paraId="466CF19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w:t>
      </w:r>
      <w:r w:rsidRPr="002D59CF">
        <w:rPr>
          <w:color w:val="000000" w:themeColor="text1"/>
          <w:lang w:val="ru-RU"/>
        </w:rPr>
        <w:tab/>
        <w:t>А.</w:t>
      </w:r>
      <w:r w:rsidRPr="002D59CF">
        <w:rPr>
          <w:color w:val="000000" w:themeColor="text1"/>
        </w:rPr>
        <w:t> </w:t>
      </w:r>
      <w:r w:rsidRPr="002D59CF">
        <w:rPr>
          <w:color w:val="000000" w:themeColor="text1"/>
          <w:lang w:val="ru-RU"/>
        </w:rPr>
        <w:t>2кг.</w:t>
      </w:r>
      <w:r w:rsidRPr="002D59CF">
        <w:rPr>
          <w:color w:val="000000" w:themeColor="text1"/>
          <w:lang w:val="ru-RU"/>
        </w:rPr>
        <w:tab/>
      </w:r>
      <w:r w:rsidRPr="002D59CF">
        <w:rPr>
          <w:color w:val="000000" w:themeColor="text1"/>
          <w:lang w:val="ru-RU"/>
        </w:rPr>
        <w:tab/>
      </w:r>
      <w:r w:rsidRPr="002D59CF">
        <w:rPr>
          <w:color w:val="000000" w:themeColor="text1"/>
          <w:lang w:val="ru-RU"/>
        </w:rPr>
        <w:tab/>
        <w:t xml:space="preserve">      Б.</w:t>
      </w:r>
      <w:r w:rsidRPr="002D59CF">
        <w:rPr>
          <w:color w:val="000000" w:themeColor="text1"/>
        </w:rPr>
        <w:t> </w:t>
      </w:r>
      <w:r w:rsidRPr="002D59CF">
        <w:rPr>
          <w:color w:val="000000" w:themeColor="text1"/>
          <w:lang w:val="ru-RU"/>
        </w:rPr>
        <w:t>0,5 кг.                       В.</w:t>
      </w:r>
      <w:r w:rsidRPr="002D59CF">
        <w:rPr>
          <w:color w:val="000000" w:themeColor="text1"/>
        </w:rPr>
        <w:t> </w:t>
      </w:r>
      <w:r w:rsidRPr="002D59CF">
        <w:rPr>
          <w:color w:val="000000" w:themeColor="text1"/>
          <w:lang w:val="ru-RU"/>
        </w:rPr>
        <w:t>50 кг.</w:t>
      </w:r>
      <w:r w:rsidRPr="002D59CF">
        <w:rPr>
          <w:color w:val="000000" w:themeColor="text1"/>
          <w:lang w:val="ru-RU"/>
        </w:rPr>
        <w:tab/>
        <w:t xml:space="preserve">                        Г.</w:t>
      </w:r>
      <w:r w:rsidRPr="002D59CF">
        <w:rPr>
          <w:color w:val="000000" w:themeColor="text1"/>
        </w:rPr>
        <w:t> </w:t>
      </w:r>
      <w:r w:rsidRPr="002D59CF">
        <w:rPr>
          <w:color w:val="000000" w:themeColor="text1"/>
          <w:lang w:val="ru-RU"/>
        </w:rPr>
        <w:t>100кг.</w:t>
      </w:r>
    </w:p>
    <w:p w14:paraId="5C7C0138" w14:textId="77777777" w:rsidR="00BD5979" w:rsidRPr="002D59CF" w:rsidRDefault="00BD5979" w:rsidP="00BD5979">
      <w:pPr>
        <w:jc w:val="both"/>
        <w:rPr>
          <w:color w:val="000000" w:themeColor="text1"/>
          <w:lang w:val="ru-RU"/>
        </w:rPr>
      </w:pPr>
      <w:r w:rsidRPr="002D59CF">
        <w:rPr>
          <w:color w:val="000000" w:themeColor="text1"/>
          <w:lang w:val="ru-RU"/>
        </w:rPr>
        <w:t xml:space="preserve">      6.</w:t>
      </w:r>
      <w:r w:rsidRPr="002D59CF">
        <w:rPr>
          <w:color w:val="000000" w:themeColor="text1"/>
        </w:rPr>
        <w:t> </w:t>
      </w:r>
      <w:r w:rsidRPr="002D59CF">
        <w:rPr>
          <w:color w:val="000000" w:themeColor="text1"/>
          <w:lang w:val="ru-RU"/>
        </w:rPr>
        <w:t>Земля притягивает к себе подброшенный мяч силой 3 Н. С какой силой этот мяч притягивает к себе Землю?</w:t>
      </w:r>
    </w:p>
    <w:p w14:paraId="1C47AE5E" w14:textId="77777777" w:rsidR="00BD5979" w:rsidRPr="002D59CF" w:rsidRDefault="00BD5979" w:rsidP="00BD5979">
      <w:pPr>
        <w:jc w:val="both"/>
        <w:rPr>
          <w:color w:val="000000" w:themeColor="text1"/>
          <w:lang w:val="ru-RU"/>
        </w:rPr>
      </w:pPr>
      <w:r w:rsidRPr="002D59CF">
        <w:rPr>
          <w:color w:val="000000" w:themeColor="text1"/>
          <w:lang w:val="ru-RU"/>
        </w:rPr>
        <w:t xml:space="preserve">          А.  30Н        Б.  3Н            В. 0,3Н         Г.   0Н</w:t>
      </w:r>
    </w:p>
    <w:p w14:paraId="04F90AA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7.</w:t>
      </w:r>
      <w:r w:rsidRPr="002D59CF">
        <w:rPr>
          <w:color w:val="000000" w:themeColor="text1"/>
        </w:rPr>
        <w:t> </w:t>
      </w:r>
      <w:r w:rsidRPr="002D59CF">
        <w:rPr>
          <w:color w:val="000000" w:themeColor="text1"/>
          <w:lang w:val="ru-RU"/>
        </w:rPr>
        <w:t>Какая из приведенных формул выражает  второй закон Ньютона?</w:t>
      </w:r>
    </w:p>
    <w:p w14:paraId="6119FBC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415E2D98">
          <v:shape id="_x0000_i1083" type="#_x0000_t75" style="width:50.1pt;height:28.8pt" o:ole="">
            <v:imagedata r:id="rId285" o:title=""/>
          </v:shape>
          <o:OLEObject Type="Embed" ProgID="Equation.3" ShapeID="_x0000_i1083" DrawAspect="Content" ObjectID="_1834292494" r:id="rId28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5507E5E7">
          <v:shape id="_x0000_i1084" type="#_x0000_t75" style="width:50.1pt;height:21.9pt" o:ole="">
            <v:imagedata r:id="rId287" o:title=""/>
          </v:shape>
          <o:OLEObject Type="Embed" ProgID="Equation.3" ShapeID="_x0000_i1084" DrawAspect="Content" ObjectID="_1834292495" r:id="rId288"/>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2B0BA5E9">
          <v:shape id="_x0000_i1085" type="#_x0000_t75" style="width:64.5pt;height:28.8pt" o:ole="">
            <v:imagedata r:id="rId289" o:title=""/>
          </v:shape>
          <o:OLEObject Type="Embed" ProgID="Equation.3" ShapeID="_x0000_i1085" DrawAspect="Content" ObjectID="_1834292496" r:id="rId290"/>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78E8B10F">
          <v:shape id="_x0000_i1086" type="#_x0000_t75" style="width:43.2pt;height:14.4pt" o:ole="">
            <v:imagedata r:id="rId291" o:title=""/>
          </v:shape>
          <o:OLEObject Type="Embed" ProgID="Equation.3" ShapeID="_x0000_i1086" DrawAspect="Content" ObjectID="_1834292497" r:id="rId292"/>
        </w:object>
      </w:r>
      <w:r w:rsidRPr="002D59CF">
        <w:rPr>
          <w:color w:val="000000" w:themeColor="text1"/>
          <w:lang w:val="ru-RU"/>
        </w:rPr>
        <w:t>.</w:t>
      </w:r>
    </w:p>
    <w:p w14:paraId="3CDD2F6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 Как  направлен импульс силы?</w:t>
      </w:r>
    </w:p>
    <w:p w14:paraId="0C71478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по ускорению.</w:t>
      </w:r>
    </w:p>
    <w:p w14:paraId="70D20B9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 xml:space="preserve"> по скорости тела.</w:t>
      </w:r>
    </w:p>
    <w:p w14:paraId="4512876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 по силе.</w:t>
      </w:r>
    </w:p>
    <w:p w14:paraId="72E055A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9.</w:t>
      </w:r>
      <w:r w:rsidRPr="002D59CF">
        <w:rPr>
          <w:color w:val="000000" w:themeColor="text1"/>
        </w:rPr>
        <w:t> </w:t>
      </w:r>
      <w:r w:rsidRPr="002D59CF">
        <w:rPr>
          <w:color w:val="000000" w:themeColor="text1"/>
          <w:lang w:val="ru-RU"/>
        </w:rPr>
        <w:t>Тележка массой 2</w:t>
      </w:r>
      <w:r w:rsidRPr="002D59CF">
        <w:rPr>
          <w:color w:val="000000" w:themeColor="text1"/>
        </w:rPr>
        <w:t> </w:t>
      </w:r>
      <w:r w:rsidRPr="002D59CF">
        <w:rPr>
          <w:color w:val="000000" w:themeColor="text1"/>
          <w:lang w:val="ru-RU"/>
        </w:rPr>
        <w:t xml:space="preserve">кг движущаяся со скоростью 3м/с и сталкивается с неподвижной тележкой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 и сцепляется с ней</w:t>
        </w:r>
      </w:smartTag>
      <w:r w:rsidRPr="002D59CF">
        <w:rPr>
          <w:color w:val="000000" w:themeColor="text1"/>
          <w:lang w:val="ru-RU"/>
        </w:rPr>
        <w:t>. Определите скорость обеих тележек после взаимодействия?</w:t>
      </w:r>
    </w:p>
    <w:p w14:paraId="2342B11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                Б.</w:t>
      </w:r>
      <w:r w:rsidRPr="002D59CF">
        <w:rPr>
          <w:color w:val="000000" w:themeColor="text1"/>
        </w:rPr>
        <w:t> </w:t>
      </w:r>
      <w:r w:rsidRPr="002D59CF">
        <w:rPr>
          <w:color w:val="000000" w:themeColor="text1"/>
          <w:lang w:val="ru-RU"/>
        </w:rPr>
        <w:t>0,5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                 Г. 1,5 м/с.</w:t>
      </w:r>
      <w:r w:rsidRPr="002D59CF">
        <w:rPr>
          <w:color w:val="000000" w:themeColor="text1"/>
          <w:lang w:val="ru-RU"/>
        </w:rPr>
        <w:tab/>
      </w:r>
    </w:p>
    <w:p w14:paraId="5090E638" w14:textId="0237E211" w:rsidR="00BD5979" w:rsidRPr="002D59CF" w:rsidRDefault="006D09C0"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0016" behindDoc="1" locked="0" layoutInCell="1" allowOverlap="1" wp14:anchorId="11DD8F5A" wp14:editId="037D8A86">
                <wp:simplePos x="0" y="0"/>
                <wp:positionH relativeFrom="column">
                  <wp:posOffset>3792220</wp:posOffset>
                </wp:positionH>
                <wp:positionV relativeFrom="paragraph">
                  <wp:posOffset>222250</wp:posOffset>
                </wp:positionV>
                <wp:extent cx="2240280" cy="1085850"/>
                <wp:effectExtent l="0" t="635" r="3175" b="0"/>
                <wp:wrapTight wrapText="bothSides">
                  <wp:wrapPolygon edited="0">
                    <wp:start x="7267" y="3221"/>
                    <wp:lineTo x="4543" y="3979"/>
                    <wp:lineTo x="4543" y="5305"/>
                    <wp:lineTo x="6361" y="6253"/>
                    <wp:lineTo x="5247" y="7958"/>
                    <wp:lineTo x="5045" y="8526"/>
                    <wp:lineTo x="4947" y="10232"/>
                    <wp:lineTo x="4543" y="12316"/>
                    <wp:lineTo x="4035" y="12695"/>
                    <wp:lineTo x="8278" y="15347"/>
                    <wp:lineTo x="8278" y="18568"/>
                    <wp:lineTo x="16959" y="18568"/>
                    <wp:lineTo x="17057" y="15347"/>
                    <wp:lineTo x="19782" y="12316"/>
                    <wp:lineTo x="19580" y="10232"/>
                    <wp:lineTo x="19378" y="9284"/>
                    <wp:lineTo x="20186" y="8716"/>
                    <wp:lineTo x="20088" y="7768"/>
                    <wp:lineTo x="18471" y="6253"/>
                    <wp:lineTo x="19482" y="4547"/>
                    <wp:lineTo x="18876" y="4358"/>
                    <wp:lineTo x="9490" y="3221"/>
                    <wp:lineTo x="7267" y="3221"/>
                  </wp:wrapPolygon>
                </wp:wrapTight>
                <wp:docPr id="62642060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0280" cy="1085850"/>
                          <a:chOff x="5862" y="11447"/>
                          <a:chExt cx="3209" cy="1710"/>
                        </a:xfrm>
                      </wpg:grpSpPr>
                      <wps:wsp>
                        <wps:cNvPr id="419088217" name="Text Box 18"/>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48ACC3" w14:textId="77777777" w:rsidR="00CF26B3" w:rsidRDefault="00CF26B3"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DD8F5A" id="Group 16" o:spid="_x0000_s1026" style="position:absolute;left:0;text-align:left;margin-left:298.6pt;margin-top:17.5pt;width:176.4pt;height:85.5pt;z-index:-251646464"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">
                <v:shapetype id="_x0000_t202" coordsize="21600,21600" o:spt="202" path="m,l,21600r21600,l21600,xe">
                  <v:stroke joinstyle="miter"/>
                  <v:path gradientshapeok="t" o:connecttype="rect"/>
                </v:shapetype>
                <v:shape id="Text Box 18" o:spid="_x0000_s1027"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" stroked="f">
                  <v:textbox>
                    <w:txbxContent>
                      <w:p w14:paraId="7348ACC3" w14:textId="77777777" w:rsidR="00CF26B3" w:rsidRDefault="00CF26B3"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 2) определите амплитуду колебаний.</w:t>
      </w:r>
    </w:p>
    <w:p w14:paraId="61DCDFE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 м;</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7185F6B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м;</w:t>
      </w:r>
    </w:p>
    <w:p w14:paraId="3B575A0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w:t>
      </w:r>
    </w:p>
    <w:p w14:paraId="212555D9" w14:textId="77777777" w:rsidR="00BD5979" w:rsidRPr="002D59CF" w:rsidRDefault="00BD5979" w:rsidP="00BD5979">
      <w:pPr>
        <w:shd w:val="clear" w:color="auto" w:fill="FFFFFF"/>
        <w:tabs>
          <w:tab w:val="left" w:pos="278"/>
          <w:tab w:val="left" w:pos="357"/>
        </w:tabs>
        <w:jc w:val="both"/>
        <w:rPr>
          <w:color w:val="000000" w:themeColor="text1"/>
          <w:lang w:val="ru-RU"/>
        </w:rPr>
      </w:pPr>
    </w:p>
    <w:p w14:paraId="305B2C1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Камертон излучает звуковую волну длиной 0,5м. Какова частота колебаний камертона? Скорость звука в воздухе 340</w:t>
      </w:r>
      <w:r w:rsidRPr="002D59CF">
        <w:rPr>
          <w:color w:val="000000" w:themeColor="text1"/>
        </w:rPr>
        <w:t> </w:t>
      </w:r>
      <w:r w:rsidRPr="002D59CF">
        <w:rPr>
          <w:color w:val="000000" w:themeColor="text1"/>
          <w:lang w:val="ru-RU"/>
        </w:rPr>
        <w:t>м/с.</w:t>
      </w:r>
    </w:p>
    <w:p w14:paraId="34B83CE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680Гц;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170Гц;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17Гц;</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3400Гц.</w:t>
      </w:r>
    </w:p>
    <w:p w14:paraId="1B05917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Силовой характеристикой магнитного поля является:</w:t>
      </w:r>
    </w:p>
    <w:p w14:paraId="3FAA150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магнитный поток;</w:t>
      </w:r>
    </w:p>
    <w:p w14:paraId="7AF5EAC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 xml:space="preserve">       Б.</w:t>
      </w:r>
      <w:r w:rsidRPr="002D59CF">
        <w:rPr>
          <w:color w:val="000000" w:themeColor="text1"/>
        </w:rPr>
        <w:t> </w:t>
      </w:r>
      <w:r w:rsidRPr="002D59CF">
        <w:rPr>
          <w:color w:val="000000" w:themeColor="text1"/>
          <w:lang w:val="ru-RU"/>
        </w:rPr>
        <w:t xml:space="preserve"> сила, действующая на проводник с током;</w:t>
      </w:r>
    </w:p>
    <w:p w14:paraId="473E00A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В.  вектор магнитной индукции.</w:t>
      </w:r>
    </w:p>
    <w:p w14:paraId="30AC17C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частоту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551A0D7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Гц;</w:t>
      </w:r>
      <w:r w:rsidRPr="002D59CF">
        <w:rPr>
          <w:color w:val="000000" w:themeColor="text1"/>
          <w:lang w:val="ru-RU"/>
        </w:rPr>
        <w:tab/>
      </w:r>
      <w:r w:rsidRPr="002D59CF">
        <w:rPr>
          <w:color w:val="000000" w:themeColor="text1"/>
          <w:lang w:val="ru-RU"/>
        </w:rPr>
        <w:tab/>
        <w:t xml:space="preserve"> 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Гц.</w:t>
      </w:r>
    </w:p>
    <w:p w14:paraId="6383104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Сколько протонов содержит атом углерода</w:t>
      </w:r>
      <w:r w:rsidRPr="002D59CF">
        <w:rPr>
          <w:color w:val="000000" w:themeColor="text1"/>
        </w:rPr>
        <w:t> </w:t>
      </w:r>
      <w:r w:rsidRPr="002D59CF">
        <w:rPr>
          <w:color w:val="000000" w:themeColor="text1"/>
          <w:position w:val="-12"/>
        </w:rPr>
        <w:object w:dxaOrig="380" w:dyaOrig="380" w14:anchorId="7BD12FC1">
          <v:shape id="_x0000_i1088" type="#_x0000_t75" style="width:21.9pt;height:21.9pt" o:ole="">
            <v:imagedata r:id="rId293" o:title=""/>
          </v:shape>
          <o:OLEObject Type="Embed" ProgID="Equation.3" ShapeID="_x0000_i1088" DrawAspect="Content" ObjectID="_1834292498" r:id="rId294"/>
        </w:object>
      </w:r>
      <w:r w:rsidRPr="002D59CF">
        <w:rPr>
          <w:color w:val="000000" w:themeColor="text1"/>
          <w:lang w:val="ru-RU"/>
        </w:rPr>
        <w:t>?</w:t>
      </w:r>
    </w:p>
    <w:p w14:paraId="361363C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18                          Б. </w:t>
      </w:r>
      <w:r w:rsidRPr="002D59CF">
        <w:rPr>
          <w:color w:val="000000" w:themeColor="text1"/>
        </w:rPr>
        <w:t> </w:t>
      </w:r>
      <w:r w:rsidRPr="002D59CF">
        <w:rPr>
          <w:color w:val="000000" w:themeColor="text1"/>
          <w:lang w:val="ru-RU"/>
        </w:rPr>
        <w:t>6                                  В.</w:t>
      </w:r>
      <w:r w:rsidRPr="002D59CF">
        <w:rPr>
          <w:color w:val="000000" w:themeColor="text1"/>
        </w:rPr>
        <w:t> </w:t>
      </w:r>
      <w:r w:rsidRPr="002D59CF">
        <w:rPr>
          <w:color w:val="000000" w:themeColor="text1"/>
          <w:lang w:val="ru-RU"/>
        </w:rPr>
        <w:t xml:space="preserve">12 </w:t>
      </w:r>
    </w:p>
    <w:p w14:paraId="20E7C52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  Бетта- излучение - это:</w:t>
      </w:r>
    </w:p>
    <w:p w14:paraId="7683264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 xml:space="preserve">поток квантов излучения;     </w:t>
      </w:r>
    </w:p>
    <w:p w14:paraId="206186E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 xml:space="preserve">            Б.</w:t>
      </w:r>
      <w:r w:rsidRPr="002D59CF">
        <w:rPr>
          <w:color w:val="000000" w:themeColor="text1"/>
        </w:rPr>
        <w:t> </w:t>
      </w:r>
      <w:r w:rsidRPr="002D59CF">
        <w:rPr>
          <w:color w:val="000000" w:themeColor="text1"/>
          <w:lang w:val="ru-RU"/>
        </w:rPr>
        <w:t>поток ядер атома гелия;</w:t>
      </w:r>
      <w:r w:rsidRPr="002D59CF">
        <w:rPr>
          <w:color w:val="000000" w:themeColor="text1"/>
          <w:lang w:val="ru-RU"/>
        </w:rPr>
        <w:tab/>
      </w:r>
    </w:p>
    <w:p w14:paraId="5882376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поток электронов.</w:t>
      </w:r>
    </w:p>
    <w:p w14:paraId="1693FCDA" w14:textId="77777777" w:rsidR="00BD5979" w:rsidRPr="002D59CF" w:rsidRDefault="00BD5979" w:rsidP="00BD5979">
      <w:pPr>
        <w:jc w:val="both"/>
        <w:rPr>
          <w:color w:val="000000" w:themeColor="text1"/>
          <w:w w:val="108"/>
          <w:lang w:val="ru-RU"/>
        </w:rPr>
      </w:pPr>
      <w:r w:rsidRPr="002D59CF">
        <w:rPr>
          <w:color w:val="000000" w:themeColor="text1"/>
          <w:lang w:val="ru-RU"/>
        </w:rPr>
        <w:t xml:space="preserve">     16.</w:t>
      </w:r>
      <w:r w:rsidRPr="002D59CF">
        <w:rPr>
          <w:noProof/>
          <w:color w:val="000000" w:themeColor="text1"/>
          <w:lang w:val="ru-RU"/>
        </w:rPr>
        <w:t xml:space="preserve"> </w:t>
      </w:r>
      <w:r w:rsidRPr="002D59CF">
        <w:rPr>
          <w:noProof/>
          <w:color w:val="000000" w:themeColor="text1"/>
          <w:lang w:val="ru-RU" w:eastAsia="ru-RU"/>
        </w:rPr>
        <w:drawing>
          <wp:anchor distT="0" distB="0" distL="114300" distR="114300" simplePos="0" relativeHeight="251662336" behindDoc="0" locked="0" layoutInCell="1" allowOverlap="0" wp14:anchorId="23220AEE" wp14:editId="6C0A2433">
            <wp:simplePos x="0" y="0"/>
            <wp:positionH relativeFrom="column">
              <wp:posOffset>4914900</wp:posOffset>
            </wp:positionH>
            <wp:positionV relativeFrom="paragraph">
              <wp:posOffset>24130</wp:posOffset>
            </wp:positionV>
            <wp:extent cx="1219200" cy="1028700"/>
            <wp:effectExtent l="19050" t="0" r="0" b="0"/>
            <wp:wrapSquare wrapText="bothSides"/>
            <wp:docPr id="55"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295" cstate="print"/>
                    <a:srcRect/>
                    <a:stretch>
                      <a:fillRect/>
                    </a:stretch>
                  </pic:blipFill>
                  <pic:spPr bwMode="auto">
                    <a:xfrm>
                      <a:off x="0" y="0"/>
                      <a:ext cx="1219200" cy="1028700"/>
                    </a:xfrm>
                    <a:prstGeom prst="rect">
                      <a:avLst/>
                    </a:prstGeom>
                    <a:noFill/>
                  </pic:spPr>
                </pic:pic>
              </a:graphicData>
            </a:graphic>
          </wp:anchor>
        </w:drawing>
      </w:r>
      <w:r w:rsidRPr="002D59CF">
        <w:rPr>
          <w:color w:val="000000" w:themeColor="text1"/>
          <w:w w:val="108"/>
          <w:lang w:val="ru-RU"/>
        </w:rPr>
        <w:t xml:space="preserve">Квадратная рамка расположена в однородном магнитном поле, как показано на рисунке. Направление тока в рамке указано стрелками. Как направлена сила, действующая на стороны </w:t>
      </w:r>
      <w:r w:rsidRPr="002D59CF">
        <w:rPr>
          <w:i/>
          <w:color w:val="000000" w:themeColor="text1"/>
          <w:w w:val="108"/>
          <w:lang w:val="ru-RU"/>
        </w:rPr>
        <w:t>аб</w:t>
      </w:r>
      <w:r w:rsidRPr="002D59CF">
        <w:rPr>
          <w:color w:val="000000" w:themeColor="text1"/>
          <w:w w:val="108"/>
          <w:lang w:val="ru-RU"/>
        </w:rPr>
        <w:t xml:space="preserve"> рамки со стороны магнитного поля?</w:t>
      </w:r>
      <w:r w:rsidRPr="002D59CF">
        <w:rPr>
          <w:color w:val="000000" w:themeColor="text1"/>
          <w:lang w:val="ru-RU"/>
        </w:rPr>
        <w:t xml:space="preserve"> </w:t>
      </w:r>
    </w:p>
    <w:p w14:paraId="465804E5" w14:textId="77777777" w:rsidR="00BD5979" w:rsidRPr="002D59CF" w:rsidRDefault="00BD5979" w:rsidP="00BD5979">
      <w:pPr>
        <w:tabs>
          <w:tab w:val="num" w:pos="900"/>
        </w:tabs>
        <w:ind w:left="1080"/>
        <w:rPr>
          <w:color w:val="000000" w:themeColor="text1"/>
          <w:w w:val="108"/>
          <w:lang w:val="ru-RU"/>
        </w:rPr>
      </w:pPr>
      <w:r w:rsidRPr="002D59CF">
        <w:rPr>
          <w:color w:val="000000" w:themeColor="text1"/>
          <w:w w:val="108"/>
          <w:lang w:val="ru-RU"/>
        </w:rPr>
        <w:t>А. Перпендикулярно плоскости чертежа, от нас</w:t>
      </w:r>
    </w:p>
    <w:p w14:paraId="39C0ACE5"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Б. Перпендикулярно плоскости чертежа, к нам</w:t>
      </w:r>
    </w:p>
    <w:p w14:paraId="2FB58FA7"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В. Вертикально вверх, в плоскости чертежа</w:t>
      </w:r>
    </w:p>
    <w:p w14:paraId="6354D7ED" w14:textId="77777777" w:rsidR="00BD5979" w:rsidRPr="002D59CF" w:rsidRDefault="00BD5979" w:rsidP="00BD5979">
      <w:pPr>
        <w:jc w:val="both"/>
        <w:rPr>
          <w:color w:val="000000" w:themeColor="text1"/>
          <w:w w:val="108"/>
          <w:lang w:val="ru-RU"/>
        </w:rPr>
      </w:pPr>
      <w:r w:rsidRPr="002D59CF">
        <w:rPr>
          <w:color w:val="000000" w:themeColor="text1"/>
          <w:w w:val="108"/>
          <w:lang w:val="ru-RU"/>
        </w:rPr>
        <w:t xml:space="preserve">                 Г. Вертикально вниз, в плоскости чертежа</w:t>
      </w:r>
    </w:p>
    <w:p w14:paraId="48EC8C4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35CDFF7F" w14:textId="77777777" w:rsidR="00BD5979" w:rsidRPr="002D59CF" w:rsidRDefault="00BD5979" w:rsidP="00BD5979">
      <w:pPr>
        <w:rPr>
          <w:b/>
          <w:color w:val="000000" w:themeColor="text1"/>
          <w:lang w:val="ru-RU"/>
        </w:rPr>
      </w:pPr>
      <w:r w:rsidRPr="002D59CF">
        <w:rPr>
          <w:b/>
          <w:color w:val="000000" w:themeColor="text1"/>
          <w:lang w:val="ru-RU"/>
        </w:rPr>
        <w:t>ЧАСТЬ-В</w:t>
      </w:r>
    </w:p>
    <w:p w14:paraId="3ACF691A" w14:textId="77777777" w:rsidR="00BD5979" w:rsidRPr="002D59CF" w:rsidRDefault="00BD5979" w:rsidP="00BD5979">
      <w:pPr>
        <w:jc w:val="both"/>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 обозначающих правильные ответы на вопросы из столбца 1.</w:t>
      </w:r>
    </w:p>
    <w:p w14:paraId="41FFEC9A" w14:textId="77777777" w:rsidR="00BD5979" w:rsidRPr="002D59CF" w:rsidRDefault="00BD5979" w:rsidP="00BD5979">
      <w:pPr>
        <w:rPr>
          <w:color w:val="000000" w:themeColor="text1"/>
        </w:rPr>
      </w:pPr>
      <w:r w:rsidRPr="002D59CF">
        <w:rPr>
          <w:color w:val="000000" w:themeColor="text1"/>
          <w:lang w:val="ru-RU"/>
        </w:rPr>
        <w:t xml:space="preserve"> </w:t>
      </w:r>
      <w:r w:rsidRPr="002D59CF">
        <w:rPr>
          <w:color w:val="000000" w:themeColor="text1"/>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0CC77F89" w14:textId="77777777" w:rsidTr="00CF26B3">
        <w:tc>
          <w:tcPr>
            <w:tcW w:w="1276" w:type="dxa"/>
          </w:tcPr>
          <w:p w14:paraId="1224A7D7" w14:textId="77777777" w:rsidR="00BD5979" w:rsidRPr="002D59CF" w:rsidRDefault="00BD5979" w:rsidP="00CF26B3">
            <w:pPr>
              <w:rPr>
                <w:color w:val="000000" w:themeColor="text1"/>
              </w:rPr>
            </w:pPr>
            <w:r w:rsidRPr="002D59CF">
              <w:rPr>
                <w:color w:val="000000" w:themeColor="text1"/>
              </w:rPr>
              <w:t>№задания</w:t>
            </w:r>
          </w:p>
        </w:tc>
        <w:tc>
          <w:tcPr>
            <w:tcW w:w="1701" w:type="dxa"/>
          </w:tcPr>
          <w:p w14:paraId="2347990E" w14:textId="77777777" w:rsidR="00BD5979" w:rsidRPr="002D59CF" w:rsidRDefault="00BD5979" w:rsidP="00CF26B3">
            <w:pPr>
              <w:rPr>
                <w:color w:val="000000" w:themeColor="text1"/>
              </w:rPr>
            </w:pPr>
            <w:r w:rsidRPr="002D59CF">
              <w:rPr>
                <w:color w:val="000000" w:themeColor="text1"/>
              </w:rPr>
              <w:t>Вариант ответа</w:t>
            </w:r>
          </w:p>
        </w:tc>
      </w:tr>
      <w:tr w:rsidR="002D59CF" w:rsidRPr="002D59CF" w14:paraId="2B37F485" w14:textId="77777777" w:rsidTr="00CF26B3">
        <w:tc>
          <w:tcPr>
            <w:tcW w:w="1276" w:type="dxa"/>
          </w:tcPr>
          <w:p w14:paraId="5C746F41" w14:textId="77777777" w:rsidR="00BD5979" w:rsidRPr="002D59CF" w:rsidRDefault="00BD5979" w:rsidP="00CF26B3">
            <w:pPr>
              <w:rPr>
                <w:color w:val="000000" w:themeColor="text1"/>
              </w:rPr>
            </w:pPr>
            <w:r w:rsidRPr="002D59CF">
              <w:rPr>
                <w:color w:val="000000" w:themeColor="text1"/>
              </w:rPr>
              <w:t>В1</w:t>
            </w:r>
          </w:p>
        </w:tc>
        <w:tc>
          <w:tcPr>
            <w:tcW w:w="1701" w:type="dxa"/>
          </w:tcPr>
          <w:p w14:paraId="79DCEB33" w14:textId="77777777" w:rsidR="00BD5979" w:rsidRPr="002D59CF" w:rsidRDefault="00BD5979" w:rsidP="00CF26B3">
            <w:pPr>
              <w:rPr>
                <w:color w:val="000000" w:themeColor="text1"/>
              </w:rPr>
            </w:pPr>
            <w:r w:rsidRPr="002D59CF">
              <w:rPr>
                <w:color w:val="000000" w:themeColor="text1"/>
              </w:rPr>
              <w:t>243</w:t>
            </w:r>
          </w:p>
        </w:tc>
      </w:tr>
    </w:tbl>
    <w:p w14:paraId="1CAC68DC" w14:textId="77777777" w:rsidR="00BD5979" w:rsidRPr="002D59CF" w:rsidRDefault="00BD5979" w:rsidP="00BD5979">
      <w:pPr>
        <w:rPr>
          <w:b/>
          <w:color w:val="000000" w:themeColor="text1"/>
        </w:rPr>
      </w:pPr>
    </w:p>
    <w:p w14:paraId="1D3F91E5" w14:textId="77777777" w:rsidR="00BD5979" w:rsidRPr="002D59CF" w:rsidRDefault="00BD5979" w:rsidP="00BD5979">
      <w:pPr>
        <w:rPr>
          <w:color w:val="000000" w:themeColor="text1"/>
          <w:lang w:val="ru-RU"/>
        </w:rPr>
      </w:pPr>
      <w:r w:rsidRPr="002D59CF">
        <w:rPr>
          <w:color w:val="000000" w:themeColor="text1"/>
          <w:lang w:val="ru-RU"/>
        </w:rPr>
        <w:t xml:space="preserve">В1. Установите соответствие между физическими открытиями и учеными </w:t>
      </w:r>
    </w:p>
    <w:tbl>
      <w:tblPr>
        <w:tblW w:w="5000" w:type="pct"/>
        <w:tblLook w:val="04A0" w:firstRow="1" w:lastRow="0" w:firstColumn="1" w:lastColumn="0" w:noHBand="0" w:noVBand="1"/>
      </w:tblPr>
      <w:tblGrid>
        <w:gridCol w:w="4808"/>
        <w:gridCol w:w="5122"/>
      </w:tblGrid>
      <w:tr w:rsidR="002D59CF" w:rsidRPr="00CF26B3" w14:paraId="79C1115A" w14:textId="77777777" w:rsidTr="00CF26B3">
        <w:tc>
          <w:tcPr>
            <w:tcW w:w="2421" w:type="pct"/>
            <w:tcMar>
              <w:top w:w="72" w:type="dxa"/>
              <w:left w:w="120" w:type="dxa"/>
              <w:bottom w:w="72" w:type="dxa"/>
              <w:right w:w="120" w:type="dxa"/>
            </w:tcMar>
            <w:hideMark/>
          </w:tcPr>
          <w:p w14:paraId="2ACCCD18" w14:textId="77777777" w:rsidR="00BD5979" w:rsidRPr="002D59CF" w:rsidRDefault="00BD5979" w:rsidP="00CF26B3">
            <w:pPr>
              <w:rPr>
                <w:b/>
                <w:color w:val="000000" w:themeColor="text1"/>
                <w:lang w:val="ru-RU"/>
              </w:rPr>
            </w:pPr>
            <w:r w:rsidRPr="002D59CF">
              <w:rPr>
                <w:b/>
                <w:color w:val="000000" w:themeColor="text1"/>
                <w:lang w:val="ru-RU"/>
              </w:rPr>
              <w:t>Открытие</w:t>
            </w:r>
          </w:p>
          <w:p w14:paraId="0DE4CF77" w14:textId="77777777" w:rsidR="00BD5979" w:rsidRPr="002D59CF" w:rsidRDefault="00BD5979" w:rsidP="00CF26B3">
            <w:pPr>
              <w:rPr>
                <w:color w:val="000000" w:themeColor="text1"/>
                <w:lang w:val="ru-RU"/>
              </w:rPr>
            </w:pPr>
            <w:r w:rsidRPr="002D59CF">
              <w:rPr>
                <w:color w:val="000000" w:themeColor="text1"/>
                <w:lang w:val="ru-RU"/>
              </w:rPr>
              <w:t>А) закон о передачи давления жидкостями и газами</w:t>
            </w:r>
            <w:r w:rsidRPr="002D59CF">
              <w:rPr>
                <w:color w:val="000000" w:themeColor="text1"/>
                <w:lang w:val="ru-RU"/>
              </w:rPr>
              <w:br/>
              <w:t>Б) закон всемирного тяготения</w:t>
            </w:r>
            <w:r w:rsidRPr="002D59CF">
              <w:rPr>
                <w:color w:val="000000" w:themeColor="text1"/>
                <w:lang w:val="ru-RU"/>
              </w:rPr>
              <w:br/>
              <w:t>В) открытие атмосферного давления</w:t>
            </w:r>
          </w:p>
        </w:tc>
        <w:tc>
          <w:tcPr>
            <w:tcW w:w="2579" w:type="pct"/>
            <w:tcMar>
              <w:top w:w="72" w:type="dxa"/>
              <w:left w:w="120" w:type="dxa"/>
              <w:bottom w:w="72" w:type="dxa"/>
              <w:right w:w="120" w:type="dxa"/>
            </w:tcMar>
            <w:vAlign w:val="center"/>
            <w:hideMark/>
          </w:tcPr>
          <w:p w14:paraId="1DF7AF1F" w14:textId="77777777" w:rsidR="00BD5979" w:rsidRPr="002D59CF" w:rsidRDefault="00BD5979" w:rsidP="00CF26B3">
            <w:pPr>
              <w:rPr>
                <w:b/>
                <w:color w:val="000000" w:themeColor="text1"/>
                <w:lang w:val="ru-RU"/>
              </w:rPr>
            </w:pPr>
            <w:r w:rsidRPr="002D59CF">
              <w:rPr>
                <w:b/>
                <w:color w:val="000000" w:themeColor="text1"/>
                <w:lang w:val="ru-RU"/>
              </w:rPr>
              <w:t>Ученый</w:t>
            </w:r>
          </w:p>
          <w:p w14:paraId="4205F627" w14:textId="77777777" w:rsidR="00BD5979" w:rsidRPr="002D59CF" w:rsidRDefault="00BD5979" w:rsidP="00CF26B3">
            <w:pPr>
              <w:rPr>
                <w:color w:val="000000" w:themeColor="text1"/>
                <w:lang w:val="ru-RU"/>
              </w:rPr>
            </w:pPr>
            <w:r w:rsidRPr="002D59CF">
              <w:rPr>
                <w:color w:val="000000" w:themeColor="text1"/>
                <w:lang w:val="ru-RU"/>
              </w:rPr>
              <w:t>1) Паскаль</w:t>
            </w:r>
            <w:r w:rsidRPr="002D59CF">
              <w:rPr>
                <w:color w:val="000000" w:themeColor="text1"/>
                <w:lang w:val="ru-RU"/>
              </w:rPr>
              <w:br/>
              <w:t>2) Торричелли</w:t>
            </w:r>
            <w:r w:rsidRPr="002D59CF">
              <w:rPr>
                <w:color w:val="000000" w:themeColor="text1"/>
                <w:lang w:val="ru-RU"/>
              </w:rPr>
              <w:br/>
              <w:t>3) Архимед</w:t>
            </w:r>
            <w:r w:rsidRPr="002D59CF">
              <w:rPr>
                <w:color w:val="000000" w:themeColor="text1"/>
                <w:lang w:val="ru-RU"/>
              </w:rPr>
              <w:br/>
              <w:t>4) Ньютон</w:t>
            </w:r>
          </w:p>
        </w:tc>
      </w:tr>
    </w:tbl>
    <w:p w14:paraId="7EC3AC11" w14:textId="77777777" w:rsidR="00BD5979" w:rsidRPr="002D59CF" w:rsidRDefault="00BD5979" w:rsidP="00BD5979">
      <w:pPr>
        <w:rPr>
          <w:color w:val="000000" w:themeColor="text1"/>
          <w:lang w:val="ru-RU"/>
        </w:rPr>
      </w:pPr>
    </w:p>
    <w:p w14:paraId="33AD0A7A"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w:t>
      </w:r>
    </w:p>
    <w:tbl>
      <w:tblPr>
        <w:tblW w:w="5000" w:type="pct"/>
        <w:tblLook w:val="04A0" w:firstRow="1" w:lastRow="0" w:firstColumn="1" w:lastColumn="0" w:noHBand="0" w:noVBand="1"/>
      </w:tblPr>
      <w:tblGrid>
        <w:gridCol w:w="3913"/>
        <w:gridCol w:w="6017"/>
      </w:tblGrid>
      <w:tr w:rsidR="002D59CF" w:rsidRPr="00CF26B3" w14:paraId="0B721B8F" w14:textId="77777777" w:rsidTr="00CF26B3">
        <w:tc>
          <w:tcPr>
            <w:tcW w:w="0" w:type="auto"/>
            <w:tcMar>
              <w:top w:w="72" w:type="dxa"/>
              <w:left w:w="120" w:type="dxa"/>
              <w:bottom w:w="72" w:type="dxa"/>
              <w:right w:w="120" w:type="dxa"/>
            </w:tcMar>
            <w:hideMark/>
          </w:tcPr>
          <w:p w14:paraId="1077BF5E" w14:textId="77777777" w:rsidR="00BD5979" w:rsidRPr="002D59CF" w:rsidRDefault="00BD5979" w:rsidP="00CF26B3">
            <w:pPr>
              <w:rPr>
                <w:b/>
                <w:color w:val="000000" w:themeColor="text1"/>
                <w:lang w:val="ru-RU"/>
              </w:rPr>
            </w:pPr>
            <w:r w:rsidRPr="002D59CF">
              <w:rPr>
                <w:color w:val="000000" w:themeColor="text1"/>
                <w:lang w:val="ru-RU"/>
              </w:rPr>
              <w:t xml:space="preserve">      </w:t>
            </w:r>
            <w:r w:rsidRPr="002D59CF">
              <w:rPr>
                <w:b/>
                <w:color w:val="000000" w:themeColor="text1"/>
                <w:lang w:val="ru-RU"/>
              </w:rPr>
              <w:t>Прибор</w:t>
            </w:r>
          </w:p>
          <w:p w14:paraId="5CF532D7" w14:textId="77777777" w:rsidR="00BD5979" w:rsidRPr="002D59CF" w:rsidRDefault="00BD5979" w:rsidP="00CF26B3">
            <w:pPr>
              <w:rPr>
                <w:color w:val="000000" w:themeColor="text1"/>
                <w:lang w:val="ru-RU"/>
              </w:rPr>
            </w:pPr>
            <w:r w:rsidRPr="002D59CF">
              <w:rPr>
                <w:color w:val="000000" w:themeColor="text1"/>
                <w:lang w:val="ru-RU"/>
              </w:rPr>
              <w:t xml:space="preserve">А) психрометр </w:t>
            </w:r>
            <w:r w:rsidRPr="002D59CF">
              <w:rPr>
                <w:color w:val="000000" w:themeColor="text1"/>
                <w:lang w:val="ru-RU"/>
              </w:rPr>
              <w:br/>
              <w:t>Б) манометр</w:t>
            </w:r>
            <w:r w:rsidRPr="002D59CF">
              <w:rPr>
                <w:color w:val="000000" w:themeColor="text1"/>
                <w:lang w:val="ru-RU"/>
              </w:rPr>
              <w:br/>
              <w:t>В) спидометр</w:t>
            </w:r>
          </w:p>
        </w:tc>
        <w:tc>
          <w:tcPr>
            <w:tcW w:w="0" w:type="auto"/>
            <w:tcMar>
              <w:top w:w="72" w:type="dxa"/>
              <w:left w:w="120" w:type="dxa"/>
              <w:bottom w:w="72" w:type="dxa"/>
              <w:right w:w="120" w:type="dxa"/>
            </w:tcMar>
            <w:vAlign w:val="center"/>
            <w:hideMark/>
          </w:tcPr>
          <w:p w14:paraId="45AC5D10" w14:textId="77777777" w:rsidR="00BD5979" w:rsidRPr="002D59CF" w:rsidRDefault="00BD5979" w:rsidP="00CF26B3">
            <w:pPr>
              <w:rPr>
                <w:b/>
                <w:color w:val="000000" w:themeColor="text1"/>
                <w:lang w:val="ru-RU"/>
              </w:rPr>
            </w:pPr>
            <w:r w:rsidRPr="002D59CF">
              <w:rPr>
                <w:b/>
                <w:color w:val="000000" w:themeColor="text1"/>
                <w:lang w:val="ru-RU"/>
              </w:rPr>
              <w:t>Физические величины</w:t>
            </w:r>
          </w:p>
          <w:p w14:paraId="007B0B6E" w14:textId="77777777" w:rsidR="00BD5979" w:rsidRPr="002D59CF" w:rsidRDefault="00BD5979" w:rsidP="00CF26B3">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влажность воздуха</w:t>
            </w:r>
          </w:p>
        </w:tc>
      </w:tr>
    </w:tbl>
    <w:p w14:paraId="3397F0F4"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670381DD"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0C99ECD8" w14:textId="77777777" w:rsidR="00BD5979" w:rsidRPr="002D59CF" w:rsidRDefault="00BD5979" w:rsidP="00BD5979">
      <w:pPr>
        <w:rPr>
          <w:color w:val="000000" w:themeColor="text1"/>
          <w:lang w:val="ru-RU"/>
        </w:rPr>
      </w:pPr>
      <w:r w:rsidRPr="002D59CF">
        <w:rPr>
          <w:color w:val="000000" w:themeColor="text1"/>
          <w:lang w:val="ru-RU"/>
        </w:rPr>
        <w:t>С1. Транспортер равномерно поднимает груз массой 190кг на высоту 9м за 50с. Сила тока в электродвигателе 1,5А. КПД двигателя составляет 60%. Определите напряжение в электрической сети.</w:t>
      </w:r>
      <w:r w:rsidRPr="002D59CF">
        <w:rPr>
          <w:color w:val="000000" w:themeColor="text1"/>
          <w:lang w:val="ru-RU"/>
        </w:rPr>
        <w:br/>
      </w:r>
    </w:p>
    <w:p w14:paraId="081FC555" w14:textId="77777777" w:rsidR="00BD5979" w:rsidRPr="002D59CF" w:rsidRDefault="00BD5979" w:rsidP="00BD5979">
      <w:pPr>
        <w:rPr>
          <w:color w:val="000000" w:themeColor="text1"/>
          <w:lang w:val="ru-RU"/>
        </w:rPr>
      </w:pPr>
    </w:p>
    <w:p w14:paraId="45E1FD75" w14:textId="77777777" w:rsidR="002D59CF" w:rsidRDefault="002D59CF">
      <w:pPr>
        <w:rPr>
          <w:rFonts w:eastAsia="Times New Roman"/>
          <w:b/>
          <w:color w:val="000000" w:themeColor="text1"/>
          <w:szCs w:val="24"/>
          <w:lang w:val="ru-RU" w:eastAsia="ru-RU"/>
        </w:rPr>
      </w:pPr>
      <w:r>
        <w:rPr>
          <w:rFonts w:eastAsia="Times New Roman"/>
          <w:b/>
          <w:color w:val="000000" w:themeColor="text1"/>
          <w:szCs w:val="24"/>
          <w:lang w:val="ru-RU" w:eastAsia="ru-RU"/>
        </w:rPr>
        <w:br w:type="page"/>
      </w:r>
    </w:p>
    <w:p w14:paraId="09C55876" w14:textId="77777777" w:rsidR="00BD5979" w:rsidRPr="002D59CF" w:rsidRDefault="00BD5979" w:rsidP="00BD5979">
      <w:pPr>
        <w:spacing w:before="120"/>
        <w:jc w:val="center"/>
        <w:rPr>
          <w:rFonts w:eastAsia="Times New Roman"/>
          <w:b/>
          <w:color w:val="000000" w:themeColor="text1"/>
          <w:szCs w:val="24"/>
          <w:lang w:val="ru-RU" w:eastAsia="ru-RU"/>
        </w:rPr>
      </w:pPr>
      <w:r w:rsidRPr="002D59CF">
        <w:rPr>
          <w:rFonts w:eastAsia="Times New Roman"/>
          <w:b/>
          <w:color w:val="000000" w:themeColor="text1"/>
          <w:szCs w:val="24"/>
          <w:lang w:val="ru-RU" w:eastAsia="ru-RU"/>
        </w:rPr>
        <w:t>2 вариант</w:t>
      </w:r>
    </w:p>
    <w:p w14:paraId="72DF4A01" w14:textId="77777777" w:rsidR="00BD5979" w:rsidRPr="002D59CF" w:rsidRDefault="00BD5979" w:rsidP="00BD5979">
      <w:pPr>
        <w:jc w:val="center"/>
        <w:rPr>
          <w:b/>
          <w:color w:val="000000" w:themeColor="text1"/>
          <w:lang w:val="ru-RU"/>
        </w:rPr>
      </w:pPr>
      <w:r w:rsidRPr="002D59CF">
        <w:rPr>
          <w:b/>
          <w:color w:val="000000" w:themeColor="text1"/>
          <w:lang w:val="ru-RU"/>
        </w:rPr>
        <w:t>Часть-А</w:t>
      </w:r>
    </w:p>
    <w:p w14:paraId="7B270FD5" w14:textId="77777777" w:rsidR="00BD5979" w:rsidRPr="002D59CF" w:rsidRDefault="00BD5979" w:rsidP="00BD5979">
      <w:pPr>
        <w:rPr>
          <w:b/>
          <w:color w:val="000000" w:themeColor="text1"/>
          <w:lang w:val="ru-RU"/>
        </w:rPr>
      </w:pPr>
      <w:r w:rsidRPr="002D59CF">
        <w:rPr>
          <w:b/>
          <w:color w:val="000000" w:themeColor="text1"/>
          <w:lang w:val="ru-RU"/>
        </w:rPr>
        <w:t>Инструкция по выполнению заданий№А1-16: выберите букву, соответствующую правильному варианту ответа, и запишите её в бланк ответов.</w:t>
      </w:r>
    </w:p>
    <w:p w14:paraId="249747CE" w14:textId="77777777" w:rsidR="00BD5979" w:rsidRPr="002D59CF" w:rsidRDefault="00BD5979" w:rsidP="00BD5979">
      <w:pPr>
        <w:rPr>
          <w:b/>
          <w:color w:val="000000" w:themeColor="text1"/>
          <w:lang w:val="ru-RU"/>
        </w:rPr>
      </w:pPr>
    </w:p>
    <w:p w14:paraId="5AAA7330" w14:textId="77777777" w:rsidR="00BD5979" w:rsidRPr="002D59CF" w:rsidRDefault="00BD5979" w:rsidP="00634300">
      <w:pPr>
        <w:widowControl w:val="0"/>
        <w:numPr>
          <w:ilvl w:val="0"/>
          <w:numId w:val="17"/>
        </w:numPr>
        <w:shd w:val="clear" w:color="auto" w:fill="FFFFFF"/>
        <w:tabs>
          <w:tab w:val="left" w:pos="278"/>
          <w:tab w:val="left" w:pos="357"/>
        </w:tabs>
        <w:autoSpaceDE w:val="0"/>
        <w:autoSpaceDN w:val="0"/>
        <w:adjustRightInd w:val="0"/>
        <w:spacing w:after="0" w:line="240" w:lineRule="auto"/>
        <w:rPr>
          <w:color w:val="000000" w:themeColor="text1"/>
          <w:lang w:val="ru-RU"/>
        </w:rPr>
      </w:pPr>
      <w:r w:rsidRPr="002D59CF">
        <w:rPr>
          <w:color w:val="000000" w:themeColor="text1"/>
          <w:lang w:val="ru-RU"/>
        </w:rPr>
        <w:t xml:space="preserve">В каком из следующих случаев движение тела можно рассматривать как движение материальной точки? </w:t>
      </w:r>
    </w:p>
    <w:p w14:paraId="5811F1F8"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А. Движение автомобиля из одного города в другой.</w:t>
      </w:r>
    </w:p>
    <w:p w14:paraId="437CA8C3"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Б. Движение конькобежца, выполняющего программу фигурного катания.</w:t>
      </w:r>
    </w:p>
    <w:p w14:paraId="2063095F"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В. Движение поезда на мосту.</w:t>
      </w:r>
    </w:p>
    <w:p w14:paraId="126B54C3" w14:textId="77777777" w:rsidR="00BD5979" w:rsidRPr="002D59CF" w:rsidRDefault="00BD5979" w:rsidP="00BD5979">
      <w:pPr>
        <w:shd w:val="clear" w:color="auto" w:fill="FFFFFF"/>
        <w:tabs>
          <w:tab w:val="left" w:pos="278"/>
          <w:tab w:val="left" w:pos="357"/>
          <w:tab w:val="left" w:pos="720"/>
        </w:tabs>
        <w:ind w:left="720"/>
        <w:rPr>
          <w:color w:val="000000" w:themeColor="text1"/>
          <w:lang w:val="ru-RU"/>
        </w:rPr>
      </w:pPr>
      <w:r w:rsidRPr="002D59CF">
        <w:rPr>
          <w:color w:val="000000" w:themeColor="text1"/>
          <w:lang w:val="ru-RU"/>
        </w:rPr>
        <w:t>Г. Вращение детали, обрабатываемой на станке.</w:t>
      </w:r>
    </w:p>
    <w:p w14:paraId="3A9F68C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1082522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2.</w:t>
      </w:r>
      <w:r w:rsidRPr="002D59CF">
        <w:rPr>
          <w:color w:val="000000" w:themeColor="text1"/>
        </w:rPr>
        <w:t> </w:t>
      </w:r>
      <w:r w:rsidRPr="002D59CF">
        <w:rPr>
          <w:color w:val="000000" w:themeColor="text1"/>
          <w:lang w:val="ru-RU"/>
        </w:rPr>
        <w:t>При равноускоренном движении скорость тела за 6</w:t>
      </w:r>
      <w:r w:rsidRPr="002D59CF">
        <w:rPr>
          <w:color w:val="000000" w:themeColor="text1"/>
        </w:rPr>
        <w:t> </w:t>
      </w:r>
      <w:r w:rsidRPr="002D59CF">
        <w:rPr>
          <w:color w:val="000000" w:themeColor="text1"/>
          <w:lang w:val="ru-RU"/>
        </w:rPr>
        <w:t>с изменилась от 6</w:t>
      </w:r>
      <w:r w:rsidRPr="002D59CF">
        <w:rPr>
          <w:color w:val="000000" w:themeColor="text1"/>
        </w:rPr>
        <w:t> </w:t>
      </w:r>
      <w:r w:rsidRPr="002D59CF">
        <w:rPr>
          <w:color w:val="000000" w:themeColor="text1"/>
          <w:lang w:val="ru-RU"/>
        </w:rPr>
        <w:t>м/с до 18</w:t>
      </w:r>
      <w:r w:rsidRPr="002D59CF">
        <w:rPr>
          <w:color w:val="000000" w:themeColor="text1"/>
        </w:rPr>
        <w:t> </w:t>
      </w:r>
      <w:r w:rsidRPr="002D59CF">
        <w:rPr>
          <w:color w:val="000000" w:themeColor="text1"/>
          <w:lang w:val="ru-RU"/>
        </w:rPr>
        <w:t>м/с. Определите ускорение тела.</w:t>
      </w:r>
    </w:p>
    <w:p w14:paraId="7296C28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Б.</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В.</w:t>
      </w:r>
      <w:r w:rsidRPr="002D59CF">
        <w:rPr>
          <w:color w:val="000000" w:themeColor="text1"/>
        </w:rPr>
        <w:t> </w:t>
      </w:r>
      <w:r w:rsidRPr="002D59CF">
        <w:rPr>
          <w:color w:val="000000" w:themeColor="text1"/>
          <w:lang w:val="ru-RU"/>
        </w:rPr>
        <w:t>-2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3</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1CB110B5" w14:textId="77777777" w:rsidR="00BD5979" w:rsidRPr="002D59CF" w:rsidRDefault="00BD5979" w:rsidP="00BD5979">
      <w:pPr>
        <w:shd w:val="clear" w:color="auto" w:fill="FFFFFF"/>
        <w:tabs>
          <w:tab w:val="left" w:pos="0"/>
        </w:tabs>
        <w:jc w:val="both"/>
        <w:rPr>
          <w:color w:val="000000" w:themeColor="text1"/>
          <w:lang w:val="ru-RU"/>
        </w:rPr>
      </w:pPr>
      <w:r w:rsidRPr="002D59CF">
        <w:rPr>
          <w:color w:val="000000" w:themeColor="text1"/>
          <w:lang w:val="ru-RU"/>
        </w:rPr>
        <w:t xml:space="preserve">    3.</w:t>
      </w:r>
      <w:r w:rsidRPr="002D59CF">
        <w:rPr>
          <w:color w:val="000000" w:themeColor="text1"/>
        </w:rPr>
        <w:t> </w:t>
      </w:r>
      <w:r w:rsidRPr="002D59CF">
        <w:rPr>
          <w:color w:val="000000" w:themeColor="text1"/>
          <w:lang w:val="ru-RU"/>
        </w:rPr>
        <w:t>Из предложенных уравнений укажите уравнение равноускоренного движения.</w:t>
      </w:r>
    </w:p>
    <w:p w14:paraId="4FDA9FA2" w14:textId="77777777" w:rsidR="00BD5979" w:rsidRPr="002D59CF" w:rsidRDefault="00BD5979" w:rsidP="00BD5979">
      <w:pPr>
        <w:shd w:val="clear" w:color="auto" w:fill="FFFFFF"/>
        <w:tabs>
          <w:tab w:val="left" w:pos="278"/>
          <w:tab w:val="left" w:pos="357"/>
        </w:tabs>
        <w:jc w:val="both"/>
        <w:rPr>
          <w:color w:val="000000" w:themeColor="text1"/>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rPr>
        <w:t>А. </w:t>
      </w:r>
      <w:r w:rsidRPr="002D59CF">
        <w:rPr>
          <w:i/>
          <w:color w:val="000000" w:themeColor="text1"/>
        </w:rPr>
        <w:t>x</w:t>
      </w:r>
      <w:r w:rsidRPr="002D59CF">
        <w:rPr>
          <w:color w:val="000000" w:themeColor="text1"/>
        </w:rPr>
        <w:t>=2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Б</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r w:rsidRPr="002D59CF">
        <w:rPr>
          <w:color w:val="000000" w:themeColor="text1"/>
        </w:rPr>
        <w:tab/>
      </w:r>
      <w:r w:rsidRPr="002D59CF">
        <w:rPr>
          <w:color w:val="000000" w:themeColor="text1"/>
          <w:lang w:val="tt-RU"/>
        </w:rPr>
        <w:t>В.</w:t>
      </w:r>
      <w:r w:rsidRPr="002D59CF">
        <w:rPr>
          <w:color w:val="000000" w:themeColor="text1"/>
        </w:rPr>
        <w:t>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vertAlign w:val="superscript"/>
        </w:rPr>
        <w:t>2</w:t>
      </w:r>
      <w:r w:rsidRPr="002D59CF">
        <w:rPr>
          <w:color w:val="000000" w:themeColor="text1"/>
        </w:rPr>
        <w:t>;</w:t>
      </w:r>
      <w:r w:rsidRPr="002D59CF">
        <w:rPr>
          <w:color w:val="000000" w:themeColor="text1"/>
        </w:rPr>
        <w:tab/>
      </w:r>
      <w:r w:rsidRPr="002D59CF">
        <w:rPr>
          <w:color w:val="000000" w:themeColor="text1"/>
          <w:lang w:val="tt-RU"/>
        </w:rPr>
        <w:t>Г. </w:t>
      </w:r>
      <w:r w:rsidRPr="002D59CF">
        <w:rPr>
          <w:i/>
          <w:color w:val="000000" w:themeColor="text1"/>
        </w:rPr>
        <w:t>x</w:t>
      </w:r>
      <w:r w:rsidRPr="002D59CF">
        <w:rPr>
          <w:color w:val="000000" w:themeColor="text1"/>
        </w:rPr>
        <w:t>=2-2</w:t>
      </w:r>
      <w:r w:rsidRPr="002D59CF">
        <w:rPr>
          <w:i/>
          <w:color w:val="000000" w:themeColor="text1"/>
        </w:rPr>
        <w:t>t</w:t>
      </w:r>
      <w:r w:rsidRPr="002D59CF">
        <w:rPr>
          <w:color w:val="000000" w:themeColor="text1"/>
        </w:rPr>
        <w:t>.</w:t>
      </w:r>
    </w:p>
    <w:p w14:paraId="112AE65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4384" behindDoc="1" locked="0" layoutInCell="1" allowOverlap="1" wp14:anchorId="5C1BAD44" wp14:editId="2CD2E38B">
            <wp:simplePos x="0" y="0"/>
            <wp:positionH relativeFrom="column">
              <wp:posOffset>4428736</wp:posOffset>
            </wp:positionH>
            <wp:positionV relativeFrom="paragraph">
              <wp:posOffset>44782</wp:posOffset>
            </wp:positionV>
            <wp:extent cx="1133475" cy="933450"/>
            <wp:effectExtent l="19050" t="0" r="9525" b="0"/>
            <wp:wrapTight wrapText="bothSides">
              <wp:wrapPolygon edited="0">
                <wp:start x="-363" y="0"/>
                <wp:lineTo x="-363" y="21159"/>
                <wp:lineTo x="21782" y="21159"/>
                <wp:lineTo x="21782" y="0"/>
                <wp:lineTo x="-363" y="0"/>
              </wp:wrapPolygon>
            </wp:wrapTight>
            <wp:docPr id="451890286" name="Рисунок 2" descr="Итогкр_1вар_ри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тогкр_1вар_рис1"/>
                    <pic:cNvPicPr>
                      <a:picLocks noChangeAspect="1" noChangeArrowheads="1"/>
                    </pic:cNvPicPr>
                  </pic:nvPicPr>
                  <pic:blipFill>
                    <a:blip r:embed="rId284" cstate="print"/>
                    <a:srcRect/>
                    <a:stretch>
                      <a:fillRect/>
                    </a:stretch>
                  </pic:blipFill>
                  <pic:spPr bwMode="auto">
                    <a:xfrm>
                      <a:off x="0" y="0"/>
                      <a:ext cx="1133475" cy="933450"/>
                    </a:xfrm>
                    <a:prstGeom prst="rect">
                      <a:avLst/>
                    </a:prstGeom>
                    <a:noFill/>
                  </pic:spPr>
                </pic:pic>
              </a:graphicData>
            </a:graphic>
          </wp:anchor>
        </w:drawing>
      </w:r>
      <w:r w:rsidRPr="00CF26B3">
        <w:rPr>
          <w:color w:val="000000" w:themeColor="text1"/>
        </w:rPr>
        <w:tab/>
      </w:r>
      <w:r w:rsidRPr="002D59CF">
        <w:rPr>
          <w:color w:val="000000" w:themeColor="text1"/>
          <w:lang w:val="ru-RU"/>
        </w:rPr>
        <w:t>4.</w:t>
      </w:r>
      <w:r w:rsidRPr="002D59CF">
        <w:rPr>
          <w:color w:val="000000" w:themeColor="text1"/>
        </w:rPr>
        <w:t> </w:t>
      </w:r>
      <w:r w:rsidRPr="002D59CF">
        <w:rPr>
          <w:color w:val="000000" w:themeColor="text1"/>
          <w:lang w:val="ru-RU"/>
        </w:rPr>
        <w:t>Тело движется по окружности. Укажите направление скорости  (рисунок 1).</w:t>
      </w:r>
    </w:p>
    <w:p w14:paraId="35D26A7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Скорости – 1</w:t>
      </w:r>
      <w:r w:rsidRPr="002D59CF">
        <w:rPr>
          <w:color w:val="000000" w:themeColor="text1"/>
          <w:lang w:val="ru-RU"/>
        </w:rPr>
        <w:tab/>
      </w:r>
      <w:r w:rsidRPr="002D59CF">
        <w:rPr>
          <w:color w:val="000000" w:themeColor="text1"/>
          <w:lang w:val="ru-RU"/>
        </w:rPr>
        <w:tab/>
      </w:r>
    </w:p>
    <w:p w14:paraId="644A7A0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Скорости – 3</w:t>
      </w:r>
    </w:p>
    <w:p w14:paraId="1837ED2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Скорости – 4</w:t>
      </w:r>
    </w:p>
    <w:p w14:paraId="3491DB1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Скорости –2</w:t>
      </w:r>
    </w:p>
    <w:p w14:paraId="5A8FE19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5CCE59E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5.</w:t>
      </w:r>
      <w:r w:rsidRPr="002D59CF">
        <w:rPr>
          <w:color w:val="000000" w:themeColor="text1"/>
        </w:rPr>
        <w:t> </w:t>
      </w:r>
      <w:r w:rsidRPr="002D59CF">
        <w:rPr>
          <w:color w:val="000000" w:themeColor="text1"/>
          <w:lang w:val="ru-RU"/>
        </w:rPr>
        <w:t xml:space="preserve">Как будет двигаться тело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если равнодействующая всех сил, действующих на него равна 8</w:t>
      </w:r>
      <w:r w:rsidRPr="002D59CF">
        <w:rPr>
          <w:color w:val="000000" w:themeColor="text1"/>
        </w:rPr>
        <w:t> </w:t>
      </w:r>
      <w:r w:rsidRPr="002D59CF">
        <w:rPr>
          <w:color w:val="000000" w:themeColor="text1"/>
          <w:lang w:val="ru-RU"/>
        </w:rPr>
        <w:t>Н?</w:t>
      </w:r>
    </w:p>
    <w:p w14:paraId="735D1E3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Равномерно прямолинейно.</w:t>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Равномерно со скоростью 2</w:t>
      </w:r>
      <w:r w:rsidRPr="002D59CF">
        <w:rPr>
          <w:color w:val="000000" w:themeColor="text1"/>
        </w:rPr>
        <w:t> </w:t>
      </w:r>
      <w:r w:rsidRPr="002D59CF">
        <w:rPr>
          <w:color w:val="000000" w:themeColor="text1"/>
          <w:lang w:val="ru-RU"/>
        </w:rPr>
        <w:t>м/с.</w:t>
      </w:r>
    </w:p>
    <w:p w14:paraId="565DB9A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Равноускоренно с ускорением 2</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lang w:val="ru-RU"/>
        </w:rPr>
        <w:t>Равноускоренно с ускорением 0,5</w:t>
      </w:r>
      <w:r w:rsidRPr="002D59CF">
        <w:rPr>
          <w:color w:val="000000" w:themeColor="text1"/>
        </w:rPr>
        <w:t> </w:t>
      </w:r>
      <w:r w:rsidRPr="002D59CF">
        <w:rPr>
          <w:color w:val="000000" w:themeColor="text1"/>
          <w:lang w:val="ru-RU"/>
        </w:rPr>
        <w:t>м/с</w:t>
      </w:r>
      <w:r w:rsidRPr="002D59CF">
        <w:rPr>
          <w:color w:val="000000" w:themeColor="text1"/>
          <w:vertAlign w:val="superscript"/>
          <w:lang w:val="ru-RU"/>
        </w:rPr>
        <w:t>2</w:t>
      </w:r>
      <w:r w:rsidRPr="002D59CF">
        <w:rPr>
          <w:color w:val="000000" w:themeColor="text1"/>
          <w:lang w:val="ru-RU"/>
        </w:rPr>
        <w:t>.</w:t>
      </w:r>
    </w:p>
    <w:p w14:paraId="64A88EE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6.</w:t>
      </w:r>
      <w:r w:rsidRPr="002D59CF">
        <w:rPr>
          <w:color w:val="000000" w:themeColor="text1"/>
        </w:rPr>
        <w:t> </w:t>
      </w:r>
      <w:r w:rsidRPr="002D59CF">
        <w:rPr>
          <w:color w:val="000000" w:themeColor="text1"/>
          <w:lang w:val="ru-RU"/>
        </w:rPr>
        <w:t>Земля притягивает к себе тело массой 1,5</w:t>
      </w:r>
      <w:r w:rsidRPr="002D59CF">
        <w:rPr>
          <w:color w:val="000000" w:themeColor="text1"/>
        </w:rPr>
        <w:t> </w:t>
      </w:r>
      <w:r w:rsidRPr="002D59CF">
        <w:rPr>
          <w:color w:val="000000" w:themeColor="text1"/>
          <w:lang w:val="ru-RU"/>
        </w:rPr>
        <w:t>кг с силой:</w:t>
      </w:r>
    </w:p>
    <w:p w14:paraId="317E9C6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0,15</w:t>
      </w:r>
      <w:r w:rsidRPr="002D59CF">
        <w:rPr>
          <w:color w:val="000000" w:themeColor="text1"/>
        </w:rPr>
        <w:t> </w:t>
      </w:r>
      <w:r w:rsidRPr="002D59CF">
        <w:rPr>
          <w:color w:val="000000" w:themeColor="text1"/>
          <w:lang w:val="ru-RU"/>
        </w:rPr>
        <w:t>Н;</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150</w:t>
      </w:r>
      <w:r w:rsidRPr="002D59CF">
        <w:rPr>
          <w:color w:val="000000" w:themeColor="text1"/>
        </w:rPr>
        <w:t> </w:t>
      </w:r>
      <w:r w:rsidRPr="002D59CF">
        <w:rPr>
          <w:color w:val="000000" w:themeColor="text1"/>
          <w:lang w:val="ru-RU"/>
        </w:rPr>
        <w:t>Н.</w:t>
      </w:r>
    </w:p>
    <w:p w14:paraId="614280D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4F54BF9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7.</w:t>
      </w:r>
      <w:r w:rsidRPr="002D59CF">
        <w:rPr>
          <w:color w:val="000000" w:themeColor="text1"/>
        </w:rPr>
        <w:t> </w:t>
      </w:r>
      <w:r w:rsidRPr="002D59CF">
        <w:rPr>
          <w:color w:val="000000" w:themeColor="text1"/>
          <w:lang w:val="ru-RU"/>
        </w:rPr>
        <w:t>Какая из приведенных формул выражает закон всемирного тяготения?</w:t>
      </w:r>
    </w:p>
    <w:p w14:paraId="01480D9C"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position w:val="-24"/>
        </w:rPr>
        <w:object w:dxaOrig="1040" w:dyaOrig="620" w14:anchorId="31701D2B">
          <v:shape id="_x0000_i1089" type="#_x0000_t75" style="width:50.1pt;height:28.8pt" o:ole="">
            <v:imagedata r:id="rId285" o:title=""/>
          </v:shape>
          <o:OLEObject Type="Embed" ProgID="Equation.3" ShapeID="_x0000_i1089" DrawAspect="Content" ObjectID="_1834292499" r:id="rId296"/>
        </w:object>
      </w:r>
      <w:r w:rsidRPr="002D59CF">
        <w:rPr>
          <w:color w:val="000000" w:themeColor="text1"/>
          <w:lang w:val="ru-RU"/>
        </w:rPr>
        <w:t>;</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position w:val="-6"/>
        </w:rPr>
        <w:object w:dxaOrig="940" w:dyaOrig="360" w14:anchorId="351BD403">
          <v:shape id="_x0000_i1090" type="#_x0000_t75" style="width:50.1pt;height:21.9pt" o:ole="">
            <v:imagedata r:id="rId287" o:title=""/>
          </v:shape>
          <o:OLEObject Type="Embed" ProgID="Equation.3" ShapeID="_x0000_i1090" DrawAspect="Content" ObjectID="_1834292500" r:id="rId297"/>
        </w:object>
      </w:r>
      <w:r w:rsidRPr="002D59CF">
        <w:rPr>
          <w:color w:val="000000" w:themeColor="text1"/>
          <w:lang w:val="ru-RU"/>
        </w:rPr>
        <w:t>;</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position w:val="-24"/>
        </w:rPr>
        <w:object w:dxaOrig="1279" w:dyaOrig="640" w14:anchorId="07A14552">
          <v:shape id="_x0000_i1091" type="#_x0000_t75" style="width:64.5pt;height:28.8pt" o:ole="">
            <v:imagedata r:id="rId289" o:title=""/>
          </v:shape>
          <o:OLEObject Type="Embed" ProgID="Equation.3" ShapeID="_x0000_i1091" DrawAspect="Content" ObjectID="_1834292501" r:id="rId298"/>
        </w:object>
      </w:r>
      <w:r w:rsidRPr="002D59CF">
        <w:rPr>
          <w:color w:val="000000" w:themeColor="text1"/>
          <w:lang w:val="ru-RU"/>
        </w:rPr>
        <w:t>;</w:t>
      </w:r>
      <w:r w:rsidRPr="002D59CF">
        <w:rPr>
          <w:color w:val="000000" w:themeColor="text1"/>
          <w:lang w:val="ru-RU"/>
        </w:rPr>
        <w:tab/>
        <w:t>Г.</w:t>
      </w:r>
      <w:r w:rsidRPr="002D59CF">
        <w:rPr>
          <w:color w:val="000000" w:themeColor="text1"/>
        </w:rPr>
        <w:t> </w:t>
      </w:r>
      <w:r w:rsidRPr="002D59CF">
        <w:rPr>
          <w:color w:val="000000" w:themeColor="text1"/>
          <w:position w:val="-6"/>
        </w:rPr>
        <w:object w:dxaOrig="859" w:dyaOrig="280" w14:anchorId="50ED002D">
          <v:shape id="_x0000_i1092" type="#_x0000_t75" style="width:43.2pt;height:14.4pt" o:ole="">
            <v:imagedata r:id="rId291" o:title=""/>
          </v:shape>
          <o:OLEObject Type="Embed" ProgID="Equation.3" ShapeID="_x0000_i1092" DrawAspect="Content" ObjectID="_1834292502" r:id="rId299"/>
        </w:object>
      </w:r>
      <w:r w:rsidRPr="002D59CF">
        <w:rPr>
          <w:color w:val="000000" w:themeColor="text1"/>
          <w:lang w:val="ru-RU"/>
        </w:rPr>
        <w:t>.</w:t>
      </w:r>
    </w:p>
    <w:p w14:paraId="443EBAC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8.</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2 кг"/>
        </w:smartTagPr>
        <w:r w:rsidRPr="002D59CF">
          <w:rPr>
            <w:color w:val="000000" w:themeColor="text1"/>
            <w:lang w:val="ru-RU"/>
          </w:rPr>
          <w:t>2</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5</w:t>
      </w:r>
      <w:r w:rsidRPr="002D59CF">
        <w:rPr>
          <w:color w:val="000000" w:themeColor="text1"/>
        </w:rPr>
        <w:t> </w:t>
      </w:r>
      <w:r w:rsidRPr="002D59CF">
        <w:rPr>
          <w:color w:val="000000" w:themeColor="text1"/>
          <w:lang w:val="ru-RU"/>
        </w:rPr>
        <w:t>м/с. Определите импульс тела. Как он направлен?</w:t>
      </w:r>
    </w:p>
    <w:p w14:paraId="3590BC2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5</w:t>
      </w:r>
      <w:r w:rsidRPr="002D59CF">
        <w:rPr>
          <w:color w:val="000000" w:themeColor="text1"/>
        </w:rPr>
        <w:t> </w:t>
      </w:r>
      <w:r w:rsidRPr="002D59CF">
        <w:rPr>
          <w:color w:val="000000" w:themeColor="text1"/>
          <w:lang w:val="ru-RU"/>
        </w:rPr>
        <w:t>кг∙м/с, импульс не имеет направления.</w:t>
      </w:r>
    </w:p>
    <w:p w14:paraId="0C8F61F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в сторону, противоположную направлению скорости тела.</w:t>
      </w:r>
    </w:p>
    <w:p w14:paraId="73ADF7E0"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rPr>
        <w:t> </w:t>
      </w:r>
      <w:r w:rsidRPr="002D59CF">
        <w:rPr>
          <w:color w:val="000000" w:themeColor="text1"/>
          <w:lang w:val="ru-RU"/>
        </w:rPr>
        <w:t>кг∙м/с, совпадает с направлением скорости тела.</w:t>
      </w:r>
    </w:p>
    <w:p w14:paraId="740B4096"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t>9.</w:t>
      </w:r>
      <w:r w:rsidRPr="002D59CF">
        <w:rPr>
          <w:color w:val="000000" w:themeColor="text1"/>
        </w:rPr>
        <w:t> </w:t>
      </w:r>
      <w:r w:rsidRPr="002D59CF">
        <w:rPr>
          <w:color w:val="000000" w:themeColor="text1"/>
          <w:lang w:val="ru-RU"/>
        </w:rPr>
        <w:t xml:space="preserve">Тело массой </w:t>
      </w:r>
      <w:smartTag w:uri="urn:schemas-microsoft-com:office:smarttags" w:element="metricconverter">
        <w:smartTagPr>
          <w:attr w:name="ProductID" w:val="3 кг"/>
        </w:smartTagPr>
        <w:r w:rsidRPr="002D59CF">
          <w:rPr>
            <w:color w:val="000000" w:themeColor="text1"/>
            <w:lang w:val="ru-RU"/>
          </w:rPr>
          <w:t>3</w:t>
        </w:r>
        <w:r w:rsidRPr="002D59CF">
          <w:rPr>
            <w:color w:val="000000" w:themeColor="text1"/>
          </w:rPr>
          <w:t> </w:t>
        </w:r>
        <w:r w:rsidRPr="002D59CF">
          <w:rPr>
            <w:color w:val="000000" w:themeColor="text1"/>
            <w:lang w:val="ru-RU"/>
          </w:rPr>
          <w:t>кг</w:t>
        </w:r>
      </w:smartTag>
      <w:r w:rsidRPr="002D59CF">
        <w:rPr>
          <w:color w:val="000000" w:themeColor="text1"/>
          <w:lang w:val="ru-RU"/>
        </w:rPr>
        <w:t xml:space="preserve"> движется со скоростью 7</w:t>
      </w:r>
      <w:r w:rsidRPr="002D59CF">
        <w:rPr>
          <w:color w:val="000000" w:themeColor="text1"/>
        </w:rPr>
        <w:t> </w:t>
      </w:r>
      <w:r w:rsidRPr="002D59CF">
        <w:rPr>
          <w:color w:val="000000" w:themeColor="text1"/>
          <w:lang w:val="ru-RU"/>
        </w:rPr>
        <w:t xml:space="preserve">м/с и сталкивается с покоящимся телом массой </w:t>
      </w:r>
      <w:smartTag w:uri="urn:schemas-microsoft-com:office:smarttags" w:element="metricconverter">
        <w:smartTagPr>
          <w:attr w:name="ProductID" w:val="4 кг"/>
        </w:smartTagPr>
        <w:r w:rsidRPr="002D59CF">
          <w:rPr>
            <w:color w:val="000000" w:themeColor="text1"/>
            <w:lang w:val="ru-RU"/>
          </w:rPr>
          <w:t>4</w:t>
        </w:r>
        <w:r w:rsidRPr="002D59CF">
          <w:rPr>
            <w:color w:val="000000" w:themeColor="text1"/>
          </w:rPr>
          <w:t> </w:t>
        </w:r>
        <w:r w:rsidRPr="002D59CF">
          <w:rPr>
            <w:color w:val="000000" w:themeColor="text1"/>
            <w:lang w:val="ru-RU"/>
          </w:rPr>
          <w:t>кг</w:t>
        </w:r>
      </w:smartTag>
      <w:r w:rsidRPr="002D59CF">
        <w:rPr>
          <w:color w:val="000000" w:themeColor="text1"/>
          <w:lang w:val="ru-RU"/>
        </w:rPr>
        <w:t>. Определите скорость их совместного движения?</w:t>
      </w:r>
    </w:p>
    <w:p w14:paraId="6EB9B03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1 м/с;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7 м/с;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3 м/с;</w:t>
      </w:r>
      <w:r w:rsidRPr="002D59CF">
        <w:rPr>
          <w:color w:val="000000" w:themeColor="text1"/>
          <w:lang w:val="ru-RU"/>
        </w:rPr>
        <w:tab/>
      </w:r>
      <w:r w:rsidRPr="002D59CF">
        <w:rPr>
          <w:color w:val="000000" w:themeColor="text1"/>
          <w:lang w:val="ru-RU"/>
        </w:rPr>
        <w:tab/>
        <w:t>Г. 4 м/с.</w:t>
      </w:r>
    </w:p>
    <w:p w14:paraId="64A9A28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5ACC83E2" w14:textId="73616682" w:rsidR="00BD5979" w:rsidRPr="002D59CF" w:rsidRDefault="006D09C0" w:rsidP="00BD5979">
      <w:pPr>
        <w:shd w:val="clear" w:color="auto" w:fill="FFFFFF"/>
        <w:tabs>
          <w:tab w:val="left" w:pos="278"/>
          <w:tab w:val="left" w:pos="357"/>
        </w:tabs>
        <w:jc w:val="both"/>
        <w:rPr>
          <w:color w:val="000000" w:themeColor="text1"/>
          <w:lang w:val="ru-RU"/>
        </w:rPr>
      </w:pPr>
      <w:r>
        <w:rPr>
          <w:noProof/>
          <w:color w:val="000000" w:themeColor="text1"/>
        </w:rPr>
        <mc:AlternateContent>
          <mc:Choice Requires="wpg">
            <w:drawing>
              <wp:anchor distT="0" distB="0" distL="114300" distR="114300" simplePos="0" relativeHeight="251674112" behindDoc="1" locked="0" layoutInCell="1" allowOverlap="1" wp14:anchorId="2F2CB0B1" wp14:editId="1D878761">
                <wp:simplePos x="0" y="0"/>
                <wp:positionH relativeFrom="column">
                  <wp:posOffset>3901440</wp:posOffset>
                </wp:positionH>
                <wp:positionV relativeFrom="paragraph">
                  <wp:posOffset>194945</wp:posOffset>
                </wp:positionV>
                <wp:extent cx="2037715" cy="1085850"/>
                <wp:effectExtent l="0" t="0" r="1270" b="1905"/>
                <wp:wrapTight wrapText="bothSides">
                  <wp:wrapPolygon edited="0">
                    <wp:start x="7270" y="3221"/>
                    <wp:lineTo x="4543" y="3979"/>
                    <wp:lineTo x="4543" y="5305"/>
                    <wp:lineTo x="6361" y="6253"/>
                    <wp:lineTo x="5250" y="7958"/>
                    <wp:lineTo x="5048" y="8526"/>
                    <wp:lineTo x="4947" y="10232"/>
                    <wp:lineTo x="4543" y="12316"/>
                    <wp:lineTo x="4039" y="12695"/>
                    <wp:lineTo x="8279" y="15347"/>
                    <wp:lineTo x="8279" y="18568"/>
                    <wp:lineTo x="16956" y="18568"/>
                    <wp:lineTo x="17057" y="15347"/>
                    <wp:lineTo x="19783" y="12316"/>
                    <wp:lineTo x="19581" y="10232"/>
                    <wp:lineTo x="19379" y="9284"/>
                    <wp:lineTo x="20186" y="8716"/>
                    <wp:lineTo x="20086" y="7768"/>
                    <wp:lineTo x="18470" y="6253"/>
                    <wp:lineTo x="19480" y="4547"/>
                    <wp:lineTo x="18874" y="4358"/>
                    <wp:lineTo x="9491" y="3221"/>
                    <wp:lineTo x="7270" y="3221"/>
                  </wp:wrapPolygon>
                </wp:wrapTight>
                <wp:docPr id="497235915"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7715" cy="1085850"/>
                          <a:chOff x="5862" y="11447"/>
                          <a:chExt cx="3209" cy="1710"/>
                        </a:xfrm>
                      </wpg:grpSpPr>
                      <wps:wsp>
                        <wps:cNvPr id="1921574812" name="Text Box 21"/>
                        <wps:cNvSpPr txBox="1">
                          <a:spLocks noChangeArrowheads="1"/>
                        </wps:cNvSpPr>
                        <wps:spPr bwMode="auto">
                          <a:xfrm>
                            <a:off x="7116" y="12530"/>
                            <a:ext cx="125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E8D696" w14:textId="77777777" w:rsidR="00CF26B3" w:rsidRDefault="00CF26B3" w:rsidP="00BD5979">
                              <w:pPr>
                                <w:rPr>
                                  <w:sz w:val="16"/>
                                  <w:szCs w:val="16"/>
                                </w:rPr>
                              </w:pPr>
                              <w:r>
                                <w:rPr>
                                  <w:sz w:val="16"/>
                                  <w:szCs w:val="16"/>
                                </w:rPr>
                                <w:t>Рисунок 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2CB0B1" id="Group 19" o:spid="_x0000_s1028" style="position:absolute;left:0;text-align:left;margin-left:307.2pt;margin-top:15.35pt;width:160.45pt;height:85.5pt;z-index:-251642368" coordorigin="5862,11447" coordsize="3209,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">
                <v:shape id="Text Box 21" o:spid="_x0000_s1029" type="#_x0000_t202" style="position:absolute;left:7116;top:12530;width:125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" stroked="f">
                  <v:textbox>
                    <w:txbxContent>
                      <w:p w14:paraId="66E8D696" w14:textId="77777777" w:rsidR="00CF26B3" w:rsidRDefault="00CF26B3" w:rsidP="00BD5979">
                        <w:pPr>
                          <w:rPr>
                            <w:sz w:val="16"/>
                            <w:szCs w:val="16"/>
                          </w:rPr>
                        </w:pPr>
                        <w:r>
                          <w:rPr>
                            <w:sz w:val="16"/>
                            <w:szCs w:val="16"/>
                          </w:rPr>
                          <w:t>Рисунок 2</w:t>
                        </w:r>
                      </w:p>
                    </w:txbxContent>
                  </v:textbox>
                </v:shape>
                <w10:wrap type="tight"/>
              </v:group>
            </w:pict>
          </mc:Fallback>
        </mc:AlternateContent>
      </w:r>
      <w:r w:rsidR="00BD5979" w:rsidRPr="002D59CF">
        <w:rPr>
          <w:color w:val="000000" w:themeColor="text1"/>
          <w:lang w:val="ru-RU"/>
        </w:rPr>
        <w:tab/>
        <w:t>10.</w:t>
      </w:r>
      <w:r w:rsidR="00BD5979" w:rsidRPr="002D59CF">
        <w:rPr>
          <w:color w:val="000000" w:themeColor="text1"/>
        </w:rPr>
        <w:t> </w:t>
      </w:r>
      <w:r w:rsidR="00BD5979" w:rsidRPr="002D59CF">
        <w:rPr>
          <w:color w:val="000000" w:themeColor="text1"/>
          <w:lang w:val="ru-RU"/>
        </w:rPr>
        <w:t>По графику зависимости координаты колеблющегося тела от времени (см. рисунок2) Определите период колебаний.</w:t>
      </w:r>
    </w:p>
    <w:p w14:paraId="72EC5E7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4</w:t>
      </w:r>
      <w:r w:rsidRPr="002D59CF">
        <w:rPr>
          <w:color w:val="000000" w:themeColor="text1"/>
        </w:rPr>
        <w:t> </w:t>
      </w:r>
      <w:r w:rsidRPr="002D59CF">
        <w:rPr>
          <w:color w:val="000000" w:themeColor="text1"/>
          <w:lang w:val="ru-RU"/>
        </w:rPr>
        <w:t>с;</w:t>
      </w:r>
      <w:r w:rsidRPr="002D59CF">
        <w:rPr>
          <w:color w:val="000000" w:themeColor="text1"/>
          <w:lang w:val="ru-RU"/>
        </w:rPr>
        <w:tab/>
      </w:r>
      <w:r w:rsidRPr="002D59CF">
        <w:rPr>
          <w:color w:val="000000" w:themeColor="text1"/>
          <w:lang w:val="ru-RU"/>
        </w:rPr>
        <w:tab/>
      </w:r>
      <w:r w:rsidRPr="002D59CF">
        <w:rPr>
          <w:color w:val="000000" w:themeColor="text1"/>
          <w:lang w:val="ru-RU"/>
        </w:rPr>
        <w:tab/>
      </w:r>
    </w:p>
    <w:p w14:paraId="70F04A73"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6</w:t>
      </w:r>
      <w:r w:rsidRPr="002D59CF">
        <w:rPr>
          <w:color w:val="000000" w:themeColor="text1"/>
        </w:rPr>
        <w:t> </w:t>
      </w:r>
      <w:r w:rsidRPr="002D59CF">
        <w:rPr>
          <w:color w:val="000000" w:themeColor="text1"/>
          <w:lang w:val="ru-RU"/>
        </w:rPr>
        <w:t>с;</w:t>
      </w:r>
    </w:p>
    <w:p w14:paraId="4D65148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8</w:t>
      </w:r>
      <w:r w:rsidRPr="002D59CF">
        <w:rPr>
          <w:color w:val="000000" w:themeColor="text1"/>
        </w:rPr>
        <w:t> </w:t>
      </w:r>
      <w:r w:rsidRPr="002D59CF">
        <w:rPr>
          <w:color w:val="000000" w:themeColor="text1"/>
          <w:lang w:val="ru-RU"/>
        </w:rPr>
        <w:t>с;</w:t>
      </w:r>
    </w:p>
    <w:p w14:paraId="39D1C83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11.</w:t>
      </w:r>
      <w:r w:rsidRPr="002D59CF">
        <w:rPr>
          <w:color w:val="000000" w:themeColor="text1"/>
        </w:rPr>
        <w:t> </w:t>
      </w:r>
      <w:r w:rsidRPr="002D59CF">
        <w:rPr>
          <w:color w:val="000000" w:themeColor="text1"/>
          <w:lang w:val="ru-RU"/>
        </w:rPr>
        <w:t>Чему равна длина звуковой волны, если ее частота 200</w:t>
      </w:r>
      <w:r w:rsidRPr="002D59CF">
        <w:rPr>
          <w:color w:val="000000" w:themeColor="text1"/>
        </w:rPr>
        <w:t> </w:t>
      </w:r>
      <w:r w:rsidRPr="002D59CF">
        <w:rPr>
          <w:color w:val="000000" w:themeColor="text1"/>
          <w:lang w:val="ru-RU"/>
        </w:rPr>
        <w:t>Гц? Скорость звука в воздухе 340</w:t>
      </w:r>
      <w:r w:rsidRPr="002D59CF">
        <w:rPr>
          <w:color w:val="000000" w:themeColor="text1"/>
        </w:rPr>
        <w:t> </w:t>
      </w:r>
      <w:r w:rsidRPr="002D59CF">
        <w:rPr>
          <w:color w:val="000000" w:themeColor="text1"/>
          <w:lang w:val="ru-RU"/>
        </w:rPr>
        <w:t>м/с.</w:t>
      </w:r>
    </w:p>
    <w:p w14:paraId="3FFB279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1,7 м;</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0,6 м;</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0,7 м;</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17 м.</w:t>
      </w:r>
    </w:p>
    <w:p w14:paraId="212AD9D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12. Электрический ток создает вокруг себя:</w:t>
      </w:r>
    </w:p>
    <w:p w14:paraId="03F4155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 Электрическое поле;</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Магнитное поле;</w:t>
      </w:r>
    </w:p>
    <w:p w14:paraId="45E2F388"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13.</w:t>
      </w:r>
      <w:r w:rsidRPr="002D59CF">
        <w:rPr>
          <w:color w:val="000000" w:themeColor="text1"/>
        </w:rPr>
        <w:t> </w:t>
      </w:r>
      <w:r w:rsidRPr="002D59CF">
        <w:rPr>
          <w:color w:val="000000" w:themeColor="text1"/>
          <w:lang w:val="ru-RU"/>
        </w:rPr>
        <w:t xml:space="preserve">Определите период электромагнитной волны длиной </w:t>
      </w:r>
      <w:smartTag w:uri="urn:schemas-microsoft-com:office:smarttags" w:element="metricconverter">
        <w:smartTagPr>
          <w:attr w:name="ProductID" w:val="3 м"/>
        </w:smartTagPr>
        <w:r w:rsidRPr="002D59CF">
          <w:rPr>
            <w:color w:val="000000" w:themeColor="text1"/>
            <w:lang w:val="ru-RU"/>
          </w:rPr>
          <w:t>3 м</w:t>
        </w:r>
      </w:smartTag>
      <w:r w:rsidRPr="002D59CF">
        <w:rPr>
          <w:color w:val="000000" w:themeColor="text1"/>
          <w:lang w:val="ru-RU"/>
        </w:rPr>
        <w:t>.</w:t>
      </w:r>
    </w:p>
    <w:p w14:paraId="2EA59534"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10</w:t>
      </w:r>
      <w:r w:rsidRPr="002D59CF">
        <w:rPr>
          <w:color w:val="000000" w:themeColor="text1"/>
          <w:vertAlign w:val="superscript"/>
          <w:lang w:val="ru-RU"/>
        </w:rPr>
        <w:t>-7</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10</w:t>
      </w:r>
      <w:r w:rsidRPr="002D59CF">
        <w:rPr>
          <w:color w:val="000000" w:themeColor="text1"/>
          <w:vertAlign w:val="superscript"/>
          <w:lang w:val="ru-RU"/>
        </w:rPr>
        <w:t>8</w:t>
      </w:r>
      <w:r w:rsidRPr="002D59CF">
        <w:rPr>
          <w:color w:val="000000" w:themeColor="text1"/>
          <w:lang w:val="ru-RU"/>
        </w:rPr>
        <w:t xml:space="preserve"> с;</w:t>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10</w:t>
      </w:r>
      <w:r w:rsidRPr="002D59CF">
        <w:rPr>
          <w:color w:val="000000" w:themeColor="text1"/>
          <w:vertAlign w:val="superscript"/>
          <w:lang w:val="ru-RU"/>
        </w:rPr>
        <w:t>-6</w:t>
      </w:r>
      <w:r w:rsidRPr="002D59CF">
        <w:rPr>
          <w:color w:val="000000" w:themeColor="text1"/>
          <w:lang w:val="ru-RU"/>
        </w:rPr>
        <w:t xml:space="preserve"> с.</w:t>
      </w:r>
    </w:p>
    <w:p w14:paraId="2159BBD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14.</w:t>
      </w:r>
      <w:r w:rsidRPr="002D59CF">
        <w:rPr>
          <w:color w:val="000000" w:themeColor="text1"/>
        </w:rPr>
        <w:t> </w:t>
      </w:r>
      <w:r w:rsidRPr="002D59CF">
        <w:rPr>
          <w:color w:val="000000" w:themeColor="text1"/>
          <w:lang w:val="ru-RU"/>
        </w:rPr>
        <w:t>Каков состав ядра натрия: зарядовое число-11, массовое число- 23?</w:t>
      </w:r>
    </w:p>
    <w:p w14:paraId="0A87F9A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протонов23,  нейтронов 12;</w:t>
      </w:r>
    </w:p>
    <w:p w14:paraId="1D824222"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протонов12,  нейтронов 11;;</w:t>
      </w:r>
    </w:p>
    <w:p w14:paraId="292FD57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протонов11,  нейтронов 12;</w:t>
      </w:r>
    </w:p>
    <w:p w14:paraId="2B1DECA9"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t>15.</w:t>
      </w:r>
      <w:r w:rsidRPr="002D59CF">
        <w:rPr>
          <w:color w:val="000000" w:themeColor="text1"/>
        </w:rPr>
        <w:t> </w:t>
      </w:r>
      <w:r w:rsidRPr="002D59CF">
        <w:rPr>
          <w:color w:val="000000" w:themeColor="text1"/>
          <w:lang w:val="ru-RU"/>
        </w:rPr>
        <w:t>Какие элементарные частицы находятся в ядре атома?</w:t>
      </w:r>
    </w:p>
    <w:p w14:paraId="360CD77A"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Протоны;</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Протоны и нейтроны;</w:t>
      </w:r>
      <w:r w:rsidRPr="002D59CF">
        <w:rPr>
          <w:color w:val="000000" w:themeColor="text1"/>
          <w:lang w:val="ru-RU"/>
        </w:rPr>
        <w:tab/>
      </w:r>
      <w:r w:rsidRPr="002D59CF">
        <w:rPr>
          <w:color w:val="000000" w:themeColor="text1"/>
          <w:lang w:val="ru-RU"/>
        </w:rPr>
        <w:tab/>
      </w:r>
    </w:p>
    <w:p w14:paraId="25B3331F"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Электроны и протоны; </w:t>
      </w:r>
      <w:r w:rsidRPr="002D59CF">
        <w:rPr>
          <w:color w:val="000000" w:themeColor="text1"/>
          <w:lang w:val="ru-RU"/>
        </w:rPr>
        <w:tab/>
      </w: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Электроны и нейтроны.</w:t>
      </w:r>
    </w:p>
    <w:p w14:paraId="66BCF0E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797269B7"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noProof/>
          <w:color w:val="000000" w:themeColor="text1"/>
          <w:lang w:val="ru-RU" w:eastAsia="ru-RU"/>
        </w:rPr>
        <w:drawing>
          <wp:anchor distT="0" distB="0" distL="114300" distR="114300" simplePos="0" relativeHeight="251666432" behindDoc="1" locked="0" layoutInCell="1" allowOverlap="1" wp14:anchorId="608330D1" wp14:editId="23F4BCCF">
            <wp:simplePos x="0" y="0"/>
            <wp:positionH relativeFrom="column">
              <wp:posOffset>4143593</wp:posOffset>
            </wp:positionH>
            <wp:positionV relativeFrom="paragraph">
              <wp:posOffset>243186</wp:posOffset>
            </wp:positionV>
            <wp:extent cx="895350" cy="866775"/>
            <wp:effectExtent l="19050" t="0" r="0" b="0"/>
            <wp:wrapTight wrapText="bothSides">
              <wp:wrapPolygon edited="0">
                <wp:start x="-460" y="0"/>
                <wp:lineTo x="-460" y="21363"/>
                <wp:lineTo x="21600" y="21363"/>
                <wp:lineTo x="21600" y="0"/>
                <wp:lineTo x="-460" y="0"/>
              </wp:wrapPolygon>
            </wp:wrapTight>
            <wp:docPr id="282822605" name="Рисунок 9" descr="Итогкр_2вар_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тогкр_2вар_рис4"/>
                    <pic:cNvPicPr>
                      <a:picLocks noChangeAspect="1" noChangeArrowheads="1"/>
                    </pic:cNvPicPr>
                  </pic:nvPicPr>
                  <pic:blipFill>
                    <a:blip r:embed="rId300" cstate="print"/>
                    <a:srcRect/>
                    <a:stretch>
                      <a:fillRect/>
                    </a:stretch>
                  </pic:blipFill>
                  <pic:spPr bwMode="auto">
                    <a:xfrm>
                      <a:off x="0" y="0"/>
                      <a:ext cx="895350" cy="866775"/>
                    </a:xfrm>
                    <a:prstGeom prst="rect">
                      <a:avLst/>
                    </a:prstGeom>
                    <a:noFill/>
                  </pic:spPr>
                </pic:pic>
              </a:graphicData>
            </a:graphic>
          </wp:anchor>
        </w:drawing>
      </w:r>
      <w:r w:rsidRPr="002D59CF">
        <w:rPr>
          <w:color w:val="000000" w:themeColor="text1"/>
          <w:lang w:val="ru-RU"/>
        </w:rPr>
        <w:t>16.</w:t>
      </w:r>
      <w:r w:rsidRPr="002D59CF">
        <w:rPr>
          <w:color w:val="000000" w:themeColor="text1"/>
        </w:rPr>
        <w:t> </w:t>
      </w:r>
      <w:r w:rsidRPr="002D59CF">
        <w:rPr>
          <w:color w:val="000000" w:themeColor="text1"/>
          <w:lang w:val="ru-RU"/>
        </w:rPr>
        <w:t>Какая сила действует на протон, движущийся как показано на рисунке 4, со стороны магнитного поля? Куда она направлена?</w:t>
      </w:r>
    </w:p>
    <w:p w14:paraId="354E7A3B"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А.</w:t>
      </w:r>
      <w:r w:rsidRPr="002D59CF">
        <w:rPr>
          <w:color w:val="000000" w:themeColor="text1"/>
        </w:rPr>
        <w:t> </w:t>
      </w:r>
      <w:r w:rsidRPr="002D59CF">
        <w:rPr>
          <w:color w:val="000000" w:themeColor="text1"/>
          <w:lang w:val="ru-RU"/>
        </w:rPr>
        <w:t>Сила Лоренца, направлена вверх;</w:t>
      </w:r>
    </w:p>
    <w:p w14:paraId="1EB400E1"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Б.</w:t>
      </w:r>
      <w:r w:rsidRPr="002D59CF">
        <w:rPr>
          <w:color w:val="000000" w:themeColor="text1"/>
        </w:rPr>
        <w:t> </w:t>
      </w:r>
      <w:r w:rsidRPr="002D59CF">
        <w:rPr>
          <w:color w:val="000000" w:themeColor="text1"/>
          <w:lang w:val="ru-RU"/>
        </w:rPr>
        <w:t>Сила Ампера, направлена вверх;</w:t>
      </w:r>
    </w:p>
    <w:p w14:paraId="7A926A3D"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В.</w:t>
      </w:r>
      <w:r w:rsidRPr="002D59CF">
        <w:rPr>
          <w:color w:val="000000" w:themeColor="text1"/>
        </w:rPr>
        <w:t> </w:t>
      </w:r>
      <w:r w:rsidRPr="002D59CF">
        <w:rPr>
          <w:color w:val="000000" w:themeColor="text1"/>
          <w:lang w:val="ru-RU"/>
        </w:rPr>
        <w:t xml:space="preserve">Сила Лоренца, направлена вниз;                                </w:t>
      </w:r>
    </w:p>
    <w:p w14:paraId="5E029055"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r w:rsidRPr="002D59CF">
        <w:rPr>
          <w:color w:val="000000" w:themeColor="text1"/>
          <w:lang w:val="ru-RU"/>
        </w:rPr>
        <w:tab/>
      </w:r>
      <w:r w:rsidRPr="002D59CF">
        <w:rPr>
          <w:color w:val="000000" w:themeColor="text1"/>
          <w:lang w:val="ru-RU"/>
        </w:rPr>
        <w:tab/>
        <w:t>Г.</w:t>
      </w:r>
      <w:r w:rsidRPr="002D59CF">
        <w:rPr>
          <w:color w:val="000000" w:themeColor="text1"/>
        </w:rPr>
        <w:t> </w:t>
      </w:r>
      <w:r w:rsidRPr="002D59CF">
        <w:rPr>
          <w:color w:val="000000" w:themeColor="text1"/>
          <w:lang w:val="ru-RU"/>
        </w:rPr>
        <w:t>Сила Ампера, направлена вниз.</w:t>
      </w:r>
    </w:p>
    <w:p w14:paraId="2367F58E" w14:textId="77777777" w:rsidR="00BD5979" w:rsidRPr="002D59CF" w:rsidRDefault="00BD5979" w:rsidP="00BD5979">
      <w:pPr>
        <w:shd w:val="clear" w:color="auto" w:fill="FFFFFF"/>
        <w:tabs>
          <w:tab w:val="left" w:pos="278"/>
          <w:tab w:val="left" w:pos="357"/>
        </w:tabs>
        <w:jc w:val="both"/>
        <w:rPr>
          <w:color w:val="000000" w:themeColor="text1"/>
          <w:lang w:val="ru-RU"/>
        </w:rPr>
      </w:pPr>
      <w:r w:rsidRPr="002D59CF">
        <w:rPr>
          <w:color w:val="000000" w:themeColor="text1"/>
          <w:lang w:val="ru-RU"/>
        </w:rPr>
        <w:tab/>
      </w:r>
    </w:p>
    <w:p w14:paraId="664418E8" w14:textId="77777777" w:rsidR="00BD5979" w:rsidRPr="002D59CF" w:rsidRDefault="00BD5979" w:rsidP="00BD5979">
      <w:pPr>
        <w:rPr>
          <w:b/>
          <w:color w:val="000000" w:themeColor="text1"/>
          <w:lang w:val="ru-RU"/>
        </w:rPr>
      </w:pPr>
      <w:r w:rsidRPr="002D59CF">
        <w:rPr>
          <w:b/>
          <w:color w:val="000000" w:themeColor="text1"/>
          <w:lang w:val="ru-RU"/>
        </w:rPr>
        <w:t>ЧАСТЬ-В</w:t>
      </w:r>
    </w:p>
    <w:p w14:paraId="5D7C71B1" w14:textId="77777777" w:rsidR="00BD5979" w:rsidRPr="002D59CF" w:rsidRDefault="00BD5979" w:rsidP="00BD5979">
      <w:pPr>
        <w:rPr>
          <w:color w:val="000000" w:themeColor="text1"/>
          <w:lang w:val="ru-RU"/>
        </w:rPr>
      </w:pPr>
      <w:r w:rsidRPr="002D59CF">
        <w:rPr>
          <w:b/>
          <w:color w:val="000000" w:themeColor="text1"/>
          <w:lang w:val="ru-RU"/>
        </w:rPr>
        <w:t>Инструкция по выполнению заданий№В1-В2:</w:t>
      </w:r>
      <w:r w:rsidRPr="002D59CF">
        <w:rPr>
          <w:color w:val="000000" w:themeColor="text1"/>
          <w:lang w:val="ru-RU"/>
        </w:rPr>
        <w:t xml:space="preserve"> соотнесите написанное в столбцах 1 и 2. Запишите в соответствующие строки бланка ответов последовательность букв из столбца 2,обозначающих правильные ответы на вопросы из столбца 1. </w:t>
      </w:r>
    </w:p>
    <w:p w14:paraId="0A228558" w14:textId="77777777" w:rsidR="00BD5979" w:rsidRPr="002D59CF" w:rsidRDefault="00BD5979" w:rsidP="00BD5979">
      <w:pPr>
        <w:rPr>
          <w:color w:val="000000" w:themeColor="text1"/>
          <w:lang w:val="ru-RU"/>
        </w:rPr>
      </w:pPr>
      <w:r w:rsidRPr="002D59CF">
        <w:rPr>
          <w:color w:val="000000" w:themeColor="text1"/>
          <w:lang w:val="ru-RU"/>
        </w:rPr>
        <w:t>Например:</w:t>
      </w: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1701"/>
      </w:tblGrid>
      <w:tr w:rsidR="002D59CF" w:rsidRPr="002D59CF" w14:paraId="3C12AECC" w14:textId="77777777" w:rsidTr="00CF26B3">
        <w:tc>
          <w:tcPr>
            <w:tcW w:w="1276" w:type="dxa"/>
          </w:tcPr>
          <w:p w14:paraId="696245FA" w14:textId="77777777" w:rsidR="00BD5979" w:rsidRPr="002D59CF" w:rsidRDefault="00BD5979" w:rsidP="00CF26B3">
            <w:pPr>
              <w:rPr>
                <w:color w:val="000000" w:themeColor="text1"/>
              </w:rPr>
            </w:pPr>
            <w:r w:rsidRPr="002D59CF">
              <w:rPr>
                <w:color w:val="000000" w:themeColor="text1"/>
              </w:rPr>
              <w:t>№</w:t>
            </w:r>
            <w:r w:rsidRPr="002D59CF">
              <w:rPr>
                <w:color w:val="000000" w:themeColor="text1"/>
                <w:lang w:val="ru-RU"/>
              </w:rPr>
              <w:t xml:space="preserve"> </w:t>
            </w:r>
            <w:r w:rsidRPr="002D59CF">
              <w:rPr>
                <w:color w:val="000000" w:themeColor="text1"/>
              </w:rPr>
              <w:t>задания</w:t>
            </w:r>
          </w:p>
        </w:tc>
        <w:tc>
          <w:tcPr>
            <w:tcW w:w="1701" w:type="dxa"/>
          </w:tcPr>
          <w:p w14:paraId="7A236CD2" w14:textId="77777777" w:rsidR="00BD5979" w:rsidRPr="002D59CF" w:rsidRDefault="00BD5979" w:rsidP="00CF26B3">
            <w:pPr>
              <w:rPr>
                <w:color w:val="000000" w:themeColor="text1"/>
              </w:rPr>
            </w:pPr>
            <w:r w:rsidRPr="002D59CF">
              <w:rPr>
                <w:color w:val="000000" w:themeColor="text1"/>
              </w:rPr>
              <w:t>Вариант ответа</w:t>
            </w:r>
          </w:p>
        </w:tc>
      </w:tr>
      <w:tr w:rsidR="002D59CF" w:rsidRPr="002D59CF" w14:paraId="3F05CC8B" w14:textId="77777777" w:rsidTr="00CF26B3">
        <w:tc>
          <w:tcPr>
            <w:tcW w:w="1276" w:type="dxa"/>
          </w:tcPr>
          <w:p w14:paraId="33C8A15A" w14:textId="77777777" w:rsidR="00BD5979" w:rsidRPr="002D59CF" w:rsidRDefault="00BD5979" w:rsidP="00CF26B3">
            <w:pPr>
              <w:rPr>
                <w:color w:val="000000" w:themeColor="text1"/>
              </w:rPr>
            </w:pPr>
            <w:r w:rsidRPr="002D59CF">
              <w:rPr>
                <w:color w:val="000000" w:themeColor="text1"/>
              </w:rPr>
              <w:t>В1</w:t>
            </w:r>
          </w:p>
        </w:tc>
        <w:tc>
          <w:tcPr>
            <w:tcW w:w="1701" w:type="dxa"/>
          </w:tcPr>
          <w:p w14:paraId="32E2B9FC" w14:textId="77777777" w:rsidR="00BD5979" w:rsidRPr="002D59CF" w:rsidRDefault="00BD5979" w:rsidP="00CF26B3">
            <w:pPr>
              <w:rPr>
                <w:color w:val="000000" w:themeColor="text1"/>
              </w:rPr>
            </w:pPr>
            <w:r w:rsidRPr="002D59CF">
              <w:rPr>
                <w:color w:val="000000" w:themeColor="text1"/>
              </w:rPr>
              <w:t>243</w:t>
            </w:r>
          </w:p>
        </w:tc>
      </w:tr>
    </w:tbl>
    <w:p w14:paraId="5C84BBB9" w14:textId="77777777" w:rsidR="00BD5979" w:rsidRPr="002D59CF" w:rsidRDefault="00BD5979" w:rsidP="00BD5979">
      <w:pPr>
        <w:rPr>
          <w:color w:val="000000" w:themeColor="text1"/>
        </w:rPr>
      </w:pPr>
    </w:p>
    <w:p w14:paraId="6B229021" w14:textId="77777777" w:rsidR="00BD5979" w:rsidRPr="002D59CF" w:rsidRDefault="00BD5979" w:rsidP="00BD5979">
      <w:pPr>
        <w:rPr>
          <w:color w:val="000000" w:themeColor="text1"/>
          <w:lang w:val="ru-RU"/>
        </w:rPr>
      </w:pPr>
      <w:r w:rsidRPr="002D59CF">
        <w:rPr>
          <w:color w:val="000000" w:themeColor="text1"/>
          <w:lang w:val="ru-RU"/>
        </w:rPr>
        <w:t>В1. Установите соответствие между физическими величинами и единицами измерения в СИ:</w:t>
      </w:r>
    </w:p>
    <w:tbl>
      <w:tblPr>
        <w:tblW w:w="5000" w:type="pct"/>
        <w:tblLook w:val="04A0" w:firstRow="1" w:lastRow="0" w:firstColumn="1" w:lastColumn="0" w:noHBand="0" w:noVBand="1"/>
      </w:tblPr>
      <w:tblGrid>
        <w:gridCol w:w="4808"/>
        <w:gridCol w:w="5122"/>
      </w:tblGrid>
      <w:tr w:rsidR="002D59CF" w:rsidRPr="00CF26B3" w14:paraId="05A8ECEF" w14:textId="77777777" w:rsidTr="00CF26B3">
        <w:tc>
          <w:tcPr>
            <w:tcW w:w="2421" w:type="pct"/>
            <w:tcMar>
              <w:top w:w="72" w:type="dxa"/>
              <w:left w:w="120" w:type="dxa"/>
              <w:bottom w:w="72" w:type="dxa"/>
              <w:right w:w="120" w:type="dxa"/>
            </w:tcMar>
            <w:hideMark/>
          </w:tcPr>
          <w:p w14:paraId="28003FB8" w14:textId="77777777" w:rsidR="00BD5979" w:rsidRPr="002D59CF" w:rsidRDefault="00BD5979" w:rsidP="00CF26B3">
            <w:pPr>
              <w:rPr>
                <w:b/>
                <w:color w:val="000000" w:themeColor="text1"/>
                <w:lang w:val="ru-RU"/>
              </w:rPr>
            </w:pPr>
            <w:r w:rsidRPr="002D59CF">
              <w:rPr>
                <w:b/>
                <w:color w:val="000000" w:themeColor="text1"/>
                <w:lang w:val="ru-RU"/>
              </w:rPr>
              <w:t xml:space="preserve">Физические величины                                                                                                </w:t>
            </w:r>
          </w:p>
          <w:p w14:paraId="2C9947E4" w14:textId="77777777" w:rsidR="00BD5979" w:rsidRPr="002D59CF" w:rsidRDefault="00BD5979" w:rsidP="00CF26B3">
            <w:pPr>
              <w:rPr>
                <w:color w:val="000000" w:themeColor="text1"/>
                <w:lang w:val="ru-RU"/>
              </w:rPr>
            </w:pPr>
            <w:r w:rsidRPr="002D59CF">
              <w:rPr>
                <w:color w:val="000000" w:themeColor="text1"/>
                <w:lang w:val="ru-RU"/>
              </w:rPr>
              <w:t>А) скорость</w:t>
            </w:r>
            <w:r w:rsidRPr="002D59CF">
              <w:rPr>
                <w:color w:val="000000" w:themeColor="text1"/>
                <w:lang w:val="ru-RU"/>
              </w:rPr>
              <w:br/>
              <w:t>Б) давление</w:t>
            </w:r>
            <w:r w:rsidRPr="002D59CF">
              <w:rPr>
                <w:color w:val="000000" w:themeColor="text1"/>
                <w:lang w:val="ru-RU"/>
              </w:rPr>
              <w:br/>
              <w:t>В) вес тела</w:t>
            </w:r>
          </w:p>
        </w:tc>
        <w:tc>
          <w:tcPr>
            <w:tcW w:w="2579" w:type="pct"/>
            <w:tcMar>
              <w:top w:w="72" w:type="dxa"/>
              <w:left w:w="120" w:type="dxa"/>
              <w:bottom w:w="72" w:type="dxa"/>
              <w:right w:w="120" w:type="dxa"/>
            </w:tcMar>
            <w:vAlign w:val="center"/>
            <w:hideMark/>
          </w:tcPr>
          <w:p w14:paraId="0F67CBB3" w14:textId="77777777" w:rsidR="00BD5979" w:rsidRPr="002D59CF" w:rsidRDefault="00BD5979" w:rsidP="00CF26B3">
            <w:pPr>
              <w:rPr>
                <w:b/>
                <w:color w:val="000000" w:themeColor="text1"/>
                <w:lang w:val="ru-RU"/>
              </w:rPr>
            </w:pPr>
            <w:r w:rsidRPr="002D59CF">
              <w:rPr>
                <w:color w:val="000000" w:themeColor="text1"/>
                <w:lang w:val="ru-RU"/>
              </w:rPr>
              <w:t xml:space="preserve"> </w:t>
            </w:r>
            <w:r w:rsidRPr="002D59CF">
              <w:rPr>
                <w:b/>
                <w:color w:val="000000" w:themeColor="text1"/>
                <w:lang w:val="ru-RU"/>
              </w:rPr>
              <w:t>Единицы измерения</w:t>
            </w:r>
          </w:p>
          <w:p w14:paraId="1BFE4BA6" w14:textId="77777777" w:rsidR="00BD5979" w:rsidRPr="002D59CF" w:rsidRDefault="00BD5979" w:rsidP="00CF26B3">
            <w:pPr>
              <w:rPr>
                <w:color w:val="000000" w:themeColor="text1"/>
                <w:lang w:val="ru-RU"/>
              </w:rPr>
            </w:pPr>
            <w:r w:rsidRPr="002D59CF">
              <w:rPr>
                <w:color w:val="000000" w:themeColor="text1"/>
                <w:lang w:val="ru-RU"/>
              </w:rPr>
              <w:t>1) Па</w:t>
            </w:r>
            <w:r w:rsidRPr="002D59CF">
              <w:rPr>
                <w:color w:val="000000" w:themeColor="text1"/>
                <w:lang w:val="ru-RU"/>
              </w:rPr>
              <w:br/>
              <w:t>2) Дж</w:t>
            </w:r>
            <w:r w:rsidRPr="002D59CF">
              <w:rPr>
                <w:color w:val="000000" w:themeColor="text1"/>
                <w:lang w:val="ru-RU"/>
              </w:rPr>
              <w:br/>
              <w:t>3) м/с</w:t>
            </w:r>
            <w:r w:rsidRPr="002D59CF">
              <w:rPr>
                <w:color w:val="000000" w:themeColor="text1"/>
                <w:lang w:val="ru-RU"/>
              </w:rPr>
              <w:br/>
              <w:t>4) Н</w:t>
            </w:r>
          </w:p>
        </w:tc>
      </w:tr>
    </w:tbl>
    <w:p w14:paraId="3C964732" w14:textId="77777777" w:rsidR="00BD5979" w:rsidRPr="002D59CF" w:rsidRDefault="00BD5979" w:rsidP="00BD5979">
      <w:pPr>
        <w:rPr>
          <w:color w:val="000000" w:themeColor="text1"/>
          <w:lang w:val="ru-RU"/>
        </w:rPr>
      </w:pPr>
      <w:r w:rsidRPr="002D59CF">
        <w:rPr>
          <w:color w:val="000000" w:themeColor="text1"/>
          <w:lang w:val="ru-RU"/>
        </w:rPr>
        <w:t xml:space="preserve">                                                                                     5)км/ч</w:t>
      </w:r>
      <w:r w:rsidRPr="002D59CF">
        <w:rPr>
          <w:color w:val="000000" w:themeColor="text1"/>
          <w:lang w:val="ru-RU"/>
        </w:rPr>
        <w:br/>
      </w:r>
    </w:p>
    <w:p w14:paraId="6C360FBF" w14:textId="77777777" w:rsidR="00BD5979" w:rsidRPr="002D59CF" w:rsidRDefault="00BD5979" w:rsidP="00BD5979">
      <w:pPr>
        <w:rPr>
          <w:color w:val="000000" w:themeColor="text1"/>
          <w:lang w:val="ru-RU"/>
        </w:rPr>
      </w:pPr>
      <w:r w:rsidRPr="002D59CF">
        <w:rPr>
          <w:color w:val="000000" w:themeColor="text1"/>
          <w:lang w:val="ru-RU"/>
        </w:rPr>
        <w:t>В2. Установите соответствие между приборами и физическими величинами с помощью которых их можно измерить:</w:t>
      </w:r>
    </w:p>
    <w:tbl>
      <w:tblPr>
        <w:tblW w:w="5000" w:type="pct"/>
        <w:tblLook w:val="04A0" w:firstRow="1" w:lastRow="0" w:firstColumn="1" w:lastColumn="0" w:noHBand="0" w:noVBand="1"/>
      </w:tblPr>
      <w:tblGrid>
        <w:gridCol w:w="4640"/>
        <w:gridCol w:w="5290"/>
      </w:tblGrid>
      <w:tr w:rsidR="002D59CF" w:rsidRPr="00CF26B3" w14:paraId="1BC6A812" w14:textId="77777777" w:rsidTr="00CF26B3">
        <w:tc>
          <w:tcPr>
            <w:tcW w:w="0" w:type="auto"/>
            <w:tcMar>
              <w:top w:w="72" w:type="dxa"/>
              <w:left w:w="120" w:type="dxa"/>
              <w:bottom w:w="72" w:type="dxa"/>
              <w:right w:w="120" w:type="dxa"/>
            </w:tcMar>
            <w:hideMark/>
          </w:tcPr>
          <w:p w14:paraId="7106F045" w14:textId="77777777" w:rsidR="00BD5979" w:rsidRPr="002D59CF" w:rsidRDefault="00BD5979" w:rsidP="00CF26B3">
            <w:pPr>
              <w:rPr>
                <w:b/>
                <w:color w:val="000000" w:themeColor="text1"/>
                <w:lang w:val="ru-RU"/>
              </w:rPr>
            </w:pPr>
            <w:r w:rsidRPr="002D59CF">
              <w:rPr>
                <w:b/>
                <w:color w:val="000000" w:themeColor="text1"/>
                <w:lang w:val="ru-RU"/>
              </w:rPr>
              <w:t>Прибор</w:t>
            </w:r>
          </w:p>
          <w:p w14:paraId="323C77D6" w14:textId="77777777" w:rsidR="00BD5979" w:rsidRPr="002D59CF" w:rsidRDefault="00BD5979" w:rsidP="00CF26B3">
            <w:pPr>
              <w:rPr>
                <w:color w:val="000000" w:themeColor="text1"/>
                <w:lang w:val="ru-RU"/>
              </w:rPr>
            </w:pPr>
            <w:r w:rsidRPr="002D59CF">
              <w:rPr>
                <w:color w:val="000000" w:themeColor="text1"/>
                <w:lang w:val="ru-RU"/>
              </w:rPr>
              <w:t>А) термометр</w:t>
            </w:r>
            <w:r w:rsidRPr="002D59CF">
              <w:rPr>
                <w:color w:val="000000" w:themeColor="text1"/>
                <w:lang w:val="ru-RU"/>
              </w:rPr>
              <w:br/>
              <w:t>Б) барометр-анероид</w:t>
            </w:r>
            <w:r w:rsidRPr="002D59CF">
              <w:rPr>
                <w:color w:val="000000" w:themeColor="text1"/>
                <w:lang w:val="ru-RU"/>
              </w:rPr>
              <w:br/>
              <w:t>В) динамометр</w:t>
            </w:r>
          </w:p>
        </w:tc>
        <w:tc>
          <w:tcPr>
            <w:tcW w:w="0" w:type="auto"/>
            <w:tcMar>
              <w:top w:w="72" w:type="dxa"/>
              <w:left w:w="120" w:type="dxa"/>
              <w:bottom w:w="72" w:type="dxa"/>
              <w:right w:w="120" w:type="dxa"/>
            </w:tcMar>
            <w:vAlign w:val="center"/>
            <w:hideMark/>
          </w:tcPr>
          <w:p w14:paraId="54CE0E74" w14:textId="77777777" w:rsidR="00BD5979" w:rsidRPr="002D59CF" w:rsidRDefault="00BD5979" w:rsidP="00CF26B3">
            <w:pPr>
              <w:rPr>
                <w:b/>
                <w:color w:val="000000" w:themeColor="text1"/>
                <w:lang w:val="ru-RU"/>
              </w:rPr>
            </w:pPr>
            <w:r w:rsidRPr="002D59CF">
              <w:rPr>
                <w:b/>
                <w:color w:val="000000" w:themeColor="text1"/>
                <w:lang w:val="ru-RU"/>
              </w:rPr>
              <w:t>Физические величины</w:t>
            </w:r>
          </w:p>
          <w:p w14:paraId="000D5D73" w14:textId="77777777" w:rsidR="00BD5979" w:rsidRPr="002D59CF" w:rsidRDefault="00BD5979" w:rsidP="00CF26B3">
            <w:pPr>
              <w:rPr>
                <w:color w:val="000000" w:themeColor="text1"/>
                <w:lang w:val="ru-RU"/>
              </w:rPr>
            </w:pPr>
            <w:r w:rsidRPr="002D59CF">
              <w:rPr>
                <w:color w:val="000000" w:themeColor="text1"/>
                <w:lang w:val="ru-RU"/>
              </w:rPr>
              <w:t>1) давление</w:t>
            </w:r>
            <w:r w:rsidRPr="002D59CF">
              <w:rPr>
                <w:color w:val="000000" w:themeColor="text1"/>
                <w:lang w:val="ru-RU"/>
              </w:rPr>
              <w:br/>
              <w:t>2) скорость</w:t>
            </w:r>
            <w:r w:rsidRPr="002D59CF">
              <w:rPr>
                <w:color w:val="000000" w:themeColor="text1"/>
                <w:lang w:val="ru-RU"/>
              </w:rPr>
              <w:br/>
              <w:t>3) сила</w:t>
            </w:r>
            <w:r w:rsidRPr="002D59CF">
              <w:rPr>
                <w:color w:val="000000" w:themeColor="text1"/>
                <w:lang w:val="ru-RU"/>
              </w:rPr>
              <w:br/>
              <w:t>4) температура</w:t>
            </w:r>
          </w:p>
        </w:tc>
      </w:tr>
    </w:tbl>
    <w:p w14:paraId="2F2A8339" w14:textId="77777777" w:rsidR="00BD5979" w:rsidRPr="002D59CF" w:rsidRDefault="00BD5979" w:rsidP="00BD5979">
      <w:pPr>
        <w:rPr>
          <w:b/>
          <w:color w:val="000000" w:themeColor="text1"/>
          <w:lang w:val="ru-RU"/>
        </w:rPr>
      </w:pPr>
      <w:r w:rsidRPr="002D59CF">
        <w:rPr>
          <w:b/>
          <w:color w:val="000000" w:themeColor="text1"/>
          <w:lang w:val="ru-RU"/>
        </w:rPr>
        <w:t>ЧАСТЬ С:</w:t>
      </w:r>
    </w:p>
    <w:p w14:paraId="0CF8EA2B" w14:textId="77777777" w:rsidR="00BD5979" w:rsidRPr="002D59CF" w:rsidRDefault="00BD5979" w:rsidP="00BD5979">
      <w:pPr>
        <w:pStyle w:val="Default"/>
        <w:jc w:val="both"/>
        <w:rPr>
          <w:b/>
          <w:color w:val="000000" w:themeColor="text1"/>
        </w:rPr>
      </w:pPr>
      <w:r w:rsidRPr="002D59CF">
        <w:rPr>
          <w:b/>
          <w:color w:val="000000" w:themeColor="text1"/>
        </w:rPr>
        <w:t>Задание с  развернутым решением, умение решить задачу на применение изученных тем, законов, физических величин.</w:t>
      </w:r>
    </w:p>
    <w:p w14:paraId="443C1989" w14:textId="77777777" w:rsidR="00BD5979" w:rsidRPr="002D59CF" w:rsidRDefault="00BD5979" w:rsidP="00BD5979">
      <w:pPr>
        <w:rPr>
          <w:color w:val="000000" w:themeColor="text1"/>
          <w:lang w:val="ru-RU"/>
        </w:rPr>
      </w:pPr>
      <w:r w:rsidRPr="002D59CF">
        <w:rPr>
          <w:color w:val="000000" w:themeColor="text1"/>
          <w:lang w:val="ru-RU"/>
        </w:rPr>
        <w:t>С1. Стальной осколок, падая с высоты 470м, нагрелся на 0,5 ºС  в результате совершения работы сил сопротивления воздуха. Чему равна скорость осколка у поверхности земли?</w:t>
      </w:r>
    </w:p>
    <w:p w14:paraId="50AC7329" w14:textId="77777777" w:rsidR="00BD5979" w:rsidRPr="002D59CF" w:rsidRDefault="00BD5979" w:rsidP="00BD5979">
      <w:pPr>
        <w:rPr>
          <w:color w:val="000000" w:themeColor="text1"/>
          <w:lang w:val="ru-RU"/>
        </w:rPr>
      </w:pPr>
      <w:r w:rsidRPr="002D59CF">
        <w:rPr>
          <w:color w:val="000000" w:themeColor="text1"/>
          <w:lang w:val="ru-RU"/>
        </w:rPr>
        <w:t xml:space="preserve"> Удельная теплоемкость стали 460Дж/кг ºС</w:t>
      </w:r>
    </w:p>
    <w:p w14:paraId="02CAD64C" w14:textId="77777777" w:rsidR="00BD5979" w:rsidRPr="002D59CF" w:rsidRDefault="00BD5979" w:rsidP="00BD5979">
      <w:pPr>
        <w:spacing w:before="120"/>
        <w:jc w:val="center"/>
        <w:rPr>
          <w:rFonts w:eastAsia="Times New Roman"/>
          <w:b/>
          <w:color w:val="000000" w:themeColor="text1"/>
          <w:szCs w:val="24"/>
          <w:lang w:val="ru-RU" w:eastAsia="ru-RU"/>
        </w:rPr>
      </w:pPr>
    </w:p>
    <w:p w14:paraId="3A8BD263" w14:textId="77777777" w:rsidR="00BD5979" w:rsidRPr="002D59CF" w:rsidRDefault="00BD5979" w:rsidP="00BD5979">
      <w:pPr>
        <w:spacing w:before="120"/>
        <w:jc w:val="center"/>
        <w:rPr>
          <w:rFonts w:eastAsia="Times New Roman"/>
          <w:b/>
          <w:color w:val="000000" w:themeColor="text1"/>
          <w:szCs w:val="24"/>
          <w:lang w:val="ru-RU" w:eastAsia="ru-RU"/>
        </w:rPr>
      </w:pPr>
    </w:p>
    <w:p w14:paraId="21130353" w14:textId="77777777" w:rsidR="00BD5979" w:rsidRPr="002D59CF" w:rsidRDefault="00BD5979" w:rsidP="00BD5979">
      <w:pPr>
        <w:shd w:val="clear" w:color="auto" w:fill="FFFFFF"/>
        <w:tabs>
          <w:tab w:val="left" w:pos="3791"/>
        </w:tabs>
        <w:spacing w:line="371" w:lineRule="exact"/>
        <w:rPr>
          <w:rFonts w:eastAsia="Times New Roman"/>
          <w:b/>
          <w:color w:val="000000" w:themeColor="text1"/>
          <w:szCs w:val="24"/>
          <w:lang w:val="ru-RU" w:eastAsia="ru-RU"/>
        </w:rPr>
      </w:pPr>
      <w:r w:rsidRPr="002D59CF">
        <w:rPr>
          <w:rFonts w:eastAsia="Times New Roman"/>
          <w:b/>
          <w:color w:val="000000" w:themeColor="text1"/>
          <w:szCs w:val="24"/>
          <w:lang w:val="ru-RU" w:eastAsia="ru-RU"/>
        </w:rPr>
        <w:t>Эталоны ответов</w:t>
      </w:r>
    </w:p>
    <w:tbl>
      <w:tblPr>
        <w:tblW w:w="10491"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56"/>
        <w:gridCol w:w="469"/>
        <w:gridCol w:w="470"/>
        <w:gridCol w:w="469"/>
        <w:gridCol w:w="470"/>
        <w:gridCol w:w="469"/>
        <w:gridCol w:w="470"/>
        <w:gridCol w:w="469"/>
        <w:gridCol w:w="470"/>
        <w:gridCol w:w="470"/>
        <w:gridCol w:w="469"/>
        <w:gridCol w:w="470"/>
        <w:gridCol w:w="469"/>
        <w:gridCol w:w="470"/>
        <w:gridCol w:w="469"/>
        <w:gridCol w:w="470"/>
        <w:gridCol w:w="470"/>
        <w:gridCol w:w="646"/>
        <w:gridCol w:w="567"/>
        <w:gridCol w:w="709"/>
      </w:tblGrid>
      <w:tr w:rsidR="002D59CF" w:rsidRPr="002D59CF" w14:paraId="60BC596C"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71734C15" w14:textId="77777777" w:rsidR="00BD5979" w:rsidRPr="002D59CF" w:rsidRDefault="00BD5979" w:rsidP="00CF26B3">
            <w:pPr>
              <w:pStyle w:val="afb"/>
              <w:rPr>
                <w:color w:val="000000" w:themeColor="text1"/>
              </w:rPr>
            </w:pPr>
            <w:r w:rsidRPr="002D59CF">
              <w:rPr>
                <w:color w:val="000000" w:themeColor="text1"/>
              </w:rPr>
              <w:t xml:space="preserve">  № задания</w:t>
            </w:r>
          </w:p>
        </w:tc>
        <w:tc>
          <w:tcPr>
            <w:tcW w:w="469" w:type="dxa"/>
            <w:tcBorders>
              <w:top w:val="single" w:sz="4" w:space="0" w:color="000000"/>
              <w:left w:val="single" w:sz="4" w:space="0" w:color="000000"/>
              <w:bottom w:val="single" w:sz="4" w:space="0" w:color="000000"/>
              <w:right w:val="single" w:sz="4" w:space="0" w:color="000000"/>
            </w:tcBorders>
            <w:hideMark/>
          </w:tcPr>
          <w:p w14:paraId="6F3AC606" w14:textId="77777777" w:rsidR="00BD5979" w:rsidRPr="002D59CF" w:rsidRDefault="00BD5979" w:rsidP="00CF26B3">
            <w:pPr>
              <w:pStyle w:val="afb"/>
              <w:rPr>
                <w:b/>
                <w:color w:val="000000" w:themeColor="text1"/>
              </w:rPr>
            </w:pPr>
            <w:r w:rsidRPr="002D59CF">
              <w:rPr>
                <w:b/>
                <w:color w:val="000000" w:themeColor="text1"/>
              </w:rPr>
              <w:t>1</w:t>
            </w:r>
          </w:p>
        </w:tc>
        <w:tc>
          <w:tcPr>
            <w:tcW w:w="470" w:type="dxa"/>
            <w:tcBorders>
              <w:top w:val="single" w:sz="4" w:space="0" w:color="000000"/>
              <w:left w:val="single" w:sz="4" w:space="0" w:color="000000"/>
              <w:bottom w:val="single" w:sz="4" w:space="0" w:color="000000"/>
              <w:right w:val="single" w:sz="4" w:space="0" w:color="000000"/>
            </w:tcBorders>
            <w:hideMark/>
          </w:tcPr>
          <w:p w14:paraId="3CCBD2E2" w14:textId="77777777" w:rsidR="00BD5979" w:rsidRPr="002D59CF" w:rsidRDefault="00BD5979" w:rsidP="00CF26B3">
            <w:pPr>
              <w:pStyle w:val="afb"/>
              <w:rPr>
                <w:b/>
                <w:color w:val="000000" w:themeColor="text1"/>
              </w:rPr>
            </w:pPr>
            <w:r w:rsidRPr="002D59CF">
              <w:rPr>
                <w:b/>
                <w:color w:val="000000" w:themeColor="text1"/>
              </w:rPr>
              <w:t xml:space="preserve">2  </w:t>
            </w:r>
          </w:p>
        </w:tc>
        <w:tc>
          <w:tcPr>
            <w:tcW w:w="469" w:type="dxa"/>
            <w:tcBorders>
              <w:top w:val="single" w:sz="4" w:space="0" w:color="000000"/>
              <w:left w:val="single" w:sz="4" w:space="0" w:color="000000"/>
              <w:bottom w:val="single" w:sz="4" w:space="0" w:color="000000"/>
              <w:right w:val="single" w:sz="4" w:space="0" w:color="000000"/>
            </w:tcBorders>
            <w:hideMark/>
          </w:tcPr>
          <w:p w14:paraId="726607EF" w14:textId="77777777" w:rsidR="00BD5979" w:rsidRPr="002D59CF" w:rsidRDefault="00BD5979" w:rsidP="00CF26B3">
            <w:pPr>
              <w:pStyle w:val="afb"/>
              <w:rPr>
                <w:b/>
                <w:color w:val="000000" w:themeColor="text1"/>
              </w:rPr>
            </w:pPr>
            <w:r w:rsidRPr="002D59CF">
              <w:rPr>
                <w:b/>
                <w:color w:val="000000" w:themeColor="text1"/>
              </w:rPr>
              <w:t>3</w:t>
            </w:r>
          </w:p>
        </w:tc>
        <w:tc>
          <w:tcPr>
            <w:tcW w:w="470" w:type="dxa"/>
            <w:tcBorders>
              <w:top w:val="single" w:sz="4" w:space="0" w:color="000000"/>
              <w:left w:val="single" w:sz="4" w:space="0" w:color="000000"/>
              <w:bottom w:val="single" w:sz="4" w:space="0" w:color="000000"/>
              <w:right w:val="single" w:sz="4" w:space="0" w:color="000000"/>
            </w:tcBorders>
            <w:hideMark/>
          </w:tcPr>
          <w:p w14:paraId="4F4B41E0" w14:textId="77777777" w:rsidR="00BD5979" w:rsidRPr="002D59CF" w:rsidRDefault="00BD5979" w:rsidP="00CF26B3">
            <w:pPr>
              <w:pStyle w:val="afb"/>
              <w:rPr>
                <w:b/>
                <w:color w:val="000000" w:themeColor="text1"/>
              </w:rPr>
            </w:pPr>
            <w:r w:rsidRPr="002D59CF">
              <w:rPr>
                <w:b/>
                <w:color w:val="000000" w:themeColor="text1"/>
              </w:rPr>
              <w:t>4</w:t>
            </w:r>
          </w:p>
        </w:tc>
        <w:tc>
          <w:tcPr>
            <w:tcW w:w="469" w:type="dxa"/>
            <w:tcBorders>
              <w:top w:val="single" w:sz="4" w:space="0" w:color="000000"/>
              <w:left w:val="single" w:sz="4" w:space="0" w:color="000000"/>
              <w:bottom w:val="single" w:sz="4" w:space="0" w:color="000000"/>
              <w:right w:val="single" w:sz="4" w:space="0" w:color="000000"/>
            </w:tcBorders>
            <w:hideMark/>
          </w:tcPr>
          <w:p w14:paraId="152B1781" w14:textId="77777777" w:rsidR="00BD5979" w:rsidRPr="002D59CF" w:rsidRDefault="00BD5979" w:rsidP="00CF26B3">
            <w:pPr>
              <w:pStyle w:val="afb"/>
              <w:rPr>
                <w:b/>
                <w:color w:val="000000" w:themeColor="text1"/>
              </w:rPr>
            </w:pPr>
            <w:r w:rsidRPr="002D59CF">
              <w:rPr>
                <w:b/>
                <w:color w:val="000000" w:themeColor="text1"/>
              </w:rPr>
              <w:t>5</w:t>
            </w:r>
          </w:p>
        </w:tc>
        <w:tc>
          <w:tcPr>
            <w:tcW w:w="470" w:type="dxa"/>
            <w:tcBorders>
              <w:top w:val="single" w:sz="4" w:space="0" w:color="000000"/>
              <w:left w:val="single" w:sz="4" w:space="0" w:color="000000"/>
              <w:bottom w:val="single" w:sz="4" w:space="0" w:color="000000"/>
              <w:right w:val="single" w:sz="4" w:space="0" w:color="000000"/>
            </w:tcBorders>
            <w:hideMark/>
          </w:tcPr>
          <w:p w14:paraId="31315D45" w14:textId="77777777" w:rsidR="00BD5979" w:rsidRPr="002D59CF" w:rsidRDefault="00BD5979" w:rsidP="00CF26B3">
            <w:pPr>
              <w:pStyle w:val="afb"/>
              <w:rPr>
                <w:b/>
                <w:color w:val="000000" w:themeColor="text1"/>
              </w:rPr>
            </w:pPr>
            <w:r w:rsidRPr="002D59CF">
              <w:rPr>
                <w:b/>
                <w:color w:val="000000" w:themeColor="text1"/>
              </w:rPr>
              <w:t>6</w:t>
            </w:r>
          </w:p>
        </w:tc>
        <w:tc>
          <w:tcPr>
            <w:tcW w:w="469" w:type="dxa"/>
            <w:tcBorders>
              <w:top w:val="single" w:sz="4" w:space="0" w:color="000000"/>
              <w:left w:val="single" w:sz="4" w:space="0" w:color="000000"/>
              <w:bottom w:val="single" w:sz="4" w:space="0" w:color="000000"/>
              <w:right w:val="single" w:sz="4" w:space="0" w:color="000000"/>
            </w:tcBorders>
            <w:hideMark/>
          </w:tcPr>
          <w:p w14:paraId="4DD3FCC1" w14:textId="77777777" w:rsidR="00BD5979" w:rsidRPr="002D59CF" w:rsidRDefault="00BD5979" w:rsidP="00CF26B3">
            <w:pPr>
              <w:pStyle w:val="afb"/>
              <w:rPr>
                <w:b/>
                <w:color w:val="000000" w:themeColor="text1"/>
              </w:rPr>
            </w:pPr>
            <w:r w:rsidRPr="002D59CF">
              <w:rPr>
                <w:b/>
                <w:color w:val="000000" w:themeColor="text1"/>
              </w:rPr>
              <w:t>7</w:t>
            </w:r>
          </w:p>
        </w:tc>
        <w:tc>
          <w:tcPr>
            <w:tcW w:w="470" w:type="dxa"/>
            <w:tcBorders>
              <w:top w:val="single" w:sz="4" w:space="0" w:color="000000"/>
              <w:left w:val="single" w:sz="4" w:space="0" w:color="000000"/>
              <w:bottom w:val="single" w:sz="4" w:space="0" w:color="000000"/>
              <w:right w:val="single" w:sz="4" w:space="0" w:color="000000"/>
            </w:tcBorders>
            <w:hideMark/>
          </w:tcPr>
          <w:p w14:paraId="5894460A" w14:textId="77777777" w:rsidR="00BD5979" w:rsidRPr="002D59CF" w:rsidRDefault="00BD5979" w:rsidP="00CF26B3">
            <w:pPr>
              <w:pStyle w:val="afb"/>
              <w:rPr>
                <w:b/>
                <w:color w:val="000000" w:themeColor="text1"/>
              </w:rPr>
            </w:pPr>
            <w:r w:rsidRPr="002D59CF">
              <w:rPr>
                <w:b/>
                <w:color w:val="000000" w:themeColor="text1"/>
              </w:rPr>
              <w:t>8</w:t>
            </w:r>
          </w:p>
        </w:tc>
        <w:tc>
          <w:tcPr>
            <w:tcW w:w="470" w:type="dxa"/>
            <w:tcBorders>
              <w:top w:val="single" w:sz="4" w:space="0" w:color="000000"/>
              <w:left w:val="single" w:sz="4" w:space="0" w:color="000000"/>
              <w:bottom w:val="single" w:sz="4" w:space="0" w:color="000000"/>
              <w:right w:val="single" w:sz="4" w:space="0" w:color="000000"/>
            </w:tcBorders>
            <w:hideMark/>
          </w:tcPr>
          <w:p w14:paraId="4B4FC3E0" w14:textId="77777777" w:rsidR="00BD5979" w:rsidRPr="002D59CF" w:rsidRDefault="00BD5979" w:rsidP="00CF26B3">
            <w:pPr>
              <w:pStyle w:val="afb"/>
              <w:rPr>
                <w:b/>
                <w:color w:val="000000" w:themeColor="text1"/>
              </w:rPr>
            </w:pPr>
            <w:r w:rsidRPr="002D59CF">
              <w:rPr>
                <w:b/>
                <w:color w:val="000000" w:themeColor="text1"/>
              </w:rPr>
              <w:t>9</w:t>
            </w:r>
          </w:p>
        </w:tc>
        <w:tc>
          <w:tcPr>
            <w:tcW w:w="469" w:type="dxa"/>
            <w:tcBorders>
              <w:top w:val="single" w:sz="4" w:space="0" w:color="000000"/>
              <w:left w:val="single" w:sz="4" w:space="0" w:color="000000"/>
              <w:bottom w:val="single" w:sz="4" w:space="0" w:color="000000"/>
              <w:right w:val="single" w:sz="4" w:space="0" w:color="auto"/>
            </w:tcBorders>
            <w:hideMark/>
          </w:tcPr>
          <w:p w14:paraId="4E1A44D6" w14:textId="77777777" w:rsidR="00BD5979" w:rsidRPr="002D59CF" w:rsidRDefault="00BD5979" w:rsidP="00CF26B3">
            <w:pPr>
              <w:pStyle w:val="afb"/>
              <w:rPr>
                <w:b/>
                <w:color w:val="000000" w:themeColor="text1"/>
              </w:rPr>
            </w:pPr>
            <w:r w:rsidRPr="002D59CF">
              <w:rPr>
                <w:b/>
                <w:color w:val="000000" w:themeColor="text1"/>
              </w:rPr>
              <w:t>10</w:t>
            </w:r>
          </w:p>
        </w:tc>
        <w:tc>
          <w:tcPr>
            <w:tcW w:w="470" w:type="dxa"/>
            <w:tcBorders>
              <w:top w:val="single" w:sz="4" w:space="0" w:color="000000"/>
              <w:left w:val="single" w:sz="4" w:space="0" w:color="auto"/>
              <w:bottom w:val="single" w:sz="4" w:space="0" w:color="000000"/>
              <w:right w:val="single" w:sz="4" w:space="0" w:color="auto"/>
            </w:tcBorders>
          </w:tcPr>
          <w:p w14:paraId="60CFA520" w14:textId="77777777" w:rsidR="00BD5979" w:rsidRPr="002D59CF" w:rsidRDefault="00BD5979" w:rsidP="00CF26B3">
            <w:pPr>
              <w:pStyle w:val="afb"/>
              <w:rPr>
                <w:b/>
                <w:color w:val="000000" w:themeColor="text1"/>
              </w:rPr>
            </w:pPr>
            <w:r w:rsidRPr="002D59CF">
              <w:rPr>
                <w:b/>
                <w:color w:val="000000" w:themeColor="text1"/>
              </w:rPr>
              <w:t>11</w:t>
            </w:r>
          </w:p>
        </w:tc>
        <w:tc>
          <w:tcPr>
            <w:tcW w:w="469" w:type="dxa"/>
            <w:tcBorders>
              <w:top w:val="single" w:sz="4" w:space="0" w:color="000000"/>
              <w:left w:val="single" w:sz="4" w:space="0" w:color="auto"/>
              <w:bottom w:val="single" w:sz="4" w:space="0" w:color="000000"/>
              <w:right w:val="single" w:sz="4" w:space="0" w:color="auto"/>
            </w:tcBorders>
          </w:tcPr>
          <w:p w14:paraId="18FE9F3C" w14:textId="77777777" w:rsidR="00BD5979" w:rsidRPr="002D59CF" w:rsidRDefault="00BD5979" w:rsidP="00CF26B3">
            <w:pPr>
              <w:pStyle w:val="afb"/>
              <w:rPr>
                <w:b/>
                <w:color w:val="000000" w:themeColor="text1"/>
              </w:rPr>
            </w:pPr>
            <w:r w:rsidRPr="002D59CF">
              <w:rPr>
                <w:b/>
                <w:color w:val="000000" w:themeColor="text1"/>
              </w:rPr>
              <w:t>12</w:t>
            </w:r>
          </w:p>
        </w:tc>
        <w:tc>
          <w:tcPr>
            <w:tcW w:w="470" w:type="dxa"/>
            <w:tcBorders>
              <w:top w:val="single" w:sz="4" w:space="0" w:color="000000"/>
              <w:left w:val="single" w:sz="4" w:space="0" w:color="auto"/>
              <w:bottom w:val="single" w:sz="4" w:space="0" w:color="000000"/>
              <w:right w:val="single" w:sz="4" w:space="0" w:color="auto"/>
            </w:tcBorders>
          </w:tcPr>
          <w:p w14:paraId="7B2F75C5" w14:textId="77777777" w:rsidR="00BD5979" w:rsidRPr="002D59CF" w:rsidRDefault="00BD5979" w:rsidP="00CF26B3">
            <w:pPr>
              <w:pStyle w:val="afb"/>
              <w:rPr>
                <w:b/>
                <w:color w:val="000000" w:themeColor="text1"/>
              </w:rPr>
            </w:pPr>
            <w:r w:rsidRPr="002D59CF">
              <w:rPr>
                <w:b/>
                <w:color w:val="000000" w:themeColor="text1"/>
              </w:rPr>
              <w:t>13</w:t>
            </w:r>
          </w:p>
        </w:tc>
        <w:tc>
          <w:tcPr>
            <w:tcW w:w="469" w:type="dxa"/>
            <w:tcBorders>
              <w:top w:val="single" w:sz="4" w:space="0" w:color="000000"/>
              <w:left w:val="single" w:sz="4" w:space="0" w:color="auto"/>
              <w:bottom w:val="single" w:sz="4" w:space="0" w:color="000000"/>
              <w:right w:val="single" w:sz="4" w:space="0" w:color="auto"/>
            </w:tcBorders>
          </w:tcPr>
          <w:p w14:paraId="66C5F083" w14:textId="77777777" w:rsidR="00BD5979" w:rsidRPr="002D59CF" w:rsidRDefault="00BD5979" w:rsidP="00CF26B3">
            <w:pPr>
              <w:pStyle w:val="afb"/>
              <w:rPr>
                <w:b/>
                <w:color w:val="000000" w:themeColor="text1"/>
              </w:rPr>
            </w:pPr>
            <w:r w:rsidRPr="002D59CF">
              <w:rPr>
                <w:b/>
                <w:color w:val="000000" w:themeColor="text1"/>
              </w:rPr>
              <w:t>14</w:t>
            </w:r>
          </w:p>
        </w:tc>
        <w:tc>
          <w:tcPr>
            <w:tcW w:w="470" w:type="dxa"/>
            <w:tcBorders>
              <w:top w:val="single" w:sz="4" w:space="0" w:color="000000"/>
              <w:left w:val="single" w:sz="4" w:space="0" w:color="auto"/>
              <w:bottom w:val="single" w:sz="4" w:space="0" w:color="000000"/>
              <w:right w:val="single" w:sz="4" w:space="0" w:color="auto"/>
            </w:tcBorders>
          </w:tcPr>
          <w:p w14:paraId="52A8CBCC" w14:textId="77777777" w:rsidR="00BD5979" w:rsidRPr="002D59CF" w:rsidRDefault="00BD5979" w:rsidP="00CF26B3">
            <w:pPr>
              <w:pStyle w:val="afb"/>
              <w:rPr>
                <w:b/>
                <w:color w:val="000000" w:themeColor="text1"/>
              </w:rPr>
            </w:pPr>
            <w:r w:rsidRPr="002D59CF">
              <w:rPr>
                <w:b/>
                <w:color w:val="000000" w:themeColor="text1"/>
              </w:rPr>
              <w:t>15</w:t>
            </w:r>
          </w:p>
        </w:tc>
        <w:tc>
          <w:tcPr>
            <w:tcW w:w="470" w:type="dxa"/>
            <w:tcBorders>
              <w:top w:val="single" w:sz="4" w:space="0" w:color="000000"/>
              <w:left w:val="single" w:sz="4" w:space="0" w:color="auto"/>
              <w:bottom w:val="single" w:sz="4" w:space="0" w:color="000000"/>
              <w:right w:val="single" w:sz="4" w:space="0" w:color="auto"/>
            </w:tcBorders>
          </w:tcPr>
          <w:p w14:paraId="309F34C4" w14:textId="77777777" w:rsidR="00BD5979" w:rsidRPr="002D59CF" w:rsidRDefault="00BD5979" w:rsidP="00CF26B3">
            <w:pPr>
              <w:pStyle w:val="afb"/>
              <w:rPr>
                <w:b/>
                <w:color w:val="000000" w:themeColor="text1"/>
              </w:rPr>
            </w:pPr>
            <w:r w:rsidRPr="002D59CF">
              <w:rPr>
                <w:b/>
                <w:color w:val="000000" w:themeColor="text1"/>
              </w:rPr>
              <w:t>16</w:t>
            </w:r>
          </w:p>
        </w:tc>
        <w:tc>
          <w:tcPr>
            <w:tcW w:w="646" w:type="dxa"/>
            <w:tcBorders>
              <w:top w:val="single" w:sz="4" w:space="0" w:color="000000"/>
              <w:left w:val="single" w:sz="4" w:space="0" w:color="auto"/>
              <w:bottom w:val="single" w:sz="4" w:space="0" w:color="000000"/>
              <w:right w:val="single" w:sz="4" w:space="0" w:color="auto"/>
            </w:tcBorders>
          </w:tcPr>
          <w:p w14:paraId="66B80D01" w14:textId="77777777" w:rsidR="00BD5979" w:rsidRPr="002D59CF" w:rsidRDefault="00BD5979" w:rsidP="00CF26B3">
            <w:pPr>
              <w:pStyle w:val="afb"/>
              <w:rPr>
                <w:b/>
                <w:color w:val="000000" w:themeColor="text1"/>
              </w:rPr>
            </w:pPr>
            <w:r w:rsidRPr="002D59CF">
              <w:rPr>
                <w:b/>
                <w:color w:val="000000" w:themeColor="text1"/>
              </w:rPr>
              <w:t>В1</w:t>
            </w:r>
          </w:p>
        </w:tc>
        <w:tc>
          <w:tcPr>
            <w:tcW w:w="567" w:type="dxa"/>
            <w:tcBorders>
              <w:top w:val="single" w:sz="4" w:space="0" w:color="000000"/>
              <w:left w:val="single" w:sz="4" w:space="0" w:color="auto"/>
              <w:bottom w:val="single" w:sz="4" w:space="0" w:color="000000"/>
              <w:right w:val="single" w:sz="4" w:space="0" w:color="auto"/>
            </w:tcBorders>
          </w:tcPr>
          <w:p w14:paraId="3DD7DC58" w14:textId="77777777" w:rsidR="00BD5979" w:rsidRPr="002D59CF" w:rsidRDefault="00BD5979" w:rsidP="00CF26B3">
            <w:pPr>
              <w:pStyle w:val="afb"/>
              <w:rPr>
                <w:b/>
                <w:color w:val="000000" w:themeColor="text1"/>
              </w:rPr>
            </w:pPr>
            <w:r w:rsidRPr="002D59CF">
              <w:rPr>
                <w:b/>
                <w:color w:val="000000" w:themeColor="text1"/>
              </w:rPr>
              <w:t>В2</w:t>
            </w:r>
          </w:p>
        </w:tc>
        <w:tc>
          <w:tcPr>
            <w:tcW w:w="709" w:type="dxa"/>
            <w:tcBorders>
              <w:top w:val="single" w:sz="4" w:space="0" w:color="000000"/>
              <w:left w:val="single" w:sz="4" w:space="0" w:color="auto"/>
              <w:bottom w:val="single" w:sz="4" w:space="0" w:color="000000"/>
              <w:right w:val="single" w:sz="4" w:space="0" w:color="000000"/>
            </w:tcBorders>
          </w:tcPr>
          <w:p w14:paraId="1D2CF4E9" w14:textId="77777777" w:rsidR="00BD5979" w:rsidRPr="002D59CF" w:rsidRDefault="00BD5979" w:rsidP="00CF26B3">
            <w:pPr>
              <w:pStyle w:val="afb"/>
              <w:rPr>
                <w:b/>
                <w:color w:val="000000" w:themeColor="text1"/>
              </w:rPr>
            </w:pPr>
            <w:r w:rsidRPr="002D59CF">
              <w:rPr>
                <w:b/>
                <w:color w:val="000000" w:themeColor="text1"/>
              </w:rPr>
              <w:t>С</w:t>
            </w:r>
          </w:p>
        </w:tc>
      </w:tr>
      <w:tr w:rsidR="002D59CF" w:rsidRPr="002D59CF" w14:paraId="7EFC5BAF" w14:textId="77777777" w:rsidTr="002D59CF">
        <w:tc>
          <w:tcPr>
            <w:tcW w:w="1056" w:type="dxa"/>
            <w:tcBorders>
              <w:top w:val="single" w:sz="4" w:space="0" w:color="000000"/>
              <w:left w:val="single" w:sz="4" w:space="0" w:color="000000"/>
              <w:bottom w:val="single" w:sz="4" w:space="0" w:color="000000"/>
              <w:right w:val="single" w:sz="4" w:space="0" w:color="000000"/>
            </w:tcBorders>
          </w:tcPr>
          <w:p w14:paraId="34BF68B7" w14:textId="77777777" w:rsidR="00BD5979" w:rsidRPr="002D59CF" w:rsidRDefault="00BD5979" w:rsidP="00CF26B3">
            <w:pPr>
              <w:pStyle w:val="afb"/>
              <w:rPr>
                <w:color w:val="000000" w:themeColor="text1"/>
              </w:rPr>
            </w:pPr>
            <w:r w:rsidRPr="002D59CF">
              <w:rPr>
                <w:color w:val="000000" w:themeColor="text1"/>
                <w:lang w:val="en-US"/>
              </w:rPr>
              <w:t>I</w:t>
            </w:r>
            <w:r w:rsidRPr="002D59CF">
              <w:rPr>
                <w:color w:val="000000" w:themeColor="text1"/>
              </w:rPr>
              <w:t>-вариант</w:t>
            </w:r>
          </w:p>
          <w:p w14:paraId="2E20FE36" w14:textId="77777777" w:rsidR="00BD5979" w:rsidRPr="002D59CF" w:rsidRDefault="00BD5979" w:rsidP="00CF26B3">
            <w:pPr>
              <w:pStyle w:val="afb"/>
              <w:rPr>
                <w:color w:val="000000" w:themeColor="text1"/>
              </w:rPr>
            </w:pPr>
          </w:p>
        </w:tc>
        <w:tc>
          <w:tcPr>
            <w:tcW w:w="469" w:type="dxa"/>
            <w:tcBorders>
              <w:top w:val="single" w:sz="4" w:space="0" w:color="000000"/>
              <w:left w:val="single" w:sz="4" w:space="0" w:color="000000"/>
              <w:bottom w:val="single" w:sz="4" w:space="0" w:color="000000"/>
              <w:right w:val="single" w:sz="4" w:space="0" w:color="000000"/>
            </w:tcBorders>
          </w:tcPr>
          <w:p w14:paraId="42C52D44" w14:textId="77777777" w:rsidR="00BD5979" w:rsidRPr="002D59CF" w:rsidRDefault="00BD5979" w:rsidP="00CF26B3">
            <w:pPr>
              <w:pStyle w:val="afb"/>
              <w:rPr>
                <w:color w:val="000000" w:themeColor="text1"/>
              </w:rPr>
            </w:pPr>
          </w:p>
          <w:p w14:paraId="216666C4" w14:textId="77777777" w:rsidR="00BD5979" w:rsidRPr="002D59CF" w:rsidRDefault="00BD5979" w:rsidP="00CF26B3">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7081379B" w14:textId="77777777" w:rsidR="00BD5979" w:rsidRPr="002D59CF" w:rsidRDefault="00BD5979" w:rsidP="00CF26B3">
            <w:pPr>
              <w:pStyle w:val="afb"/>
              <w:rPr>
                <w:color w:val="000000" w:themeColor="text1"/>
              </w:rPr>
            </w:pPr>
          </w:p>
          <w:p w14:paraId="283F1D50" w14:textId="77777777" w:rsidR="00BD5979" w:rsidRPr="002D59CF" w:rsidRDefault="00BD5979" w:rsidP="00CF26B3">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tcPr>
          <w:p w14:paraId="18543E09" w14:textId="77777777" w:rsidR="00BD5979" w:rsidRPr="002D59CF" w:rsidRDefault="00BD5979" w:rsidP="00CF26B3">
            <w:pPr>
              <w:pStyle w:val="afb"/>
              <w:rPr>
                <w:color w:val="000000" w:themeColor="text1"/>
              </w:rPr>
            </w:pPr>
          </w:p>
          <w:p w14:paraId="72DCAD0B" w14:textId="77777777" w:rsidR="00BD5979" w:rsidRPr="002D59CF" w:rsidRDefault="00BD5979" w:rsidP="00CF26B3">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16E76DAB" w14:textId="77777777" w:rsidR="00BD5979" w:rsidRPr="002D59CF" w:rsidRDefault="00BD5979" w:rsidP="00CF26B3">
            <w:pPr>
              <w:pStyle w:val="afb"/>
              <w:rPr>
                <w:color w:val="000000" w:themeColor="text1"/>
              </w:rPr>
            </w:pPr>
          </w:p>
          <w:p w14:paraId="4766F789" w14:textId="77777777" w:rsidR="00BD5979" w:rsidRPr="002D59CF" w:rsidRDefault="00BD5979" w:rsidP="00CF26B3">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000000"/>
            </w:tcBorders>
          </w:tcPr>
          <w:p w14:paraId="5433285F" w14:textId="77777777" w:rsidR="00BD5979" w:rsidRPr="002D59CF" w:rsidRDefault="00BD5979" w:rsidP="00CF26B3">
            <w:pPr>
              <w:pStyle w:val="afb"/>
              <w:rPr>
                <w:color w:val="000000" w:themeColor="text1"/>
              </w:rPr>
            </w:pPr>
          </w:p>
          <w:p w14:paraId="49A0AA0A" w14:textId="77777777" w:rsidR="00BD5979" w:rsidRPr="002D59CF" w:rsidRDefault="00BD5979" w:rsidP="00CF26B3">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tcPr>
          <w:p w14:paraId="33A82032" w14:textId="77777777" w:rsidR="00BD5979" w:rsidRPr="002D59CF" w:rsidRDefault="00BD5979" w:rsidP="00CF26B3">
            <w:pPr>
              <w:pStyle w:val="afb"/>
              <w:rPr>
                <w:color w:val="000000" w:themeColor="text1"/>
              </w:rPr>
            </w:pPr>
          </w:p>
          <w:p w14:paraId="53E7DA7B" w14:textId="77777777" w:rsidR="00BD5979" w:rsidRPr="002D59CF" w:rsidRDefault="00BD5979" w:rsidP="00CF26B3">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tcPr>
          <w:p w14:paraId="00B582FE" w14:textId="77777777" w:rsidR="00BD5979" w:rsidRPr="002D59CF" w:rsidRDefault="00BD5979" w:rsidP="00CF26B3">
            <w:pPr>
              <w:pStyle w:val="afb"/>
              <w:rPr>
                <w:color w:val="000000" w:themeColor="text1"/>
              </w:rPr>
            </w:pPr>
          </w:p>
          <w:p w14:paraId="4E6F09BD" w14:textId="77777777" w:rsidR="00BD5979" w:rsidRPr="002D59CF" w:rsidRDefault="00BD5979" w:rsidP="00CF26B3">
            <w:pPr>
              <w:pStyle w:val="afb"/>
              <w:rPr>
                <w:color w:val="000000" w:themeColor="text1"/>
              </w:rPr>
            </w:pPr>
            <w:r w:rsidRPr="002D59CF">
              <w:rPr>
                <w:color w:val="000000" w:themeColor="text1"/>
              </w:rPr>
              <w:t>б</w:t>
            </w:r>
          </w:p>
        </w:tc>
        <w:tc>
          <w:tcPr>
            <w:tcW w:w="470" w:type="dxa"/>
            <w:tcBorders>
              <w:top w:val="single" w:sz="4" w:space="0" w:color="000000"/>
              <w:left w:val="single" w:sz="4" w:space="0" w:color="000000"/>
              <w:bottom w:val="single" w:sz="4" w:space="0" w:color="000000"/>
              <w:right w:val="single" w:sz="4" w:space="0" w:color="000000"/>
            </w:tcBorders>
          </w:tcPr>
          <w:p w14:paraId="14D56BBC" w14:textId="77777777" w:rsidR="00BD5979" w:rsidRPr="002D59CF" w:rsidRDefault="00BD5979" w:rsidP="00CF26B3">
            <w:pPr>
              <w:pStyle w:val="afb"/>
              <w:rPr>
                <w:color w:val="000000" w:themeColor="text1"/>
              </w:rPr>
            </w:pPr>
          </w:p>
          <w:p w14:paraId="5A92C298"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tcPr>
          <w:p w14:paraId="4B401D01" w14:textId="77777777" w:rsidR="00BD5979" w:rsidRPr="002D59CF" w:rsidRDefault="00BD5979" w:rsidP="00CF26B3">
            <w:pPr>
              <w:pStyle w:val="afb"/>
              <w:rPr>
                <w:color w:val="000000" w:themeColor="text1"/>
              </w:rPr>
            </w:pPr>
          </w:p>
          <w:p w14:paraId="75A59CC1" w14:textId="77777777" w:rsidR="00BD5979" w:rsidRPr="002D59CF" w:rsidRDefault="00BD5979" w:rsidP="00CF26B3">
            <w:pPr>
              <w:pStyle w:val="afb"/>
              <w:rPr>
                <w:color w:val="000000" w:themeColor="text1"/>
              </w:rPr>
            </w:pPr>
            <w:r w:rsidRPr="002D59CF">
              <w:rPr>
                <w:color w:val="000000" w:themeColor="text1"/>
              </w:rPr>
              <w:t>а</w:t>
            </w:r>
          </w:p>
        </w:tc>
        <w:tc>
          <w:tcPr>
            <w:tcW w:w="469" w:type="dxa"/>
            <w:tcBorders>
              <w:top w:val="single" w:sz="4" w:space="0" w:color="000000"/>
              <w:left w:val="single" w:sz="4" w:space="0" w:color="000000"/>
              <w:bottom w:val="single" w:sz="4" w:space="0" w:color="000000"/>
              <w:right w:val="single" w:sz="4" w:space="0" w:color="auto"/>
            </w:tcBorders>
          </w:tcPr>
          <w:p w14:paraId="6D7B9FCE" w14:textId="77777777" w:rsidR="00BD5979" w:rsidRPr="002D59CF" w:rsidRDefault="00BD5979" w:rsidP="00CF26B3">
            <w:pPr>
              <w:pStyle w:val="afb"/>
              <w:rPr>
                <w:color w:val="000000" w:themeColor="text1"/>
              </w:rPr>
            </w:pPr>
          </w:p>
          <w:p w14:paraId="3AAEA03E" w14:textId="77777777" w:rsidR="00BD5979" w:rsidRPr="002D59CF" w:rsidRDefault="00BD5979" w:rsidP="00CF26B3">
            <w:pPr>
              <w:pStyle w:val="afb"/>
              <w:rPr>
                <w:color w:val="000000" w:themeColor="text1"/>
              </w:rPr>
            </w:pPr>
            <w:r w:rsidRPr="002D59CF">
              <w:rPr>
                <w:color w:val="000000" w:themeColor="text1"/>
              </w:rPr>
              <w:t>а</w:t>
            </w:r>
          </w:p>
        </w:tc>
        <w:tc>
          <w:tcPr>
            <w:tcW w:w="470" w:type="dxa"/>
            <w:tcBorders>
              <w:top w:val="single" w:sz="4" w:space="0" w:color="000000"/>
              <w:left w:val="single" w:sz="4" w:space="0" w:color="auto"/>
              <w:bottom w:val="single" w:sz="4" w:space="0" w:color="000000"/>
              <w:right w:val="single" w:sz="4" w:space="0" w:color="auto"/>
            </w:tcBorders>
          </w:tcPr>
          <w:p w14:paraId="58462E7B" w14:textId="77777777" w:rsidR="00BD5979" w:rsidRPr="002D59CF" w:rsidRDefault="00BD5979" w:rsidP="00CF26B3">
            <w:pPr>
              <w:pStyle w:val="afb"/>
              <w:rPr>
                <w:color w:val="000000" w:themeColor="text1"/>
              </w:rPr>
            </w:pPr>
          </w:p>
          <w:p w14:paraId="17721B39" w14:textId="77777777" w:rsidR="00BD5979" w:rsidRPr="002D59CF" w:rsidRDefault="00BD5979" w:rsidP="00CF26B3">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0F8B1AD3" w14:textId="77777777" w:rsidR="00BD5979" w:rsidRPr="002D59CF" w:rsidRDefault="00BD5979" w:rsidP="00CF26B3">
            <w:pPr>
              <w:pStyle w:val="afb"/>
              <w:rPr>
                <w:color w:val="000000" w:themeColor="text1"/>
              </w:rPr>
            </w:pPr>
          </w:p>
          <w:p w14:paraId="6690BE35" w14:textId="77777777" w:rsidR="00BD5979" w:rsidRPr="002D59CF" w:rsidRDefault="00BD5979" w:rsidP="00CF26B3">
            <w:pPr>
              <w:rPr>
                <w:color w:val="000000" w:themeColor="text1"/>
                <w:lang w:val="ru-RU"/>
              </w:rPr>
            </w:pPr>
            <w:r w:rsidRPr="002D59CF">
              <w:rPr>
                <w:color w:val="000000" w:themeColor="text1"/>
                <w:lang w:val="ru-RU"/>
              </w:rPr>
              <w:t>в</w:t>
            </w:r>
          </w:p>
        </w:tc>
        <w:tc>
          <w:tcPr>
            <w:tcW w:w="470" w:type="dxa"/>
            <w:tcBorders>
              <w:top w:val="single" w:sz="4" w:space="0" w:color="000000"/>
              <w:left w:val="single" w:sz="4" w:space="0" w:color="auto"/>
              <w:bottom w:val="single" w:sz="4" w:space="0" w:color="000000"/>
              <w:right w:val="single" w:sz="4" w:space="0" w:color="auto"/>
            </w:tcBorders>
          </w:tcPr>
          <w:p w14:paraId="59DDE1E0" w14:textId="77777777" w:rsidR="00BD5979" w:rsidRPr="002D59CF" w:rsidRDefault="00BD5979" w:rsidP="00CF26B3">
            <w:pPr>
              <w:rPr>
                <w:rFonts w:eastAsia="Times New Roman"/>
                <w:color w:val="000000" w:themeColor="text1"/>
                <w:szCs w:val="24"/>
              </w:rPr>
            </w:pPr>
          </w:p>
          <w:p w14:paraId="302F3A6C" w14:textId="77777777" w:rsidR="00BD5979" w:rsidRPr="002D59CF" w:rsidRDefault="00BD5979" w:rsidP="00CF26B3">
            <w:pPr>
              <w:pStyle w:val="afb"/>
              <w:rPr>
                <w:color w:val="000000" w:themeColor="text1"/>
              </w:rPr>
            </w:pPr>
            <w:r w:rsidRPr="002D59CF">
              <w:rPr>
                <w:color w:val="000000" w:themeColor="text1"/>
              </w:rPr>
              <w:t>в</w:t>
            </w:r>
          </w:p>
        </w:tc>
        <w:tc>
          <w:tcPr>
            <w:tcW w:w="469" w:type="dxa"/>
            <w:tcBorders>
              <w:top w:val="single" w:sz="4" w:space="0" w:color="000000"/>
              <w:left w:val="single" w:sz="4" w:space="0" w:color="auto"/>
              <w:bottom w:val="single" w:sz="4" w:space="0" w:color="000000"/>
              <w:right w:val="single" w:sz="4" w:space="0" w:color="auto"/>
            </w:tcBorders>
          </w:tcPr>
          <w:p w14:paraId="1EE1183A" w14:textId="77777777" w:rsidR="00BD5979" w:rsidRPr="002D59CF" w:rsidRDefault="00BD5979" w:rsidP="00CF26B3">
            <w:pPr>
              <w:rPr>
                <w:rFonts w:eastAsia="Times New Roman"/>
                <w:color w:val="000000" w:themeColor="text1"/>
                <w:szCs w:val="24"/>
              </w:rPr>
            </w:pPr>
          </w:p>
          <w:p w14:paraId="3C6B3E7D" w14:textId="77777777" w:rsidR="00BD5979" w:rsidRPr="002D59CF" w:rsidRDefault="00BD5979" w:rsidP="00CF26B3">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79491DF2" w14:textId="77777777" w:rsidR="00BD5979" w:rsidRPr="002D59CF" w:rsidRDefault="00BD5979" w:rsidP="00CF26B3">
            <w:pPr>
              <w:rPr>
                <w:rFonts w:eastAsia="Times New Roman"/>
                <w:color w:val="000000" w:themeColor="text1"/>
                <w:szCs w:val="24"/>
              </w:rPr>
            </w:pPr>
          </w:p>
          <w:p w14:paraId="050EB345"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20001657" w14:textId="77777777" w:rsidR="00BD5979" w:rsidRPr="002D59CF" w:rsidRDefault="00BD5979" w:rsidP="00CF26B3">
            <w:pPr>
              <w:rPr>
                <w:rFonts w:eastAsia="Times New Roman"/>
                <w:color w:val="000000" w:themeColor="text1"/>
                <w:szCs w:val="24"/>
              </w:rPr>
            </w:pPr>
          </w:p>
          <w:p w14:paraId="3E65CAE4" w14:textId="77777777" w:rsidR="00BD5979" w:rsidRPr="002D59CF" w:rsidRDefault="00BD5979" w:rsidP="00CF26B3">
            <w:pPr>
              <w:pStyle w:val="afb"/>
              <w:rPr>
                <w:color w:val="000000" w:themeColor="text1"/>
              </w:rPr>
            </w:pPr>
            <w:r w:rsidRPr="002D59CF">
              <w:rPr>
                <w:color w:val="000000" w:themeColor="text1"/>
              </w:rPr>
              <w:t>б</w:t>
            </w:r>
          </w:p>
        </w:tc>
        <w:tc>
          <w:tcPr>
            <w:tcW w:w="646" w:type="dxa"/>
            <w:tcBorders>
              <w:top w:val="single" w:sz="4" w:space="0" w:color="000000"/>
              <w:left w:val="single" w:sz="4" w:space="0" w:color="auto"/>
              <w:bottom w:val="single" w:sz="4" w:space="0" w:color="000000"/>
              <w:right w:val="single" w:sz="4" w:space="0" w:color="auto"/>
            </w:tcBorders>
          </w:tcPr>
          <w:p w14:paraId="62256B03" w14:textId="77777777" w:rsidR="00BD5979" w:rsidRPr="002D59CF" w:rsidRDefault="00BD5979" w:rsidP="00CF26B3">
            <w:pPr>
              <w:rPr>
                <w:rFonts w:eastAsia="Times New Roman"/>
                <w:color w:val="000000" w:themeColor="text1"/>
                <w:szCs w:val="24"/>
              </w:rPr>
            </w:pPr>
          </w:p>
          <w:p w14:paraId="5087384B" w14:textId="77777777" w:rsidR="00BD5979" w:rsidRPr="002D59CF" w:rsidRDefault="00BD5979" w:rsidP="00CF26B3">
            <w:pPr>
              <w:pStyle w:val="afb"/>
              <w:rPr>
                <w:color w:val="000000" w:themeColor="text1"/>
              </w:rPr>
            </w:pPr>
            <w:r w:rsidRPr="002D59CF">
              <w:rPr>
                <w:color w:val="000000" w:themeColor="text1"/>
              </w:rPr>
              <w:t>142</w:t>
            </w:r>
          </w:p>
        </w:tc>
        <w:tc>
          <w:tcPr>
            <w:tcW w:w="567" w:type="dxa"/>
            <w:tcBorders>
              <w:top w:val="single" w:sz="4" w:space="0" w:color="000000"/>
              <w:left w:val="single" w:sz="4" w:space="0" w:color="auto"/>
              <w:bottom w:val="single" w:sz="4" w:space="0" w:color="000000"/>
              <w:right w:val="single" w:sz="4" w:space="0" w:color="auto"/>
            </w:tcBorders>
          </w:tcPr>
          <w:p w14:paraId="6E8765CB" w14:textId="77777777" w:rsidR="00BD5979" w:rsidRPr="002D59CF" w:rsidRDefault="00BD5979" w:rsidP="00CF26B3">
            <w:pPr>
              <w:rPr>
                <w:rFonts w:eastAsia="Times New Roman"/>
                <w:color w:val="000000" w:themeColor="text1"/>
                <w:szCs w:val="24"/>
              </w:rPr>
            </w:pPr>
          </w:p>
          <w:p w14:paraId="5B5900B3" w14:textId="77777777" w:rsidR="00BD5979" w:rsidRPr="002D59CF" w:rsidRDefault="00BD5979" w:rsidP="00CF26B3">
            <w:pPr>
              <w:pStyle w:val="afb"/>
              <w:rPr>
                <w:color w:val="000000" w:themeColor="text1"/>
              </w:rPr>
            </w:pPr>
            <w:r w:rsidRPr="002D59CF">
              <w:rPr>
                <w:color w:val="000000" w:themeColor="text1"/>
              </w:rPr>
              <w:t>412</w:t>
            </w:r>
          </w:p>
        </w:tc>
        <w:tc>
          <w:tcPr>
            <w:tcW w:w="709" w:type="dxa"/>
            <w:tcBorders>
              <w:top w:val="single" w:sz="4" w:space="0" w:color="000000"/>
              <w:left w:val="single" w:sz="4" w:space="0" w:color="auto"/>
              <w:bottom w:val="single" w:sz="4" w:space="0" w:color="000000"/>
              <w:right w:val="single" w:sz="4" w:space="0" w:color="000000"/>
            </w:tcBorders>
          </w:tcPr>
          <w:p w14:paraId="007CB8DC" w14:textId="77777777" w:rsidR="00BD5979" w:rsidRPr="002D59CF" w:rsidRDefault="00BD5979" w:rsidP="00CF26B3">
            <w:pPr>
              <w:rPr>
                <w:rFonts w:eastAsia="Times New Roman"/>
                <w:color w:val="000000" w:themeColor="text1"/>
              </w:rPr>
            </w:pPr>
          </w:p>
          <w:p w14:paraId="4BCC7DA1" w14:textId="77777777" w:rsidR="00BD5979" w:rsidRPr="002D59CF" w:rsidRDefault="00BD5979" w:rsidP="00CF26B3">
            <w:pPr>
              <w:pStyle w:val="afb"/>
              <w:rPr>
                <w:color w:val="000000" w:themeColor="text1"/>
              </w:rPr>
            </w:pPr>
            <w:r w:rsidRPr="002D59CF">
              <w:rPr>
                <w:color w:val="000000" w:themeColor="text1"/>
              </w:rPr>
              <w:t>380В</w:t>
            </w:r>
          </w:p>
        </w:tc>
      </w:tr>
      <w:tr w:rsidR="002D59CF" w:rsidRPr="002D59CF" w14:paraId="03C625D2" w14:textId="77777777" w:rsidTr="002D59CF">
        <w:tc>
          <w:tcPr>
            <w:tcW w:w="1056" w:type="dxa"/>
            <w:tcBorders>
              <w:top w:val="single" w:sz="4" w:space="0" w:color="000000"/>
              <w:left w:val="single" w:sz="4" w:space="0" w:color="000000"/>
              <w:bottom w:val="single" w:sz="4" w:space="0" w:color="000000"/>
              <w:right w:val="single" w:sz="4" w:space="0" w:color="000000"/>
            </w:tcBorders>
            <w:hideMark/>
          </w:tcPr>
          <w:p w14:paraId="325637D8" w14:textId="77777777" w:rsidR="00BD5979" w:rsidRPr="002D59CF" w:rsidRDefault="00BD5979" w:rsidP="00CF26B3">
            <w:pPr>
              <w:pStyle w:val="afb"/>
              <w:rPr>
                <w:color w:val="000000" w:themeColor="text1"/>
              </w:rPr>
            </w:pPr>
            <w:r w:rsidRPr="002D59CF">
              <w:rPr>
                <w:color w:val="000000" w:themeColor="text1"/>
                <w:lang w:val="en-US"/>
              </w:rPr>
              <w:t>II</w:t>
            </w:r>
            <w:r w:rsidRPr="002D59CF">
              <w:rPr>
                <w:color w:val="000000" w:themeColor="text1"/>
              </w:rPr>
              <w:t>-вариант</w:t>
            </w:r>
          </w:p>
        </w:tc>
        <w:tc>
          <w:tcPr>
            <w:tcW w:w="469" w:type="dxa"/>
            <w:tcBorders>
              <w:top w:val="single" w:sz="4" w:space="0" w:color="000000"/>
              <w:left w:val="single" w:sz="4" w:space="0" w:color="000000"/>
              <w:bottom w:val="single" w:sz="4" w:space="0" w:color="000000"/>
              <w:right w:val="single" w:sz="4" w:space="0" w:color="000000"/>
            </w:tcBorders>
            <w:hideMark/>
          </w:tcPr>
          <w:p w14:paraId="30A92945" w14:textId="77777777" w:rsidR="00BD5979" w:rsidRPr="002D59CF" w:rsidRDefault="00BD5979" w:rsidP="00CF26B3">
            <w:pPr>
              <w:pStyle w:val="afb"/>
              <w:rPr>
                <w:color w:val="000000" w:themeColor="text1"/>
              </w:rPr>
            </w:pPr>
            <w:r w:rsidRPr="002D59CF">
              <w:rPr>
                <w:color w:val="000000" w:themeColor="text1"/>
              </w:rPr>
              <w:t>а</w:t>
            </w:r>
          </w:p>
        </w:tc>
        <w:tc>
          <w:tcPr>
            <w:tcW w:w="470" w:type="dxa"/>
            <w:tcBorders>
              <w:top w:val="single" w:sz="4" w:space="0" w:color="000000"/>
              <w:left w:val="single" w:sz="4" w:space="0" w:color="000000"/>
              <w:bottom w:val="single" w:sz="4" w:space="0" w:color="000000"/>
              <w:right w:val="single" w:sz="4" w:space="0" w:color="000000"/>
            </w:tcBorders>
            <w:hideMark/>
          </w:tcPr>
          <w:p w14:paraId="64A100B3" w14:textId="77777777" w:rsidR="00BD5979" w:rsidRPr="002D59CF" w:rsidRDefault="00BD5979" w:rsidP="00CF26B3">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0FA4BB8E"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3DBBF8F9" w14:textId="77777777" w:rsidR="00BD5979" w:rsidRPr="002D59CF" w:rsidRDefault="00BD5979" w:rsidP="00CF26B3">
            <w:pPr>
              <w:pStyle w:val="afb"/>
              <w:rPr>
                <w:color w:val="000000" w:themeColor="text1"/>
              </w:rPr>
            </w:pPr>
            <w:r w:rsidRPr="002D59CF">
              <w:rPr>
                <w:color w:val="000000" w:themeColor="text1"/>
              </w:rPr>
              <w:t>г</w:t>
            </w:r>
          </w:p>
        </w:tc>
        <w:tc>
          <w:tcPr>
            <w:tcW w:w="469" w:type="dxa"/>
            <w:tcBorders>
              <w:top w:val="single" w:sz="4" w:space="0" w:color="000000"/>
              <w:left w:val="single" w:sz="4" w:space="0" w:color="000000"/>
              <w:bottom w:val="single" w:sz="4" w:space="0" w:color="000000"/>
              <w:right w:val="single" w:sz="4" w:space="0" w:color="000000"/>
            </w:tcBorders>
            <w:hideMark/>
          </w:tcPr>
          <w:p w14:paraId="6F4B3FBF"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34D973AE" w14:textId="77777777" w:rsidR="00BD5979" w:rsidRPr="002D59CF" w:rsidRDefault="00BD5979" w:rsidP="00CF26B3">
            <w:pPr>
              <w:pStyle w:val="afb"/>
              <w:rPr>
                <w:color w:val="000000" w:themeColor="text1"/>
              </w:rPr>
            </w:pPr>
            <w:r w:rsidRPr="002D59CF">
              <w:rPr>
                <w:color w:val="000000" w:themeColor="text1"/>
              </w:rPr>
              <w:t>б</w:t>
            </w:r>
          </w:p>
        </w:tc>
        <w:tc>
          <w:tcPr>
            <w:tcW w:w="469" w:type="dxa"/>
            <w:tcBorders>
              <w:top w:val="single" w:sz="4" w:space="0" w:color="000000"/>
              <w:left w:val="single" w:sz="4" w:space="0" w:color="000000"/>
              <w:bottom w:val="single" w:sz="4" w:space="0" w:color="000000"/>
              <w:right w:val="single" w:sz="4" w:space="0" w:color="000000"/>
            </w:tcBorders>
            <w:hideMark/>
          </w:tcPr>
          <w:p w14:paraId="1537A644"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12F24032"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000000"/>
              <w:bottom w:val="single" w:sz="4" w:space="0" w:color="000000"/>
              <w:right w:val="single" w:sz="4" w:space="0" w:color="000000"/>
            </w:tcBorders>
            <w:hideMark/>
          </w:tcPr>
          <w:p w14:paraId="72956832" w14:textId="77777777" w:rsidR="00BD5979" w:rsidRPr="002D59CF" w:rsidRDefault="00BD5979" w:rsidP="00CF26B3">
            <w:pPr>
              <w:pStyle w:val="afb"/>
              <w:rPr>
                <w:color w:val="000000" w:themeColor="text1"/>
              </w:rPr>
            </w:pPr>
            <w:r w:rsidRPr="002D59CF">
              <w:rPr>
                <w:color w:val="000000" w:themeColor="text1"/>
              </w:rPr>
              <w:t>в</w:t>
            </w:r>
          </w:p>
        </w:tc>
        <w:tc>
          <w:tcPr>
            <w:tcW w:w="469" w:type="dxa"/>
            <w:tcBorders>
              <w:top w:val="single" w:sz="4" w:space="0" w:color="000000"/>
              <w:left w:val="single" w:sz="4" w:space="0" w:color="000000"/>
              <w:bottom w:val="single" w:sz="4" w:space="0" w:color="000000"/>
              <w:right w:val="single" w:sz="4" w:space="0" w:color="auto"/>
            </w:tcBorders>
            <w:hideMark/>
          </w:tcPr>
          <w:p w14:paraId="68CB428B"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58C4BC6A" w14:textId="77777777" w:rsidR="00BD5979" w:rsidRPr="002D59CF" w:rsidRDefault="00BD5979" w:rsidP="00CF26B3">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0E7D1A42" w14:textId="77777777" w:rsidR="00BD5979" w:rsidRPr="002D59CF" w:rsidRDefault="00BD5979" w:rsidP="00CF26B3">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70651118" w14:textId="77777777" w:rsidR="00BD5979" w:rsidRPr="002D59CF" w:rsidRDefault="00BD5979" w:rsidP="00CF26B3">
            <w:pPr>
              <w:pStyle w:val="afb"/>
              <w:rPr>
                <w:color w:val="000000" w:themeColor="text1"/>
              </w:rPr>
            </w:pPr>
            <w:r w:rsidRPr="002D59CF">
              <w:rPr>
                <w:color w:val="000000" w:themeColor="text1"/>
              </w:rPr>
              <w:t>а</w:t>
            </w:r>
          </w:p>
        </w:tc>
        <w:tc>
          <w:tcPr>
            <w:tcW w:w="469" w:type="dxa"/>
            <w:tcBorders>
              <w:top w:val="single" w:sz="4" w:space="0" w:color="000000"/>
              <w:left w:val="single" w:sz="4" w:space="0" w:color="auto"/>
              <w:bottom w:val="single" w:sz="4" w:space="0" w:color="000000"/>
              <w:right w:val="single" w:sz="4" w:space="0" w:color="auto"/>
            </w:tcBorders>
          </w:tcPr>
          <w:p w14:paraId="704DAB9E" w14:textId="77777777" w:rsidR="00BD5979" w:rsidRPr="002D59CF" w:rsidRDefault="00BD5979" w:rsidP="00CF26B3">
            <w:pPr>
              <w:pStyle w:val="afb"/>
              <w:rPr>
                <w:color w:val="000000" w:themeColor="text1"/>
              </w:rPr>
            </w:pPr>
            <w:r w:rsidRPr="002D59CF">
              <w:rPr>
                <w:color w:val="000000" w:themeColor="text1"/>
              </w:rPr>
              <w:t>в</w:t>
            </w:r>
          </w:p>
        </w:tc>
        <w:tc>
          <w:tcPr>
            <w:tcW w:w="470" w:type="dxa"/>
            <w:tcBorders>
              <w:top w:val="single" w:sz="4" w:space="0" w:color="000000"/>
              <w:left w:val="single" w:sz="4" w:space="0" w:color="auto"/>
              <w:bottom w:val="single" w:sz="4" w:space="0" w:color="000000"/>
              <w:right w:val="single" w:sz="4" w:space="0" w:color="auto"/>
            </w:tcBorders>
          </w:tcPr>
          <w:p w14:paraId="6EBDCDCC" w14:textId="77777777" w:rsidR="00BD5979" w:rsidRPr="002D59CF" w:rsidRDefault="00BD5979" w:rsidP="00CF26B3">
            <w:pPr>
              <w:pStyle w:val="afb"/>
              <w:rPr>
                <w:color w:val="000000" w:themeColor="text1"/>
              </w:rPr>
            </w:pPr>
            <w:r w:rsidRPr="002D59CF">
              <w:rPr>
                <w:color w:val="000000" w:themeColor="text1"/>
              </w:rPr>
              <w:t>б</w:t>
            </w:r>
          </w:p>
        </w:tc>
        <w:tc>
          <w:tcPr>
            <w:tcW w:w="470" w:type="dxa"/>
            <w:tcBorders>
              <w:top w:val="single" w:sz="4" w:space="0" w:color="000000"/>
              <w:left w:val="single" w:sz="4" w:space="0" w:color="auto"/>
              <w:bottom w:val="single" w:sz="4" w:space="0" w:color="000000"/>
              <w:right w:val="single" w:sz="4" w:space="0" w:color="auto"/>
            </w:tcBorders>
          </w:tcPr>
          <w:p w14:paraId="028CFFA0" w14:textId="77777777" w:rsidR="00BD5979" w:rsidRPr="002D59CF" w:rsidRDefault="00BD5979" w:rsidP="00CF26B3">
            <w:pPr>
              <w:pStyle w:val="afb"/>
              <w:rPr>
                <w:color w:val="000000" w:themeColor="text1"/>
              </w:rPr>
            </w:pPr>
            <w:r w:rsidRPr="002D59CF">
              <w:rPr>
                <w:color w:val="000000" w:themeColor="text1"/>
              </w:rPr>
              <w:t>а</w:t>
            </w:r>
          </w:p>
        </w:tc>
        <w:tc>
          <w:tcPr>
            <w:tcW w:w="646" w:type="dxa"/>
            <w:tcBorders>
              <w:top w:val="single" w:sz="4" w:space="0" w:color="000000"/>
              <w:left w:val="single" w:sz="4" w:space="0" w:color="auto"/>
              <w:bottom w:val="single" w:sz="4" w:space="0" w:color="000000"/>
              <w:right w:val="single" w:sz="4" w:space="0" w:color="auto"/>
            </w:tcBorders>
          </w:tcPr>
          <w:p w14:paraId="763761FB" w14:textId="77777777" w:rsidR="00BD5979" w:rsidRPr="002D59CF" w:rsidRDefault="00BD5979" w:rsidP="00CF26B3">
            <w:pPr>
              <w:pStyle w:val="afb"/>
              <w:rPr>
                <w:color w:val="000000" w:themeColor="text1"/>
              </w:rPr>
            </w:pPr>
            <w:r w:rsidRPr="002D59CF">
              <w:rPr>
                <w:color w:val="000000" w:themeColor="text1"/>
              </w:rPr>
              <w:t>314</w:t>
            </w:r>
          </w:p>
        </w:tc>
        <w:tc>
          <w:tcPr>
            <w:tcW w:w="567" w:type="dxa"/>
            <w:tcBorders>
              <w:top w:val="single" w:sz="4" w:space="0" w:color="000000"/>
              <w:left w:val="single" w:sz="4" w:space="0" w:color="auto"/>
              <w:bottom w:val="single" w:sz="4" w:space="0" w:color="000000"/>
              <w:right w:val="single" w:sz="4" w:space="0" w:color="auto"/>
            </w:tcBorders>
          </w:tcPr>
          <w:p w14:paraId="45B6D79E" w14:textId="77777777" w:rsidR="00BD5979" w:rsidRPr="002D59CF" w:rsidRDefault="00BD5979" w:rsidP="00CF26B3">
            <w:pPr>
              <w:pStyle w:val="afb"/>
              <w:rPr>
                <w:color w:val="000000" w:themeColor="text1"/>
              </w:rPr>
            </w:pPr>
            <w:r w:rsidRPr="002D59CF">
              <w:rPr>
                <w:color w:val="000000" w:themeColor="text1"/>
              </w:rPr>
              <w:t>413</w:t>
            </w:r>
          </w:p>
        </w:tc>
        <w:tc>
          <w:tcPr>
            <w:tcW w:w="709" w:type="dxa"/>
            <w:tcBorders>
              <w:top w:val="single" w:sz="4" w:space="0" w:color="000000"/>
              <w:left w:val="single" w:sz="4" w:space="0" w:color="auto"/>
              <w:bottom w:val="single" w:sz="4" w:space="0" w:color="000000"/>
              <w:right w:val="single" w:sz="4" w:space="0" w:color="000000"/>
            </w:tcBorders>
          </w:tcPr>
          <w:p w14:paraId="127A9581" w14:textId="77777777" w:rsidR="00BD5979" w:rsidRPr="002D59CF" w:rsidRDefault="00BD5979" w:rsidP="00CF26B3">
            <w:pPr>
              <w:pStyle w:val="afb"/>
              <w:rPr>
                <w:color w:val="000000" w:themeColor="text1"/>
              </w:rPr>
            </w:pPr>
            <w:r w:rsidRPr="002D59CF">
              <w:rPr>
                <w:color w:val="000000" w:themeColor="text1"/>
              </w:rPr>
              <w:t>94,6 м/с</w:t>
            </w:r>
          </w:p>
        </w:tc>
      </w:tr>
    </w:tbl>
    <w:p w14:paraId="63A5A65B" w14:textId="77777777" w:rsidR="00BD5979" w:rsidRPr="002D59CF" w:rsidRDefault="00BD5979" w:rsidP="00BD5979">
      <w:pPr>
        <w:shd w:val="clear" w:color="auto" w:fill="FFFFFF"/>
        <w:tabs>
          <w:tab w:val="left" w:pos="3791"/>
        </w:tabs>
        <w:spacing w:line="371" w:lineRule="exact"/>
        <w:rPr>
          <w:rFonts w:eastAsia="Times New Roman"/>
          <w:color w:val="000000" w:themeColor="text1"/>
          <w:szCs w:val="24"/>
          <w:lang w:val="ru-RU" w:eastAsia="ru-RU"/>
        </w:rPr>
      </w:pPr>
    </w:p>
    <w:p w14:paraId="64EBCC52" w14:textId="77777777" w:rsidR="00BD5979" w:rsidRPr="002D59CF" w:rsidRDefault="00BD5979">
      <w:pPr>
        <w:rPr>
          <w:color w:val="000000" w:themeColor="text1"/>
          <w:szCs w:val="24"/>
          <w:lang w:val="ru-RU"/>
        </w:rPr>
      </w:pPr>
    </w:p>
    <w:p w14:paraId="450A48C5" w14:textId="77777777" w:rsidR="00BD5979" w:rsidRPr="002D59CF" w:rsidRDefault="00BD5979" w:rsidP="00BD5979">
      <w:pPr>
        <w:spacing w:line="360" w:lineRule="auto"/>
        <w:ind w:firstLine="709"/>
        <w:jc w:val="both"/>
        <w:rPr>
          <w:color w:val="000000" w:themeColor="text1"/>
          <w:szCs w:val="24"/>
          <w:lang w:val="ru-RU"/>
        </w:rPr>
      </w:pPr>
    </w:p>
    <w:p w14:paraId="36968562" w14:textId="77777777" w:rsidR="00BD5979" w:rsidRPr="002D59CF" w:rsidRDefault="00BD5979">
      <w:pPr>
        <w:rPr>
          <w:color w:val="000000" w:themeColor="text1"/>
          <w:sz w:val="24"/>
          <w:szCs w:val="24"/>
          <w:lang w:val="ru-RU"/>
        </w:rPr>
      </w:pPr>
    </w:p>
    <w:p w14:paraId="4787D5F2" w14:textId="77777777" w:rsidR="00BD5979" w:rsidRPr="002D59CF" w:rsidRDefault="00BD5979">
      <w:pPr>
        <w:rPr>
          <w:color w:val="000000" w:themeColor="text1"/>
          <w:sz w:val="24"/>
          <w:szCs w:val="24"/>
          <w:lang w:val="ru-RU"/>
        </w:rPr>
      </w:pPr>
      <w:r w:rsidRPr="002D59CF">
        <w:rPr>
          <w:color w:val="000000" w:themeColor="text1"/>
          <w:sz w:val="24"/>
          <w:szCs w:val="24"/>
          <w:lang w:val="ru-RU"/>
        </w:rPr>
        <w:br w:type="page"/>
      </w:r>
    </w:p>
    <w:p w14:paraId="41277A7C"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Министерство просвещения и науки Кабардино-Балкарской Республики</w:t>
      </w:r>
    </w:p>
    <w:p w14:paraId="2292AB29" w14:textId="77777777" w:rsidR="00A60FFE" w:rsidRPr="002D59CF" w:rsidRDefault="00A60FFE" w:rsidP="00A60FFE">
      <w:pPr>
        <w:shd w:val="clear" w:color="auto" w:fill="FFFFFF"/>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Государственное бюджетное профессиональное образовательное учреждение</w:t>
      </w:r>
    </w:p>
    <w:p w14:paraId="6FBCFBA3" w14:textId="77777777" w:rsidR="00A60FFE" w:rsidRPr="002D59CF" w:rsidRDefault="00A60FFE" w:rsidP="00A60FFE">
      <w:pPr>
        <w:tabs>
          <w:tab w:val="left" w:pos="0"/>
        </w:tabs>
        <w:spacing w:after="0" w:line="240" w:lineRule="auto"/>
        <w:jc w:val="center"/>
        <w:rPr>
          <w:color w:val="000000" w:themeColor="text1"/>
          <w:sz w:val="24"/>
          <w:szCs w:val="24"/>
          <w:lang w:val="ru-RU"/>
        </w:rPr>
      </w:pPr>
      <w:r w:rsidRPr="002D59CF">
        <w:rPr>
          <w:color w:val="000000" w:themeColor="text1"/>
          <w:sz w:val="24"/>
          <w:szCs w:val="24"/>
          <w:lang w:val="ru-RU"/>
        </w:rPr>
        <w:t xml:space="preserve">  «Кабардино-Балкарский автомобильно-дорожный колледж»</w:t>
      </w:r>
    </w:p>
    <w:p w14:paraId="400EA1D0" w14:textId="77777777" w:rsidR="00A60FFE" w:rsidRPr="002D59CF" w:rsidRDefault="00A60FFE" w:rsidP="00A60FFE">
      <w:pPr>
        <w:spacing w:after="0"/>
        <w:rPr>
          <w:color w:val="000000" w:themeColor="text1"/>
          <w:sz w:val="24"/>
          <w:szCs w:val="24"/>
          <w:lang w:val="ru-RU"/>
        </w:rPr>
      </w:pPr>
    </w:p>
    <w:p w14:paraId="0C627D4F" w14:textId="77777777" w:rsidR="00A60FFE" w:rsidRPr="002D59CF" w:rsidRDefault="00A60FFE" w:rsidP="00A60FFE">
      <w:pPr>
        <w:spacing w:after="0"/>
        <w:rPr>
          <w:color w:val="000000" w:themeColor="text1"/>
          <w:sz w:val="24"/>
          <w:szCs w:val="24"/>
          <w:lang w:val="ru-RU"/>
        </w:rPr>
      </w:pPr>
    </w:p>
    <w:p w14:paraId="396E03E2" w14:textId="77777777" w:rsidR="00A60FFE" w:rsidRPr="002D59CF" w:rsidRDefault="00A60FFE" w:rsidP="00A60FFE">
      <w:pPr>
        <w:spacing w:after="0"/>
        <w:rPr>
          <w:color w:val="000000" w:themeColor="text1"/>
          <w:sz w:val="24"/>
          <w:szCs w:val="24"/>
          <w:lang w:val="ru-RU"/>
        </w:rPr>
      </w:pPr>
    </w:p>
    <w:p w14:paraId="4C97DA2E" w14:textId="77777777" w:rsidR="00A60FFE" w:rsidRPr="002D59CF" w:rsidRDefault="00A60FFE" w:rsidP="00A60FFE">
      <w:pPr>
        <w:spacing w:after="0"/>
        <w:rPr>
          <w:color w:val="000000" w:themeColor="text1"/>
          <w:sz w:val="24"/>
          <w:szCs w:val="24"/>
          <w:lang w:val="ru-RU"/>
        </w:rPr>
      </w:pPr>
    </w:p>
    <w:p w14:paraId="7899F1D2" w14:textId="77777777" w:rsidR="00A60FFE" w:rsidRPr="002D59CF" w:rsidRDefault="00A60FFE" w:rsidP="00A60FFE">
      <w:pPr>
        <w:spacing w:after="0"/>
        <w:rPr>
          <w:color w:val="000000" w:themeColor="text1"/>
          <w:sz w:val="24"/>
          <w:szCs w:val="24"/>
          <w:lang w:val="ru-RU"/>
        </w:rPr>
      </w:pPr>
    </w:p>
    <w:p w14:paraId="44DF00B2" w14:textId="77777777" w:rsidR="00A60FFE" w:rsidRPr="002D59CF" w:rsidRDefault="00A60FFE" w:rsidP="00A60FFE">
      <w:pPr>
        <w:spacing w:after="0"/>
        <w:rPr>
          <w:color w:val="000000" w:themeColor="text1"/>
          <w:sz w:val="24"/>
          <w:szCs w:val="24"/>
          <w:lang w:val="ru-RU"/>
        </w:rPr>
      </w:pPr>
    </w:p>
    <w:p w14:paraId="3A2A8CCC" w14:textId="77777777" w:rsidR="00A60FFE" w:rsidRPr="002D59CF" w:rsidRDefault="00A60FFE" w:rsidP="00A60FFE">
      <w:pPr>
        <w:spacing w:after="0"/>
        <w:rPr>
          <w:color w:val="000000" w:themeColor="text1"/>
          <w:sz w:val="24"/>
          <w:szCs w:val="24"/>
          <w:lang w:val="ru-RU"/>
        </w:rPr>
      </w:pPr>
    </w:p>
    <w:p w14:paraId="0D6849AD" w14:textId="77777777" w:rsidR="00A60FFE" w:rsidRPr="002D59CF" w:rsidRDefault="00A60FFE" w:rsidP="00A60FFE">
      <w:pPr>
        <w:spacing w:after="0"/>
        <w:rPr>
          <w:color w:val="000000" w:themeColor="text1"/>
          <w:sz w:val="24"/>
          <w:szCs w:val="24"/>
          <w:lang w:val="ru-RU"/>
        </w:rPr>
      </w:pPr>
    </w:p>
    <w:p w14:paraId="74DF23F9" w14:textId="77777777" w:rsidR="00A60FFE" w:rsidRPr="002D59CF" w:rsidRDefault="00A60FFE" w:rsidP="00A60FFE">
      <w:pPr>
        <w:spacing w:after="0"/>
        <w:rPr>
          <w:color w:val="000000" w:themeColor="text1"/>
          <w:sz w:val="24"/>
          <w:szCs w:val="24"/>
          <w:lang w:val="ru-RU"/>
        </w:rPr>
      </w:pPr>
    </w:p>
    <w:p w14:paraId="2F73F527" w14:textId="77777777" w:rsidR="00A60FFE" w:rsidRPr="002D59CF" w:rsidRDefault="00A60FFE" w:rsidP="00A60FFE">
      <w:pPr>
        <w:spacing w:after="0"/>
        <w:rPr>
          <w:color w:val="000000" w:themeColor="text1"/>
          <w:sz w:val="24"/>
          <w:szCs w:val="24"/>
          <w:lang w:val="ru-RU"/>
        </w:rPr>
      </w:pPr>
    </w:p>
    <w:p w14:paraId="0E90B003" w14:textId="77777777" w:rsidR="00A60FFE" w:rsidRPr="002D59CF" w:rsidRDefault="00A60FFE" w:rsidP="00A60FFE">
      <w:pPr>
        <w:spacing w:after="0"/>
        <w:rPr>
          <w:color w:val="000000" w:themeColor="text1"/>
          <w:sz w:val="24"/>
          <w:szCs w:val="24"/>
          <w:lang w:val="ru-RU"/>
        </w:rPr>
      </w:pPr>
    </w:p>
    <w:p w14:paraId="5FBD2A92" w14:textId="77777777" w:rsidR="00A60FFE" w:rsidRPr="002D59CF" w:rsidRDefault="00A60FFE" w:rsidP="00A60FFE">
      <w:pPr>
        <w:jc w:val="center"/>
        <w:rPr>
          <w:b/>
          <w:bCs/>
          <w:color w:val="000000" w:themeColor="text1"/>
          <w:sz w:val="28"/>
          <w:szCs w:val="28"/>
          <w:lang w:val="ru-RU"/>
        </w:rPr>
      </w:pPr>
      <w:r w:rsidRPr="002D59CF">
        <w:rPr>
          <w:b/>
          <w:bCs/>
          <w:color w:val="000000" w:themeColor="text1"/>
          <w:sz w:val="28"/>
          <w:szCs w:val="28"/>
          <w:lang w:val="ru-RU"/>
        </w:rPr>
        <w:t xml:space="preserve">Материалы для проведения итогового контроля </w:t>
      </w:r>
    </w:p>
    <w:p w14:paraId="771707D1"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r w:rsidRPr="002D59CF">
        <w:rPr>
          <w:rFonts w:eastAsia="Times New Roman"/>
          <w:b/>
          <w:caps/>
          <w:color w:val="000000" w:themeColor="text1"/>
          <w:sz w:val="28"/>
          <w:szCs w:val="28"/>
          <w:lang w:val="ru-RU"/>
        </w:rPr>
        <w:t xml:space="preserve">по </w:t>
      </w:r>
    </w:p>
    <w:p w14:paraId="4993C287"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aps/>
          <w:color w:val="000000" w:themeColor="text1"/>
          <w:sz w:val="28"/>
          <w:szCs w:val="28"/>
          <w:lang w:val="ru-RU"/>
        </w:rPr>
      </w:pPr>
    </w:p>
    <w:p w14:paraId="449A9A92"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color w:val="000000" w:themeColor="text1"/>
          <w:sz w:val="28"/>
          <w:szCs w:val="28"/>
          <w:lang w:val="ru-RU"/>
        </w:rPr>
      </w:pPr>
      <w:r w:rsidRPr="002D59CF">
        <w:rPr>
          <w:caps/>
          <w:color w:val="000000" w:themeColor="text1"/>
          <w:sz w:val="28"/>
          <w:szCs w:val="28"/>
          <w:lang w:val="ru-RU"/>
        </w:rPr>
        <w:t>ОДП 10 «Физика»</w:t>
      </w:r>
    </w:p>
    <w:p w14:paraId="7A28B198" w14:textId="77777777" w:rsidR="00A60FFE" w:rsidRPr="002D59CF" w:rsidRDefault="00A60FFE" w:rsidP="00A60FFE">
      <w:pPr>
        <w:widowControl w:val="0"/>
        <w:tabs>
          <w:tab w:val="left" w:pos="0"/>
        </w:tabs>
        <w:suppressAutoHyphens/>
        <w:autoSpaceDE w:val="0"/>
        <w:autoSpaceDN w:val="0"/>
        <w:spacing w:after="0" w:line="264" w:lineRule="auto"/>
        <w:jc w:val="center"/>
        <w:rPr>
          <w:rFonts w:eastAsia="Times New Roman"/>
          <w:b/>
          <w:color w:val="000000" w:themeColor="text1"/>
          <w:sz w:val="28"/>
          <w:szCs w:val="28"/>
          <w:lang w:val="ru-RU"/>
        </w:rPr>
      </w:pPr>
    </w:p>
    <w:p w14:paraId="06321D44"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bCs/>
          <w:color w:val="000000" w:themeColor="text1"/>
          <w:sz w:val="28"/>
          <w:szCs w:val="28"/>
          <w:lang w:val="ru-RU"/>
        </w:rPr>
      </w:pPr>
      <w:r w:rsidRPr="002D59CF">
        <w:rPr>
          <w:rFonts w:eastAsia="Times New Roman"/>
          <w:b/>
          <w:bCs/>
          <w:color w:val="000000" w:themeColor="text1"/>
          <w:sz w:val="28"/>
          <w:szCs w:val="28"/>
          <w:lang w:val="ru-RU"/>
        </w:rPr>
        <w:t>специальности:</w:t>
      </w:r>
    </w:p>
    <w:p w14:paraId="4B9975B8" w14:textId="77777777" w:rsidR="00A60FFE" w:rsidRPr="002D59CF" w:rsidRDefault="00A60FFE"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
          <w:color w:val="000000" w:themeColor="text1"/>
          <w:sz w:val="28"/>
          <w:szCs w:val="28"/>
          <w:lang w:val="ru-RU"/>
        </w:rPr>
      </w:pPr>
    </w:p>
    <w:p w14:paraId="594600A3" w14:textId="77777777" w:rsidR="00A60FFE" w:rsidRPr="0032135D" w:rsidRDefault="0032135D" w:rsidP="00A60FF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spacing w:after="0" w:line="240" w:lineRule="auto"/>
        <w:jc w:val="center"/>
        <w:rPr>
          <w:rFonts w:eastAsia="Times New Roman"/>
          <w:bCs/>
          <w:color w:val="000000" w:themeColor="text1"/>
          <w:sz w:val="32"/>
          <w:szCs w:val="32"/>
          <w:lang w:val="ru-RU"/>
        </w:rPr>
      </w:pPr>
      <w:r w:rsidRPr="0032135D">
        <w:rPr>
          <w:rFonts w:eastAsia="Times New Roman"/>
          <w:sz w:val="32"/>
          <w:szCs w:val="32"/>
          <w:lang w:val="ru-RU"/>
        </w:rPr>
        <w:t>25.02.08 «Эксплуатация беспилотных авиационных систем»</w:t>
      </w:r>
    </w:p>
    <w:p w14:paraId="6D936386" w14:textId="77777777" w:rsidR="00A60FFE" w:rsidRPr="002D59CF" w:rsidRDefault="00A60FFE" w:rsidP="00A60FFE">
      <w:pPr>
        <w:spacing w:after="0"/>
        <w:rPr>
          <w:color w:val="000000" w:themeColor="text1"/>
          <w:sz w:val="28"/>
          <w:szCs w:val="28"/>
          <w:lang w:val="ru-RU"/>
        </w:rPr>
      </w:pPr>
    </w:p>
    <w:p w14:paraId="4A5E049D" w14:textId="77777777" w:rsidR="00A60FFE" w:rsidRPr="002D59CF" w:rsidRDefault="00A60FFE" w:rsidP="00A60FFE">
      <w:pPr>
        <w:spacing w:after="0"/>
        <w:rPr>
          <w:color w:val="000000" w:themeColor="text1"/>
          <w:sz w:val="24"/>
          <w:szCs w:val="24"/>
          <w:lang w:val="ru-RU"/>
        </w:rPr>
      </w:pPr>
    </w:p>
    <w:p w14:paraId="13E3DB79" w14:textId="77777777" w:rsidR="00A60FFE" w:rsidRPr="002D59CF" w:rsidRDefault="00A60FFE" w:rsidP="00A60FFE">
      <w:pPr>
        <w:spacing w:after="0"/>
        <w:rPr>
          <w:color w:val="000000" w:themeColor="text1"/>
          <w:sz w:val="24"/>
          <w:szCs w:val="24"/>
          <w:lang w:val="ru-RU"/>
        </w:rPr>
      </w:pPr>
    </w:p>
    <w:p w14:paraId="27675BAB" w14:textId="77777777" w:rsidR="00A60FFE" w:rsidRPr="002D59CF" w:rsidRDefault="00A60FFE" w:rsidP="00A60FFE">
      <w:pPr>
        <w:spacing w:after="0"/>
        <w:rPr>
          <w:color w:val="000000" w:themeColor="text1"/>
          <w:sz w:val="24"/>
          <w:szCs w:val="24"/>
          <w:lang w:val="ru-RU"/>
        </w:rPr>
      </w:pPr>
    </w:p>
    <w:p w14:paraId="43347721" w14:textId="77777777" w:rsidR="00A60FFE" w:rsidRPr="002D59CF" w:rsidRDefault="00A60FFE" w:rsidP="00A60FFE">
      <w:pPr>
        <w:spacing w:after="0"/>
        <w:rPr>
          <w:color w:val="000000" w:themeColor="text1"/>
          <w:sz w:val="24"/>
          <w:szCs w:val="24"/>
          <w:lang w:val="ru-RU"/>
        </w:rPr>
      </w:pPr>
    </w:p>
    <w:p w14:paraId="4ECAF5D1" w14:textId="77777777" w:rsidR="00A60FFE" w:rsidRPr="002D59CF" w:rsidRDefault="00A60FFE" w:rsidP="00A60FFE">
      <w:pPr>
        <w:spacing w:after="0"/>
        <w:rPr>
          <w:color w:val="000000" w:themeColor="text1"/>
          <w:sz w:val="24"/>
          <w:szCs w:val="24"/>
          <w:lang w:val="ru-RU"/>
        </w:rPr>
      </w:pPr>
    </w:p>
    <w:p w14:paraId="5B45420B" w14:textId="77777777" w:rsidR="00A60FFE" w:rsidRPr="002D59CF" w:rsidRDefault="00A60FFE" w:rsidP="00A60FFE">
      <w:pPr>
        <w:spacing w:after="0"/>
        <w:rPr>
          <w:color w:val="000000" w:themeColor="text1"/>
          <w:sz w:val="24"/>
          <w:szCs w:val="24"/>
          <w:lang w:val="ru-RU"/>
        </w:rPr>
      </w:pPr>
    </w:p>
    <w:p w14:paraId="0B038826" w14:textId="77777777" w:rsidR="00A60FFE" w:rsidRPr="002D59CF" w:rsidRDefault="00A60FFE" w:rsidP="00A60FFE">
      <w:pPr>
        <w:spacing w:after="0"/>
        <w:rPr>
          <w:color w:val="000000" w:themeColor="text1"/>
          <w:sz w:val="24"/>
          <w:szCs w:val="24"/>
          <w:lang w:val="ru-RU"/>
        </w:rPr>
      </w:pPr>
    </w:p>
    <w:p w14:paraId="218ADFB7" w14:textId="77777777" w:rsidR="00A60FFE" w:rsidRPr="002D59CF" w:rsidRDefault="00A60FFE" w:rsidP="00A60FFE">
      <w:pPr>
        <w:spacing w:after="0"/>
        <w:rPr>
          <w:color w:val="000000" w:themeColor="text1"/>
          <w:sz w:val="24"/>
          <w:szCs w:val="24"/>
          <w:lang w:val="ru-RU"/>
        </w:rPr>
      </w:pPr>
    </w:p>
    <w:p w14:paraId="67B53503" w14:textId="77777777" w:rsidR="00A60FFE" w:rsidRPr="002D59CF" w:rsidRDefault="00A60FFE" w:rsidP="00A60FFE">
      <w:pPr>
        <w:spacing w:after="0"/>
        <w:rPr>
          <w:color w:val="000000" w:themeColor="text1"/>
          <w:sz w:val="24"/>
          <w:szCs w:val="24"/>
          <w:lang w:val="ru-RU"/>
        </w:rPr>
      </w:pPr>
    </w:p>
    <w:p w14:paraId="2DBFA382" w14:textId="77777777" w:rsidR="00A60FFE" w:rsidRPr="002D59CF" w:rsidRDefault="00A60FFE" w:rsidP="00A60FFE">
      <w:pPr>
        <w:spacing w:after="0"/>
        <w:rPr>
          <w:color w:val="000000" w:themeColor="text1"/>
          <w:sz w:val="24"/>
          <w:szCs w:val="24"/>
          <w:lang w:val="ru-RU"/>
        </w:rPr>
      </w:pPr>
    </w:p>
    <w:p w14:paraId="2BF08FE3" w14:textId="77777777" w:rsidR="00A60FFE" w:rsidRPr="002D59CF" w:rsidRDefault="00A60FFE" w:rsidP="00A60FFE">
      <w:pPr>
        <w:spacing w:after="0"/>
        <w:rPr>
          <w:color w:val="000000" w:themeColor="text1"/>
          <w:sz w:val="24"/>
          <w:szCs w:val="24"/>
          <w:lang w:val="ru-RU"/>
        </w:rPr>
      </w:pPr>
    </w:p>
    <w:p w14:paraId="46CCD340" w14:textId="77777777" w:rsidR="00A60FFE" w:rsidRPr="002D59CF" w:rsidRDefault="00A60FFE" w:rsidP="00A60FFE">
      <w:pPr>
        <w:spacing w:after="0"/>
        <w:rPr>
          <w:color w:val="000000" w:themeColor="text1"/>
          <w:sz w:val="24"/>
          <w:szCs w:val="24"/>
          <w:lang w:val="ru-RU"/>
        </w:rPr>
      </w:pPr>
    </w:p>
    <w:p w14:paraId="3AD12BA5" w14:textId="77777777" w:rsidR="00A60FFE" w:rsidRPr="002D59CF" w:rsidRDefault="00A60FFE" w:rsidP="00A60FFE">
      <w:pPr>
        <w:spacing w:after="0"/>
        <w:rPr>
          <w:color w:val="000000" w:themeColor="text1"/>
          <w:sz w:val="24"/>
          <w:szCs w:val="24"/>
          <w:lang w:val="ru-RU"/>
        </w:rPr>
      </w:pPr>
    </w:p>
    <w:p w14:paraId="05843A47" w14:textId="77777777" w:rsidR="00A60FFE" w:rsidRPr="002D59CF" w:rsidRDefault="00A60FFE" w:rsidP="00A60FFE">
      <w:pPr>
        <w:spacing w:after="0"/>
        <w:rPr>
          <w:color w:val="000000" w:themeColor="text1"/>
          <w:sz w:val="24"/>
          <w:szCs w:val="24"/>
          <w:lang w:val="ru-RU"/>
        </w:rPr>
      </w:pPr>
    </w:p>
    <w:p w14:paraId="3CBC6765"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2D770F9"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3E15CDC9"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65845CE0"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21EBFACF"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75018D38"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p>
    <w:p w14:paraId="57939C1F" w14:textId="77777777" w:rsidR="00A60FFE" w:rsidRPr="002D59CF" w:rsidRDefault="00A60FFE" w:rsidP="00A60FFE">
      <w:pPr>
        <w:widowControl w:val="0"/>
        <w:suppressAutoHyphens/>
        <w:autoSpaceDE w:val="0"/>
        <w:autoSpaceDN w:val="0"/>
        <w:spacing w:after="0" w:line="240" w:lineRule="auto"/>
        <w:jc w:val="center"/>
        <w:rPr>
          <w:rFonts w:eastAsia="Times New Roman"/>
          <w:b/>
          <w:bCs/>
          <w:color w:val="000000" w:themeColor="text1"/>
          <w:sz w:val="24"/>
          <w:szCs w:val="24"/>
          <w:lang w:val="ru-RU"/>
        </w:rPr>
      </w:pPr>
      <w:r w:rsidRPr="002D59CF">
        <w:rPr>
          <w:rFonts w:eastAsia="Times New Roman"/>
          <w:b/>
          <w:bCs/>
          <w:color w:val="000000" w:themeColor="text1"/>
          <w:sz w:val="24"/>
          <w:szCs w:val="24"/>
          <w:lang w:val="ru-RU"/>
        </w:rPr>
        <w:t>Нальчик, 2026 г.</w:t>
      </w:r>
    </w:p>
    <w:p w14:paraId="54D937FD" w14:textId="77777777" w:rsidR="00EE7F02" w:rsidRPr="002D59CF" w:rsidRDefault="00EE7F02" w:rsidP="00EE7F02">
      <w:pPr>
        <w:ind w:firstLine="567"/>
        <w:jc w:val="center"/>
        <w:rPr>
          <w:b/>
          <w:bCs/>
          <w:color w:val="000000" w:themeColor="text1"/>
          <w:sz w:val="24"/>
          <w:szCs w:val="24"/>
          <w:lang w:val="ru-RU"/>
        </w:rPr>
      </w:pPr>
    </w:p>
    <w:p w14:paraId="2C45BFE0" w14:textId="77777777" w:rsidR="002D59CF" w:rsidRPr="002D59CF" w:rsidRDefault="002D59CF" w:rsidP="002D59CF">
      <w:pPr>
        <w:spacing w:after="0" w:line="240" w:lineRule="auto"/>
        <w:jc w:val="center"/>
        <w:rPr>
          <w:b/>
          <w:bCs/>
          <w:color w:val="000000" w:themeColor="text1"/>
          <w:szCs w:val="24"/>
          <w:lang w:val="ru-RU"/>
        </w:rPr>
      </w:pPr>
      <w:r w:rsidRPr="002D59CF">
        <w:rPr>
          <w:b/>
          <w:bCs/>
          <w:color w:val="000000" w:themeColor="text1"/>
          <w:szCs w:val="24"/>
          <w:lang w:val="ru-RU"/>
        </w:rPr>
        <w:t>Аннотация</w:t>
      </w:r>
    </w:p>
    <w:p w14:paraId="0ADEBB7C" w14:textId="77777777" w:rsidR="002D59CF" w:rsidRDefault="002D59CF" w:rsidP="002D59CF">
      <w:pPr>
        <w:spacing w:after="0" w:line="240" w:lineRule="auto"/>
        <w:jc w:val="center"/>
        <w:rPr>
          <w:color w:val="000000" w:themeColor="text1"/>
          <w:szCs w:val="24"/>
          <w:lang w:val="ru-RU"/>
        </w:rPr>
      </w:pPr>
    </w:p>
    <w:p w14:paraId="1DCB45FC"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Cs w:val="24"/>
          <w:lang w:val="ru-RU"/>
        </w:rPr>
        <w:t xml:space="preserve">Задания для </w:t>
      </w:r>
      <w:r w:rsidR="00634300">
        <w:rPr>
          <w:color w:val="000000" w:themeColor="text1"/>
          <w:szCs w:val="24"/>
          <w:lang w:val="ru-RU"/>
        </w:rPr>
        <w:t>итогового</w:t>
      </w:r>
      <w:r w:rsidRPr="002D59CF">
        <w:rPr>
          <w:color w:val="000000" w:themeColor="text1"/>
          <w:szCs w:val="24"/>
          <w:lang w:val="ru-RU"/>
        </w:rPr>
        <w:t xml:space="preserve"> </w:t>
      </w:r>
      <w:r w:rsidRPr="002D59CF">
        <w:rPr>
          <w:color w:val="000000" w:themeColor="text1"/>
          <w:sz w:val="24"/>
          <w:szCs w:val="24"/>
          <w:lang w:val="ru-RU"/>
        </w:rPr>
        <w:t xml:space="preserve">тестирования по дисциплине «Физика» разработаны для проверки и активизации познавательной деятельности у студентов специальности </w:t>
      </w:r>
      <w:r w:rsidR="0032135D" w:rsidRPr="00F77A8D">
        <w:rPr>
          <w:rFonts w:eastAsia="Times New Roman"/>
          <w:sz w:val="24"/>
          <w:szCs w:val="28"/>
          <w:lang w:val="ru-RU"/>
        </w:rPr>
        <w:t xml:space="preserve">25.02.08 </w:t>
      </w:r>
      <w:r w:rsidR="0032135D">
        <w:rPr>
          <w:rFonts w:eastAsia="Times New Roman"/>
          <w:sz w:val="24"/>
          <w:szCs w:val="28"/>
          <w:lang w:val="ru-RU"/>
        </w:rPr>
        <w:t>«</w:t>
      </w:r>
      <w:r w:rsidR="0032135D" w:rsidRPr="00F77A8D">
        <w:rPr>
          <w:rFonts w:eastAsia="Times New Roman"/>
          <w:sz w:val="24"/>
          <w:szCs w:val="28"/>
          <w:lang w:val="ru-RU"/>
        </w:rPr>
        <w:t>Эксплуатация беспилотных авиационных систем</w:t>
      </w:r>
      <w:r w:rsidR="0032135D">
        <w:rPr>
          <w:rFonts w:eastAsia="Times New Roman"/>
          <w:sz w:val="24"/>
          <w:szCs w:val="28"/>
          <w:lang w:val="ru-RU"/>
        </w:rPr>
        <w:t>»</w:t>
      </w:r>
      <w:r w:rsidRPr="002D59CF">
        <w:rPr>
          <w:color w:val="000000" w:themeColor="text1"/>
          <w:sz w:val="24"/>
          <w:szCs w:val="24"/>
          <w:lang w:val="ru-RU"/>
        </w:rPr>
        <w:t>.</w:t>
      </w:r>
    </w:p>
    <w:p w14:paraId="1A48A865"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Тестовые задания разработаны в соответствии с рабочей программой и охватывают весь программный материал. Эталоны ответов прилагаются.</w:t>
      </w:r>
    </w:p>
    <w:p w14:paraId="7070E7FB"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Критерии оценок:</w:t>
      </w:r>
    </w:p>
    <w:p w14:paraId="3680785A"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«5» – не менее 90% правильных ответов,</w:t>
      </w:r>
    </w:p>
    <w:p w14:paraId="7995EB62"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«4» – не менее 70% правильных ответов,</w:t>
      </w:r>
    </w:p>
    <w:p w14:paraId="077414E0"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оценка «3» – не менее 50% правильных ответов,</w:t>
      </w:r>
    </w:p>
    <w:p w14:paraId="0B519C09" w14:textId="77777777" w:rsidR="002D59CF" w:rsidRDefault="002D59CF" w:rsidP="00634300">
      <w:pPr>
        <w:spacing w:after="0" w:line="240" w:lineRule="auto"/>
        <w:ind w:firstLine="567"/>
        <w:jc w:val="both"/>
        <w:rPr>
          <w:color w:val="000000" w:themeColor="text1"/>
          <w:szCs w:val="24"/>
          <w:lang w:val="ru-RU"/>
        </w:rPr>
      </w:pPr>
      <w:r w:rsidRPr="002D59CF">
        <w:rPr>
          <w:color w:val="000000" w:themeColor="text1"/>
          <w:sz w:val="24"/>
          <w:szCs w:val="24"/>
          <w:lang w:val="ru-RU"/>
        </w:rPr>
        <w:t>оценка «2» – менее 50</w:t>
      </w:r>
      <w:r w:rsidRPr="002D59CF">
        <w:rPr>
          <w:color w:val="000000" w:themeColor="text1"/>
          <w:szCs w:val="24"/>
          <w:lang w:val="ru-RU"/>
        </w:rPr>
        <w:t>% правильных ответов.</w:t>
      </w:r>
    </w:p>
    <w:p w14:paraId="54DBC3C2" w14:textId="77777777" w:rsidR="002D59CF" w:rsidRPr="002D59CF" w:rsidRDefault="00634300" w:rsidP="00634300">
      <w:pPr>
        <w:spacing w:after="0" w:line="240" w:lineRule="auto"/>
        <w:ind w:firstLine="567"/>
        <w:jc w:val="both"/>
        <w:rPr>
          <w:color w:val="000000" w:themeColor="text1"/>
          <w:sz w:val="24"/>
          <w:szCs w:val="24"/>
          <w:lang w:val="ru-RU"/>
        </w:rPr>
      </w:pPr>
      <w:r>
        <w:rPr>
          <w:color w:val="000000" w:themeColor="text1"/>
          <w:sz w:val="24"/>
          <w:szCs w:val="24"/>
          <w:lang w:val="ru-RU"/>
        </w:rPr>
        <w:t>Итоговая контрольная</w:t>
      </w:r>
      <w:r w:rsidR="002D59CF" w:rsidRPr="002D59CF">
        <w:rPr>
          <w:color w:val="000000" w:themeColor="text1"/>
          <w:sz w:val="24"/>
          <w:szCs w:val="24"/>
          <w:lang w:val="ru-RU"/>
        </w:rPr>
        <w:t xml:space="preserve"> работа составлена в виде тестовых заданий</w:t>
      </w:r>
      <w:r>
        <w:rPr>
          <w:color w:val="000000" w:themeColor="text1"/>
          <w:sz w:val="24"/>
          <w:szCs w:val="24"/>
          <w:lang w:val="ru-RU"/>
        </w:rPr>
        <w:t xml:space="preserve"> и задач</w:t>
      </w:r>
      <w:r w:rsidR="002D59CF" w:rsidRPr="002D59CF">
        <w:rPr>
          <w:color w:val="000000" w:themeColor="text1"/>
          <w:sz w:val="24"/>
          <w:szCs w:val="24"/>
          <w:lang w:val="ru-RU"/>
        </w:rPr>
        <w:t>, разработанных в соответствии с рабочей программой.</w:t>
      </w:r>
    </w:p>
    <w:p w14:paraId="0DF1D60D" w14:textId="77777777" w:rsidR="009E7DA6" w:rsidRPr="002D59CF" w:rsidRDefault="009E7DA6" w:rsidP="009E7DA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Итоговые задания охватывают </w:t>
      </w:r>
      <w:r w:rsidR="00267EB0">
        <w:rPr>
          <w:color w:val="000000" w:themeColor="text1"/>
          <w:sz w:val="24"/>
          <w:szCs w:val="24"/>
          <w:lang w:val="ru-RU"/>
        </w:rPr>
        <w:t>все</w:t>
      </w:r>
      <w:r w:rsidRPr="002D59CF">
        <w:rPr>
          <w:color w:val="000000" w:themeColor="text1"/>
          <w:sz w:val="24"/>
          <w:szCs w:val="24"/>
          <w:lang w:val="ru-RU"/>
        </w:rPr>
        <w:t xml:space="preserve"> разделы</w:t>
      </w:r>
      <w:r w:rsidR="00060617">
        <w:rPr>
          <w:color w:val="000000" w:themeColor="text1"/>
          <w:sz w:val="24"/>
          <w:szCs w:val="24"/>
          <w:lang w:val="ru-RU"/>
        </w:rPr>
        <w:t xml:space="preserve"> учебного материала</w:t>
      </w:r>
      <w:r w:rsidRPr="002D59CF">
        <w:rPr>
          <w:color w:val="000000" w:themeColor="text1"/>
          <w:sz w:val="24"/>
          <w:szCs w:val="24"/>
          <w:lang w:val="ru-RU"/>
        </w:rPr>
        <w:t xml:space="preserve">: </w:t>
      </w:r>
    </w:p>
    <w:p w14:paraId="11AD6BC5"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rFonts w:eastAsia="Calibri"/>
          <w:bCs/>
          <w:color w:val="000000" w:themeColor="text1"/>
          <w:sz w:val="24"/>
          <w:szCs w:val="24"/>
          <w:lang w:val="ru-RU"/>
        </w:rPr>
        <w:t>Раздел 1. Механика</w:t>
      </w:r>
      <w:r w:rsidRPr="002D59CF">
        <w:rPr>
          <w:bCs/>
          <w:color w:val="000000" w:themeColor="text1"/>
          <w:sz w:val="24"/>
          <w:szCs w:val="24"/>
          <w:lang w:val="ru-RU"/>
        </w:rPr>
        <w:t>;</w:t>
      </w:r>
    </w:p>
    <w:p w14:paraId="450C1D23"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2. Молекулярная физика и термодинамика;</w:t>
      </w:r>
    </w:p>
    <w:p w14:paraId="7CC6A6DF"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3. Электродинамика;</w:t>
      </w:r>
    </w:p>
    <w:p w14:paraId="6BFCAD13"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Раздел 4. Колебания и волны;</w:t>
      </w:r>
    </w:p>
    <w:p w14:paraId="578899AD"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lang w:val="ru-RU"/>
        </w:rPr>
        <w:t>Раз</w:t>
      </w:r>
      <w:r w:rsidRPr="002D59CF">
        <w:rPr>
          <w:bCs/>
          <w:color w:val="000000" w:themeColor="text1"/>
          <w:sz w:val="24"/>
          <w:szCs w:val="24"/>
        </w:rPr>
        <w:t>дел 5</w:t>
      </w:r>
      <w:r w:rsidRPr="002D59CF">
        <w:rPr>
          <w:bCs/>
          <w:color w:val="000000" w:themeColor="text1"/>
          <w:sz w:val="24"/>
          <w:szCs w:val="24"/>
          <w:lang w:val="ru-RU"/>
        </w:rPr>
        <w:t xml:space="preserve">. </w:t>
      </w:r>
      <w:r w:rsidRPr="002D59CF">
        <w:rPr>
          <w:bCs/>
          <w:color w:val="000000" w:themeColor="text1"/>
          <w:sz w:val="24"/>
          <w:szCs w:val="24"/>
        </w:rPr>
        <w:t>Оптика</w:t>
      </w:r>
      <w:r w:rsidRPr="002D59CF">
        <w:rPr>
          <w:bCs/>
          <w:color w:val="000000" w:themeColor="text1"/>
          <w:sz w:val="24"/>
          <w:szCs w:val="24"/>
          <w:lang w:val="ru-RU"/>
        </w:rPr>
        <w:t>;</w:t>
      </w:r>
    </w:p>
    <w:p w14:paraId="2E7C71B8" w14:textId="77777777" w:rsidR="009E7DA6" w:rsidRPr="002D59CF" w:rsidRDefault="009E7DA6" w:rsidP="009E7DA6">
      <w:pPr>
        <w:pStyle w:val="a5"/>
        <w:numPr>
          <w:ilvl w:val="0"/>
          <w:numId w:val="7"/>
        </w:numPr>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autoSpaceDN/>
        <w:contextualSpacing/>
        <w:jc w:val="both"/>
        <w:rPr>
          <w:bCs/>
          <w:color w:val="000000" w:themeColor="text1"/>
          <w:sz w:val="24"/>
          <w:szCs w:val="24"/>
          <w:lang w:val="ru-RU"/>
        </w:rPr>
      </w:pPr>
      <w:r w:rsidRPr="002D59CF">
        <w:rPr>
          <w:bCs/>
          <w:color w:val="000000" w:themeColor="text1"/>
          <w:sz w:val="24"/>
          <w:szCs w:val="24"/>
        </w:rPr>
        <w:t>Раздел 6. Квантоваяфизика</w:t>
      </w:r>
      <w:r w:rsidRPr="002D59CF">
        <w:rPr>
          <w:bCs/>
          <w:color w:val="000000" w:themeColor="text1"/>
          <w:sz w:val="24"/>
          <w:szCs w:val="24"/>
          <w:lang w:val="ru-RU"/>
        </w:rPr>
        <w:t>.</w:t>
      </w:r>
    </w:p>
    <w:p w14:paraId="77235A96"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Студентам предлагается внимательно прочитать каждый вопрос и предлагаемые варианты ответов. Отвечать только после того, как поняли вопрос и проанализировали все варианты ответа. На выполнение отводится </w:t>
      </w:r>
      <w:r w:rsidR="00267EB0">
        <w:rPr>
          <w:color w:val="000000" w:themeColor="text1"/>
          <w:sz w:val="24"/>
          <w:szCs w:val="24"/>
          <w:lang w:val="ru-RU"/>
        </w:rPr>
        <w:t>6</w:t>
      </w:r>
      <w:r w:rsidRPr="002D59CF">
        <w:rPr>
          <w:color w:val="000000" w:themeColor="text1"/>
          <w:sz w:val="24"/>
          <w:szCs w:val="24"/>
          <w:lang w:val="ru-RU"/>
        </w:rPr>
        <w:t>0 минут.</w:t>
      </w:r>
    </w:p>
    <w:p w14:paraId="225715EB"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Из ста предложенных вопросов, мастер компьютерных тестов предложит всего </w:t>
      </w:r>
      <w:r>
        <w:rPr>
          <w:color w:val="000000" w:themeColor="text1"/>
          <w:sz w:val="24"/>
          <w:szCs w:val="24"/>
          <w:lang w:val="ru-RU"/>
        </w:rPr>
        <w:t>3</w:t>
      </w:r>
      <w:r w:rsidRPr="002D59CF">
        <w:rPr>
          <w:color w:val="000000" w:themeColor="text1"/>
          <w:sz w:val="24"/>
          <w:szCs w:val="24"/>
          <w:lang w:val="ru-RU"/>
        </w:rPr>
        <w:t xml:space="preserve">0. </w:t>
      </w:r>
      <w:r>
        <w:rPr>
          <w:color w:val="000000" w:themeColor="text1"/>
          <w:sz w:val="24"/>
          <w:szCs w:val="24"/>
          <w:lang w:val="ru-RU"/>
        </w:rPr>
        <w:t>Следует в</w:t>
      </w:r>
      <w:r w:rsidRPr="002D59CF">
        <w:rPr>
          <w:color w:val="000000" w:themeColor="text1"/>
          <w:sz w:val="24"/>
          <w:szCs w:val="24"/>
          <w:lang w:val="ru-RU"/>
        </w:rPr>
        <w:t>нимательно прочита</w:t>
      </w:r>
      <w:r>
        <w:rPr>
          <w:color w:val="000000" w:themeColor="text1"/>
          <w:sz w:val="24"/>
          <w:szCs w:val="24"/>
          <w:lang w:val="ru-RU"/>
        </w:rPr>
        <w:t>ть</w:t>
      </w:r>
      <w:r w:rsidRPr="002D59CF">
        <w:rPr>
          <w:color w:val="000000" w:themeColor="text1"/>
          <w:sz w:val="24"/>
          <w:szCs w:val="24"/>
          <w:lang w:val="ru-RU"/>
        </w:rPr>
        <w:t xml:space="preserve"> каждое задание и предлагаемые варианты ответа. Отвеча</w:t>
      </w:r>
      <w:r>
        <w:rPr>
          <w:color w:val="000000" w:themeColor="text1"/>
          <w:sz w:val="24"/>
          <w:szCs w:val="24"/>
          <w:lang w:val="ru-RU"/>
        </w:rPr>
        <w:t>ть</w:t>
      </w:r>
      <w:r w:rsidRPr="002D59CF">
        <w:rPr>
          <w:color w:val="000000" w:themeColor="text1"/>
          <w:sz w:val="24"/>
          <w:szCs w:val="24"/>
          <w:lang w:val="ru-RU"/>
        </w:rPr>
        <w:t xml:space="preserve"> только после того, как поня</w:t>
      </w:r>
      <w:r>
        <w:rPr>
          <w:color w:val="000000" w:themeColor="text1"/>
          <w:sz w:val="24"/>
          <w:szCs w:val="24"/>
          <w:lang w:val="ru-RU"/>
        </w:rPr>
        <w:t xml:space="preserve">тен </w:t>
      </w:r>
      <w:r w:rsidRPr="002D59CF">
        <w:rPr>
          <w:color w:val="000000" w:themeColor="text1"/>
          <w:sz w:val="24"/>
          <w:szCs w:val="24"/>
          <w:lang w:val="ru-RU"/>
        </w:rPr>
        <w:t>вопрос и проанализирова</w:t>
      </w:r>
      <w:r>
        <w:rPr>
          <w:color w:val="000000" w:themeColor="text1"/>
          <w:sz w:val="24"/>
          <w:szCs w:val="24"/>
          <w:lang w:val="ru-RU"/>
        </w:rPr>
        <w:t>ны</w:t>
      </w:r>
      <w:r w:rsidRPr="002D59CF">
        <w:rPr>
          <w:color w:val="000000" w:themeColor="text1"/>
          <w:sz w:val="24"/>
          <w:szCs w:val="24"/>
          <w:lang w:val="ru-RU"/>
        </w:rPr>
        <w:t xml:space="preserve"> все варианты ответа. </w:t>
      </w:r>
    </w:p>
    <w:p w14:paraId="01F0A1BB" w14:textId="77777777" w:rsid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 xml:space="preserve">Задания необходимо выполнять в том порядке, в котором они даны. Если какое-то задание вызывает затруднение, его необходимо пропустить и выполнить те, в ответах на которые </w:t>
      </w:r>
      <w:r w:rsidR="00634300">
        <w:rPr>
          <w:color w:val="000000" w:themeColor="text1"/>
          <w:sz w:val="24"/>
          <w:szCs w:val="24"/>
          <w:lang w:val="ru-RU"/>
        </w:rPr>
        <w:t xml:space="preserve">вы </w:t>
      </w:r>
      <w:r w:rsidRPr="002D59CF">
        <w:rPr>
          <w:color w:val="000000" w:themeColor="text1"/>
          <w:sz w:val="24"/>
          <w:szCs w:val="24"/>
          <w:lang w:val="ru-RU"/>
        </w:rPr>
        <w:t>уверены.</w:t>
      </w:r>
    </w:p>
    <w:p w14:paraId="07792FBF" w14:textId="77777777" w:rsidR="00634300" w:rsidRPr="002D59CF" w:rsidRDefault="00634300"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По окончании теста, автоматически, выдаётся результат.</w:t>
      </w:r>
    </w:p>
    <w:p w14:paraId="4F295754"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При выполнении заданий нельзя пользоваться интернет-ресурсами, учебной и вспомогательной литературой.</w:t>
      </w:r>
    </w:p>
    <w:p w14:paraId="0008110B" w14:textId="77777777" w:rsidR="002D59CF" w:rsidRPr="002D59CF" w:rsidRDefault="002D59CF" w:rsidP="00634300">
      <w:pPr>
        <w:spacing w:after="0" w:line="240" w:lineRule="auto"/>
        <w:ind w:firstLine="567"/>
        <w:jc w:val="both"/>
        <w:rPr>
          <w:color w:val="000000" w:themeColor="text1"/>
          <w:sz w:val="24"/>
          <w:szCs w:val="24"/>
          <w:lang w:val="ru-RU"/>
        </w:rPr>
      </w:pPr>
      <w:r w:rsidRPr="002D59CF">
        <w:rPr>
          <w:color w:val="000000" w:themeColor="text1"/>
          <w:sz w:val="24"/>
          <w:szCs w:val="24"/>
          <w:lang w:val="ru-RU"/>
        </w:rPr>
        <w:t>Эталоны ответов прилагаются.</w:t>
      </w:r>
    </w:p>
    <w:p w14:paraId="50828DE4" w14:textId="77777777" w:rsidR="002D59CF" w:rsidRPr="002D59CF" w:rsidRDefault="002D59CF" w:rsidP="002D59CF">
      <w:pPr>
        <w:spacing w:after="0" w:line="240" w:lineRule="auto"/>
        <w:jc w:val="both"/>
        <w:rPr>
          <w:color w:val="000000" w:themeColor="text1"/>
          <w:szCs w:val="24"/>
          <w:lang w:val="ru-RU"/>
        </w:rPr>
      </w:pPr>
    </w:p>
    <w:p w14:paraId="3B8A34D4" w14:textId="77777777" w:rsidR="002D59CF" w:rsidRPr="002D59CF" w:rsidRDefault="002D59CF" w:rsidP="002D59CF">
      <w:pPr>
        <w:spacing w:line="360" w:lineRule="auto"/>
        <w:rPr>
          <w:color w:val="000000" w:themeColor="text1"/>
          <w:szCs w:val="24"/>
          <w:lang w:val="ru-RU"/>
        </w:rPr>
      </w:pPr>
    </w:p>
    <w:p w14:paraId="401977B1" w14:textId="77777777" w:rsidR="002D59CF" w:rsidRDefault="002D59CF" w:rsidP="002D59CF">
      <w:pPr>
        <w:spacing w:after="0" w:line="240" w:lineRule="auto"/>
        <w:ind w:firstLine="708"/>
        <w:jc w:val="both"/>
        <w:rPr>
          <w:color w:val="000000" w:themeColor="text1"/>
          <w:sz w:val="24"/>
          <w:szCs w:val="24"/>
          <w:lang w:val="ru-RU"/>
        </w:rPr>
      </w:pPr>
    </w:p>
    <w:p w14:paraId="2C119080" w14:textId="77777777" w:rsidR="002D59CF" w:rsidRDefault="002D59CF" w:rsidP="002D59CF">
      <w:pPr>
        <w:spacing w:after="0" w:line="240" w:lineRule="auto"/>
        <w:ind w:firstLine="708"/>
        <w:jc w:val="both"/>
        <w:rPr>
          <w:color w:val="000000" w:themeColor="text1"/>
          <w:sz w:val="24"/>
          <w:szCs w:val="24"/>
          <w:lang w:val="ru-RU"/>
        </w:rPr>
      </w:pPr>
    </w:p>
    <w:p w14:paraId="38E1581D" w14:textId="77777777" w:rsidR="00D91313" w:rsidRPr="002D59CF" w:rsidRDefault="00D91313" w:rsidP="002D59CF">
      <w:pPr>
        <w:spacing w:after="0" w:line="240" w:lineRule="auto"/>
        <w:ind w:firstLine="709"/>
        <w:jc w:val="center"/>
        <w:rPr>
          <w:b/>
          <w:color w:val="000000" w:themeColor="text1"/>
          <w:sz w:val="24"/>
          <w:szCs w:val="24"/>
          <w:lang w:val="ru-RU"/>
        </w:rPr>
      </w:pPr>
    </w:p>
    <w:p w14:paraId="37FE33AB" w14:textId="77777777" w:rsidR="002D59CF" w:rsidRDefault="002D59CF">
      <w:pPr>
        <w:rPr>
          <w:rFonts w:eastAsia="Times New Roman"/>
          <w:b/>
          <w:color w:val="000000" w:themeColor="text1"/>
          <w:sz w:val="24"/>
          <w:szCs w:val="24"/>
          <w:lang w:val="ru-RU" w:eastAsia="ru-RU"/>
        </w:rPr>
      </w:pPr>
      <w:bookmarkStart w:id="36" w:name="page17"/>
      <w:bookmarkEnd w:id="36"/>
      <w:r>
        <w:rPr>
          <w:rFonts w:eastAsia="Times New Roman"/>
          <w:b/>
          <w:color w:val="000000" w:themeColor="text1"/>
          <w:sz w:val="24"/>
          <w:szCs w:val="24"/>
          <w:lang w:val="ru-RU" w:eastAsia="ru-RU"/>
        </w:rPr>
        <w:br w:type="page"/>
      </w:r>
    </w:p>
    <w:p w14:paraId="2E10E68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1.Изменение внутренней энергии происходит при</w:t>
      </w:r>
    </w:p>
    <w:p w14:paraId="5967FCB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1) совершении работы над телом без изменения его скорости</w:t>
      </w:r>
    </w:p>
    <w:p w14:paraId="0555E89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2) осуществлении теплопередачи от тела,     </w:t>
      </w:r>
    </w:p>
    <w:p w14:paraId="4BC9D8D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3) изменении скорости движения тела.          </w:t>
      </w:r>
    </w:p>
    <w:p w14:paraId="1990184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А)1              Б)1и2;                 В) 2           Г)2и3                Д) 3</w:t>
      </w:r>
    </w:p>
    <w:p w14:paraId="48003EC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2.Материальная точка-это тело, размерами которого . . .</w:t>
      </w:r>
    </w:p>
    <w:p w14:paraId="4C7509B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данных условиях можно пренебречь.;</w:t>
      </w:r>
    </w:p>
    <w:p w14:paraId="4103B9B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Нельзя пренебречь.</w:t>
      </w:r>
    </w:p>
    <w:p w14:paraId="46F9108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Можно пренебречь.</w:t>
      </w:r>
    </w:p>
    <w:p w14:paraId="5BFAE8F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43C8769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3.Изменение положения тела в пространстве относительно других тел с течением времени,  называется …</w:t>
      </w:r>
    </w:p>
    <w:p w14:paraId="7C7977E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Механическим движением.; </w:t>
      </w:r>
    </w:p>
    <w:p w14:paraId="5AF9FA5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Колебательным движением.</w:t>
      </w:r>
    </w:p>
    <w:p w14:paraId="4304B2C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Вращательным движением.</w:t>
      </w:r>
    </w:p>
    <w:p w14:paraId="264BE68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Поступательным движением.</w:t>
      </w:r>
    </w:p>
    <w:p w14:paraId="48D74ED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 Линия, вдоль которой движется тело, называется  . . .</w:t>
      </w:r>
    </w:p>
    <w:p w14:paraId="06F75AE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Перемещением.  </w:t>
      </w:r>
    </w:p>
    <w:p w14:paraId="5A6630F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Путем. </w:t>
      </w:r>
    </w:p>
    <w:p w14:paraId="1D72768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Вектором скорости.  </w:t>
      </w:r>
    </w:p>
    <w:p w14:paraId="4B394B3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Траекторией.;</w:t>
      </w:r>
    </w:p>
    <w:p w14:paraId="70067B3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5. Длина траектории – это …</w:t>
      </w:r>
    </w:p>
    <w:p w14:paraId="43B1630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Путь.;</w:t>
      </w:r>
    </w:p>
    <w:p w14:paraId="0730644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Перемещение.</w:t>
      </w:r>
    </w:p>
    <w:p w14:paraId="66849B4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Траектория.</w:t>
      </w:r>
    </w:p>
    <w:p w14:paraId="0845498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Вектор скорости.</w:t>
      </w:r>
    </w:p>
    <w:p w14:paraId="6521D6D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6.Мера инертных свойств тел называется . . .</w:t>
      </w:r>
    </w:p>
    <w:p w14:paraId="5E3BF56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w:t>
      </w:r>
    </w:p>
    <w:p w14:paraId="3D4287E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Массой.;</w:t>
      </w:r>
    </w:p>
    <w:p w14:paraId="3C654D3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Инерцией.</w:t>
      </w:r>
    </w:p>
    <w:p w14:paraId="155000B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трения.</w:t>
      </w:r>
    </w:p>
    <w:p w14:paraId="393815C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 Единица измерения силы в Международной системе - …</w:t>
      </w:r>
    </w:p>
    <w:p w14:paraId="37A7DD4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w:t>
      </w:r>
      <w:r w:rsidRPr="002D59CF">
        <w:rPr>
          <w:rFonts w:eastAsia="Times New Roman"/>
          <w:color w:val="000000" w:themeColor="text1"/>
          <w:position w:val="-4"/>
          <w:sz w:val="24"/>
          <w:szCs w:val="24"/>
          <w:lang w:val="ru-RU" w:eastAsia="ru-RU"/>
        </w:rPr>
        <w:object w:dxaOrig="180" w:dyaOrig="200" w14:anchorId="7EFC26D7">
          <v:shape id="_x0000_i1094" type="#_x0000_t75" style="width:7.5pt;height:7.5pt" o:ole="">
            <v:imagedata r:id="rId301" o:title=""/>
          </v:shape>
          <o:OLEObject Type="Embed" ProgID="Equation.3" ShapeID="_x0000_i1094" DrawAspect="Content" ObjectID="_1834292503" r:id="rId302"/>
        </w:object>
      </w:r>
      <w:r w:rsidRPr="002D59CF">
        <w:rPr>
          <w:rFonts w:eastAsia="Times New Roman"/>
          <w:color w:val="000000" w:themeColor="text1"/>
          <w:sz w:val="24"/>
          <w:szCs w:val="24"/>
          <w:lang w:val="ru-RU" w:eastAsia="ru-RU"/>
        </w:rPr>
        <w:t>м.     Б) Па.     В) Н.;       Г) Правильного ответа нет.</w:t>
      </w:r>
    </w:p>
    <w:p w14:paraId="3DE0441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 Сила, с которой Земля притягивает находящиеся вблизи тела, называется . . .</w:t>
      </w:r>
    </w:p>
    <w:p w14:paraId="5FA1A7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Гравитационной силой.</w:t>
      </w:r>
    </w:p>
    <w:p w14:paraId="57AF8E8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Электродвижущей силой.</w:t>
      </w:r>
    </w:p>
    <w:p w14:paraId="04FBEB8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тяжести.;</w:t>
      </w:r>
    </w:p>
    <w:p w14:paraId="4F88222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Силой упругости.</w:t>
      </w:r>
    </w:p>
    <w:p w14:paraId="349389F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 Инерциальная система отсчета – это система отсчета, в которой …</w:t>
      </w:r>
    </w:p>
    <w:p w14:paraId="1B20810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ускорение, приобретаемое телом, объясняется действием на него других тел;.</w:t>
      </w:r>
    </w:p>
    <w:p w14:paraId="4901C6A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Ускорение, приобретаемое телом, не объясняется действием на него других тел.</w:t>
      </w:r>
    </w:p>
    <w:p w14:paraId="642EAC7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Любая скорость, приобретаемая телом, объясняется действием на него других тел.</w:t>
      </w:r>
    </w:p>
    <w:p w14:paraId="6D9C1D9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1928E096" w14:textId="77777777" w:rsidR="00D91313" w:rsidRPr="002D59CF" w:rsidRDefault="00D91313" w:rsidP="00634300">
      <w:pPr>
        <w:spacing w:after="0"/>
        <w:ind w:right="40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10. Внутренняя энергия идеального газа при увеличении его давления в 2 раза иуменьшения объема в 2 раза</w:t>
      </w:r>
    </w:p>
    <w:p w14:paraId="503C982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увеличится в 2 раза.   В) уменьшится в 2 раза.   </w:t>
      </w:r>
    </w:p>
    <w:p w14:paraId="3FA6232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увеличится в 4 раза.      Г) не изменится;</w:t>
      </w:r>
    </w:p>
    <w:p w14:paraId="63A05DB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11. Первый закон Ньютона утверждает, что . . .</w:t>
      </w:r>
    </w:p>
    <w:p w14:paraId="1A385D0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Скорость тела меняется при переходе из одной системы отчета в другую.</w:t>
      </w:r>
    </w:p>
    <w:p w14:paraId="7F55685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инерциальной системе отчета скорость тела не меняется, если сумма сил, действующих на тело, равно нулю.;</w:t>
      </w:r>
    </w:p>
    <w:p w14:paraId="0A910EE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Тела взаимодействуют с силами, равными по модулю, но противоположными по направлению.</w:t>
      </w:r>
    </w:p>
    <w:p w14:paraId="79F47A9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12. Физический смыл гравитационной постоянной: гравитационная постоянная …</w:t>
      </w:r>
    </w:p>
    <w:p w14:paraId="3310F80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Численно равна силе, с которой притягиваются две частицы с массой по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 xml:space="preserve"> каждая, находящиеся на расстоянии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друг от друга.</w:t>
      </w:r>
    </w:p>
    <w:p w14:paraId="2D0835D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Показывает, с какой силой взаимодействовали бы несколько точечных тел массами по одному килограмму, если бы они находились на расстоянии несколько  метров  друг от друга;.</w:t>
      </w:r>
    </w:p>
    <w:p w14:paraId="2F05E79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Численно равна силе, с которой гравитационное поле действует на тело единичной массы.</w:t>
      </w:r>
    </w:p>
    <w:p w14:paraId="1091B8E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416F9990"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13.Физическая величина, равная произведению силы, действующей на тело, на время ее действия, называется …</w:t>
      </w:r>
    </w:p>
    <w:p w14:paraId="7162F7C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Импульсом. </w:t>
      </w:r>
    </w:p>
    <w:p w14:paraId="7CC7D47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Импульсом силы.;</w:t>
      </w:r>
    </w:p>
    <w:p w14:paraId="192FF24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Мощностью.</w:t>
      </w:r>
    </w:p>
    <w:p w14:paraId="5F6DE45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Работой. </w:t>
      </w:r>
    </w:p>
    <w:p w14:paraId="15DE661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14. Замкнутая система тел – это система тел, на которые …</w:t>
      </w:r>
    </w:p>
    <w:p w14:paraId="0FFFD4A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действуют внешние силы.;</w:t>
      </w:r>
    </w:p>
    <w:p w14:paraId="648CEE8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Действуют внешние силы. </w:t>
      </w:r>
    </w:p>
    <w:p w14:paraId="0DA7297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Действуют внешние и внутренние силы.</w:t>
      </w:r>
    </w:p>
    <w:p w14:paraId="60EEF9E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 действуют ни внешние, ни внутренние силы.</w:t>
      </w:r>
    </w:p>
    <w:p w14:paraId="4AF5B87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15. Сумма импульсов замкнутой системы тел остается неизменной до, после и во время взаимодействия между собой – это …</w:t>
      </w:r>
    </w:p>
    <w:p w14:paraId="4FB23A6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энергии.</w:t>
      </w:r>
    </w:p>
    <w:p w14:paraId="0377F38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сохранения импульса;</w:t>
      </w:r>
    </w:p>
    <w:p w14:paraId="2BC5BDD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сохранения заряда.</w:t>
      </w:r>
    </w:p>
    <w:p w14:paraId="5C116F8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3F02FE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16. Мощность – это физическая величина, равная …</w:t>
      </w:r>
    </w:p>
    <w:p w14:paraId="506ADB6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Произведению работы на время.  </w:t>
      </w:r>
    </w:p>
    <w:p w14:paraId="2E6EFAF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Отношению работы ко времени, в течение которого эта работа совершена; </w:t>
      </w:r>
    </w:p>
    <w:p w14:paraId="729FCB8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Отношению энергии ко времени.</w:t>
      </w:r>
    </w:p>
    <w:p w14:paraId="77509B9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Произведению энергии на время.</w:t>
      </w:r>
    </w:p>
    <w:p w14:paraId="6A6CDE1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17. Физический смысл работы силы: она равна …</w:t>
      </w:r>
    </w:p>
    <w:p w14:paraId="6D921A0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Энергии 1Дж,  которую необходимо сообщить телу массой </w:t>
      </w:r>
      <w:smartTag w:uri="urn:schemas-microsoft-com:office:smarttags" w:element="metricconverter">
        <w:smartTagPr>
          <w:attr w:name="ProductID" w:val="1 кг"/>
        </w:smartTagPr>
        <w:r w:rsidRPr="002D59CF">
          <w:rPr>
            <w:rFonts w:eastAsia="Times New Roman"/>
            <w:color w:val="000000" w:themeColor="text1"/>
            <w:sz w:val="24"/>
            <w:szCs w:val="24"/>
            <w:lang w:val="ru-RU" w:eastAsia="ru-RU"/>
          </w:rPr>
          <w:t>1 кг</w:t>
        </w:r>
      </w:smartTag>
      <w:r w:rsidRPr="002D59CF">
        <w:rPr>
          <w:rFonts w:eastAsia="Times New Roman"/>
          <w:color w:val="000000" w:themeColor="text1"/>
          <w:sz w:val="24"/>
          <w:szCs w:val="24"/>
          <w:lang w:val="ru-RU" w:eastAsia="ru-RU"/>
        </w:rPr>
        <w:t>.</w:t>
      </w:r>
    </w:p>
    <w:p w14:paraId="18FCBB4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Силе  1Н, совершенной  за 1 с.</w:t>
      </w:r>
    </w:p>
    <w:p w14:paraId="32A8A89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Силе  1Н, совершенной  на пути 1м;</w:t>
      </w:r>
    </w:p>
    <w:p w14:paraId="0B59A6D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Силе 1Н, совершенной с ускорением 1м/с².</w:t>
      </w:r>
    </w:p>
    <w:p w14:paraId="0962601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18. Физическая величина, равная произведению силы тяжести на высоту тела относительно выбранного уровня, называется …</w:t>
      </w:r>
    </w:p>
    <w:p w14:paraId="1E0D5854"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Кинетической энергией тела в поле тяжести.</w:t>
      </w:r>
    </w:p>
    <w:p w14:paraId="01025FAB"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Потенциальной энергией тела в поле тяжести;</w:t>
      </w:r>
    </w:p>
    <w:p w14:paraId="531CCBBB"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Работой тела в поле тяжести. </w:t>
      </w:r>
    </w:p>
    <w:p w14:paraId="12C0B00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Потенциальной энергией упруго деформированного тела.</w:t>
      </w:r>
    </w:p>
    <w:p w14:paraId="052D115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19. Термодинамическая система, контрольная поверхность которой непроницаема дляпотока вещества:</w:t>
      </w:r>
    </w:p>
    <w:p w14:paraId="2CFE536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закрытая;</w:t>
      </w:r>
    </w:p>
    <w:p w14:paraId="33D25D6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изолированная</w:t>
      </w:r>
    </w:p>
    <w:p w14:paraId="2855063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простая</w:t>
      </w:r>
    </w:p>
    <w:p w14:paraId="60DD2E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статическая</w:t>
      </w:r>
    </w:p>
    <w:p w14:paraId="204409C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20. Мощность электродвигателя передвижного башенного подъемного крана равна 40 кВт, а его КПД – 80 %. На какую высоту кран сможет поднять груз массой </w:t>
      </w:r>
      <w:smartTag w:uri="urn:schemas-microsoft-com:office:smarttags" w:element="metricconverter">
        <w:smartTagPr>
          <w:attr w:name="ProductID" w:val="3000 кг"/>
        </w:smartTagPr>
        <w:r w:rsidRPr="002D59CF">
          <w:rPr>
            <w:rFonts w:eastAsia="Times New Roman"/>
            <w:b/>
            <w:color w:val="000000" w:themeColor="text1"/>
            <w:sz w:val="24"/>
            <w:szCs w:val="24"/>
            <w:lang w:val="ru-RU" w:eastAsia="ru-RU"/>
          </w:rPr>
          <w:t>3000 кг</w:t>
        </w:r>
      </w:smartTag>
      <w:r w:rsidRPr="002D59CF">
        <w:rPr>
          <w:rFonts w:eastAsia="Times New Roman"/>
          <w:b/>
          <w:color w:val="000000" w:themeColor="text1"/>
          <w:sz w:val="24"/>
          <w:szCs w:val="24"/>
          <w:lang w:val="ru-RU" w:eastAsia="ru-RU"/>
        </w:rPr>
        <w:t xml:space="preserve"> за 1 мин.?</w:t>
      </w:r>
    </w:p>
    <w:p w14:paraId="6D388197" w14:textId="77777777" w:rsidR="00D91313" w:rsidRPr="002D59CF" w:rsidRDefault="00D91313" w:rsidP="00634300">
      <w:pPr>
        <w:spacing w:after="0"/>
        <w:rPr>
          <w:rFonts w:eastAsia="Times New Roman"/>
          <w:color w:val="000000" w:themeColor="text1"/>
          <w:spacing w:val="14"/>
          <w:sz w:val="24"/>
          <w:szCs w:val="24"/>
          <w:lang w:val="ru-RU" w:eastAsia="ru-RU"/>
        </w:rPr>
      </w:pPr>
      <w:r w:rsidRPr="002D59CF">
        <w:rPr>
          <w:rFonts w:eastAsia="Times New Roman"/>
          <w:color w:val="000000" w:themeColor="text1"/>
          <w:sz w:val="24"/>
          <w:szCs w:val="24"/>
          <w:lang w:val="ru-RU" w:eastAsia="ru-RU"/>
        </w:rPr>
        <w:t xml:space="preserve">   А) 1м.  Б)  64 м;  В) </w:t>
      </w:r>
      <w:smartTag w:uri="urn:schemas-microsoft-com:office:smarttags" w:element="metricconverter">
        <w:smartTagPr>
          <w:attr w:name="ProductID" w:val="3840 м"/>
        </w:smartTagPr>
        <w:r w:rsidRPr="002D59CF">
          <w:rPr>
            <w:rFonts w:eastAsia="Times New Roman"/>
            <w:color w:val="000000" w:themeColor="text1"/>
            <w:sz w:val="24"/>
            <w:szCs w:val="24"/>
            <w:lang w:val="ru-RU" w:eastAsia="ru-RU"/>
          </w:rPr>
          <w:t>3840 м</w:t>
        </w:r>
      </w:smartTag>
      <w:r w:rsidRPr="002D59CF">
        <w:rPr>
          <w:rFonts w:eastAsia="Times New Roman"/>
          <w:color w:val="000000" w:themeColor="text1"/>
          <w:sz w:val="24"/>
          <w:szCs w:val="24"/>
          <w:lang w:val="ru-RU" w:eastAsia="ru-RU"/>
        </w:rPr>
        <w:t xml:space="preserve">  Г) </w:t>
      </w:r>
      <w:smartTag w:uri="urn:schemas-microsoft-com:office:smarttags" w:element="metricconverter">
        <w:smartTagPr>
          <w:attr w:name="ProductID" w:val="0,02 м"/>
        </w:smartTagPr>
        <w:r w:rsidRPr="002D59CF">
          <w:rPr>
            <w:rFonts w:eastAsia="Times New Roman"/>
            <w:color w:val="000000" w:themeColor="text1"/>
            <w:sz w:val="24"/>
            <w:szCs w:val="24"/>
            <w:lang w:val="ru-RU" w:eastAsia="ru-RU"/>
          </w:rPr>
          <w:t>0,02 м</w:t>
        </w:r>
      </w:smartTag>
    </w:p>
    <w:p w14:paraId="2BD07DA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21. Шарики из пластилина летят навстречу друг другу. Модули их импульсов соответственно равны 0,05 кг</w:t>
      </w:r>
      <w:r w:rsidRPr="002D59CF">
        <w:rPr>
          <w:rFonts w:eastAsia="Times New Roman"/>
          <w:b/>
          <w:color w:val="000000" w:themeColor="text1"/>
          <w:position w:val="-4"/>
          <w:sz w:val="24"/>
          <w:szCs w:val="24"/>
          <w:lang w:val="ru-RU" w:eastAsia="ru-RU"/>
        </w:rPr>
        <w:object w:dxaOrig="180" w:dyaOrig="200" w14:anchorId="2A6AF78C">
          <v:shape id="_x0000_i1095" type="#_x0000_t75" style="width:7.5pt;height:7.5pt" o:ole="">
            <v:imagedata r:id="rId303" o:title=""/>
          </v:shape>
          <o:OLEObject Type="Embed" ProgID="Equation.3" ShapeID="_x0000_i1095" DrawAspect="Content" ObjectID="_1834292504" r:id="rId304"/>
        </w:object>
      </w:r>
      <w:r w:rsidRPr="002D59CF">
        <w:rPr>
          <w:rFonts w:eastAsia="Times New Roman"/>
          <w:b/>
          <w:color w:val="000000" w:themeColor="text1"/>
          <w:sz w:val="24"/>
          <w:szCs w:val="24"/>
          <w:lang w:val="ru-RU" w:eastAsia="ru-RU"/>
        </w:rPr>
        <w:t>м/с и 0,03 кг</w:t>
      </w:r>
      <w:r w:rsidRPr="002D59CF">
        <w:rPr>
          <w:rFonts w:eastAsia="Times New Roman"/>
          <w:b/>
          <w:color w:val="000000" w:themeColor="text1"/>
          <w:position w:val="-4"/>
          <w:sz w:val="24"/>
          <w:szCs w:val="24"/>
          <w:lang w:val="ru-RU" w:eastAsia="ru-RU"/>
        </w:rPr>
        <w:object w:dxaOrig="180" w:dyaOrig="200" w14:anchorId="64A78FFF">
          <v:shape id="_x0000_i1096" type="#_x0000_t75" style="width:7.5pt;height:7.5pt" o:ole="">
            <v:imagedata r:id="rId305" o:title=""/>
          </v:shape>
          <o:OLEObject Type="Embed" ProgID="Equation.3" ShapeID="_x0000_i1096" DrawAspect="Content" ObjectID="_1834292505" r:id="rId306"/>
        </w:object>
      </w:r>
      <w:r w:rsidRPr="002D59CF">
        <w:rPr>
          <w:rFonts w:eastAsia="Times New Roman"/>
          <w:b/>
          <w:color w:val="000000" w:themeColor="text1"/>
          <w:sz w:val="24"/>
          <w:szCs w:val="24"/>
          <w:lang w:val="ru-RU" w:eastAsia="ru-RU"/>
        </w:rPr>
        <w:t>м/с. Столкнувшись, шарики слипаются. Импульс шариков после столкновения равен …</w:t>
      </w:r>
    </w:p>
    <w:p w14:paraId="787277E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0,08 кг</w:t>
      </w:r>
      <w:r w:rsidRPr="002D59CF">
        <w:rPr>
          <w:rFonts w:eastAsia="Times New Roman"/>
          <w:color w:val="000000" w:themeColor="text1"/>
          <w:position w:val="-4"/>
          <w:sz w:val="24"/>
          <w:szCs w:val="24"/>
          <w:lang w:val="ru-RU" w:eastAsia="ru-RU"/>
        </w:rPr>
        <w:object w:dxaOrig="180" w:dyaOrig="200" w14:anchorId="0B4C172F">
          <v:shape id="_x0000_i1097" type="#_x0000_t75" style="width:7.5pt;height:7.5pt" o:ole="">
            <v:imagedata r:id="rId307" o:title=""/>
          </v:shape>
          <o:OLEObject Type="Embed" ProgID="Equation.3" ShapeID="_x0000_i1097" DrawAspect="Content" ObjectID="_1834292506" r:id="rId308"/>
        </w:object>
      </w:r>
      <w:r w:rsidRPr="002D59CF">
        <w:rPr>
          <w:rFonts w:eastAsia="Times New Roman"/>
          <w:color w:val="000000" w:themeColor="text1"/>
          <w:sz w:val="24"/>
          <w:szCs w:val="24"/>
          <w:lang w:val="ru-RU" w:eastAsia="ru-RU"/>
        </w:rPr>
        <w:t>м/с.</w:t>
      </w:r>
    </w:p>
    <w:p w14:paraId="5A6F47F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0,04 кг</w:t>
      </w:r>
      <w:r w:rsidRPr="002D59CF">
        <w:rPr>
          <w:rFonts w:eastAsia="Times New Roman"/>
          <w:color w:val="000000" w:themeColor="text1"/>
          <w:position w:val="-4"/>
          <w:sz w:val="24"/>
          <w:szCs w:val="24"/>
          <w:lang w:val="ru-RU" w:eastAsia="ru-RU"/>
        </w:rPr>
        <w:object w:dxaOrig="180" w:dyaOrig="200" w14:anchorId="01222EFC">
          <v:shape id="_x0000_i1098" type="#_x0000_t75" style="width:7.5pt;height:7.5pt" o:ole="">
            <v:imagedata r:id="rId309" o:title=""/>
          </v:shape>
          <o:OLEObject Type="Embed" ProgID="Equation.3" ShapeID="_x0000_i1098" DrawAspect="Content" ObjectID="_1834292507" r:id="rId310"/>
        </w:object>
      </w:r>
      <w:r w:rsidRPr="002D59CF">
        <w:rPr>
          <w:rFonts w:eastAsia="Times New Roman"/>
          <w:color w:val="000000" w:themeColor="text1"/>
          <w:sz w:val="24"/>
          <w:szCs w:val="24"/>
          <w:lang w:val="ru-RU" w:eastAsia="ru-RU"/>
        </w:rPr>
        <w:t>м/с.</w:t>
      </w:r>
    </w:p>
    <w:p w14:paraId="7A27ACC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0,02 кг</w:t>
      </w:r>
      <w:r w:rsidRPr="002D59CF">
        <w:rPr>
          <w:rFonts w:eastAsia="Times New Roman"/>
          <w:color w:val="000000" w:themeColor="text1"/>
          <w:position w:val="-4"/>
          <w:sz w:val="24"/>
          <w:szCs w:val="24"/>
          <w:lang w:val="ru-RU" w:eastAsia="ru-RU"/>
        </w:rPr>
        <w:object w:dxaOrig="180" w:dyaOrig="200" w14:anchorId="177122E9">
          <v:shape id="_x0000_i1099" type="#_x0000_t75" style="width:7.5pt;height:7.5pt" o:ole="">
            <v:imagedata r:id="rId309" o:title=""/>
          </v:shape>
          <o:OLEObject Type="Embed" ProgID="Equation.3" ShapeID="_x0000_i1099" DrawAspect="Content" ObjectID="_1834292508" r:id="rId311"/>
        </w:object>
      </w:r>
      <w:r w:rsidRPr="002D59CF">
        <w:rPr>
          <w:rFonts w:eastAsia="Times New Roman"/>
          <w:color w:val="000000" w:themeColor="text1"/>
          <w:sz w:val="24"/>
          <w:szCs w:val="24"/>
          <w:lang w:val="ru-RU" w:eastAsia="ru-RU"/>
        </w:rPr>
        <w:t>м/с;</w:t>
      </w:r>
    </w:p>
    <w:p w14:paraId="5F1D6D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0,01 кг</w:t>
      </w:r>
      <w:r w:rsidRPr="002D59CF">
        <w:rPr>
          <w:rFonts w:eastAsia="Times New Roman"/>
          <w:color w:val="000000" w:themeColor="text1"/>
          <w:position w:val="-4"/>
          <w:sz w:val="24"/>
          <w:szCs w:val="24"/>
          <w:lang w:val="ru-RU" w:eastAsia="ru-RU"/>
        </w:rPr>
        <w:object w:dxaOrig="180" w:dyaOrig="200" w14:anchorId="6A55024F">
          <v:shape id="_x0000_i1100" type="#_x0000_t75" style="width:7.5pt;height:7.5pt" o:ole="">
            <v:imagedata r:id="rId309" o:title=""/>
          </v:shape>
          <o:OLEObject Type="Embed" ProgID="Equation.3" ShapeID="_x0000_i1100" DrawAspect="Content" ObjectID="_1834292509" r:id="rId312"/>
        </w:object>
      </w:r>
      <w:r w:rsidRPr="002D59CF">
        <w:rPr>
          <w:rFonts w:eastAsia="Times New Roman"/>
          <w:color w:val="000000" w:themeColor="text1"/>
          <w:sz w:val="24"/>
          <w:szCs w:val="24"/>
          <w:lang w:val="ru-RU" w:eastAsia="ru-RU"/>
        </w:rPr>
        <w:t xml:space="preserve">м/с. </w:t>
      </w:r>
    </w:p>
    <w:p w14:paraId="06F4E10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22. Ворона летит со скоростью 6 м/с. Импульс вороны равен 1,8 </w:t>
      </w:r>
      <w:r w:rsidRPr="002D59CF">
        <w:rPr>
          <w:rFonts w:eastAsia="Times New Roman"/>
          <w:color w:val="000000" w:themeColor="text1"/>
          <w:sz w:val="24"/>
          <w:szCs w:val="24"/>
          <w:lang w:val="ru-RU" w:eastAsia="ru-RU"/>
        </w:rPr>
        <w:t>кг</w:t>
      </w:r>
      <w:r w:rsidRPr="002D59CF">
        <w:rPr>
          <w:rFonts w:eastAsia="Times New Roman"/>
          <w:color w:val="000000" w:themeColor="text1"/>
          <w:position w:val="-4"/>
          <w:sz w:val="24"/>
          <w:szCs w:val="24"/>
          <w:lang w:val="ru-RU" w:eastAsia="ru-RU"/>
        </w:rPr>
        <w:object w:dxaOrig="180" w:dyaOrig="200" w14:anchorId="5A4688D8">
          <v:shape id="_x0000_i1101" type="#_x0000_t75" style="width:7.5pt;height:7.5pt" o:ole="">
            <v:imagedata r:id="rId309" o:title=""/>
          </v:shape>
          <o:OLEObject Type="Embed" ProgID="Equation.3" ShapeID="_x0000_i1101" DrawAspect="Content" ObjectID="_1834292510" r:id="rId313"/>
        </w:object>
      </w:r>
      <w:r w:rsidRPr="002D59CF">
        <w:rPr>
          <w:rFonts w:eastAsia="Times New Roman"/>
          <w:color w:val="000000" w:themeColor="text1"/>
          <w:sz w:val="24"/>
          <w:szCs w:val="24"/>
          <w:lang w:val="ru-RU" w:eastAsia="ru-RU"/>
        </w:rPr>
        <w:t>м/с. Ма</w:t>
      </w:r>
      <w:r w:rsidRPr="002D59CF">
        <w:rPr>
          <w:rFonts w:eastAsia="Times New Roman"/>
          <w:b/>
          <w:color w:val="000000" w:themeColor="text1"/>
          <w:sz w:val="24"/>
          <w:szCs w:val="24"/>
          <w:lang w:val="ru-RU" w:eastAsia="ru-RU"/>
        </w:rPr>
        <w:t>сса вороны равна …</w:t>
      </w:r>
    </w:p>
    <w:p w14:paraId="7B69ACE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w:t>
      </w:r>
      <w:smartTag w:uri="urn:schemas-microsoft-com:office:smarttags" w:element="metricconverter">
        <w:smartTagPr>
          <w:attr w:name="ProductID" w:val="10,8 кг"/>
        </w:smartTagPr>
        <w:r w:rsidRPr="002D59CF">
          <w:rPr>
            <w:rFonts w:eastAsia="Times New Roman"/>
            <w:color w:val="000000" w:themeColor="text1"/>
            <w:sz w:val="24"/>
            <w:szCs w:val="24"/>
            <w:lang w:val="ru-RU" w:eastAsia="ru-RU"/>
          </w:rPr>
          <w:t>10,8 кг</w:t>
        </w:r>
      </w:smartTag>
      <w:r w:rsidRPr="002D59CF">
        <w:rPr>
          <w:rFonts w:eastAsia="Times New Roman"/>
          <w:color w:val="000000" w:themeColor="text1"/>
          <w:sz w:val="24"/>
          <w:szCs w:val="24"/>
          <w:lang w:val="ru-RU" w:eastAsia="ru-RU"/>
        </w:rPr>
        <w:t xml:space="preserve">.      Б) </w:t>
      </w:r>
      <w:smartTag w:uri="urn:schemas-microsoft-com:office:smarttags" w:element="metricconverter">
        <w:smartTagPr>
          <w:attr w:name="ProductID" w:val="0,3 кг"/>
        </w:smartTagPr>
        <w:r w:rsidRPr="002D59CF">
          <w:rPr>
            <w:rFonts w:eastAsia="Times New Roman"/>
            <w:color w:val="000000" w:themeColor="text1"/>
            <w:sz w:val="24"/>
            <w:szCs w:val="24"/>
            <w:lang w:val="ru-RU" w:eastAsia="ru-RU"/>
          </w:rPr>
          <w:t>0,3 кг</w:t>
        </w:r>
      </w:smartTag>
      <w:r w:rsidRPr="002D59CF">
        <w:rPr>
          <w:rFonts w:eastAsia="Times New Roman"/>
          <w:color w:val="000000" w:themeColor="text1"/>
          <w:sz w:val="24"/>
          <w:szCs w:val="24"/>
          <w:lang w:val="ru-RU" w:eastAsia="ru-RU"/>
        </w:rPr>
        <w:t xml:space="preserve">.      В) 0,1 кг;      Г)  </w:t>
      </w:r>
      <w:smartTag w:uri="urn:schemas-microsoft-com:office:smarttags" w:element="metricconverter">
        <w:smartTagPr>
          <w:attr w:name="ProductID" w:val="5,4 кг"/>
        </w:smartTagPr>
        <w:r w:rsidRPr="002D59CF">
          <w:rPr>
            <w:rFonts w:eastAsia="Times New Roman"/>
            <w:color w:val="000000" w:themeColor="text1"/>
            <w:sz w:val="24"/>
            <w:szCs w:val="24"/>
            <w:lang w:val="ru-RU" w:eastAsia="ru-RU"/>
          </w:rPr>
          <w:t>5,4 кг</w:t>
        </w:r>
      </w:smartTag>
      <w:r w:rsidRPr="002D59CF">
        <w:rPr>
          <w:rFonts w:eastAsia="Times New Roman"/>
          <w:color w:val="000000" w:themeColor="text1"/>
          <w:sz w:val="24"/>
          <w:szCs w:val="24"/>
          <w:lang w:val="ru-RU" w:eastAsia="ru-RU"/>
        </w:rPr>
        <w:t>.</w:t>
      </w:r>
    </w:p>
    <w:p w14:paraId="201AC7DA" w14:textId="77777777" w:rsidR="00D91313" w:rsidRPr="002D59CF" w:rsidRDefault="00D91313" w:rsidP="00634300">
      <w:pPr>
        <w:spacing w:after="0"/>
        <w:rPr>
          <w:rFonts w:eastAsia="Times New Roman"/>
          <w:b/>
          <w:color w:val="000000" w:themeColor="text1"/>
          <w:sz w:val="24"/>
          <w:szCs w:val="24"/>
          <w:lang w:val="ru-RU" w:eastAsia="ru-RU"/>
        </w:rPr>
      </w:pPr>
    </w:p>
    <w:p w14:paraId="3E71B70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23.Движения или процессы, характеризующиеся той или иной степенью повторяемости во времени, называются . . .</w:t>
      </w:r>
    </w:p>
    <w:p w14:paraId="2B86A62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Колебаниями;</w:t>
      </w:r>
    </w:p>
    <w:p w14:paraId="67A0617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Периодом.</w:t>
      </w:r>
    </w:p>
    <w:p w14:paraId="0EC7B00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Частотой.</w:t>
      </w:r>
    </w:p>
    <w:p w14:paraId="1DB9C7C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Циклической частотой.</w:t>
      </w:r>
    </w:p>
    <w:p w14:paraId="7B32DE9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24. Колебания, совершаемые под действием периодической внешней силы,</w:t>
      </w:r>
    </w:p>
    <w:p w14:paraId="6991F58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называются . . .</w:t>
      </w:r>
    </w:p>
    <w:p w14:paraId="1F8568E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Затухающими.</w:t>
      </w:r>
    </w:p>
    <w:p w14:paraId="5C16417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Автоколебаниями;</w:t>
      </w:r>
    </w:p>
    <w:p w14:paraId="5CDAE42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Вынужденными.</w:t>
      </w:r>
    </w:p>
    <w:p w14:paraId="547059A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Свободными.</w:t>
      </w:r>
    </w:p>
    <w:p w14:paraId="752D3F0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25. .Максимальное отклонение тела от положения равновесия, называется . . .</w:t>
      </w:r>
    </w:p>
    <w:p w14:paraId="63D8C3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Смещением.</w:t>
      </w:r>
    </w:p>
    <w:p w14:paraId="0DD3769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Частотой.</w:t>
      </w:r>
    </w:p>
    <w:p w14:paraId="0479E57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Периодом.</w:t>
      </w:r>
    </w:p>
    <w:p w14:paraId="5365A35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Амплитудой;</w:t>
      </w:r>
    </w:p>
    <w:p w14:paraId="7D37D32F"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 26.Термическими параметрами состояния являются:</w:t>
      </w:r>
    </w:p>
    <w:p w14:paraId="61ADB41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А)абсолютная температура;</w:t>
      </w:r>
    </w:p>
    <w:p w14:paraId="5FE21C6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избыточное давление</w:t>
      </w:r>
    </w:p>
    <w:p w14:paraId="0069BED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удельная теплоемкость</w:t>
      </w:r>
    </w:p>
    <w:p w14:paraId="73CC1D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газовая постоянная</w:t>
      </w:r>
    </w:p>
    <w:p w14:paraId="789DECB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27. Основное свойство всех волн состоит в . . .</w:t>
      </w:r>
    </w:p>
    <w:p w14:paraId="5D8F503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Переносе вещества без переноса энергии.</w:t>
      </w:r>
    </w:p>
    <w:p w14:paraId="5E064F0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Переносе вещества и энергии.</w:t>
      </w:r>
    </w:p>
    <w:p w14:paraId="3312F76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Отсутствие переноса вещества и энергии.</w:t>
      </w:r>
    </w:p>
    <w:p w14:paraId="79AA93F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Переносе энергии без переноса вещества;</w:t>
      </w:r>
    </w:p>
    <w:p w14:paraId="1FFB719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28 .Волна в первой среде имеет длину 3м и скорость распространения 1500 м/с. При переходе в другую среду длинна волны стала </w:t>
      </w:r>
      <w:smartTag w:uri="urn:schemas-microsoft-com:office:smarttags" w:element="metricconverter">
        <w:smartTagPr>
          <w:attr w:name="ProductID" w:val="0,6 м"/>
        </w:smartTagPr>
        <w:r w:rsidRPr="002D59CF">
          <w:rPr>
            <w:rFonts w:eastAsia="Times New Roman"/>
            <w:b/>
            <w:color w:val="000000" w:themeColor="text1"/>
            <w:sz w:val="24"/>
            <w:szCs w:val="24"/>
            <w:lang w:val="ru-RU" w:eastAsia="ru-RU"/>
          </w:rPr>
          <w:t>0,6 м</w:t>
        </w:r>
      </w:smartTag>
      <w:r w:rsidRPr="002D59CF">
        <w:rPr>
          <w:rFonts w:eastAsia="Times New Roman"/>
          <w:b/>
          <w:color w:val="000000" w:themeColor="text1"/>
          <w:sz w:val="24"/>
          <w:szCs w:val="24"/>
          <w:lang w:val="ru-RU" w:eastAsia="ru-RU"/>
        </w:rPr>
        <w:t>, а скорость . . .</w:t>
      </w:r>
    </w:p>
    <w:p w14:paraId="0C41F8F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300 м/с;    Б) 750 м/с.      В) 1500 м/с.      Г) 4500 м/с. </w:t>
      </w:r>
    </w:p>
    <w:p w14:paraId="59F9C5C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29. Свободные колебания происходят в системе тел …</w:t>
      </w:r>
    </w:p>
    <w:p w14:paraId="5E25EC50"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 счет поступления энергии от источника, входящего в состав этой системы.</w:t>
      </w:r>
    </w:p>
    <w:p w14:paraId="6FE7A4A8"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Под действием внутренних сил после выведения системы из равновесия;</w:t>
      </w:r>
    </w:p>
    <w:p w14:paraId="24A4BAF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Под действием внешней периодической силы.</w:t>
      </w:r>
    </w:p>
    <w:p w14:paraId="5EA4776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 закону синуса или косинуса.</w:t>
      </w:r>
    </w:p>
    <w:p w14:paraId="6685B20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30. Продольная волна – это волна, частицы которой …</w:t>
      </w:r>
    </w:p>
    <w:p w14:paraId="320BFAA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Колеблются перпендикулярно оси распространения волны. </w:t>
      </w:r>
    </w:p>
    <w:p w14:paraId="109AD9E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Колеблются вдоль оси распространения волны;</w:t>
      </w:r>
    </w:p>
    <w:p w14:paraId="1FA5CCC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Движутся перпендикулярно оси распространения волны.</w:t>
      </w:r>
    </w:p>
    <w:p w14:paraId="36ADDD0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Переносятся вдоль оси распространения волны.</w:t>
      </w:r>
    </w:p>
    <w:p w14:paraId="47058DF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31. Поперечные волны распространяются …</w:t>
      </w:r>
    </w:p>
    <w:p w14:paraId="3B23311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 поверхности жидкости и в твердых телах;</w:t>
      </w:r>
    </w:p>
    <w:p w14:paraId="501E1CD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в газах.</w:t>
      </w:r>
    </w:p>
    <w:p w14:paraId="2E45186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в жидкостях.</w:t>
      </w:r>
    </w:p>
    <w:p w14:paraId="2BC61F6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Внутри всех упругих сред.</w:t>
      </w:r>
    </w:p>
    <w:p w14:paraId="6AAE9EA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32. Частица, обладающая наименьшим положительным зарядом, называется …</w:t>
      </w:r>
    </w:p>
    <w:p w14:paraId="48098BB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Нейтроном.  Б) Электроном.   В) Ионом.    Г) Протоном;</w:t>
      </w:r>
    </w:p>
    <w:p w14:paraId="3142C36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33. Стекло при трении о шелк заряжается…</w:t>
      </w:r>
    </w:p>
    <w:p w14:paraId="694F15E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Положительно; </w:t>
      </w:r>
    </w:p>
    <w:p w14:paraId="1A08A77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Отрицательно.</w:t>
      </w:r>
    </w:p>
    <w:p w14:paraId="590E85C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1D2F30E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367419A9"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34. Если наэлектризованное тело отталкивается от эбони</w:t>
      </w:r>
      <w:r w:rsidRPr="002D59CF">
        <w:rPr>
          <w:rFonts w:eastAsia="Times New Roman"/>
          <w:b/>
          <w:color w:val="000000" w:themeColor="text1"/>
          <w:sz w:val="24"/>
          <w:szCs w:val="24"/>
          <w:lang w:val="ru-RU" w:eastAsia="ru-RU"/>
        </w:rPr>
        <w:softHyphen/>
        <w:t>товой палочки, натертой о мех, то оно заряжено …</w:t>
      </w:r>
    </w:p>
    <w:p w14:paraId="1F09390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Отрицательно.</w:t>
      </w:r>
    </w:p>
    <w:p w14:paraId="3FDD396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Положительно; </w:t>
      </w:r>
    </w:p>
    <w:p w14:paraId="24EEF96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Ни как не заряжается.</w:t>
      </w:r>
    </w:p>
    <w:p w14:paraId="7EE3DDD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06C20B4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35. Капля ртути, имевшая заряд  </w:t>
      </w:r>
      <w:r w:rsidRPr="002D59CF">
        <w:rPr>
          <w:rFonts w:eastAsia="Times New Roman"/>
          <w:b/>
          <w:i/>
          <w:color w:val="000000" w:themeColor="text1"/>
          <w:sz w:val="24"/>
          <w:szCs w:val="24"/>
          <w:lang w:val="ru-RU" w:eastAsia="ru-RU"/>
        </w:rPr>
        <w:t>2q,</w:t>
      </w:r>
      <w:r w:rsidRPr="002D59CF">
        <w:rPr>
          <w:rFonts w:eastAsia="Times New Roman"/>
          <w:b/>
          <w:color w:val="000000" w:themeColor="text1"/>
          <w:sz w:val="24"/>
          <w:szCs w:val="24"/>
          <w:lang w:val="ru-RU" w:eastAsia="ru-RU"/>
        </w:rPr>
        <w:t xml:space="preserve"> слилась с другой каплей с зарядом  </w:t>
      </w:r>
      <w:r w:rsidRPr="002D59CF">
        <w:rPr>
          <w:rFonts w:eastAsia="Times New Roman"/>
          <w:b/>
          <w:i/>
          <w:color w:val="000000" w:themeColor="text1"/>
          <w:sz w:val="24"/>
          <w:szCs w:val="24"/>
          <w:lang w:val="ru-RU" w:eastAsia="ru-RU"/>
        </w:rPr>
        <w:t>-3q.</w:t>
      </w:r>
      <w:r w:rsidRPr="002D59CF">
        <w:rPr>
          <w:rFonts w:eastAsia="Times New Roman"/>
          <w:b/>
          <w:color w:val="000000" w:themeColor="text1"/>
          <w:sz w:val="24"/>
          <w:szCs w:val="24"/>
          <w:lang w:val="ru-RU" w:eastAsia="ru-RU"/>
        </w:rPr>
        <w:t xml:space="preserve"> Заряд вновь образовавшейся капли равен …</w:t>
      </w:r>
    </w:p>
    <w:p w14:paraId="5D38310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5q.       Б) -5q.      В) -1q;      Г)  1q.</w:t>
      </w:r>
    </w:p>
    <w:p w14:paraId="4FBEED1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36. Алгебраическая сумма зарядов в замкнутой системе остается постоянной. Приведенное выражение формулирует …</w:t>
      </w:r>
    </w:p>
    <w:p w14:paraId="6A9B0AC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сохранения электрических зарядов;</w:t>
      </w:r>
    </w:p>
    <w:p w14:paraId="58F9A30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Кулона.</w:t>
      </w:r>
    </w:p>
    <w:p w14:paraId="7BF00D7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Процесс электризации.</w:t>
      </w:r>
    </w:p>
    <w:p w14:paraId="4342A5B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Закон сохранения энергии.</w:t>
      </w:r>
    </w:p>
    <w:p w14:paraId="6EDB482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37. Единица измерения электрического заряда в Международной системе  …</w:t>
      </w:r>
    </w:p>
    <w:p w14:paraId="6D6BB34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м.     Б) Кл;.      В) Н.      Г) А.</w:t>
      </w:r>
    </w:p>
    <w:p w14:paraId="57C9336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38. Закон Кулона гласит, что модуль силы  …</w:t>
      </w:r>
    </w:p>
    <w:p w14:paraId="5CC618C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Взаимодействия двух точечных зарядов прямо пропорционален квадрату расстояния между  двумя точечными зарядами  и обратно пропорционален произведению модулей зарядов.</w:t>
      </w:r>
    </w:p>
    <w:p w14:paraId="36B1C87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Притяжения  точечных зарядов прямо пропорционален произведению модулей зарядов и обратно пропорционален расстоянию между ними.</w:t>
      </w:r>
    </w:p>
    <w:p w14:paraId="5D6430D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Взаимодействия двух точечных зарядов прямо пропорционален произведению модулей зарядов и обратно пропорционален квадрату расстояния между ними;</w:t>
      </w:r>
    </w:p>
    <w:p w14:paraId="67B3212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Взаимодействия двух  зарядов прямо пропорционален произведению зарядов и обратно пропорциональна квадрату расстояния между ними.</w:t>
      </w:r>
    </w:p>
    <w:p w14:paraId="5E0C3FC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39. Коэффициент пропорциональности в законе Кулона показывает, чему равна сила взаимодействия …</w:t>
      </w:r>
    </w:p>
    <w:p w14:paraId="16F7378B"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 вакууме двух зарядов по 1 кулону каждый, если расстояние между этими зарядами будет равно 1 метру;</w:t>
      </w:r>
    </w:p>
    <w:p w14:paraId="251A9435"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Зарядов по 1 кулону каждый, если расстояние между этими зарядами будет равно 1  квадратному метру.</w:t>
      </w:r>
    </w:p>
    <w:p w14:paraId="07B47E63"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километру"/>
        </w:smartTagPr>
        <w:r w:rsidRPr="002D59CF">
          <w:rPr>
            <w:rFonts w:eastAsia="Times New Roman"/>
            <w:color w:val="000000" w:themeColor="text1"/>
            <w:sz w:val="24"/>
            <w:szCs w:val="24"/>
            <w:lang w:val="ru-RU" w:eastAsia="ru-RU"/>
          </w:rPr>
          <w:t>1 километру</w:t>
        </w:r>
      </w:smartTag>
      <w:r w:rsidRPr="002D59CF">
        <w:rPr>
          <w:rFonts w:eastAsia="Times New Roman"/>
          <w:color w:val="000000" w:themeColor="text1"/>
          <w:sz w:val="24"/>
          <w:szCs w:val="24"/>
          <w:lang w:val="ru-RU" w:eastAsia="ru-RU"/>
        </w:rPr>
        <w:t>.</w:t>
      </w:r>
    </w:p>
    <w:p w14:paraId="32615A3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вакууме двух зарядов по 1 кулону каждый, если расстояние между этими зарядами будет равно </w:t>
      </w:r>
      <w:smartTag w:uri="urn:schemas-microsoft-com:office:smarttags" w:element="metricconverter">
        <w:smartTagPr>
          <w:attr w:name="ProductID" w:val="1 сантиметру"/>
        </w:smartTagPr>
        <w:r w:rsidRPr="002D59CF">
          <w:rPr>
            <w:rFonts w:eastAsia="Times New Roman"/>
            <w:color w:val="000000" w:themeColor="text1"/>
            <w:sz w:val="24"/>
            <w:szCs w:val="24"/>
            <w:lang w:val="ru-RU" w:eastAsia="ru-RU"/>
          </w:rPr>
          <w:t>1 сантиметру</w:t>
        </w:r>
      </w:smartTag>
      <w:r w:rsidRPr="002D59CF">
        <w:rPr>
          <w:rFonts w:eastAsia="Times New Roman"/>
          <w:color w:val="000000" w:themeColor="text1"/>
          <w:sz w:val="24"/>
          <w:szCs w:val="24"/>
          <w:lang w:val="ru-RU" w:eastAsia="ru-RU"/>
        </w:rPr>
        <w:t xml:space="preserve">. </w:t>
      </w:r>
    </w:p>
    <w:p w14:paraId="5BCF611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40. Диэлектрическая проницаемость среды – это физическая величина, равная …</w:t>
      </w:r>
    </w:p>
    <w:p w14:paraId="3DCCE9D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w:t>
      </w:r>
      <w:r w:rsidRPr="002D59CF">
        <w:rPr>
          <w:rFonts w:eastAsia="Times New Roman"/>
          <w:color w:val="000000" w:themeColor="text1"/>
          <w:spacing w:val="-2"/>
          <w:sz w:val="24"/>
          <w:szCs w:val="24"/>
          <w:lang w:val="ru-RU" w:eastAsia="ru-RU"/>
        </w:rPr>
        <w:t xml:space="preserve"> Произведению силы взаимодействия зарядов в вакууме к силе их взаимодействия в среде.   </w:t>
      </w:r>
    </w:p>
    <w:p w14:paraId="79342E0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w:t>
      </w:r>
      <w:r w:rsidRPr="002D59CF">
        <w:rPr>
          <w:rFonts w:eastAsia="Times New Roman"/>
          <w:color w:val="000000" w:themeColor="text1"/>
          <w:spacing w:val="-2"/>
          <w:sz w:val="24"/>
          <w:szCs w:val="24"/>
          <w:lang w:val="ru-RU" w:eastAsia="ru-RU"/>
        </w:rPr>
        <w:t xml:space="preserve">тношению силы взаимодействия зарядов в вакууме к силе их взаимодействия в среде;   </w:t>
      </w:r>
    </w:p>
    <w:p w14:paraId="61D5C61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w:t>
      </w:r>
      <w:r w:rsidRPr="002D59CF">
        <w:rPr>
          <w:rFonts w:eastAsia="Times New Roman"/>
          <w:color w:val="000000" w:themeColor="text1"/>
          <w:spacing w:val="-2"/>
          <w:sz w:val="24"/>
          <w:szCs w:val="24"/>
          <w:lang w:val="ru-RU" w:eastAsia="ru-RU"/>
        </w:rPr>
        <w:t xml:space="preserve"> Отношению силы взаимодействия зарядов в среде к силе их взаимодействия в вакууме.   </w:t>
      </w:r>
    </w:p>
    <w:p w14:paraId="611D1F3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2"/>
          <w:sz w:val="24"/>
          <w:szCs w:val="24"/>
          <w:lang w:val="ru-RU" w:eastAsia="ru-RU"/>
        </w:rPr>
        <w:t xml:space="preserve"> Произведению силы притяжения зарядов в вакууме к силе их отталкивания в среде.   </w:t>
      </w:r>
    </w:p>
    <w:p w14:paraId="3543906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41.  Напряженность показывает, …</w:t>
      </w:r>
    </w:p>
    <w:p w14:paraId="7C073F7D"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Какая сила действует со стороны электрического поля на единичный  заряд, помещенный в данную точку поля;</w:t>
      </w:r>
    </w:p>
    <w:p w14:paraId="3D1BA595"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сил действует со стороны электрического поля на единичный  заряд, помещенный в данную точку поля.</w:t>
      </w:r>
    </w:p>
    <w:p w14:paraId="68AC12A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Какая сила действует на единичный  заряд.</w:t>
      </w:r>
    </w:p>
    <w:p w14:paraId="2C5576F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Сколько сил  не действует со стороны электрического поля на единичный  заряд, помещенный в данную точку поля. </w:t>
      </w:r>
    </w:p>
    <w:p w14:paraId="65C21F8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42. При увеличении расстояния между двумя точечными зарядами в 3 раза,  сила взаимодействия между ними …</w:t>
      </w:r>
    </w:p>
    <w:p w14:paraId="6340353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Уменьшилась в 9 раз;</w:t>
      </w:r>
    </w:p>
    <w:p w14:paraId="314566A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Уменьшилась в 3 раза.</w:t>
      </w:r>
    </w:p>
    <w:p w14:paraId="4E7FE3F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Увеличилась в 3 зраза.</w:t>
      </w:r>
    </w:p>
    <w:p w14:paraId="1B58752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Увеличилась в 9 раз.</w:t>
      </w:r>
    </w:p>
    <w:p w14:paraId="2B92785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43.Физическая величина, равная отношению потенциальной энергии, которой обладает заряд, помещенный в данную точку электрического поля, к величине этого заряда, называется …</w:t>
      </w:r>
    </w:p>
    <w:p w14:paraId="2D20478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Напряженностью.</w:t>
      </w:r>
    </w:p>
    <w:p w14:paraId="4A65B5C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Диэлектрической проницаемостью среды.</w:t>
      </w:r>
    </w:p>
    <w:p w14:paraId="3AFC618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Потенциалом;</w:t>
      </w:r>
    </w:p>
    <w:p w14:paraId="7F371D2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Электрическим напряжением.</w:t>
      </w:r>
    </w:p>
    <w:p w14:paraId="00669DEB"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44. Единица измерения электроемкости в Международной системе - …</w:t>
      </w:r>
    </w:p>
    <w:p w14:paraId="7BC4E2C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1Кл.     Б) 1В.     В) 1.      Г) 1Ф;</w:t>
      </w:r>
    </w:p>
    <w:p w14:paraId="4B3C3AF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45. Конденсатор электроемкостью 4 мкФ заряжен до напряжения 400 В, а конденсатор электроемкостью 3 мкФ – до 300 В. После зарядки конденсаторы соединили одноименными полюсами. Напряжение, установившееся  между обкладками конденсаторов после соединения, равно …</w:t>
      </w:r>
    </w:p>
    <w:p w14:paraId="60AFF691"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357 В;     Б) 4,3 нВ.     В) 2,8 мВ.        Г) Правильного ответа нет.</w:t>
      </w:r>
    </w:p>
    <w:p w14:paraId="5992FFC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46Единица измерения абсолютной (термодинамической) температуры:</w:t>
      </w:r>
    </w:p>
    <w:p w14:paraId="776B4CB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градус Цельсия</w:t>
      </w:r>
    </w:p>
    <w:p w14:paraId="6A6BA12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градус Фаренгейта</w:t>
      </w:r>
    </w:p>
    <w:p w14:paraId="3E128C38"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Кельвин;</w:t>
      </w:r>
    </w:p>
    <w:p w14:paraId="689A108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Паскаль</w:t>
      </w:r>
    </w:p>
    <w:p w14:paraId="79787F6D"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47. Два точечных заряда 6</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и – 2</w:t>
      </w:r>
      <w:r w:rsidRPr="002D59CF">
        <w:rPr>
          <w:rFonts w:eastAsia="Times New Roman"/>
          <w:b/>
          <w:color w:val="000000" w:themeColor="text1"/>
          <w:sz w:val="24"/>
          <w:szCs w:val="24"/>
          <w:lang w:eastAsia="ru-RU"/>
        </w:rPr>
        <w:t>q</w:t>
      </w:r>
      <w:r w:rsidRPr="002D59CF">
        <w:rPr>
          <w:rFonts w:eastAsia="Times New Roman"/>
          <w:b/>
          <w:color w:val="000000" w:themeColor="text1"/>
          <w:sz w:val="24"/>
          <w:szCs w:val="24"/>
          <w:lang w:val="ru-RU" w:eastAsia="ru-RU"/>
        </w:rPr>
        <w:t xml:space="preserve"> взаимодействуют в вакууме силой 0,3 Н. После того, как заряды соединили и развели на прежнее расстояние, их сила взаимодействия стала равна…</w:t>
      </w:r>
    </w:p>
    <w:p w14:paraId="1EBD72E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0,4 Н.       Б) 0,3 Н.        В) 0,2 Н.         Г) 0,1 Н;</w:t>
      </w:r>
    </w:p>
    <w:p w14:paraId="64ED0C5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48. Электрический ток в металлах создается …</w:t>
      </w:r>
    </w:p>
    <w:p w14:paraId="7500117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Электронами и отрицательными ионами.</w:t>
      </w:r>
    </w:p>
    <w:p w14:paraId="1EAAFF9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Электронами и положительными ионами.</w:t>
      </w:r>
    </w:p>
    <w:p w14:paraId="211BF2F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Положительными и отрицательными ионами.</w:t>
      </w:r>
    </w:p>
    <w:p w14:paraId="4845910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свободными электронами:</w:t>
      </w:r>
    </w:p>
    <w:p w14:paraId="2FDA81F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49. Какое минимальное количество электричества (абсолютное значение) может быть перенесено электрическим током через проводящую среду?</w:t>
      </w:r>
    </w:p>
    <w:p w14:paraId="6CB84C7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Любое сколь угодно малое.</w:t>
      </w:r>
    </w:p>
    <w:p w14:paraId="755BA2B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Равное заряду электрона.</w:t>
      </w:r>
    </w:p>
    <w:p w14:paraId="577D323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Оно зависит от времени пропускания тока;</w:t>
      </w:r>
    </w:p>
    <w:p w14:paraId="78FB968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равное заряду ядра атома.</w:t>
      </w:r>
    </w:p>
    <w:p w14:paraId="66CACE9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50. Процесс, в котором изменение внутренней энергии газа равно подведенной (отведенной) теплоте:</w:t>
      </w:r>
    </w:p>
    <w:p w14:paraId="0D64B2B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изотермный</w:t>
      </w:r>
    </w:p>
    <w:p w14:paraId="6B28652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изобарный</w:t>
      </w:r>
    </w:p>
    <w:p w14:paraId="07BE5B9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В)изохорный;</w:t>
      </w:r>
    </w:p>
    <w:p w14:paraId="2CCDA85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адиабатный</w:t>
      </w:r>
    </w:p>
    <w:p w14:paraId="68C1148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51. Какие действия электрического тока наблюдаются при пропускании его через сверхпроводник?</w:t>
      </w:r>
    </w:p>
    <w:p w14:paraId="523DA54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химическое, магнитное.</w:t>
      </w:r>
    </w:p>
    <w:p w14:paraId="21FBA3D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Только химическое.</w:t>
      </w:r>
    </w:p>
    <w:p w14:paraId="4DCA18C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Только тепловое;</w:t>
      </w:r>
    </w:p>
    <w:p w14:paraId="5D2616D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Только магнитное. </w:t>
      </w:r>
    </w:p>
    <w:p w14:paraId="1946E99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52. Физическую величину, равную отношению заряда, протекающего через поперечное сечение проводника ко времени, в течение которого этот заряд протекает, называют …</w:t>
      </w:r>
    </w:p>
    <w:p w14:paraId="507BCAC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381FF3D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3CDB338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4053F45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6FD19FF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53. Физическая величина, равная отношению напряжения на участке цепи к силе тока, протекающего по этому участку, называется …</w:t>
      </w:r>
    </w:p>
    <w:p w14:paraId="57F1E7C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765651B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6889430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74DC445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w:t>
      </w:r>
    </w:p>
    <w:p w14:paraId="4135D827"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54. Физическая величина, равная отношению работы сторонних сил по перемещению электрического заряда внутри источника тока, к величине этого заряда, называется …</w:t>
      </w:r>
    </w:p>
    <w:p w14:paraId="49B22C6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Напряжением. </w:t>
      </w:r>
    </w:p>
    <w:p w14:paraId="535E5C4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тока.</w:t>
      </w:r>
    </w:p>
    <w:p w14:paraId="66063EF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Электрическим сопротивлением.</w:t>
      </w:r>
    </w:p>
    <w:p w14:paraId="18A9A42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Электродвижущей силой ;</w:t>
      </w:r>
    </w:p>
    <w:p w14:paraId="3F0A542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55. Сила тока показывает, …</w:t>
      </w:r>
    </w:p>
    <w:p w14:paraId="0A4AADDE"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Какой заряд протекает через поперечное сечение проводника за единицу времени;</w:t>
      </w:r>
    </w:p>
    <w:p w14:paraId="6DFCC762"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Сколько зарядов протекает через поперечное сечение проводника за единицу времени.</w:t>
      </w:r>
    </w:p>
    <w:p w14:paraId="1579DB1D"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Какой заряд протекает через продольное сечение проводника за единицу времени.</w:t>
      </w:r>
    </w:p>
    <w:p w14:paraId="7ED7993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Какой заряд протекает через поперечное сечение проводника за 1 мс. </w:t>
      </w:r>
    </w:p>
    <w:p w14:paraId="301D96D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56. Единица измерения силы тока  в Международной системе -  …</w:t>
      </w:r>
    </w:p>
    <w:p w14:paraId="7A318C0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59D4D588"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57. Сопротивление показывает,  … </w:t>
      </w:r>
    </w:p>
    <w:p w14:paraId="5510B439"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7CDEC52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093F1A5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54E2C1C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1A314D1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58. Электродвижущая сила показывает, чему равна …</w:t>
      </w:r>
    </w:p>
    <w:p w14:paraId="7066EB4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Работа сторонних сил по перемещению заряда в 1 Кулон внутри источника тока;</w:t>
      </w:r>
    </w:p>
    <w:p w14:paraId="375CFC0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Работа сторонних сил по перемещению заряда в 1 Кулон за пределами источника тока.</w:t>
      </w:r>
    </w:p>
    <w:p w14:paraId="053D6E7D" w14:textId="77777777" w:rsidR="00D91313" w:rsidRPr="002D59CF" w:rsidRDefault="00D91313" w:rsidP="00634300">
      <w:pPr>
        <w:spacing w:after="0"/>
        <w:ind w:right="28"/>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Сила тока по перемещению заряда в 1 Кулон внутри источника тока. </w:t>
      </w:r>
    </w:p>
    <w:p w14:paraId="20C4720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Сила тока по перемещению заряда в 2 Кулона внутри источника тока.</w:t>
      </w:r>
    </w:p>
    <w:p w14:paraId="2B563382"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59. Единица измерения сопротивления в Международной системе - …</w:t>
      </w:r>
    </w:p>
    <w:p w14:paraId="2502BCF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75185F8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60. Единица измерения электродвижущей силы в Международной системе - …</w:t>
      </w:r>
    </w:p>
    <w:p w14:paraId="43153A9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В;     Г)  А.</w:t>
      </w:r>
    </w:p>
    <w:p w14:paraId="2075CBF0"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61. Рассчитайте силу тока при коротком замыкании батареи с ЭДС 9 В, если при замыкании ее на внешнее сопротивление 3 Ом ток в цепи равен 2 А.</w:t>
      </w:r>
    </w:p>
    <w:p w14:paraId="621D6D2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2 А.      Б) 3 А.     В) 4 А;      Г) 6 А.</w:t>
      </w:r>
    </w:p>
    <w:p w14:paraId="1DF28A5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62. В твердом состоянии металлы … . Частицы в них распо</w:t>
      </w:r>
      <w:r w:rsidRPr="002D59CF">
        <w:rPr>
          <w:rFonts w:eastAsia="Times New Roman"/>
          <w:b/>
          <w:color w:val="000000" w:themeColor="text1"/>
          <w:sz w:val="24"/>
          <w:szCs w:val="24"/>
          <w:lang w:val="ru-RU" w:eastAsia="ru-RU"/>
        </w:rPr>
        <w:softHyphen/>
        <w:t>ложены …</w:t>
      </w:r>
    </w:p>
    <w:p w14:paraId="7CB2763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Не имеют кристаллического строения… в беспорядке.</w:t>
      </w:r>
    </w:p>
    <w:p w14:paraId="656DD57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Имеют кристаллическое строение…  в  строго опреде</w:t>
      </w:r>
      <w:r w:rsidRPr="002D59CF">
        <w:rPr>
          <w:rFonts w:eastAsia="Times New Roman"/>
          <w:color w:val="000000" w:themeColor="text1"/>
          <w:sz w:val="24"/>
          <w:szCs w:val="24"/>
          <w:lang w:val="ru-RU" w:eastAsia="ru-RU"/>
        </w:rPr>
        <w:softHyphen/>
        <w:t>ленном порядке;</w:t>
      </w:r>
    </w:p>
    <w:p w14:paraId="41A282E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Имеют кристаллическое строение… в беспорядке. </w:t>
      </w:r>
    </w:p>
    <w:p w14:paraId="1284C7D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0AF42B0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63. Электрический ток в металлах представляет собой упорядоченное движение …</w:t>
      </w:r>
    </w:p>
    <w:p w14:paraId="54225DF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Электронов;</w:t>
      </w:r>
    </w:p>
    <w:p w14:paraId="457AB03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Положительных ионов.</w:t>
      </w:r>
    </w:p>
    <w:p w14:paraId="0EC6A9F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Отрицательных ионов.</w:t>
      </w:r>
    </w:p>
    <w:p w14:paraId="7672170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Положительных и отрицательных ионов.</w:t>
      </w:r>
    </w:p>
    <w:p w14:paraId="11E971C2"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64. Электрический ток проводит …</w:t>
      </w:r>
    </w:p>
    <w:p w14:paraId="43BDE4A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Дистиллированная вода;</w:t>
      </w:r>
    </w:p>
    <w:p w14:paraId="66F90DC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Кристаллы медного купороса.</w:t>
      </w:r>
    </w:p>
    <w:p w14:paraId="7B92F0A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Водный раствор медного купороса.</w:t>
      </w:r>
    </w:p>
    <w:p w14:paraId="4F26EA3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22F43EFC"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65. Что представляют собой положительные и отрицатель</w:t>
      </w:r>
      <w:r w:rsidRPr="002D59CF">
        <w:rPr>
          <w:rFonts w:eastAsia="Times New Roman"/>
          <w:b/>
          <w:color w:val="000000" w:themeColor="text1"/>
          <w:sz w:val="24"/>
          <w:szCs w:val="24"/>
          <w:lang w:val="ru-RU" w:eastAsia="ru-RU"/>
        </w:rPr>
        <w:softHyphen/>
        <w:t>ные ионы?</w:t>
      </w:r>
    </w:p>
    <w:p w14:paraId="0F211ED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Положительные  ионы  не  имеют зарядов,  а  отрица</w:t>
      </w:r>
      <w:r w:rsidRPr="002D59CF">
        <w:rPr>
          <w:rFonts w:eastAsia="Times New Roman"/>
          <w:color w:val="000000" w:themeColor="text1"/>
          <w:sz w:val="24"/>
          <w:szCs w:val="24"/>
          <w:lang w:val="ru-RU" w:eastAsia="ru-RU"/>
        </w:rPr>
        <w:softHyphen/>
        <w:t>тельные — имеют.</w:t>
      </w:r>
    </w:p>
    <w:p w14:paraId="04A8068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Положительные ионы имеют недостаток электронов, а отрицательные — избыток.</w:t>
      </w:r>
    </w:p>
    <w:p w14:paraId="3D0F314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Положительные  ионы   имеют   избыток   электронов, а отрицательные — недостаток;</w:t>
      </w:r>
    </w:p>
    <w:p w14:paraId="0AE2282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212BB60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66.  Электрод,  соединенный  с  отрицательным   полюсом   ис</w:t>
      </w:r>
      <w:r w:rsidRPr="002D59CF">
        <w:rPr>
          <w:rFonts w:eastAsia="Times New Roman"/>
          <w:b/>
          <w:color w:val="000000" w:themeColor="text1"/>
          <w:sz w:val="24"/>
          <w:szCs w:val="24"/>
          <w:lang w:val="ru-RU" w:eastAsia="ru-RU"/>
        </w:rPr>
        <w:softHyphen/>
        <w:t>точника тока, называют …</w:t>
      </w:r>
    </w:p>
    <w:p w14:paraId="24F27A5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Катодом;   Б) Анодом.     В) Диодом.     Г) Нет правильного ответа.</w:t>
      </w:r>
    </w:p>
    <w:p w14:paraId="054D237F"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67.За   направление   тока   в   электрической   цепи   принято направление …</w:t>
      </w:r>
    </w:p>
    <w:p w14:paraId="7B576D3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 которому перемещаются электроны в проводнике.</w:t>
      </w:r>
    </w:p>
    <w:p w14:paraId="6405CC0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отрицательного полюса источника тока к положи</w:t>
      </w:r>
      <w:r w:rsidRPr="002D59CF">
        <w:rPr>
          <w:rFonts w:eastAsia="Times New Roman"/>
          <w:color w:val="000000" w:themeColor="text1"/>
          <w:sz w:val="24"/>
          <w:szCs w:val="24"/>
          <w:lang w:val="ru-RU" w:eastAsia="ru-RU"/>
        </w:rPr>
        <w:softHyphen/>
        <w:t>тельному.</w:t>
      </w:r>
    </w:p>
    <w:p w14:paraId="4D70AB2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положительного полюса источника тока к отрица</w:t>
      </w:r>
      <w:r w:rsidRPr="002D59CF">
        <w:rPr>
          <w:rFonts w:eastAsia="Times New Roman"/>
          <w:color w:val="000000" w:themeColor="text1"/>
          <w:sz w:val="24"/>
          <w:szCs w:val="24"/>
          <w:lang w:val="ru-RU" w:eastAsia="ru-RU"/>
        </w:rPr>
        <w:softHyphen/>
        <w:t>тельному;</w:t>
      </w:r>
    </w:p>
    <w:p w14:paraId="766351C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B464D16"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68. Какие частицы располагаются в узлах кристаллической решетки металлов,  и какой заряд они имеют?</w:t>
      </w:r>
    </w:p>
    <w:p w14:paraId="33082B9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Электроны, имеющие отрицательный заряд;</w:t>
      </w:r>
    </w:p>
    <w:p w14:paraId="5B7C4D1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имеющие отрицательный заряд.</w:t>
      </w:r>
    </w:p>
    <w:p w14:paraId="4AA5548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Ионы, имеющие положительный заряд.</w:t>
      </w:r>
    </w:p>
    <w:p w14:paraId="43A8803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Ионы, имеющие положительный или отрицательный за-</w:t>
      </w:r>
    </w:p>
    <w:p w14:paraId="324C3253"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ряд.</w:t>
      </w:r>
    </w:p>
    <w:p w14:paraId="30335A4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69. Скоростьраспространения электрического тока в проводнике – это скорость …</w:t>
      </w:r>
    </w:p>
    <w:p w14:paraId="3D1BB54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Движения электрических зарядов.</w:t>
      </w:r>
    </w:p>
    <w:p w14:paraId="6B0744C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Распространения электрического поля;</w:t>
      </w:r>
    </w:p>
    <w:p w14:paraId="10E77A0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Упорядоченного движения электрических за</w:t>
      </w:r>
      <w:r w:rsidRPr="002D59CF">
        <w:rPr>
          <w:rFonts w:eastAsia="Times New Roman"/>
          <w:color w:val="000000" w:themeColor="text1"/>
          <w:sz w:val="24"/>
          <w:szCs w:val="24"/>
          <w:lang w:val="ru-RU" w:eastAsia="ru-RU"/>
        </w:rPr>
        <w:softHyphen/>
        <w:t>рядов.</w:t>
      </w:r>
    </w:p>
    <w:p w14:paraId="1B40A39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Распространения электрического заряда. </w:t>
      </w:r>
    </w:p>
    <w:p w14:paraId="19D01A1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70. Чтобы в электролите сущест</w:t>
      </w:r>
      <w:r w:rsidRPr="002D59CF">
        <w:rPr>
          <w:rFonts w:eastAsia="Times New Roman"/>
          <w:b/>
          <w:color w:val="000000" w:themeColor="text1"/>
          <w:sz w:val="24"/>
          <w:szCs w:val="24"/>
          <w:lang w:val="ru-RU" w:eastAsia="ru-RU"/>
        </w:rPr>
        <w:softHyphen/>
        <w:t>вовал электрический ток, необходимо, чтобы …</w:t>
      </w:r>
    </w:p>
    <w:p w14:paraId="5F86B0F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Электролит находился в электрическом поле.;</w:t>
      </w:r>
    </w:p>
    <w:p w14:paraId="4D3FB2D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В электролите  существовали ионы.</w:t>
      </w:r>
    </w:p>
    <w:p w14:paraId="1FBBF9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 электролите  существовали  свободные электроны.</w:t>
      </w:r>
    </w:p>
    <w:p w14:paraId="096E138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В электролите существовали положительные ионы.</w:t>
      </w:r>
    </w:p>
    <w:p w14:paraId="5EF0771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71. Единица измерения сопротивления  в Международной системе -  …</w:t>
      </w:r>
    </w:p>
    <w:p w14:paraId="4A148A2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Кл.     В) Н.    Г)  А.</w:t>
      </w:r>
    </w:p>
    <w:p w14:paraId="11052F9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72. Сопротивление показывает,  … </w:t>
      </w:r>
    </w:p>
    <w:p w14:paraId="0EFEC45E"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Какую силу тока необходимо приложить к проводнику, чтобы напряжение в нем было равно 1 Вольту.</w:t>
      </w:r>
    </w:p>
    <w:p w14:paraId="5EBFF2D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Какое напряжение необходимо приложить к проводнику, чтобы сила тока в нем была равна 1 Амперу;</w:t>
      </w:r>
    </w:p>
    <w:p w14:paraId="04D3C76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Какое напряжение необходимо приложить к проводнику, чтобы сила тока в нем  не была равна 1 Амперу.</w:t>
      </w:r>
    </w:p>
    <w:p w14:paraId="4B963F3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Какое напряжение необходимо приложить к проводнику, чтобы сила тока в нем  не была равна 1 мА.</w:t>
      </w:r>
    </w:p>
    <w:p w14:paraId="5E05128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73.Какое действие электрического  тока  используется  для  получения чистых металлов, например меди, алюминия и других?</w:t>
      </w:r>
    </w:p>
    <w:p w14:paraId="03A4993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Тепловое; </w:t>
      </w:r>
    </w:p>
    <w:p w14:paraId="5C959F9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Химическое. </w:t>
      </w:r>
    </w:p>
    <w:p w14:paraId="7318B6A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Магнитное.</w:t>
      </w:r>
    </w:p>
    <w:p w14:paraId="1623169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B27032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74. Удельное сопротивление показывает, чему …</w:t>
      </w:r>
    </w:p>
    <w:p w14:paraId="02B12759"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Равно сопротивление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613F209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Равна сила тока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4DD19DC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²"/>
        </w:smartTagPr>
        <w:r w:rsidRPr="002D59CF">
          <w:rPr>
            <w:rFonts w:eastAsia="Times New Roman"/>
            <w:color w:val="000000" w:themeColor="text1"/>
            <w:sz w:val="24"/>
            <w:szCs w:val="24"/>
            <w:lang w:val="ru-RU" w:eastAsia="ru-RU"/>
          </w:rPr>
          <w:t>1 м²</w:t>
        </w:r>
      </w:smartTag>
      <w:r w:rsidRPr="002D59CF">
        <w:rPr>
          <w:rFonts w:eastAsia="Times New Roman"/>
          <w:color w:val="000000" w:themeColor="text1"/>
          <w:sz w:val="24"/>
          <w:szCs w:val="24"/>
          <w:lang w:val="ru-RU" w:eastAsia="ru-RU"/>
        </w:rPr>
        <w:t xml:space="preserve">. </w:t>
      </w:r>
    </w:p>
    <w:p w14:paraId="7D9F3EE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Равно  напряжение проводника длиной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  и площадью поперечного сечения </w:t>
      </w:r>
      <w:smartTag w:uri="urn:schemas-microsoft-com:office:smarttags" w:element="metricconverter">
        <w:smartTagPr>
          <w:attr w:name="ProductID" w:val="1 м"/>
        </w:smartTagPr>
        <w:r w:rsidRPr="002D59CF">
          <w:rPr>
            <w:rFonts w:eastAsia="Times New Roman"/>
            <w:color w:val="000000" w:themeColor="text1"/>
            <w:sz w:val="24"/>
            <w:szCs w:val="24"/>
            <w:lang w:val="ru-RU" w:eastAsia="ru-RU"/>
          </w:rPr>
          <w:t>1 м</w:t>
        </w:r>
      </w:smartTag>
      <w:r w:rsidRPr="002D59CF">
        <w:rPr>
          <w:rFonts w:eastAsia="Times New Roman"/>
          <w:color w:val="000000" w:themeColor="text1"/>
          <w:sz w:val="24"/>
          <w:szCs w:val="24"/>
          <w:lang w:val="ru-RU" w:eastAsia="ru-RU"/>
        </w:rPr>
        <w:t xml:space="preserve">м². </w:t>
      </w:r>
    </w:p>
    <w:p w14:paraId="613DDD31"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75. Единица измерения удельного сопротивления в Международной системе - …</w:t>
      </w:r>
    </w:p>
    <w:p w14:paraId="1D5B8B9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Ом.      Б) Ом</w:t>
      </w:r>
      <w:r w:rsidRPr="002D59CF">
        <w:rPr>
          <w:rFonts w:eastAsia="Times New Roman"/>
          <w:color w:val="000000" w:themeColor="text1"/>
          <w:position w:val="-4"/>
          <w:sz w:val="24"/>
          <w:szCs w:val="24"/>
          <w:lang w:val="ru-RU" w:eastAsia="ru-RU"/>
        </w:rPr>
        <w:object w:dxaOrig="180" w:dyaOrig="200" w14:anchorId="5EFCBD74">
          <v:shape id="_x0000_i1102" type="#_x0000_t75" style="width:7.5pt;height:7.5pt" o:ole="">
            <v:imagedata r:id="rId314" o:title=""/>
          </v:shape>
          <o:OLEObject Type="Embed" ProgID="Equation.3" ShapeID="_x0000_i1102" DrawAspect="Content" ObjectID="_1834292511" r:id="rId315"/>
        </w:object>
      </w:r>
      <w:r w:rsidRPr="002D59CF">
        <w:rPr>
          <w:rFonts w:eastAsia="Times New Roman"/>
          <w:color w:val="000000" w:themeColor="text1"/>
          <w:sz w:val="24"/>
          <w:szCs w:val="24"/>
          <w:lang w:val="ru-RU" w:eastAsia="ru-RU"/>
        </w:rPr>
        <w:t>м;      В) В.        Г)  А.</w:t>
      </w:r>
    </w:p>
    <w:p w14:paraId="5C065A05"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76. Выделение вещества на электродах, находящихся в растворе, называется …</w:t>
      </w:r>
    </w:p>
    <w:p w14:paraId="7AB866E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Проводимостью.</w:t>
      </w:r>
    </w:p>
    <w:p w14:paraId="0F518EA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Электролитической диссоциацией.</w:t>
      </w:r>
    </w:p>
    <w:p w14:paraId="46D98C2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Рекомбинацией.</w:t>
      </w:r>
    </w:p>
    <w:p w14:paraId="22E1BF6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Электролизом;</w:t>
      </w:r>
    </w:p>
    <w:p w14:paraId="4979B8F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77. Электролитическая диссоциация – это процесс распада молекул растворенного вещества на …</w:t>
      </w:r>
    </w:p>
    <w:p w14:paraId="5DB921E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Ионы под действием молекул воды;</w:t>
      </w:r>
    </w:p>
    <w:p w14:paraId="2255D29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Ионы под действием молекул водорода.</w:t>
      </w:r>
    </w:p>
    <w:p w14:paraId="517DA00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Протоны под действием молекул воды.</w:t>
      </w:r>
    </w:p>
    <w:p w14:paraId="5B7057C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w:t>
      </w:r>
      <w:r w:rsidRPr="002D59CF">
        <w:rPr>
          <w:rFonts w:eastAsia="Times New Roman"/>
          <w:color w:val="000000" w:themeColor="text1"/>
          <w:spacing w:val="14"/>
          <w:sz w:val="24"/>
          <w:szCs w:val="24"/>
          <w:lang w:val="ru-RU" w:eastAsia="ru-RU"/>
        </w:rPr>
        <w:t xml:space="preserve"> Нейтроны </w:t>
      </w:r>
      <w:r w:rsidRPr="002D59CF">
        <w:rPr>
          <w:rFonts w:eastAsia="Times New Roman"/>
          <w:color w:val="000000" w:themeColor="text1"/>
          <w:sz w:val="24"/>
          <w:szCs w:val="24"/>
          <w:lang w:val="ru-RU" w:eastAsia="ru-RU"/>
        </w:rPr>
        <w:t>под действием молекул воды.</w:t>
      </w:r>
    </w:p>
    <w:p w14:paraId="7FE51C99"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78. Доноры – это атомы,  …</w:t>
      </w:r>
    </w:p>
    <w:p w14:paraId="13872494"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Забирающие «лишние» электроны из кристаллов полупроводника.</w:t>
      </w:r>
    </w:p>
    <w:p w14:paraId="4292F32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Поставляющие «лишние» электроны в кристаллы полупроводника;</w:t>
      </w:r>
    </w:p>
    <w:p w14:paraId="1A86A0D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Поставляющие «лишние» ионы в кристаллы полупроводника.</w:t>
      </w:r>
    </w:p>
    <w:p w14:paraId="39D44B9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Забирающие «лишние» ионы из  кристаллов полупроводника.</w:t>
      </w:r>
    </w:p>
    <w:p w14:paraId="2065B023"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79. Разряд, протекающий при наличии внешнего стимулятора, называется …</w:t>
      </w:r>
    </w:p>
    <w:p w14:paraId="7822E9FB"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Самостоятельным.</w:t>
      </w:r>
    </w:p>
    <w:p w14:paraId="6E77360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Коронным.</w:t>
      </w:r>
    </w:p>
    <w:p w14:paraId="6E60571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Искровым.</w:t>
      </w:r>
    </w:p>
    <w:p w14:paraId="00FB437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Несамостоятельным;</w:t>
      </w:r>
    </w:p>
    <w:p w14:paraId="4257E1C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80. Доказательством реальности существования магнитного поля может служить …</w:t>
      </w:r>
    </w:p>
    <w:p w14:paraId="407E70C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Наличие источника поля.</w:t>
      </w:r>
    </w:p>
    <w:p w14:paraId="4DBA736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Отклонение заряженной частицы, движущейся в поле;</w:t>
      </w:r>
    </w:p>
    <w:p w14:paraId="04E99408"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Взаимодействие двух проводников с током.</w:t>
      </w:r>
    </w:p>
    <w:p w14:paraId="0FE09C1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Существование электромагнитных волн. </w:t>
      </w:r>
    </w:p>
    <w:p w14:paraId="36D03BFA"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81. Для двух параллельных проводников, находящихся в вакууме, модуль силы взаимодействия между элементами токов, на которые можно разложить любые проводники, прямо пропорционален токам, протекающим по проводникам, длинам элементов и обратно пропорционален квадрату расстояния между ними – это …</w:t>
      </w:r>
    </w:p>
    <w:p w14:paraId="6D99ACB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Закон Ампера;   </w:t>
      </w:r>
    </w:p>
    <w:p w14:paraId="3B8348C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Закон Фарадея.    </w:t>
      </w:r>
    </w:p>
    <w:p w14:paraId="368C274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Закон Ленца.    </w:t>
      </w:r>
    </w:p>
    <w:p w14:paraId="39CC9E7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9E8583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82.  Физическая величина, равная отношению силы магнитного взаимодействия в однородной среде  к силе магнитного взаимодействия в вакууме, называется …</w:t>
      </w:r>
    </w:p>
    <w:p w14:paraId="618CB15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Электрической проницаемостью. </w:t>
      </w:r>
    </w:p>
    <w:p w14:paraId="6D7C003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Проводимостью.</w:t>
      </w:r>
    </w:p>
    <w:p w14:paraId="49202A5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проницаемостью;</w:t>
      </w:r>
    </w:p>
    <w:p w14:paraId="72065EF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79753AFC"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83. Силовой характеристикой магнитного поля служит …</w:t>
      </w:r>
    </w:p>
    <w:p w14:paraId="2164C41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Потенциал.</w:t>
      </w:r>
    </w:p>
    <w:p w14:paraId="31C2970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Магнитная проницаемость.</w:t>
      </w:r>
    </w:p>
    <w:p w14:paraId="1128624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Магнитная индукция;</w:t>
      </w:r>
    </w:p>
    <w:p w14:paraId="554FE26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Работа.</w:t>
      </w:r>
    </w:p>
    <w:p w14:paraId="74ACD591"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84. Изменение полюса магнитного поля катушки с током может произойти, если …</w:t>
      </w:r>
    </w:p>
    <w:p w14:paraId="258A013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Ввести в катушку сердечник.</w:t>
      </w:r>
    </w:p>
    <w:p w14:paraId="3A5D068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Изменить направление тока в катушке;</w:t>
      </w:r>
    </w:p>
    <w:p w14:paraId="1DD02C5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Отключить источник тока.</w:t>
      </w:r>
    </w:p>
    <w:p w14:paraId="564170B3"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color w:val="000000" w:themeColor="text1"/>
          <w:sz w:val="24"/>
          <w:szCs w:val="24"/>
          <w:lang w:val="ru-RU" w:eastAsia="ru-RU"/>
        </w:rPr>
        <w:t xml:space="preserve">   Г) Увеличить силу тока.</w:t>
      </w:r>
    </w:p>
    <w:p w14:paraId="278D693B"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85.  Индукция магнитного поля – этовекторная физическая величина, равная отношению …</w:t>
      </w:r>
    </w:p>
    <w:p w14:paraId="770ACCF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Силы, действующей на элемент длины проводника, помещенный в данную точку поля, к произведению силы тока на длину элемента;</w:t>
      </w:r>
    </w:p>
    <w:p w14:paraId="74669D2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Силы тока, действующей на элемент длины проводника, помещенный в данную точку поля, к произведению силы на длину элемента.</w:t>
      </w:r>
    </w:p>
    <w:p w14:paraId="1FA72D8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Напряжения, действующего на элемент длины проводника, помещенный в данную точку поля, к произведению силы тока на длину элемента.</w:t>
      </w:r>
    </w:p>
    <w:p w14:paraId="6B8B01A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Напряжения, действующего на элемент длины проводника, помещенный в данную точку поля, к произведению работы тока на длину элемента.</w:t>
      </w:r>
    </w:p>
    <w:p w14:paraId="4ECAC9BE"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 xml:space="preserve">86. Индукция магнитного поляпоказывает, чему равна сила … </w:t>
      </w:r>
    </w:p>
    <w:p w14:paraId="54AA5DDB"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Действующая на элемент проводника с током единичной длины, если по нему идет ток единичной силы;</w:t>
      </w:r>
    </w:p>
    <w:p w14:paraId="26DF809D"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Действующая на проводник с током, если по нему идет ток единичной силы.</w:t>
      </w:r>
    </w:p>
    <w:p w14:paraId="6755C9A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Тока, действующая на элемент проводника с током единичной длины.</w:t>
      </w:r>
    </w:p>
    <w:p w14:paraId="6125AB2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Тока, действующая на проводник с током единичной длины.</w:t>
      </w:r>
    </w:p>
    <w:p w14:paraId="7D2342A4"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87. Сила, действующая со стороны магнитного поля на отдельно взятую движущуюся заряженную частицу, называется …</w:t>
      </w:r>
    </w:p>
    <w:p w14:paraId="4CC0811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Силой Ампера.    </w:t>
      </w:r>
    </w:p>
    <w:p w14:paraId="1026395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Силой Архимеда.    </w:t>
      </w:r>
    </w:p>
    <w:p w14:paraId="25725F2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Силой взаимодействия.    </w:t>
      </w:r>
    </w:p>
    <w:p w14:paraId="2FB82206"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Силой Лоренца;</w:t>
      </w:r>
    </w:p>
    <w:p w14:paraId="45FDFA06"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88. Единица измерения магнитного потока в Международной системе - …</w:t>
      </w:r>
    </w:p>
    <w:p w14:paraId="3B6D9AB6"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Тл.   Б) Ом</w:t>
      </w:r>
      <w:r w:rsidRPr="002D59CF">
        <w:rPr>
          <w:rFonts w:eastAsia="Times New Roman"/>
          <w:color w:val="000000" w:themeColor="text1"/>
          <w:position w:val="-4"/>
          <w:sz w:val="24"/>
          <w:szCs w:val="24"/>
          <w:lang w:val="ru-RU" w:eastAsia="ru-RU"/>
        </w:rPr>
        <w:object w:dxaOrig="180" w:dyaOrig="200" w14:anchorId="20FCF611">
          <v:shape id="_x0000_i1103" type="#_x0000_t75" style="width:7.5pt;height:7.5pt" o:ole="">
            <v:imagedata r:id="rId314" o:title=""/>
          </v:shape>
          <o:OLEObject Type="Embed" ProgID="Equation.3" ShapeID="_x0000_i1103" DrawAspect="Content" ObjectID="_1834292512" r:id="rId316"/>
        </w:object>
      </w:r>
      <w:r w:rsidRPr="002D59CF">
        <w:rPr>
          <w:rFonts w:eastAsia="Times New Roman"/>
          <w:color w:val="000000" w:themeColor="text1"/>
          <w:sz w:val="24"/>
          <w:szCs w:val="24"/>
          <w:lang w:val="ru-RU" w:eastAsia="ru-RU"/>
        </w:rPr>
        <w:t>м.    В) Вб;    Г) А.</w:t>
      </w:r>
    </w:p>
    <w:p w14:paraId="76D50C7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89.  Цикл, в котором теплота переносится от холодного тела к горячему:</w:t>
      </w:r>
    </w:p>
    <w:p w14:paraId="664CDF1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А)прямой</w:t>
      </w:r>
    </w:p>
    <w:p w14:paraId="2E18554C"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обратный;</w:t>
      </w:r>
    </w:p>
    <w:p w14:paraId="768CFE7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равновесный</w:t>
      </w:r>
    </w:p>
    <w:p w14:paraId="1A0A8AA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бинарный</w:t>
      </w:r>
    </w:p>
    <w:p w14:paraId="2176BCEE"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90. Направление индукционного тока зависит …</w:t>
      </w:r>
    </w:p>
    <w:p w14:paraId="633AC52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От направления магнитной индукции поля, пронизывающего контур;</w:t>
      </w:r>
    </w:p>
    <w:p w14:paraId="60A99EEA"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От направления силовых линий.</w:t>
      </w:r>
    </w:p>
    <w:p w14:paraId="6642509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От магнитного потока.</w:t>
      </w:r>
    </w:p>
    <w:p w14:paraId="191BC6E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59A9FE9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91. Физическая величина, равная отношению работы сторонних сил по перемещению электрического заряда по электрической цепи  к величине этого заряда, называется …</w:t>
      </w:r>
    </w:p>
    <w:p w14:paraId="6998673A"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Электродвижущей силой;</w:t>
      </w:r>
    </w:p>
    <w:p w14:paraId="16BD18C1"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индукцией.</w:t>
      </w:r>
    </w:p>
    <w:p w14:paraId="6F6B612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Магнитным потоком.</w:t>
      </w:r>
    </w:p>
    <w:p w14:paraId="057BFCFA"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Правильного ответа нет.</w:t>
      </w:r>
    </w:p>
    <w:p w14:paraId="00A4BF97"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92. Работа трансформатора основана на явлении …</w:t>
      </w:r>
    </w:p>
    <w:p w14:paraId="4B56C33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Самоиндукции.</w:t>
      </w:r>
    </w:p>
    <w:p w14:paraId="5A8D14FD"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Электромагнитной индукции;</w:t>
      </w:r>
    </w:p>
    <w:p w14:paraId="716B0FB0"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В) Магнитной индукции.</w:t>
      </w:r>
    </w:p>
    <w:p w14:paraId="3345D4B7"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Г) Нет правильного ответа.</w:t>
      </w:r>
    </w:p>
    <w:p w14:paraId="18FE3B09"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93. Выберите правильное утверждение:</w:t>
      </w:r>
    </w:p>
    <w:p w14:paraId="6C2B97D7"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Молекулы одного и того же вещества различны. </w:t>
      </w:r>
    </w:p>
    <w:p w14:paraId="5F6D0F8F"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Молекулы одного и того же вещества одинаковы;</w:t>
      </w:r>
    </w:p>
    <w:p w14:paraId="75FAD5E9"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При нагревании тела молекулы вещества увеличиваются в размерах.</w:t>
      </w:r>
    </w:p>
    <w:p w14:paraId="32ED3A3D"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При нагревании тела увеличивается масса  молекул. </w:t>
      </w:r>
    </w:p>
    <w:p w14:paraId="51E013E5"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94. Явление диффузии доказывает…</w:t>
      </w:r>
    </w:p>
    <w:p w14:paraId="1C681AF3"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Только факт существования.</w:t>
      </w:r>
    </w:p>
    <w:p w14:paraId="60DE9F30"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Только факт движения молекул;</w:t>
      </w:r>
    </w:p>
    <w:p w14:paraId="578DD62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Факт существования и движения молекул.</w:t>
      </w:r>
    </w:p>
    <w:p w14:paraId="775D1DE2"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Факт взаимодействия молекул.</w:t>
      </w:r>
    </w:p>
    <w:p w14:paraId="4A505C24" w14:textId="77777777" w:rsidR="00D91313" w:rsidRPr="002D59CF" w:rsidRDefault="00D91313" w:rsidP="00634300">
      <w:pPr>
        <w:shd w:val="clear" w:color="auto" w:fill="FFFFFF"/>
        <w:autoSpaceDE w:val="0"/>
        <w:autoSpaceDN w:val="0"/>
        <w:adjustRightInd w:val="0"/>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95.  Опытным обоснованием существования  промежутков между молекулами является…</w:t>
      </w:r>
    </w:p>
    <w:p w14:paraId="07EBA06E"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А) Диффузия; </w:t>
      </w:r>
    </w:p>
    <w:p w14:paraId="75765D25"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Броуновское движение.</w:t>
      </w:r>
    </w:p>
    <w:p w14:paraId="58E055B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Испарение жидкости.</w:t>
      </w:r>
    </w:p>
    <w:p w14:paraId="31444DE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Г) Наблюдение с помощью оптического микроскопа. </w:t>
      </w:r>
    </w:p>
    <w:p w14:paraId="246C7DC4" w14:textId="77777777" w:rsidR="00D91313" w:rsidRPr="002D59CF" w:rsidRDefault="00D91313" w:rsidP="00634300">
      <w:pPr>
        <w:spacing w:after="0"/>
        <w:rPr>
          <w:rFonts w:eastAsia="Times New Roman"/>
          <w:b/>
          <w:color w:val="000000" w:themeColor="text1"/>
          <w:sz w:val="24"/>
          <w:szCs w:val="24"/>
          <w:lang w:val="ru-RU" w:eastAsia="ru-RU"/>
        </w:rPr>
      </w:pPr>
      <w:r w:rsidRPr="002D59CF">
        <w:rPr>
          <w:rFonts w:eastAsia="Times New Roman"/>
          <w:b/>
          <w:color w:val="000000" w:themeColor="text1"/>
          <w:sz w:val="24"/>
          <w:szCs w:val="24"/>
          <w:lang w:val="ru-RU" w:eastAsia="ru-RU"/>
        </w:rPr>
        <w:t>96. Молярная масса показывает, …</w:t>
      </w:r>
    </w:p>
    <w:p w14:paraId="7121978D"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 Сколько молей находится в однородном веществе.</w:t>
      </w:r>
    </w:p>
    <w:p w14:paraId="30BFE3C6"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Сколько молекул находится в однородном веществе.</w:t>
      </w:r>
    </w:p>
    <w:p w14:paraId="4C91FDF8"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Какова масса одного моля  однородного вещества;</w:t>
      </w:r>
    </w:p>
    <w:p w14:paraId="17C8E12C" w14:textId="77777777" w:rsidR="00D91313" w:rsidRPr="002D59CF" w:rsidRDefault="00D91313" w:rsidP="00634300">
      <w:pPr>
        <w:spacing w:after="0"/>
        <w:ind w:right="-29"/>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Сколько молекул не находится в однородном веществе.</w:t>
      </w:r>
    </w:p>
    <w:p w14:paraId="107312CE"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97.</w:t>
      </w:r>
      <w:r w:rsidRPr="002D59CF">
        <w:rPr>
          <w:rFonts w:eastAsia="Times New Roman"/>
          <w:color w:val="000000" w:themeColor="text1"/>
          <w:sz w:val="24"/>
          <w:szCs w:val="24"/>
          <w:lang w:val="ru-RU" w:eastAsia="ru-RU"/>
        </w:rPr>
        <w:t xml:space="preserve">Под фотоэффектом понимают явление взаимодействия света с веществом, при котором происходит:  </w:t>
      </w:r>
    </w:p>
    <w:p w14:paraId="29A516B2"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вырывание атомов,  </w:t>
      </w:r>
    </w:p>
    <w:p w14:paraId="3D64646F"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Б) поглощение атомов,</w:t>
      </w:r>
    </w:p>
    <w:p w14:paraId="4F6DD1E3"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вырывание электронов;</w:t>
      </w:r>
    </w:p>
    <w:p w14:paraId="4319C9F5" w14:textId="77777777" w:rsidR="00D91313" w:rsidRPr="002D59CF" w:rsidRDefault="00D91313" w:rsidP="00634300">
      <w:pPr>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поглощение электронов.</w:t>
      </w:r>
    </w:p>
    <w:p w14:paraId="4F658356"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98.</w:t>
      </w:r>
      <w:r w:rsidRPr="002D59CF">
        <w:rPr>
          <w:rFonts w:eastAsia="Times New Roman"/>
          <w:color w:val="000000" w:themeColor="text1"/>
          <w:sz w:val="24"/>
          <w:szCs w:val="24"/>
          <w:lang w:val="ru-RU" w:eastAsia="ru-RU"/>
        </w:rPr>
        <w:t xml:space="preserve"> Максимальная кинетическая энергия электронов, выле</w:t>
      </w:r>
      <w:r w:rsidRPr="002D59CF">
        <w:rPr>
          <w:rFonts w:eastAsia="Times New Roman"/>
          <w:color w:val="000000" w:themeColor="text1"/>
          <w:sz w:val="24"/>
          <w:szCs w:val="24"/>
          <w:lang w:val="ru-RU" w:eastAsia="ru-RU"/>
        </w:rPr>
        <w:softHyphen/>
        <w:t xml:space="preserve">тевших при освещении поверхности металла, зависит от:       </w:t>
      </w:r>
    </w:p>
    <w:p w14:paraId="046C5117"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 А) интенсивности света; </w:t>
      </w:r>
    </w:p>
    <w:p w14:paraId="4A6F8079"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работы выхода электрон</w:t>
      </w:r>
    </w:p>
    <w:p w14:paraId="32A086BD"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 xml:space="preserve">В) частоты света,                    </w:t>
      </w:r>
    </w:p>
    <w:p w14:paraId="535DBFE6" w14:textId="77777777" w:rsidR="00D91313" w:rsidRPr="002D59CF" w:rsidRDefault="00D91313" w:rsidP="00634300">
      <w:pPr>
        <w:spacing w:after="0"/>
        <w:jc w:val="both"/>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работы выхода и частоты света</w:t>
      </w:r>
    </w:p>
    <w:p w14:paraId="4E97C015" w14:textId="77777777" w:rsidR="00D91313" w:rsidRPr="002D59CF" w:rsidRDefault="00D91313" w:rsidP="00634300">
      <w:pPr>
        <w:shd w:val="clear" w:color="auto" w:fill="FFFFFF"/>
        <w:tabs>
          <w:tab w:val="left" w:pos="515"/>
        </w:tabs>
        <w:spacing w:after="0"/>
        <w:ind w:right="479"/>
        <w:jc w:val="both"/>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99</w:t>
      </w:r>
      <w:r w:rsidRPr="002D59CF">
        <w:rPr>
          <w:rFonts w:eastAsia="Times New Roman"/>
          <w:color w:val="000000" w:themeColor="text1"/>
          <w:sz w:val="24"/>
          <w:szCs w:val="24"/>
          <w:lang w:val="ru-RU" w:eastAsia="ru-RU"/>
        </w:rPr>
        <w:t>.Порядковый номер элемента в результате альфа-распада</w:t>
      </w:r>
      <w:r w:rsidRPr="002D59CF">
        <w:rPr>
          <w:rFonts w:eastAsia="Times New Roman"/>
          <w:color w:val="000000" w:themeColor="text1"/>
          <w:sz w:val="24"/>
          <w:szCs w:val="24"/>
          <w:lang w:val="ru-RU" w:eastAsia="ru-RU"/>
        </w:rPr>
        <w:br/>
        <w:t>ядра равен</w:t>
      </w:r>
    </w:p>
    <w:p w14:paraId="2EB0C431" w14:textId="77777777" w:rsidR="00D91313" w:rsidRPr="00CF26B3" w:rsidRDefault="00D91313" w:rsidP="00634300">
      <w:pPr>
        <w:shd w:val="clear" w:color="auto" w:fill="FFFFFF"/>
        <w:tabs>
          <w:tab w:val="left" w:pos="3352"/>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A</w:t>
      </w:r>
      <w:r w:rsidRPr="00CF26B3">
        <w:rPr>
          <w:rFonts w:eastAsia="Times New Roman"/>
          <w:color w:val="000000" w:themeColor="text1"/>
          <w:sz w:val="24"/>
          <w:szCs w:val="24"/>
          <w:lang w:val="ru-RU" w:eastAsia="ru-RU"/>
        </w:rPr>
        <w:t xml:space="preserve">) </w:t>
      </w:r>
      <w:r w:rsidRPr="002D59CF">
        <w:rPr>
          <w:rFonts w:eastAsia="Times New Roman"/>
          <w:color w:val="000000" w:themeColor="text1"/>
          <w:sz w:val="24"/>
          <w:szCs w:val="24"/>
          <w:lang w:eastAsia="ru-RU"/>
        </w:rPr>
        <w:t>Z</w:t>
      </w:r>
      <w:r w:rsidRPr="00CF26B3">
        <w:rPr>
          <w:rFonts w:eastAsia="Times New Roman"/>
          <w:color w:val="000000" w:themeColor="text1"/>
          <w:sz w:val="24"/>
          <w:szCs w:val="24"/>
          <w:lang w:val="ru-RU" w:eastAsia="ru-RU"/>
        </w:rPr>
        <w:t xml:space="preserve"> + 2;</w:t>
      </w:r>
      <w:r w:rsidRPr="00CF26B3">
        <w:rPr>
          <w:rFonts w:eastAsia="Times New Roman"/>
          <w:color w:val="000000" w:themeColor="text1"/>
          <w:sz w:val="24"/>
          <w:szCs w:val="24"/>
          <w:lang w:val="ru-RU" w:eastAsia="ru-RU"/>
        </w:rPr>
        <w:tab/>
      </w:r>
      <w:r w:rsidRPr="002D59CF">
        <w:rPr>
          <w:rFonts w:eastAsia="Times New Roman"/>
          <w:color w:val="000000" w:themeColor="text1"/>
          <w:spacing w:val="-4"/>
          <w:sz w:val="24"/>
          <w:szCs w:val="24"/>
          <w:lang w:val="ru-RU" w:eastAsia="ru-RU"/>
        </w:rPr>
        <w:t>Г</w:t>
      </w:r>
      <w:r w:rsidRPr="00CF26B3">
        <w:rPr>
          <w:rFonts w:eastAsia="Times New Roman"/>
          <w:color w:val="000000" w:themeColor="text1"/>
          <w:spacing w:val="-4"/>
          <w:sz w:val="24"/>
          <w:szCs w:val="24"/>
          <w:lang w:val="ru-RU" w:eastAsia="ru-RU"/>
        </w:rPr>
        <w:t xml:space="preserve">) </w:t>
      </w:r>
      <w:r w:rsidRPr="002D59CF">
        <w:rPr>
          <w:rFonts w:eastAsia="Times New Roman"/>
          <w:color w:val="000000" w:themeColor="text1"/>
          <w:spacing w:val="-4"/>
          <w:sz w:val="24"/>
          <w:szCs w:val="24"/>
          <w:lang w:eastAsia="ru-RU"/>
        </w:rPr>
        <w:t>Z</w:t>
      </w:r>
      <w:r w:rsidRPr="00CF26B3">
        <w:rPr>
          <w:rFonts w:eastAsia="Times New Roman"/>
          <w:color w:val="000000" w:themeColor="text1"/>
          <w:spacing w:val="-4"/>
          <w:sz w:val="24"/>
          <w:szCs w:val="24"/>
          <w:lang w:val="ru-RU" w:eastAsia="ru-RU"/>
        </w:rPr>
        <w:t xml:space="preserve"> – 1</w:t>
      </w:r>
    </w:p>
    <w:p w14:paraId="4E63481E" w14:textId="77777777" w:rsidR="00D91313" w:rsidRPr="00CF26B3" w:rsidRDefault="00D91313" w:rsidP="00634300">
      <w:pPr>
        <w:shd w:val="clear" w:color="auto" w:fill="FFFFFF"/>
        <w:tabs>
          <w:tab w:val="left" w:pos="3348"/>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w:t>
      </w:r>
      <w:r w:rsidRPr="00CF26B3">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CF26B3">
        <w:rPr>
          <w:rFonts w:eastAsia="Times New Roman"/>
          <w:color w:val="000000" w:themeColor="text1"/>
          <w:sz w:val="24"/>
          <w:szCs w:val="24"/>
          <w:lang w:val="ru-RU" w:eastAsia="ru-RU"/>
        </w:rPr>
        <w:t xml:space="preserve"> – 2</w:t>
      </w:r>
      <w:r w:rsidRPr="00CF26B3">
        <w:rPr>
          <w:rFonts w:eastAsia="Times New Roman"/>
          <w:color w:val="000000" w:themeColor="text1"/>
          <w:sz w:val="24"/>
          <w:szCs w:val="24"/>
          <w:lang w:val="ru-RU" w:eastAsia="ru-RU"/>
        </w:rPr>
        <w:tab/>
      </w:r>
      <w:r w:rsidRPr="002D59CF">
        <w:rPr>
          <w:rFonts w:eastAsia="Times New Roman"/>
          <w:color w:val="000000" w:themeColor="text1"/>
          <w:sz w:val="24"/>
          <w:szCs w:val="24"/>
          <w:lang w:val="ru-RU" w:eastAsia="ru-RU"/>
        </w:rPr>
        <w:t>Д</w:t>
      </w:r>
      <w:r w:rsidRPr="00CF26B3">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p>
    <w:p w14:paraId="51D28934" w14:textId="77777777" w:rsidR="00D91313" w:rsidRPr="00CF26B3"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eastAsia="ru-RU"/>
        </w:rPr>
        <w:t>B</w:t>
      </w:r>
      <w:r w:rsidRPr="00CF26B3">
        <w:rPr>
          <w:rFonts w:eastAsia="Times New Roman"/>
          <w:color w:val="000000" w:themeColor="text1"/>
          <w:sz w:val="24"/>
          <w:szCs w:val="24"/>
          <w:lang w:val="ru-RU" w:eastAsia="ru-RU"/>
        </w:rPr>
        <w:t>)</w:t>
      </w:r>
      <w:r w:rsidRPr="002D59CF">
        <w:rPr>
          <w:rFonts w:eastAsia="Times New Roman"/>
          <w:color w:val="000000" w:themeColor="text1"/>
          <w:sz w:val="24"/>
          <w:szCs w:val="24"/>
          <w:lang w:eastAsia="ru-RU"/>
        </w:rPr>
        <w:t>Z</w:t>
      </w:r>
      <w:r w:rsidRPr="00CF26B3">
        <w:rPr>
          <w:rFonts w:eastAsia="Times New Roman"/>
          <w:color w:val="000000" w:themeColor="text1"/>
          <w:sz w:val="24"/>
          <w:szCs w:val="24"/>
          <w:lang w:val="ru-RU" w:eastAsia="ru-RU"/>
        </w:rPr>
        <w:t xml:space="preserve"> - 4</w:t>
      </w:r>
    </w:p>
    <w:p w14:paraId="14E675B9"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b/>
          <w:color w:val="000000" w:themeColor="text1"/>
          <w:sz w:val="24"/>
          <w:szCs w:val="24"/>
          <w:lang w:val="ru-RU" w:eastAsia="ru-RU"/>
        </w:rPr>
        <w:t>100.</w:t>
      </w:r>
      <w:r w:rsidRPr="002D59CF">
        <w:rPr>
          <w:rFonts w:eastAsia="Times New Roman"/>
          <w:color w:val="000000" w:themeColor="text1"/>
          <w:sz w:val="24"/>
          <w:szCs w:val="24"/>
          <w:lang w:val="ru-RU" w:eastAsia="ru-RU"/>
        </w:rPr>
        <w:t>Изотопы отличаются друг от друга числом</w:t>
      </w:r>
    </w:p>
    <w:p w14:paraId="683EE7E9"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А)электронов.</w:t>
      </w:r>
      <w:r w:rsidRPr="002D59CF">
        <w:rPr>
          <w:rFonts w:eastAsia="Times New Roman"/>
          <w:color w:val="000000" w:themeColor="text1"/>
          <w:sz w:val="24"/>
          <w:szCs w:val="24"/>
          <w:lang w:val="ru-RU" w:eastAsia="ru-RU"/>
        </w:rPr>
        <w:tab/>
      </w:r>
    </w:p>
    <w:p w14:paraId="5053CE34" w14:textId="77777777" w:rsidR="00D91313" w:rsidRPr="002D59CF" w:rsidRDefault="00D91313" w:rsidP="00634300">
      <w:pPr>
        <w:shd w:val="clear" w:color="auto" w:fill="FFFFFF"/>
        <w:tabs>
          <w:tab w:val="left" w:pos="3784"/>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Б) протонов,</w:t>
      </w:r>
      <w:r w:rsidRPr="002D59CF">
        <w:rPr>
          <w:rFonts w:eastAsia="Times New Roman"/>
          <w:color w:val="000000" w:themeColor="text1"/>
          <w:sz w:val="24"/>
          <w:szCs w:val="24"/>
          <w:lang w:val="ru-RU" w:eastAsia="ru-RU"/>
        </w:rPr>
        <w:tab/>
      </w:r>
    </w:p>
    <w:p w14:paraId="3A1A84B2" w14:textId="77777777" w:rsidR="00D91313" w:rsidRPr="002D59CF" w:rsidRDefault="00D91313" w:rsidP="00634300">
      <w:pPr>
        <w:shd w:val="clear" w:color="auto" w:fill="FFFFFF"/>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В) нейтронов;</w:t>
      </w:r>
    </w:p>
    <w:p w14:paraId="26617868" w14:textId="77777777" w:rsidR="00D91313" w:rsidRPr="002D59CF" w:rsidRDefault="00D91313" w:rsidP="00634300">
      <w:pPr>
        <w:shd w:val="clear" w:color="auto" w:fill="FFFFFF"/>
        <w:tabs>
          <w:tab w:val="left" w:pos="3791"/>
        </w:tabs>
        <w:spacing w:after="0"/>
        <w:rPr>
          <w:rFonts w:eastAsia="Times New Roman"/>
          <w:color w:val="000000" w:themeColor="text1"/>
          <w:sz w:val="24"/>
          <w:szCs w:val="24"/>
          <w:lang w:val="ru-RU" w:eastAsia="ru-RU"/>
        </w:rPr>
      </w:pPr>
      <w:r w:rsidRPr="002D59CF">
        <w:rPr>
          <w:rFonts w:eastAsia="Times New Roman"/>
          <w:color w:val="000000" w:themeColor="text1"/>
          <w:sz w:val="24"/>
          <w:szCs w:val="24"/>
          <w:lang w:val="ru-RU" w:eastAsia="ru-RU"/>
        </w:rPr>
        <w:t>Г) протонов и нейтронов,</w:t>
      </w:r>
    </w:p>
    <w:p w14:paraId="0454FC29" w14:textId="77777777" w:rsidR="002D59CF" w:rsidRDefault="002D59CF" w:rsidP="00634300">
      <w:pPr>
        <w:rPr>
          <w:rFonts w:eastAsia="Times New Roman"/>
          <w:color w:val="000000" w:themeColor="text1"/>
          <w:sz w:val="24"/>
          <w:szCs w:val="24"/>
          <w:lang w:val="ru-RU" w:eastAsia="ru-RU"/>
        </w:rPr>
      </w:pPr>
      <w:r>
        <w:rPr>
          <w:rFonts w:eastAsia="Times New Roman"/>
          <w:color w:val="000000" w:themeColor="text1"/>
          <w:sz w:val="24"/>
          <w:szCs w:val="24"/>
          <w:lang w:val="ru-RU" w:eastAsia="ru-RU"/>
        </w:rPr>
        <w:br w:type="page"/>
      </w:r>
    </w:p>
    <w:p w14:paraId="4B5A6438" w14:textId="77777777" w:rsidR="00D91313" w:rsidRPr="002D59CF" w:rsidRDefault="002D59CF" w:rsidP="00634300">
      <w:pPr>
        <w:shd w:val="clear" w:color="auto" w:fill="FFFFFF"/>
        <w:tabs>
          <w:tab w:val="left" w:pos="3791"/>
        </w:tabs>
        <w:spacing w:after="0"/>
        <w:rPr>
          <w:rFonts w:eastAsia="Times New Roman"/>
          <w:color w:val="000000" w:themeColor="text1"/>
          <w:sz w:val="24"/>
          <w:szCs w:val="24"/>
          <w:lang w:val="ru-RU" w:eastAsia="ru-RU"/>
        </w:rPr>
      </w:pPr>
      <w:r>
        <w:rPr>
          <w:rFonts w:eastAsia="Times New Roman"/>
          <w:color w:val="000000" w:themeColor="text1"/>
          <w:sz w:val="24"/>
          <w:szCs w:val="24"/>
          <w:lang w:val="ru-RU" w:eastAsia="ru-RU"/>
        </w:rPr>
        <w:t>Эталоны ответов</w:t>
      </w:r>
    </w:p>
    <w:p w14:paraId="65C3A271"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tbl>
      <w:tblPr>
        <w:tblStyle w:val="24"/>
        <w:tblW w:w="0" w:type="auto"/>
        <w:tblInd w:w="360" w:type="dxa"/>
        <w:tblLook w:val="04A0" w:firstRow="1" w:lastRow="0" w:firstColumn="1" w:lastColumn="0" w:noHBand="0" w:noVBand="1"/>
      </w:tblPr>
      <w:tblGrid>
        <w:gridCol w:w="1166"/>
        <w:gridCol w:w="1417"/>
        <w:gridCol w:w="1417"/>
        <w:gridCol w:w="1417"/>
      </w:tblGrid>
      <w:tr w:rsidR="002D59CF" w:rsidRPr="002D59CF" w14:paraId="5C658536" w14:textId="77777777" w:rsidTr="00CF26B3">
        <w:tc>
          <w:tcPr>
            <w:tcW w:w="1166" w:type="dxa"/>
          </w:tcPr>
          <w:p w14:paraId="1D3BAAA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w:t>
            </w:r>
          </w:p>
        </w:tc>
        <w:tc>
          <w:tcPr>
            <w:tcW w:w="1417" w:type="dxa"/>
          </w:tcPr>
          <w:p w14:paraId="150FC90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9A0CA8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51</w:t>
            </w:r>
          </w:p>
        </w:tc>
        <w:tc>
          <w:tcPr>
            <w:tcW w:w="1417" w:type="dxa"/>
          </w:tcPr>
          <w:p w14:paraId="48861F2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5D0B4F72" w14:textId="77777777" w:rsidTr="00CF26B3">
        <w:tc>
          <w:tcPr>
            <w:tcW w:w="1166" w:type="dxa"/>
          </w:tcPr>
          <w:p w14:paraId="3DB460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w:t>
            </w:r>
          </w:p>
        </w:tc>
        <w:tc>
          <w:tcPr>
            <w:tcW w:w="1417" w:type="dxa"/>
          </w:tcPr>
          <w:p w14:paraId="4BE1409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B77261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52</w:t>
            </w:r>
          </w:p>
        </w:tc>
        <w:tc>
          <w:tcPr>
            <w:tcW w:w="1417" w:type="dxa"/>
          </w:tcPr>
          <w:p w14:paraId="44FDF0C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79F2F1A4" w14:textId="77777777" w:rsidTr="00CF26B3">
        <w:tc>
          <w:tcPr>
            <w:tcW w:w="1166" w:type="dxa"/>
          </w:tcPr>
          <w:p w14:paraId="15F3AEF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w:t>
            </w:r>
          </w:p>
        </w:tc>
        <w:tc>
          <w:tcPr>
            <w:tcW w:w="1417" w:type="dxa"/>
          </w:tcPr>
          <w:p w14:paraId="408D134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F2A405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53</w:t>
            </w:r>
          </w:p>
        </w:tc>
        <w:tc>
          <w:tcPr>
            <w:tcW w:w="1417" w:type="dxa"/>
          </w:tcPr>
          <w:p w14:paraId="12F2715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069A5F38" w14:textId="77777777" w:rsidTr="00CF26B3">
        <w:tc>
          <w:tcPr>
            <w:tcW w:w="1166" w:type="dxa"/>
          </w:tcPr>
          <w:p w14:paraId="782D150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w:t>
            </w:r>
          </w:p>
        </w:tc>
        <w:tc>
          <w:tcPr>
            <w:tcW w:w="1417" w:type="dxa"/>
          </w:tcPr>
          <w:p w14:paraId="748C1EC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3E85C0E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54</w:t>
            </w:r>
          </w:p>
        </w:tc>
        <w:tc>
          <w:tcPr>
            <w:tcW w:w="1417" w:type="dxa"/>
          </w:tcPr>
          <w:p w14:paraId="2C45A36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2747E85E" w14:textId="77777777" w:rsidTr="00CF26B3">
        <w:tc>
          <w:tcPr>
            <w:tcW w:w="1166" w:type="dxa"/>
          </w:tcPr>
          <w:p w14:paraId="6B438EA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w:t>
            </w:r>
          </w:p>
        </w:tc>
        <w:tc>
          <w:tcPr>
            <w:tcW w:w="1417" w:type="dxa"/>
          </w:tcPr>
          <w:p w14:paraId="19C590E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B55237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55</w:t>
            </w:r>
          </w:p>
        </w:tc>
        <w:tc>
          <w:tcPr>
            <w:tcW w:w="1417" w:type="dxa"/>
          </w:tcPr>
          <w:p w14:paraId="1C3E90D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781F7F2" w14:textId="77777777" w:rsidTr="00CF26B3">
        <w:tc>
          <w:tcPr>
            <w:tcW w:w="1166" w:type="dxa"/>
          </w:tcPr>
          <w:p w14:paraId="0CAA2A9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w:t>
            </w:r>
          </w:p>
        </w:tc>
        <w:tc>
          <w:tcPr>
            <w:tcW w:w="1417" w:type="dxa"/>
          </w:tcPr>
          <w:p w14:paraId="77302D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E57411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56</w:t>
            </w:r>
          </w:p>
        </w:tc>
        <w:tc>
          <w:tcPr>
            <w:tcW w:w="1417" w:type="dxa"/>
          </w:tcPr>
          <w:p w14:paraId="4468E76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0C926A93" w14:textId="77777777" w:rsidTr="00CF26B3">
        <w:tc>
          <w:tcPr>
            <w:tcW w:w="1166" w:type="dxa"/>
          </w:tcPr>
          <w:p w14:paraId="2011A1C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w:t>
            </w:r>
          </w:p>
        </w:tc>
        <w:tc>
          <w:tcPr>
            <w:tcW w:w="1417" w:type="dxa"/>
          </w:tcPr>
          <w:p w14:paraId="5F7754B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7FF99DA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57</w:t>
            </w:r>
          </w:p>
        </w:tc>
        <w:tc>
          <w:tcPr>
            <w:tcW w:w="1417" w:type="dxa"/>
          </w:tcPr>
          <w:p w14:paraId="26224A8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A2B03C8" w14:textId="77777777" w:rsidTr="00CF26B3">
        <w:tc>
          <w:tcPr>
            <w:tcW w:w="1166" w:type="dxa"/>
          </w:tcPr>
          <w:p w14:paraId="680F461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w:t>
            </w:r>
          </w:p>
        </w:tc>
        <w:tc>
          <w:tcPr>
            <w:tcW w:w="1417" w:type="dxa"/>
          </w:tcPr>
          <w:p w14:paraId="2D00E58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671571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58</w:t>
            </w:r>
          </w:p>
        </w:tc>
        <w:tc>
          <w:tcPr>
            <w:tcW w:w="1417" w:type="dxa"/>
          </w:tcPr>
          <w:p w14:paraId="1526BCF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3BAE504" w14:textId="77777777" w:rsidTr="00CF26B3">
        <w:tc>
          <w:tcPr>
            <w:tcW w:w="1166" w:type="dxa"/>
          </w:tcPr>
          <w:p w14:paraId="2F3CB2C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w:t>
            </w:r>
          </w:p>
        </w:tc>
        <w:tc>
          <w:tcPr>
            <w:tcW w:w="1417" w:type="dxa"/>
          </w:tcPr>
          <w:p w14:paraId="46A41D3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101B06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59</w:t>
            </w:r>
          </w:p>
        </w:tc>
        <w:tc>
          <w:tcPr>
            <w:tcW w:w="1417" w:type="dxa"/>
          </w:tcPr>
          <w:p w14:paraId="58D94F0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76FACA4" w14:textId="77777777" w:rsidTr="00CF26B3">
        <w:tc>
          <w:tcPr>
            <w:tcW w:w="1166" w:type="dxa"/>
          </w:tcPr>
          <w:p w14:paraId="53F099E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w:t>
            </w:r>
          </w:p>
        </w:tc>
        <w:tc>
          <w:tcPr>
            <w:tcW w:w="1417" w:type="dxa"/>
          </w:tcPr>
          <w:p w14:paraId="504C14E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1CA6BF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60</w:t>
            </w:r>
          </w:p>
        </w:tc>
        <w:tc>
          <w:tcPr>
            <w:tcW w:w="1417" w:type="dxa"/>
          </w:tcPr>
          <w:p w14:paraId="1D9C7C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0E4C0F38" w14:textId="77777777" w:rsidTr="00CF26B3">
        <w:tc>
          <w:tcPr>
            <w:tcW w:w="1166" w:type="dxa"/>
          </w:tcPr>
          <w:p w14:paraId="323ECE7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11</w:t>
            </w:r>
          </w:p>
        </w:tc>
        <w:tc>
          <w:tcPr>
            <w:tcW w:w="1417" w:type="dxa"/>
          </w:tcPr>
          <w:p w14:paraId="2E82AE1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65DE83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61</w:t>
            </w:r>
          </w:p>
        </w:tc>
        <w:tc>
          <w:tcPr>
            <w:tcW w:w="1417" w:type="dxa"/>
          </w:tcPr>
          <w:p w14:paraId="3BA399B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0F2F4AC7" w14:textId="77777777" w:rsidTr="00CF26B3">
        <w:tc>
          <w:tcPr>
            <w:tcW w:w="1166" w:type="dxa"/>
          </w:tcPr>
          <w:p w14:paraId="16F08AB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12</w:t>
            </w:r>
          </w:p>
        </w:tc>
        <w:tc>
          <w:tcPr>
            <w:tcW w:w="1417" w:type="dxa"/>
          </w:tcPr>
          <w:p w14:paraId="25078C1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D962BD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62</w:t>
            </w:r>
          </w:p>
        </w:tc>
        <w:tc>
          <w:tcPr>
            <w:tcW w:w="1417" w:type="dxa"/>
          </w:tcPr>
          <w:p w14:paraId="751DB17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73EAAF7A" w14:textId="77777777" w:rsidTr="00CF26B3">
        <w:tc>
          <w:tcPr>
            <w:tcW w:w="1166" w:type="dxa"/>
          </w:tcPr>
          <w:p w14:paraId="24546EA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13</w:t>
            </w:r>
          </w:p>
        </w:tc>
        <w:tc>
          <w:tcPr>
            <w:tcW w:w="1417" w:type="dxa"/>
          </w:tcPr>
          <w:p w14:paraId="5626365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2FF857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63</w:t>
            </w:r>
          </w:p>
        </w:tc>
        <w:tc>
          <w:tcPr>
            <w:tcW w:w="1417" w:type="dxa"/>
          </w:tcPr>
          <w:p w14:paraId="6FB0FD1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C195AEC" w14:textId="77777777" w:rsidTr="00CF26B3">
        <w:tc>
          <w:tcPr>
            <w:tcW w:w="1166" w:type="dxa"/>
          </w:tcPr>
          <w:p w14:paraId="0D5ABDD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14</w:t>
            </w:r>
          </w:p>
        </w:tc>
        <w:tc>
          <w:tcPr>
            <w:tcW w:w="1417" w:type="dxa"/>
          </w:tcPr>
          <w:p w14:paraId="6D3228A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84DEA4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64</w:t>
            </w:r>
          </w:p>
        </w:tc>
        <w:tc>
          <w:tcPr>
            <w:tcW w:w="1417" w:type="dxa"/>
          </w:tcPr>
          <w:p w14:paraId="20208EF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59B2EF4" w14:textId="77777777" w:rsidTr="00CF26B3">
        <w:tc>
          <w:tcPr>
            <w:tcW w:w="1166" w:type="dxa"/>
          </w:tcPr>
          <w:p w14:paraId="13C1C44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15</w:t>
            </w:r>
          </w:p>
        </w:tc>
        <w:tc>
          <w:tcPr>
            <w:tcW w:w="1417" w:type="dxa"/>
          </w:tcPr>
          <w:p w14:paraId="0B92FE7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21397AB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65</w:t>
            </w:r>
          </w:p>
        </w:tc>
        <w:tc>
          <w:tcPr>
            <w:tcW w:w="1417" w:type="dxa"/>
          </w:tcPr>
          <w:p w14:paraId="35269E7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2779E4B3" w14:textId="77777777" w:rsidTr="00CF26B3">
        <w:tc>
          <w:tcPr>
            <w:tcW w:w="1166" w:type="dxa"/>
          </w:tcPr>
          <w:p w14:paraId="4D64FE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16</w:t>
            </w:r>
          </w:p>
        </w:tc>
        <w:tc>
          <w:tcPr>
            <w:tcW w:w="1417" w:type="dxa"/>
          </w:tcPr>
          <w:p w14:paraId="368B7AA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FEE4FC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66</w:t>
            </w:r>
          </w:p>
        </w:tc>
        <w:tc>
          <w:tcPr>
            <w:tcW w:w="1417" w:type="dxa"/>
          </w:tcPr>
          <w:p w14:paraId="1476AA8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7C1ADE31" w14:textId="77777777" w:rsidTr="00CF26B3">
        <w:tc>
          <w:tcPr>
            <w:tcW w:w="1166" w:type="dxa"/>
          </w:tcPr>
          <w:p w14:paraId="0A477C1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17</w:t>
            </w:r>
          </w:p>
        </w:tc>
        <w:tc>
          <w:tcPr>
            <w:tcW w:w="1417" w:type="dxa"/>
          </w:tcPr>
          <w:p w14:paraId="736F9E9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C24282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67</w:t>
            </w:r>
          </w:p>
        </w:tc>
        <w:tc>
          <w:tcPr>
            <w:tcW w:w="1417" w:type="dxa"/>
          </w:tcPr>
          <w:p w14:paraId="3226230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4D040302" w14:textId="77777777" w:rsidTr="00CF26B3">
        <w:tc>
          <w:tcPr>
            <w:tcW w:w="1166" w:type="dxa"/>
          </w:tcPr>
          <w:p w14:paraId="2DCAFA6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18</w:t>
            </w:r>
          </w:p>
        </w:tc>
        <w:tc>
          <w:tcPr>
            <w:tcW w:w="1417" w:type="dxa"/>
          </w:tcPr>
          <w:p w14:paraId="5EF5445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24ABDC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68</w:t>
            </w:r>
          </w:p>
        </w:tc>
        <w:tc>
          <w:tcPr>
            <w:tcW w:w="1417" w:type="dxa"/>
          </w:tcPr>
          <w:p w14:paraId="085F59C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4D00F6E" w14:textId="77777777" w:rsidTr="00CF26B3">
        <w:tc>
          <w:tcPr>
            <w:tcW w:w="1166" w:type="dxa"/>
          </w:tcPr>
          <w:p w14:paraId="2DF43AC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19</w:t>
            </w:r>
          </w:p>
        </w:tc>
        <w:tc>
          <w:tcPr>
            <w:tcW w:w="1417" w:type="dxa"/>
          </w:tcPr>
          <w:p w14:paraId="0D7FFE2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244C1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69</w:t>
            </w:r>
          </w:p>
        </w:tc>
        <w:tc>
          <w:tcPr>
            <w:tcW w:w="1417" w:type="dxa"/>
          </w:tcPr>
          <w:p w14:paraId="22C32E3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2468E583" w14:textId="77777777" w:rsidTr="00CF26B3">
        <w:tc>
          <w:tcPr>
            <w:tcW w:w="1166" w:type="dxa"/>
          </w:tcPr>
          <w:p w14:paraId="2CECC2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20</w:t>
            </w:r>
          </w:p>
        </w:tc>
        <w:tc>
          <w:tcPr>
            <w:tcW w:w="1417" w:type="dxa"/>
          </w:tcPr>
          <w:p w14:paraId="11F19C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D1C39E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70</w:t>
            </w:r>
          </w:p>
        </w:tc>
        <w:tc>
          <w:tcPr>
            <w:tcW w:w="1417" w:type="dxa"/>
          </w:tcPr>
          <w:p w14:paraId="3EE64EC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3CA81039" w14:textId="77777777" w:rsidTr="00CF26B3">
        <w:tc>
          <w:tcPr>
            <w:tcW w:w="1166" w:type="dxa"/>
          </w:tcPr>
          <w:p w14:paraId="6739956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21</w:t>
            </w:r>
          </w:p>
        </w:tc>
        <w:tc>
          <w:tcPr>
            <w:tcW w:w="1417" w:type="dxa"/>
          </w:tcPr>
          <w:p w14:paraId="2726515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040B28D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71</w:t>
            </w:r>
          </w:p>
        </w:tc>
        <w:tc>
          <w:tcPr>
            <w:tcW w:w="1417" w:type="dxa"/>
          </w:tcPr>
          <w:p w14:paraId="3B295B8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C4CA070" w14:textId="77777777" w:rsidTr="00CF26B3">
        <w:tc>
          <w:tcPr>
            <w:tcW w:w="1166" w:type="dxa"/>
          </w:tcPr>
          <w:p w14:paraId="1683229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22</w:t>
            </w:r>
          </w:p>
        </w:tc>
        <w:tc>
          <w:tcPr>
            <w:tcW w:w="1417" w:type="dxa"/>
          </w:tcPr>
          <w:p w14:paraId="3FD1CF9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F14E50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72</w:t>
            </w:r>
          </w:p>
        </w:tc>
        <w:tc>
          <w:tcPr>
            <w:tcW w:w="1417" w:type="dxa"/>
          </w:tcPr>
          <w:p w14:paraId="0FA371A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A9FB4B3" w14:textId="77777777" w:rsidTr="00CF26B3">
        <w:tc>
          <w:tcPr>
            <w:tcW w:w="1166" w:type="dxa"/>
          </w:tcPr>
          <w:p w14:paraId="72B3B11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23</w:t>
            </w:r>
          </w:p>
        </w:tc>
        <w:tc>
          <w:tcPr>
            <w:tcW w:w="1417" w:type="dxa"/>
          </w:tcPr>
          <w:p w14:paraId="729CC4D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338936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73</w:t>
            </w:r>
          </w:p>
        </w:tc>
        <w:tc>
          <w:tcPr>
            <w:tcW w:w="1417" w:type="dxa"/>
          </w:tcPr>
          <w:p w14:paraId="2C7C60F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16B112E" w14:textId="77777777" w:rsidTr="00CF26B3">
        <w:tc>
          <w:tcPr>
            <w:tcW w:w="1166" w:type="dxa"/>
          </w:tcPr>
          <w:p w14:paraId="1BE41BE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24</w:t>
            </w:r>
          </w:p>
        </w:tc>
        <w:tc>
          <w:tcPr>
            <w:tcW w:w="1417" w:type="dxa"/>
          </w:tcPr>
          <w:p w14:paraId="190E73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A6A7F1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74</w:t>
            </w:r>
          </w:p>
        </w:tc>
        <w:tc>
          <w:tcPr>
            <w:tcW w:w="1417" w:type="dxa"/>
          </w:tcPr>
          <w:p w14:paraId="429B0DB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BBECAF6" w14:textId="77777777" w:rsidTr="00CF26B3">
        <w:tc>
          <w:tcPr>
            <w:tcW w:w="1166" w:type="dxa"/>
          </w:tcPr>
          <w:p w14:paraId="137F05C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25</w:t>
            </w:r>
          </w:p>
        </w:tc>
        <w:tc>
          <w:tcPr>
            <w:tcW w:w="1417" w:type="dxa"/>
          </w:tcPr>
          <w:p w14:paraId="0B0D64A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BDA5D5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75</w:t>
            </w:r>
          </w:p>
        </w:tc>
        <w:tc>
          <w:tcPr>
            <w:tcW w:w="1417" w:type="dxa"/>
          </w:tcPr>
          <w:p w14:paraId="233AA45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44FCDB11" w14:textId="77777777" w:rsidTr="00CF26B3">
        <w:tc>
          <w:tcPr>
            <w:tcW w:w="1166" w:type="dxa"/>
          </w:tcPr>
          <w:p w14:paraId="017D0BC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26</w:t>
            </w:r>
          </w:p>
        </w:tc>
        <w:tc>
          <w:tcPr>
            <w:tcW w:w="1417" w:type="dxa"/>
          </w:tcPr>
          <w:p w14:paraId="353A4F1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8F86E1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76</w:t>
            </w:r>
          </w:p>
        </w:tc>
        <w:tc>
          <w:tcPr>
            <w:tcW w:w="1417" w:type="dxa"/>
          </w:tcPr>
          <w:p w14:paraId="0DA318D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751C6222" w14:textId="77777777" w:rsidTr="00CF26B3">
        <w:tc>
          <w:tcPr>
            <w:tcW w:w="1166" w:type="dxa"/>
          </w:tcPr>
          <w:p w14:paraId="336CED0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27</w:t>
            </w:r>
          </w:p>
        </w:tc>
        <w:tc>
          <w:tcPr>
            <w:tcW w:w="1417" w:type="dxa"/>
          </w:tcPr>
          <w:p w14:paraId="74CE49E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28F7439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77</w:t>
            </w:r>
          </w:p>
        </w:tc>
        <w:tc>
          <w:tcPr>
            <w:tcW w:w="1417" w:type="dxa"/>
          </w:tcPr>
          <w:p w14:paraId="30E8FC1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09974A42" w14:textId="77777777" w:rsidTr="00CF26B3">
        <w:tc>
          <w:tcPr>
            <w:tcW w:w="1166" w:type="dxa"/>
          </w:tcPr>
          <w:p w14:paraId="5CEDB9B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28</w:t>
            </w:r>
          </w:p>
        </w:tc>
        <w:tc>
          <w:tcPr>
            <w:tcW w:w="1417" w:type="dxa"/>
          </w:tcPr>
          <w:p w14:paraId="26FBB6E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1A529B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78</w:t>
            </w:r>
          </w:p>
        </w:tc>
        <w:tc>
          <w:tcPr>
            <w:tcW w:w="1417" w:type="dxa"/>
          </w:tcPr>
          <w:p w14:paraId="583F25B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6F966772" w14:textId="77777777" w:rsidTr="00CF26B3">
        <w:tc>
          <w:tcPr>
            <w:tcW w:w="1166" w:type="dxa"/>
          </w:tcPr>
          <w:p w14:paraId="0C0878D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29</w:t>
            </w:r>
          </w:p>
        </w:tc>
        <w:tc>
          <w:tcPr>
            <w:tcW w:w="1417" w:type="dxa"/>
          </w:tcPr>
          <w:p w14:paraId="3C1129D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797F3DD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79</w:t>
            </w:r>
          </w:p>
        </w:tc>
        <w:tc>
          <w:tcPr>
            <w:tcW w:w="1417" w:type="dxa"/>
          </w:tcPr>
          <w:p w14:paraId="2173B93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0F5E08AF" w14:textId="77777777" w:rsidTr="00CF26B3">
        <w:tc>
          <w:tcPr>
            <w:tcW w:w="1166" w:type="dxa"/>
          </w:tcPr>
          <w:p w14:paraId="780B7E2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30</w:t>
            </w:r>
          </w:p>
        </w:tc>
        <w:tc>
          <w:tcPr>
            <w:tcW w:w="1417" w:type="dxa"/>
          </w:tcPr>
          <w:p w14:paraId="6BF323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69A548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80</w:t>
            </w:r>
          </w:p>
        </w:tc>
        <w:tc>
          <w:tcPr>
            <w:tcW w:w="1417" w:type="dxa"/>
          </w:tcPr>
          <w:p w14:paraId="04D58BB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22ECCEF6" w14:textId="77777777" w:rsidTr="00CF26B3">
        <w:tc>
          <w:tcPr>
            <w:tcW w:w="1166" w:type="dxa"/>
          </w:tcPr>
          <w:p w14:paraId="257FD83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31</w:t>
            </w:r>
          </w:p>
        </w:tc>
        <w:tc>
          <w:tcPr>
            <w:tcW w:w="1417" w:type="dxa"/>
          </w:tcPr>
          <w:p w14:paraId="3495DFF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74BDCC7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81</w:t>
            </w:r>
          </w:p>
        </w:tc>
        <w:tc>
          <w:tcPr>
            <w:tcW w:w="1417" w:type="dxa"/>
          </w:tcPr>
          <w:p w14:paraId="305AB55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B7A8FB2" w14:textId="77777777" w:rsidTr="00CF26B3">
        <w:tc>
          <w:tcPr>
            <w:tcW w:w="1166" w:type="dxa"/>
          </w:tcPr>
          <w:p w14:paraId="71CC77D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32</w:t>
            </w:r>
          </w:p>
        </w:tc>
        <w:tc>
          <w:tcPr>
            <w:tcW w:w="1417" w:type="dxa"/>
          </w:tcPr>
          <w:p w14:paraId="4C1EC0C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52D6A9B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82</w:t>
            </w:r>
          </w:p>
        </w:tc>
        <w:tc>
          <w:tcPr>
            <w:tcW w:w="1417" w:type="dxa"/>
          </w:tcPr>
          <w:p w14:paraId="1039FBB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583AC8FC" w14:textId="77777777" w:rsidTr="00CF26B3">
        <w:tc>
          <w:tcPr>
            <w:tcW w:w="1166" w:type="dxa"/>
          </w:tcPr>
          <w:p w14:paraId="47E76EF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33</w:t>
            </w:r>
          </w:p>
        </w:tc>
        <w:tc>
          <w:tcPr>
            <w:tcW w:w="1417" w:type="dxa"/>
          </w:tcPr>
          <w:p w14:paraId="1497CDC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1EBDDD9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83</w:t>
            </w:r>
          </w:p>
        </w:tc>
        <w:tc>
          <w:tcPr>
            <w:tcW w:w="1417" w:type="dxa"/>
          </w:tcPr>
          <w:p w14:paraId="74EA368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19C6505F" w14:textId="77777777" w:rsidTr="00CF26B3">
        <w:tc>
          <w:tcPr>
            <w:tcW w:w="1166" w:type="dxa"/>
          </w:tcPr>
          <w:p w14:paraId="623D53C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34</w:t>
            </w:r>
          </w:p>
        </w:tc>
        <w:tc>
          <w:tcPr>
            <w:tcW w:w="1417" w:type="dxa"/>
          </w:tcPr>
          <w:p w14:paraId="65C39FC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1CD6899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84</w:t>
            </w:r>
          </w:p>
        </w:tc>
        <w:tc>
          <w:tcPr>
            <w:tcW w:w="1417" w:type="dxa"/>
          </w:tcPr>
          <w:p w14:paraId="6D6A157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033730AB" w14:textId="77777777" w:rsidTr="00CF26B3">
        <w:tc>
          <w:tcPr>
            <w:tcW w:w="1166" w:type="dxa"/>
          </w:tcPr>
          <w:p w14:paraId="680613C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35</w:t>
            </w:r>
          </w:p>
        </w:tc>
        <w:tc>
          <w:tcPr>
            <w:tcW w:w="1417" w:type="dxa"/>
          </w:tcPr>
          <w:p w14:paraId="4C313C7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7E886A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85</w:t>
            </w:r>
          </w:p>
        </w:tc>
        <w:tc>
          <w:tcPr>
            <w:tcW w:w="1417" w:type="dxa"/>
          </w:tcPr>
          <w:p w14:paraId="4E82991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4C56528" w14:textId="77777777" w:rsidTr="00CF26B3">
        <w:tc>
          <w:tcPr>
            <w:tcW w:w="1166" w:type="dxa"/>
          </w:tcPr>
          <w:p w14:paraId="7752BD8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36</w:t>
            </w:r>
          </w:p>
        </w:tc>
        <w:tc>
          <w:tcPr>
            <w:tcW w:w="1417" w:type="dxa"/>
          </w:tcPr>
          <w:p w14:paraId="3C3DC0B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2817AAD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86</w:t>
            </w:r>
          </w:p>
        </w:tc>
        <w:tc>
          <w:tcPr>
            <w:tcW w:w="1417" w:type="dxa"/>
          </w:tcPr>
          <w:p w14:paraId="2F02AD7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A84C528" w14:textId="77777777" w:rsidTr="00CF26B3">
        <w:tc>
          <w:tcPr>
            <w:tcW w:w="1166" w:type="dxa"/>
          </w:tcPr>
          <w:p w14:paraId="73C6687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37</w:t>
            </w:r>
          </w:p>
        </w:tc>
        <w:tc>
          <w:tcPr>
            <w:tcW w:w="1417" w:type="dxa"/>
          </w:tcPr>
          <w:p w14:paraId="1DA2EBF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0E42F58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87</w:t>
            </w:r>
          </w:p>
        </w:tc>
        <w:tc>
          <w:tcPr>
            <w:tcW w:w="1417" w:type="dxa"/>
          </w:tcPr>
          <w:p w14:paraId="39D279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r>
      <w:tr w:rsidR="002D59CF" w:rsidRPr="002D59CF" w14:paraId="7A18D847" w14:textId="77777777" w:rsidTr="00CF26B3">
        <w:tc>
          <w:tcPr>
            <w:tcW w:w="1166" w:type="dxa"/>
          </w:tcPr>
          <w:p w14:paraId="328C7A3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38</w:t>
            </w:r>
          </w:p>
        </w:tc>
        <w:tc>
          <w:tcPr>
            <w:tcW w:w="1417" w:type="dxa"/>
          </w:tcPr>
          <w:p w14:paraId="5239F616"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14A27CD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88</w:t>
            </w:r>
          </w:p>
        </w:tc>
        <w:tc>
          <w:tcPr>
            <w:tcW w:w="1417" w:type="dxa"/>
          </w:tcPr>
          <w:p w14:paraId="389D001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80E373B" w14:textId="77777777" w:rsidTr="00CF26B3">
        <w:tc>
          <w:tcPr>
            <w:tcW w:w="1166" w:type="dxa"/>
          </w:tcPr>
          <w:p w14:paraId="262E13E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39</w:t>
            </w:r>
          </w:p>
        </w:tc>
        <w:tc>
          <w:tcPr>
            <w:tcW w:w="1417" w:type="dxa"/>
          </w:tcPr>
          <w:p w14:paraId="50BE655A"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3342FEC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89</w:t>
            </w:r>
          </w:p>
        </w:tc>
        <w:tc>
          <w:tcPr>
            <w:tcW w:w="1417" w:type="dxa"/>
          </w:tcPr>
          <w:p w14:paraId="2C34939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286B1A96" w14:textId="77777777" w:rsidTr="00CF26B3">
        <w:tc>
          <w:tcPr>
            <w:tcW w:w="1166" w:type="dxa"/>
          </w:tcPr>
          <w:p w14:paraId="5469C18D"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40</w:t>
            </w:r>
          </w:p>
        </w:tc>
        <w:tc>
          <w:tcPr>
            <w:tcW w:w="1417" w:type="dxa"/>
          </w:tcPr>
          <w:p w14:paraId="7833267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c>
          <w:tcPr>
            <w:tcW w:w="1417" w:type="dxa"/>
          </w:tcPr>
          <w:p w14:paraId="5D56D6A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 xml:space="preserve">90 </w:t>
            </w:r>
          </w:p>
        </w:tc>
        <w:tc>
          <w:tcPr>
            <w:tcW w:w="1417" w:type="dxa"/>
          </w:tcPr>
          <w:p w14:paraId="6775AC9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2BE03FFB" w14:textId="77777777" w:rsidTr="00CF26B3">
        <w:tc>
          <w:tcPr>
            <w:tcW w:w="1166" w:type="dxa"/>
          </w:tcPr>
          <w:p w14:paraId="2FE7BE6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41</w:t>
            </w:r>
          </w:p>
        </w:tc>
        <w:tc>
          <w:tcPr>
            <w:tcW w:w="1417" w:type="dxa"/>
          </w:tcPr>
          <w:p w14:paraId="687FCA4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097F2E3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91</w:t>
            </w:r>
          </w:p>
        </w:tc>
        <w:tc>
          <w:tcPr>
            <w:tcW w:w="1417" w:type="dxa"/>
          </w:tcPr>
          <w:p w14:paraId="6F1C4DC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014B11B" w14:textId="77777777" w:rsidTr="00CF26B3">
        <w:tc>
          <w:tcPr>
            <w:tcW w:w="1166" w:type="dxa"/>
          </w:tcPr>
          <w:p w14:paraId="550349B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42</w:t>
            </w:r>
          </w:p>
        </w:tc>
        <w:tc>
          <w:tcPr>
            <w:tcW w:w="1417" w:type="dxa"/>
          </w:tcPr>
          <w:p w14:paraId="7A2EC60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6F707D6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92</w:t>
            </w:r>
          </w:p>
        </w:tc>
        <w:tc>
          <w:tcPr>
            <w:tcW w:w="1417" w:type="dxa"/>
          </w:tcPr>
          <w:p w14:paraId="49886197"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2145BD1B" w14:textId="77777777" w:rsidTr="00CF26B3">
        <w:tc>
          <w:tcPr>
            <w:tcW w:w="1166" w:type="dxa"/>
          </w:tcPr>
          <w:p w14:paraId="04DB04B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43</w:t>
            </w:r>
          </w:p>
        </w:tc>
        <w:tc>
          <w:tcPr>
            <w:tcW w:w="1417" w:type="dxa"/>
          </w:tcPr>
          <w:p w14:paraId="6150CB4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7392503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93</w:t>
            </w:r>
          </w:p>
        </w:tc>
        <w:tc>
          <w:tcPr>
            <w:tcW w:w="1417" w:type="dxa"/>
          </w:tcPr>
          <w:p w14:paraId="4F1CDC8C"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DF04336" w14:textId="77777777" w:rsidTr="00CF26B3">
        <w:tc>
          <w:tcPr>
            <w:tcW w:w="1166" w:type="dxa"/>
          </w:tcPr>
          <w:p w14:paraId="0B746AE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44</w:t>
            </w:r>
          </w:p>
        </w:tc>
        <w:tc>
          <w:tcPr>
            <w:tcW w:w="1417" w:type="dxa"/>
          </w:tcPr>
          <w:p w14:paraId="0C3625A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144FCD5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94</w:t>
            </w:r>
          </w:p>
        </w:tc>
        <w:tc>
          <w:tcPr>
            <w:tcW w:w="1417" w:type="dxa"/>
          </w:tcPr>
          <w:p w14:paraId="5486441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б</w:t>
            </w:r>
          </w:p>
        </w:tc>
      </w:tr>
      <w:tr w:rsidR="002D59CF" w:rsidRPr="002D59CF" w14:paraId="3DD08CF6" w14:textId="77777777" w:rsidTr="00CF26B3">
        <w:tc>
          <w:tcPr>
            <w:tcW w:w="1166" w:type="dxa"/>
          </w:tcPr>
          <w:p w14:paraId="454F425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45</w:t>
            </w:r>
          </w:p>
        </w:tc>
        <w:tc>
          <w:tcPr>
            <w:tcW w:w="1417" w:type="dxa"/>
          </w:tcPr>
          <w:p w14:paraId="0CAFCCC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c>
          <w:tcPr>
            <w:tcW w:w="1417" w:type="dxa"/>
          </w:tcPr>
          <w:p w14:paraId="4F4FE6B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95</w:t>
            </w:r>
          </w:p>
        </w:tc>
        <w:tc>
          <w:tcPr>
            <w:tcW w:w="1417" w:type="dxa"/>
          </w:tcPr>
          <w:p w14:paraId="47525D4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1E39AEE6" w14:textId="77777777" w:rsidTr="00CF26B3">
        <w:tc>
          <w:tcPr>
            <w:tcW w:w="1166" w:type="dxa"/>
          </w:tcPr>
          <w:p w14:paraId="04BC86F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46</w:t>
            </w:r>
          </w:p>
        </w:tc>
        <w:tc>
          <w:tcPr>
            <w:tcW w:w="1417" w:type="dxa"/>
          </w:tcPr>
          <w:p w14:paraId="4F939F0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D47D64E"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96</w:t>
            </w:r>
          </w:p>
        </w:tc>
        <w:tc>
          <w:tcPr>
            <w:tcW w:w="1417" w:type="dxa"/>
          </w:tcPr>
          <w:p w14:paraId="77F572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77B49656" w14:textId="77777777" w:rsidTr="00CF26B3">
        <w:tc>
          <w:tcPr>
            <w:tcW w:w="1166" w:type="dxa"/>
          </w:tcPr>
          <w:p w14:paraId="25F76F4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47</w:t>
            </w:r>
          </w:p>
        </w:tc>
        <w:tc>
          <w:tcPr>
            <w:tcW w:w="1417" w:type="dxa"/>
          </w:tcPr>
          <w:p w14:paraId="2074690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2CED3B6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97</w:t>
            </w:r>
          </w:p>
        </w:tc>
        <w:tc>
          <w:tcPr>
            <w:tcW w:w="1417" w:type="dxa"/>
          </w:tcPr>
          <w:p w14:paraId="240BE749"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r w:rsidR="002D59CF" w:rsidRPr="002D59CF" w14:paraId="6FFF4EE9" w14:textId="77777777" w:rsidTr="00CF26B3">
        <w:tc>
          <w:tcPr>
            <w:tcW w:w="1166" w:type="dxa"/>
          </w:tcPr>
          <w:p w14:paraId="65F851A2"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48</w:t>
            </w:r>
          </w:p>
        </w:tc>
        <w:tc>
          <w:tcPr>
            <w:tcW w:w="1417" w:type="dxa"/>
          </w:tcPr>
          <w:p w14:paraId="02609F6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г</w:t>
            </w:r>
          </w:p>
        </w:tc>
        <w:tc>
          <w:tcPr>
            <w:tcW w:w="1417" w:type="dxa"/>
          </w:tcPr>
          <w:p w14:paraId="4FCEF273"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98</w:t>
            </w:r>
          </w:p>
        </w:tc>
        <w:tc>
          <w:tcPr>
            <w:tcW w:w="1417" w:type="dxa"/>
          </w:tcPr>
          <w:p w14:paraId="5138180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64B8EDC9" w14:textId="77777777" w:rsidTr="00CF26B3">
        <w:tc>
          <w:tcPr>
            <w:tcW w:w="1166" w:type="dxa"/>
          </w:tcPr>
          <w:p w14:paraId="30833695"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49</w:t>
            </w:r>
          </w:p>
        </w:tc>
        <w:tc>
          <w:tcPr>
            <w:tcW w:w="1417" w:type="dxa"/>
          </w:tcPr>
          <w:p w14:paraId="34D1C85F"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6F00C0F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99</w:t>
            </w:r>
          </w:p>
        </w:tc>
        <w:tc>
          <w:tcPr>
            <w:tcW w:w="1417" w:type="dxa"/>
          </w:tcPr>
          <w:p w14:paraId="0AF7EFD8"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а</w:t>
            </w:r>
          </w:p>
        </w:tc>
      </w:tr>
      <w:tr w:rsidR="002D59CF" w:rsidRPr="002D59CF" w14:paraId="52487801" w14:textId="77777777" w:rsidTr="00CF26B3">
        <w:tc>
          <w:tcPr>
            <w:tcW w:w="1166" w:type="dxa"/>
          </w:tcPr>
          <w:p w14:paraId="25871A54"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50</w:t>
            </w:r>
          </w:p>
        </w:tc>
        <w:tc>
          <w:tcPr>
            <w:tcW w:w="1417" w:type="dxa"/>
          </w:tcPr>
          <w:p w14:paraId="4B09C7FB"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c>
          <w:tcPr>
            <w:tcW w:w="1417" w:type="dxa"/>
          </w:tcPr>
          <w:p w14:paraId="5149BC41"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100</w:t>
            </w:r>
          </w:p>
        </w:tc>
        <w:tc>
          <w:tcPr>
            <w:tcW w:w="1417" w:type="dxa"/>
          </w:tcPr>
          <w:p w14:paraId="14C7DBD0" w14:textId="77777777" w:rsidR="00D91313" w:rsidRPr="002D59CF" w:rsidRDefault="00D91313" w:rsidP="00634300">
            <w:pPr>
              <w:autoSpaceDE w:val="0"/>
              <w:autoSpaceDN w:val="0"/>
              <w:adjustRightInd w:val="0"/>
              <w:spacing w:line="276" w:lineRule="auto"/>
              <w:rPr>
                <w:rFonts w:ascii="Times New Roman" w:eastAsia="Times New Roman" w:hAnsi="Times New Roman" w:cs="Times New Roman"/>
                <w:color w:val="000000" w:themeColor="text1"/>
                <w:sz w:val="24"/>
                <w:szCs w:val="24"/>
                <w:lang w:val="ru-RU" w:eastAsia="ru-RU"/>
              </w:rPr>
            </w:pPr>
            <w:r w:rsidRPr="002D59CF">
              <w:rPr>
                <w:rFonts w:ascii="Times New Roman" w:eastAsia="Times New Roman" w:hAnsi="Times New Roman" w:cs="Times New Roman"/>
                <w:color w:val="000000" w:themeColor="text1"/>
                <w:sz w:val="24"/>
                <w:szCs w:val="24"/>
                <w:lang w:val="ru-RU" w:eastAsia="ru-RU"/>
              </w:rPr>
              <w:t>в</w:t>
            </w:r>
          </w:p>
        </w:tc>
      </w:tr>
    </w:tbl>
    <w:p w14:paraId="4130961B" w14:textId="77777777" w:rsidR="00D91313" w:rsidRPr="002D59CF" w:rsidRDefault="00D91313" w:rsidP="00634300">
      <w:pPr>
        <w:shd w:val="clear" w:color="auto" w:fill="FFFFFF"/>
        <w:autoSpaceDE w:val="0"/>
        <w:autoSpaceDN w:val="0"/>
        <w:adjustRightInd w:val="0"/>
        <w:spacing w:after="0"/>
        <w:rPr>
          <w:rFonts w:eastAsia="Times New Roman"/>
          <w:color w:val="000000" w:themeColor="text1"/>
          <w:sz w:val="24"/>
          <w:szCs w:val="24"/>
          <w:lang w:val="ru-RU" w:eastAsia="ru-RU"/>
        </w:rPr>
      </w:pPr>
    </w:p>
    <w:p w14:paraId="7FFB582E" w14:textId="77777777" w:rsidR="00D91313" w:rsidRPr="002D59CF" w:rsidRDefault="00D91313" w:rsidP="00634300">
      <w:pPr>
        <w:pStyle w:val="a5"/>
        <w:spacing w:line="276" w:lineRule="auto"/>
        <w:rPr>
          <w:color w:val="000000" w:themeColor="text1"/>
          <w:sz w:val="24"/>
          <w:szCs w:val="24"/>
        </w:rPr>
      </w:pPr>
    </w:p>
    <w:p w14:paraId="6872DCC3" w14:textId="77777777" w:rsidR="00EE7F02" w:rsidRPr="002D59CF" w:rsidRDefault="00EE7F02" w:rsidP="00634300">
      <w:pPr>
        <w:spacing w:after="0"/>
        <w:rPr>
          <w:color w:val="000000" w:themeColor="text1"/>
          <w:sz w:val="24"/>
          <w:szCs w:val="24"/>
          <w:lang w:val="ru-RU"/>
        </w:rPr>
      </w:pPr>
    </w:p>
    <w:p w14:paraId="198C0F04" w14:textId="77777777" w:rsidR="00EE7F02" w:rsidRPr="002D59CF" w:rsidRDefault="00EE7F02" w:rsidP="00634300">
      <w:pPr>
        <w:spacing w:after="0"/>
        <w:jc w:val="center"/>
        <w:rPr>
          <w:color w:val="000000" w:themeColor="text1"/>
          <w:sz w:val="24"/>
          <w:szCs w:val="24"/>
          <w:lang w:val="ru-RU"/>
        </w:rPr>
      </w:pPr>
    </w:p>
    <w:p w14:paraId="2D28CEB1" w14:textId="77777777" w:rsidR="00EE7F02" w:rsidRPr="002D59CF" w:rsidRDefault="00EE7F02" w:rsidP="00634300">
      <w:pPr>
        <w:pStyle w:val="a5"/>
        <w:tabs>
          <w:tab w:val="left" w:pos="3975"/>
        </w:tabs>
        <w:spacing w:line="276" w:lineRule="auto"/>
        <w:ind w:left="0"/>
        <w:jc w:val="center"/>
        <w:rPr>
          <w:b/>
          <w:color w:val="000000" w:themeColor="text1"/>
          <w:sz w:val="24"/>
          <w:szCs w:val="24"/>
          <w:lang w:val="ru-RU"/>
        </w:rPr>
      </w:pPr>
    </w:p>
    <w:p w14:paraId="118E25A9" w14:textId="77777777" w:rsidR="009E7DA6" w:rsidRDefault="009E7DA6">
      <w:pPr>
        <w:rPr>
          <w:b/>
          <w:color w:val="000000" w:themeColor="text1"/>
          <w:sz w:val="24"/>
          <w:szCs w:val="24"/>
          <w:lang w:val="ru-RU"/>
        </w:rPr>
      </w:pPr>
      <w:r>
        <w:rPr>
          <w:b/>
          <w:color w:val="000000" w:themeColor="text1"/>
          <w:sz w:val="24"/>
          <w:szCs w:val="24"/>
          <w:lang w:val="ru-RU"/>
        </w:rPr>
        <w:br w:type="page"/>
      </w:r>
    </w:p>
    <w:p w14:paraId="15477134"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70CEA331" w14:textId="77777777" w:rsidR="00977737" w:rsidRPr="00610AF1" w:rsidRDefault="00977737" w:rsidP="00977737">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2586"/>
        <w:gridCol w:w="2301"/>
        <w:gridCol w:w="2573"/>
        <w:gridCol w:w="1411"/>
      </w:tblGrid>
      <w:tr w:rsidR="00977737" w:rsidRPr="00610AF1" w14:paraId="3E9B4541" w14:textId="77777777" w:rsidTr="00CF26B3">
        <w:trPr>
          <w:trHeight w:val="650"/>
        </w:trPr>
        <w:tc>
          <w:tcPr>
            <w:tcW w:w="528" w:type="pct"/>
            <w:tcMar>
              <w:top w:w="0" w:type="dxa"/>
              <w:left w:w="0" w:type="dxa"/>
              <w:bottom w:w="0" w:type="dxa"/>
              <w:right w:w="0" w:type="dxa"/>
            </w:tcMar>
            <w:vAlign w:val="center"/>
          </w:tcPr>
          <w:p w14:paraId="42577DB2" w14:textId="77777777" w:rsidR="00977737" w:rsidRPr="00610AF1" w:rsidRDefault="00977737" w:rsidP="00CF26B3">
            <w:pPr>
              <w:jc w:val="center"/>
            </w:pPr>
            <w:r w:rsidRPr="00610AF1">
              <w:t>Номер изменения</w:t>
            </w:r>
          </w:p>
        </w:tc>
        <w:tc>
          <w:tcPr>
            <w:tcW w:w="1303" w:type="pct"/>
            <w:tcMar>
              <w:top w:w="0" w:type="dxa"/>
              <w:left w:w="0" w:type="dxa"/>
              <w:bottom w:w="0" w:type="dxa"/>
              <w:right w:w="0" w:type="dxa"/>
            </w:tcMar>
            <w:vAlign w:val="center"/>
          </w:tcPr>
          <w:p w14:paraId="317DE8E9" w14:textId="77777777" w:rsidR="00977737" w:rsidRPr="00977737" w:rsidRDefault="00977737" w:rsidP="00CF26B3">
            <w:pPr>
              <w:jc w:val="center"/>
              <w:rPr>
                <w:lang w:val="ru-RU"/>
              </w:rPr>
            </w:pPr>
            <w:r w:rsidRPr="00977737">
              <w:rPr>
                <w:lang w:val="ru-RU"/>
              </w:rPr>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465D04EA" w14:textId="77777777" w:rsidR="00977737" w:rsidRPr="00610AF1" w:rsidRDefault="00977737" w:rsidP="00CF26B3">
            <w:pPr>
              <w:jc w:val="center"/>
            </w:pPr>
            <w:r w:rsidRPr="00610AF1">
              <w:t>Дата внесения</w:t>
            </w:r>
          </w:p>
          <w:p w14:paraId="79926FC7" w14:textId="77777777" w:rsidR="00977737" w:rsidRPr="00610AF1" w:rsidRDefault="00977737" w:rsidP="00CF26B3">
            <w:pPr>
              <w:jc w:val="center"/>
            </w:pPr>
            <w:r w:rsidRPr="00610AF1">
              <w:t>изменения</w:t>
            </w:r>
          </w:p>
        </w:tc>
        <w:tc>
          <w:tcPr>
            <w:tcW w:w="1297" w:type="pct"/>
            <w:tcMar>
              <w:top w:w="0" w:type="dxa"/>
              <w:left w:w="0" w:type="dxa"/>
              <w:bottom w:w="0" w:type="dxa"/>
              <w:right w:w="0" w:type="dxa"/>
            </w:tcMar>
            <w:vAlign w:val="center"/>
          </w:tcPr>
          <w:p w14:paraId="01D71F48" w14:textId="77777777" w:rsidR="00977737" w:rsidRPr="00610AF1" w:rsidRDefault="00977737" w:rsidP="00CF26B3">
            <w:pPr>
              <w:jc w:val="center"/>
            </w:pPr>
            <w:r w:rsidRPr="00610AF1">
              <w:t>ФИО лица, внесшего</w:t>
            </w:r>
          </w:p>
          <w:p w14:paraId="34D7B58B" w14:textId="77777777" w:rsidR="00977737" w:rsidRPr="00610AF1" w:rsidRDefault="00977737" w:rsidP="00CF26B3">
            <w:pPr>
              <w:jc w:val="center"/>
            </w:pPr>
            <w:r w:rsidRPr="00610AF1">
              <w:t>изменение</w:t>
            </w:r>
          </w:p>
        </w:tc>
        <w:tc>
          <w:tcPr>
            <w:tcW w:w="711" w:type="pct"/>
            <w:tcMar>
              <w:top w:w="0" w:type="dxa"/>
              <w:left w:w="0" w:type="dxa"/>
              <w:bottom w:w="0" w:type="dxa"/>
              <w:right w:w="0" w:type="dxa"/>
            </w:tcMar>
            <w:vAlign w:val="center"/>
          </w:tcPr>
          <w:p w14:paraId="525C6BAA" w14:textId="77777777" w:rsidR="00977737" w:rsidRPr="00610AF1" w:rsidRDefault="00977737" w:rsidP="00CF26B3">
            <w:pPr>
              <w:jc w:val="center"/>
            </w:pPr>
            <w:r w:rsidRPr="00610AF1">
              <w:t>Подпись</w:t>
            </w:r>
          </w:p>
        </w:tc>
      </w:tr>
      <w:tr w:rsidR="00977737" w:rsidRPr="00EF29AF" w14:paraId="4EC32FA5" w14:textId="77777777" w:rsidTr="00CF26B3">
        <w:trPr>
          <w:trHeight w:val="480"/>
        </w:trPr>
        <w:tc>
          <w:tcPr>
            <w:tcW w:w="528" w:type="pct"/>
            <w:tcMar>
              <w:top w:w="0" w:type="dxa"/>
              <w:left w:w="0" w:type="dxa"/>
              <w:bottom w:w="0" w:type="dxa"/>
              <w:right w:w="0" w:type="dxa"/>
            </w:tcMar>
            <w:vAlign w:val="center"/>
          </w:tcPr>
          <w:p w14:paraId="65BCA90D" w14:textId="77777777" w:rsidR="00977737" w:rsidRPr="00EF29AF" w:rsidRDefault="00977737" w:rsidP="00CF26B3"/>
        </w:tc>
        <w:tc>
          <w:tcPr>
            <w:tcW w:w="1303" w:type="pct"/>
            <w:tcMar>
              <w:top w:w="0" w:type="dxa"/>
              <w:left w:w="0" w:type="dxa"/>
              <w:bottom w:w="0" w:type="dxa"/>
              <w:right w:w="0" w:type="dxa"/>
            </w:tcMar>
            <w:vAlign w:val="center"/>
          </w:tcPr>
          <w:p w14:paraId="11AE3AC8" w14:textId="77777777" w:rsidR="00977737" w:rsidRPr="00EF29AF" w:rsidRDefault="00977737" w:rsidP="00CF26B3"/>
        </w:tc>
        <w:tc>
          <w:tcPr>
            <w:tcW w:w="1160" w:type="pct"/>
            <w:tcMar>
              <w:top w:w="0" w:type="dxa"/>
              <w:left w:w="0" w:type="dxa"/>
              <w:bottom w:w="0" w:type="dxa"/>
              <w:right w:w="0" w:type="dxa"/>
            </w:tcMar>
            <w:vAlign w:val="center"/>
          </w:tcPr>
          <w:p w14:paraId="6411C313" w14:textId="77777777" w:rsidR="00977737" w:rsidRPr="00EF29AF" w:rsidRDefault="00977737" w:rsidP="00CF26B3"/>
        </w:tc>
        <w:tc>
          <w:tcPr>
            <w:tcW w:w="1297" w:type="pct"/>
            <w:tcMar>
              <w:top w:w="0" w:type="dxa"/>
              <w:left w:w="0" w:type="dxa"/>
              <w:bottom w:w="0" w:type="dxa"/>
              <w:right w:w="0" w:type="dxa"/>
            </w:tcMar>
            <w:vAlign w:val="center"/>
          </w:tcPr>
          <w:p w14:paraId="1875A77E" w14:textId="77777777" w:rsidR="00977737" w:rsidRPr="00EF29AF" w:rsidRDefault="00977737" w:rsidP="00CF26B3"/>
        </w:tc>
        <w:tc>
          <w:tcPr>
            <w:tcW w:w="711" w:type="pct"/>
            <w:tcMar>
              <w:top w:w="0" w:type="dxa"/>
              <w:left w:w="0" w:type="dxa"/>
              <w:bottom w:w="0" w:type="dxa"/>
              <w:right w:w="0" w:type="dxa"/>
            </w:tcMar>
            <w:vAlign w:val="center"/>
          </w:tcPr>
          <w:p w14:paraId="74A73C5A" w14:textId="77777777" w:rsidR="00977737" w:rsidRPr="00EF29AF" w:rsidRDefault="00977737" w:rsidP="00CF26B3"/>
        </w:tc>
      </w:tr>
      <w:tr w:rsidR="00977737" w:rsidRPr="00EF29AF" w14:paraId="3A19988B" w14:textId="77777777" w:rsidTr="00CF26B3">
        <w:trPr>
          <w:trHeight w:val="457"/>
        </w:trPr>
        <w:tc>
          <w:tcPr>
            <w:tcW w:w="528" w:type="pct"/>
            <w:tcMar>
              <w:top w:w="0" w:type="dxa"/>
              <w:left w:w="0" w:type="dxa"/>
              <w:bottom w:w="0" w:type="dxa"/>
              <w:right w:w="0" w:type="dxa"/>
            </w:tcMar>
            <w:vAlign w:val="center"/>
          </w:tcPr>
          <w:p w14:paraId="3107BCF6" w14:textId="77777777" w:rsidR="00977737" w:rsidRPr="00EF29AF" w:rsidRDefault="00977737" w:rsidP="00CF26B3"/>
        </w:tc>
        <w:tc>
          <w:tcPr>
            <w:tcW w:w="1303" w:type="pct"/>
            <w:tcMar>
              <w:top w:w="0" w:type="dxa"/>
              <w:left w:w="0" w:type="dxa"/>
              <w:bottom w:w="0" w:type="dxa"/>
              <w:right w:w="0" w:type="dxa"/>
            </w:tcMar>
            <w:vAlign w:val="center"/>
          </w:tcPr>
          <w:p w14:paraId="10E8F20D" w14:textId="77777777" w:rsidR="00977737" w:rsidRPr="00EF29AF" w:rsidRDefault="00977737" w:rsidP="00CF26B3"/>
        </w:tc>
        <w:tc>
          <w:tcPr>
            <w:tcW w:w="1160" w:type="pct"/>
            <w:tcMar>
              <w:top w:w="0" w:type="dxa"/>
              <w:left w:w="0" w:type="dxa"/>
              <w:bottom w:w="0" w:type="dxa"/>
              <w:right w:w="0" w:type="dxa"/>
            </w:tcMar>
            <w:vAlign w:val="center"/>
          </w:tcPr>
          <w:p w14:paraId="539A978A" w14:textId="77777777" w:rsidR="00977737" w:rsidRPr="00EF29AF" w:rsidRDefault="00977737" w:rsidP="00CF26B3"/>
        </w:tc>
        <w:tc>
          <w:tcPr>
            <w:tcW w:w="1297" w:type="pct"/>
            <w:tcMar>
              <w:top w:w="0" w:type="dxa"/>
              <w:left w:w="0" w:type="dxa"/>
              <w:bottom w:w="0" w:type="dxa"/>
              <w:right w:w="0" w:type="dxa"/>
            </w:tcMar>
            <w:vAlign w:val="center"/>
          </w:tcPr>
          <w:p w14:paraId="6CB47986" w14:textId="77777777" w:rsidR="00977737" w:rsidRPr="00EF29AF" w:rsidRDefault="00977737" w:rsidP="00CF26B3"/>
        </w:tc>
        <w:tc>
          <w:tcPr>
            <w:tcW w:w="711" w:type="pct"/>
            <w:tcMar>
              <w:top w:w="0" w:type="dxa"/>
              <w:left w:w="0" w:type="dxa"/>
              <w:bottom w:w="0" w:type="dxa"/>
              <w:right w:w="0" w:type="dxa"/>
            </w:tcMar>
            <w:vAlign w:val="center"/>
          </w:tcPr>
          <w:p w14:paraId="62A6F533" w14:textId="77777777" w:rsidR="00977737" w:rsidRPr="00EF29AF" w:rsidRDefault="00977737" w:rsidP="00CF26B3"/>
        </w:tc>
      </w:tr>
      <w:tr w:rsidR="00977737" w:rsidRPr="00EF29AF" w14:paraId="6D5008D4" w14:textId="77777777" w:rsidTr="00CF26B3">
        <w:trPr>
          <w:trHeight w:val="433"/>
        </w:trPr>
        <w:tc>
          <w:tcPr>
            <w:tcW w:w="528" w:type="pct"/>
            <w:tcMar>
              <w:top w:w="0" w:type="dxa"/>
              <w:left w:w="0" w:type="dxa"/>
              <w:bottom w:w="0" w:type="dxa"/>
              <w:right w:w="0" w:type="dxa"/>
            </w:tcMar>
            <w:vAlign w:val="center"/>
          </w:tcPr>
          <w:p w14:paraId="02FDDF5F" w14:textId="77777777" w:rsidR="00977737" w:rsidRPr="00EF29AF" w:rsidRDefault="00977737" w:rsidP="00CF26B3"/>
        </w:tc>
        <w:tc>
          <w:tcPr>
            <w:tcW w:w="1303" w:type="pct"/>
            <w:tcMar>
              <w:top w:w="0" w:type="dxa"/>
              <w:left w:w="0" w:type="dxa"/>
              <w:bottom w:w="0" w:type="dxa"/>
              <w:right w:w="0" w:type="dxa"/>
            </w:tcMar>
            <w:vAlign w:val="center"/>
          </w:tcPr>
          <w:p w14:paraId="606EEEF1" w14:textId="77777777" w:rsidR="00977737" w:rsidRPr="00EF29AF" w:rsidRDefault="00977737" w:rsidP="00CF26B3"/>
        </w:tc>
        <w:tc>
          <w:tcPr>
            <w:tcW w:w="1160" w:type="pct"/>
            <w:tcMar>
              <w:top w:w="0" w:type="dxa"/>
              <w:left w:w="0" w:type="dxa"/>
              <w:bottom w:w="0" w:type="dxa"/>
              <w:right w:w="0" w:type="dxa"/>
            </w:tcMar>
            <w:vAlign w:val="center"/>
          </w:tcPr>
          <w:p w14:paraId="1AD16C92" w14:textId="77777777" w:rsidR="00977737" w:rsidRPr="00EF29AF" w:rsidRDefault="00977737" w:rsidP="00CF26B3"/>
        </w:tc>
        <w:tc>
          <w:tcPr>
            <w:tcW w:w="1297" w:type="pct"/>
            <w:tcMar>
              <w:top w:w="0" w:type="dxa"/>
              <w:left w:w="0" w:type="dxa"/>
              <w:bottom w:w="0" w:type="dxa"/>
              <w:right w:w="0" w:type="dxa"/>
            </w:tcMar>
            <w:vAlign w:val="center"/>
          </w:tcPr>
          <w:p w14:paraId="6F3EDF6C" w14:textId="77777777" w:rsidR="00977737" w:rsidRPr="00EF29AF" w:rsidRDefault="00977737" w:rsidP="00CF26B3"/>
        </w:tc>
        <w:tc>
          <w:tcPr>
            <w:tcW w:w="711" w:type="pct"/>
            <w:tcMar>
              <w:top w:w="0" w:type="dxa"/>
              <w:left w:w="0" w:type="dxa"/>
              <w:bottom w:w="0" w:type="dxa"/>
              <w:right w:w="0" w:type="dxa"/>
            </w:tcMar>
            <w:vAlign w:val="center"/>
          </w:tcPr>
          <w:p w14:paraId="5A0E2FE3" w14:textId="77777777" w:rsidR="00977737" w:rsidRPr="00EF29AF" w:rsidRDefault="00977737" w:rsidP="00CF26B3"/>
        </w:tc>
      </w:tr>
      <w:tr w:rsidR="00977737" w:rsidRPr="00EF29AF" w14:paraId="4BD20697" w14:textId="77777777" w:rsidTr="00CF26B3">
        <w:trPr>
          <w:trHeight w:val="433"/>
        </w:trPr>
        <w:tc>
          <w:tcPr>
            <w:tcW w:w="528" w:type="pct"/>
            <w:tcMar>
              <w:top w:w="0" w:type="dxa"/>
              <w:left w:w="0" w:type="dxa"/>
              <w:bottom w:w="0" w:type="dxa"/>
              <w:right w:w="0" w:type="dxa"/>
            </w:tcMar>
            <w:vAlign w:val="center"/>
          </w:tcPr>
          <w:p w14:paraId="326FA667" w14:textId="77777777" w:rsidR="00977737" w:rsidRPr="00EF29AF" w:rsidRDefault="00977737" w:rsidP="00CF26B3"/>
        </w:tc>
        <w:tc>
          <w:tcPr>
            <w:tcW w:w="1303" w:type="pct"/>
            <w:tcMar>
              <w:top w:w="0" w:type="dxa"/>
              <w:left w:w="0" w:type="dxa"/>
              <w:bottom w:w="0" w:type="dxa"/>
              <w:right w:w="0" w:type="dxa"/>
            </w:tcMar>
            <w:vAlign w:val="center"/>
          </w:tcPr>
          <w:p w14:paraId="004F7ACA" w14:textId="77777777" w:rsidR="00977737" w:rsidRPr="00EF29AF" w:rsidRDefault="00977737" w:rsidP="00CF26B3"/>
        </w:tc>
        <w:tc>
          <w:tcPr>
            <w:tcW w:w="1160" w:type="pct"/>
            <w:tcMar>
              <w:top w:w="0" w:type="dxa"/>
              <w:left w:w="0" w:type="dxa"/>
              <w:bottom w:w="0" w:type="dxa"/>
              <w:right w:w="0" w:type="dxa"/>
            </w:tcMar>
            <w:vAlign w:val="center"/>
          </w:tcPr>
          <w:p w14:paraId="042641CC" w14:textId="77777777" w:rsidR="00977737" w:rsidRPr="00EF29AF" w:rsidRDefault="00977737" w:rsidP="00CF26B3"/>
        </w:tc>
        <w:tc>
          <w:tcPr>
            <w:tcW w:w="1297" w:type="pct"/>
            <w:tcMar>
              <w:top w:w="0" w:type="dxa"/>
              <w:left w:w="0" w:type="dxa"/>
              <w:bottom w:w="0" w:type="dxa"/>
              <w:right w:w="0" w:type="dxa"/>
            </w:tcMar>
            <w:vAlign w:val="center"/>
          </w:tcPr>
          <w:p w14:paraId="4AB6DB3E" w14:textId="77777777" w:rsidR="00977737" w:rsidRPr="00EF29AF" w:rsidRDefault="00977737" w:rsidP="00CF26B3"/>
        </w:tc>
        <w:tc>
          <w:tcPr>
            <w:tcW w:w="711" w:type="pct"/>
            <w:tcMar>
              <w:top w:w="0" w:type="dxa"/>
              <w:left w:w="0" w:type="dxa"/>
              <w:bottom w:w="0" w:type="dxa"/>
              <w:right w:w="0" w:type="dxa"/>
            </w:tcMar>
            <w:vAlign w:val="center"/>
          </w:tcPr>
          <w:p w14:paraId="6405C135" w14:textId="77777777" w:rsidR="00977737" w:rsidRPr="00EF29AF" w:rsidRDefault="00977737" w:rsidP="00CF26B3"/>
        </w:tc>
      </w:tr>
      <w:tr w:rsidR="00977737" w:rsidRPr="00EF29AF" w14:paraId="02617133" w14:textId="77777777" w:rsidTr="00CF26B3">
        <w:trPr>
          <w:trHeight w:val="443"/>
        </w:trPr>
        <w:tc>
          <w:tcPr>
            <w:tcW w:w="528" w:type="pct"/>
            <w:tcMar>
              <w:top w:w="0" w:type="dxa"/>
              <w:left w:w="0" w:type="dxa"/>
              <w:bottom w:w="0" w:type="dxa"/>
              <w:right w:w="0" w:type="dxa"/>
            </w:tcMar>
            <w:vAlign w:val="center"/>
          </w:tcPr>
          <w:p w14:paraId="53539DC1" w14:textId="77777777" w:rsidR="00977737" w:rsidRPr="00EF29AF" w:rsidRDefault="00977737" w:rsidP="00CF26B3"/>
        </w:tc>
        <w:tc>
          <w:tcPr>
            <w:tcW w:w="1303" w:type="pct"/>
            <w:tcMar>
              <w:top w:w="0" w:type="dxa"/>
              <w:left w:w="0" w:type="dxa"/>
              <w:bottom w:w="0" w:type="dxa"/>
              <w:right w:w="0" w:type="dxa"/>
            </w:tcMar>
            <w:vAlign w:val="center"/>
          </w:tcPr>
          <w:p w14:paraId="49D7D938" w14:textId="77777777" w:rsidR="00977737" w:rsidRPr="00EF29AF" w:rsidRDefault="00977737" w:rsidP="00CF26B3"/>
        </w:tc>
        <w:tc>
          <w:tcPr>
            <w:tcW w:w="1160" w:type="pct"/>
            <w:tcMar>
              <w:top w:w="0" w:type="dxa"/>
              <w:left w:w="0" w:type="dxa"/>
              <w:bottom w:w="0" w:type="dxa"/>
              <w:right w:w="0" w:type="dxa"/>
            </w:tcMar>
            <w:vAlign w:val="center"/>
          </w:tcPr>
          <w:p w14:paraId="78B50697" w14:textId="77777777" w:rsidR="00977737" w:rsidRPr="00EF29AF" w:rsidRDefault="00977737" w:rsidP="00CF26B3"/>
        </w:tc>
        <w:tc>
          <w:tcPr>
            <w:tcW w:w="1297" w:type="pct"/>
            <w:tcMar>
              <w:top w:w="0" w:type="dxa"/>
              <w:left w:w="0" w:type="dxa"/>
              <w:bottom w:w="0" w:type="dxa"/>
              <w:right w:w="0" w:type="dxa"/>
            </w:tcMar>
            <w:vAlign w:val="center"/>
          </w:tcPr>
          <w:p w14:paraId="53CAD979" w14:textId="77777777" w:rsidR="00977737" w:rsidRPr="00EF29AF" w:rsidRDefault="00977737" w:rsidP="00CF26B3"/>
        </w:tc>
        <w:tc>
          <w:tcPr>
            <w:tcW w:w="711" w:type="pct"/>
            <w:tcMar>
              <w:top w:w="0" w:type="dxa"/>
              <w:left w:w="0" w:type="dxa"/>
              <w:bottom w:w="0" w:type="dxa"/>
              <w:right w:w="0" w:type="dxa"/>
            </w:tcMar>
            <w:vAlign w:val="center"/>
          </w:tcPr>
          <w:p w14:paraId="2805D24C" w14:textId="77777777" w:rsidR="00977737" w:rsidRPr="00EF29AF" w:rsidRDefault="00977737" w:rsidP="00CF26B3"/>
        </w:tc>
      </w:tr>
      <w:tr w:rsidR="00977737" w:rsidRPr="00EF29AF" w14:paraId="54E3430E" w14:textId="77777777" w:rsidTr="00CF26B3">
        <w:trPr>
          <w:trHeight w:val="433"/>
        </w:trPr>
        <w:tc>
          <w:tcPr>
            <w:tcW w:w="528" w:type="pct"/>
            <w:tcMar>
              <w:top w:w="0" w:type="dxa"/>
              <w:left w:w="0" w:type="dxa"/>
              <w:bottom w:w="0" w:type="dxa"/>
              <w:right w:w="0" w:type="dxa"/>
            </w:tcMar>
            <w:vAlign w:val="center"/>
          </w:tcPr>
          <w:p w14:paraId="6F405EDB" w14:textId="77777777" w:rsidR="00977737" w:rsidRPr="00EF29AF" w:rsidRDefault="00977737" w:rsidP="00CF26B3"/>
        </w:tc>
        <w:tc>
          <w:tcPr>
            <w:tcW w:w="1303" w:type="pct"/>
            <w:tcMar>
              <w:top w:w="0" w:type="dxa"/>
              <w:left w:w="0" w:type="dxa"/>
              <w:bottom w:w="0" w:type="dxa"/>
              <w:right w:w="0" w:type="dxa"/>
            </w:tcMar>
            <w:vAlign w:val="center"/>
          </w:tcPr>
          <w:p w14:paraId="1383F3A5" w14:textId="77777777" w:rsidR="00977737" w:rsidRPr="00EF29AF" w:rsidRDefault="00977737" w:rsidP="00CF26B3"/>
        </w:tc>
        <w:tc>
          <w:tcPr>
            <w:tcW w:w="1160" w:type="pct"/>
            <w:tcMar>
              <w:top w:w="0" w:type="dxa"/>
              <w:left w:w="0" w:type="dxa"/>
              <w:bottom w:w="0" w:type="dxa"/>
              <w:right w:w="0" w:type="dxa"/>
            </w:tcMar>
            <w:vAlign w:val="center"/>
          </w:tcPr>
          <w:p w14:paraId="4826C3B4" w14:textId="77777777" w:rsidR="00977737" w:rsidRPr="00EF29AF" w:rsidRDefault="00977737" w:rsidP="00CF26B3"/>
        </w:tc>
        <w:tc>
          <w:tcPr>
            <w:tcW w:w="1297" w:type="pct"/>
            <w:tcMar>
              <w:top w:w="0" w:type="dxa"/>
              <w:left w:w="0" w:type="dxa"/>
              <w:bottom w:w="0" w:type="dxa"/>
              <w:right w:w="0" w:type="dxa"/>
            </w:tcMar>
            <w:vAlign w:val="center"/>
          </w:tcPr>
          <w:p w14:paraId="122EA42A" w14:textId="77777777" w:rsidR="00977737" w:rsidRPr="00EF29AF" w:rsidRDefault="00977737" w:rsidP="00CF26B3"/>
        </w:tc>
        <w:tc>
          <w:tcPr>
            <w:tcW w:w="711" w:type="pct"/>
            <w:tcMar>
              <w:top w:w="0" w:type="dxa"/>
              <w:left w:w="0" w:type="dxa"/>
              <w:bottom w:w="0" w:type="dxa"/>
              <w:right w:w="0" w:type="dxa"/>
            </w:tcMar>
            <w:vAlign w:val="center"/>
          </w:tcPr>
          <w:p w14:paraId="225C9595" w14:textId="77777777" w:rsidR="00977737" w:rsidRPr="00EF29AF" w:rsidRDefault="00977737" w:rsidP="00CF26B3"/>
        </w:tc>
      </w:tr>
      <w:tr w:rsidR="00977737" w:rsidRPr="00EF29AF" w14:paraId="5B23E5E8" w14:textId="77777777" w:rsidTr="00CF26B3">
        <w:trPr>
          <w:trHeight w:val="433"/>
        </w:trPr>
        <w:tc>
          <w:tcPr>
            <w:tcW w:w="528" w:type="pct"/>
            <w:tcMar>
              <w:top w:w="0" w:type="dxa"/>
              <w:left w:w="0" w:type="dxa"/>
              <w:bottom w:w="0" w:type="dxa"/>
              <w:right w:w="0" w:type="dxa"/>
            </w:tcMar>
            <w:vAlign w:val="center"/>
          </w:tcPr>
          <w:p w14:paraId="2D904654" w14:textId="77777777" w:rsidR="00977737" w:rsidRPr="00EF29AF" w:rsidRDefault="00977737" w:rsidP="00CF26B3"/>
        </w:tc>
        <w:tc>
          <w:tcPr>
            <w:tcW w:w="1303" w:type="pct"/>
            <w:tcMar>
              <w:top w:w="0" w:type="dxa"/>
              <w:left w:w="0" w:type="dxa"/>
              <w:bottom w:w="0" w:type="dxa"/>
              <w:right w:w="0" w:type="dxa"/>
            </w:tcMar>
            <w:vAlign w:val="center"/>
          </w:tcPr>
          <w:p w14:paraId="12E6E0FB" w14:textId="77777777" w:rsidR="00977737" w:rsidRPr="00EF29AF" w:rsidRDefault="00977737" w:rsidP="00CF26B3"/>
        </w:tc>
        <w:tc>
          <w:tcPr>
            <w:tcW w:w="1160" w:type="pct"/>
            <w:tcMar>
              <w:top w:w="0" w:type="dxa"/>
              <w:left w:w="0" w:type="dxa"/>
              <w:bottom w:w="0" w:type="dxa"/>
              <w:right w:w="0" w:type="dxa"/>
            </w:tcMar>
            <w:vAlign w:val="center"/>
          </w:tcPr>
          <w:p w14:paraId="3E51B634" w14:textId="77777777" w:rsidR="00977737" w:rsidRPr="00EF29AF" w:rsidRDefault="00977737" w:rsidP="00CF26B3"/>
        </w:tc>
        <w:tc>
          <w:tcPr>
            <w:tcW w:w="1297" w:type="pct"/>
            <w:tcMar>
              <w:top w:w="0" w:type="dxa"/>
              <w:left w:w="0" w:type="dxa"/>
              <w:bottom w:w="0" w:type="dxa"/>
              <w:right w:w="0" w:type="dxa"/>
            </w:tcMar>
            <w:vAlign w:val="center"/>
          </w:tcPr>
          <w:p w14:paraId="5FC7CB7F" w14:textId="77777777" w:rsidR="00977737" w:rsidRPr="00EF29AF" w:rsidRDefault="00977737" w:rsidP="00CF26B3"/>
        </w:tc>
        <w:tc>
          <w:tcPr>
            <w:tcW w:w="711" w:type="pct"/>
            <w:tcMar>
              <w:top w:w="0" w:type="dxa"/>
              <w:left w:w="0" w:type="dxa"/>
              <w:bottom w:w="0" w:type="dxa"/>
              <w:right w:w="0" w:type="dxa"/>
            </w:tcMar>
            <w:vAlign w:val="center"/>
          </w:tcPr>
          <w:p w14:paraId="0ED6A27A" w14:textId="77777777" w:rsidR="00977737" w:rsidRPr="00EF29AF" w:rsidRDefault="00977737" w:rsidP="00CF26B3"/>
        </w:tc>
      </w:tr>
      <w:tr w:rsidR="00977737" w:rsidRPr="00EF29AF" w14:paraId="1FB87445" w14:textId="77777777" w:rsidTr="00CF26B3">
        <w:trPr>
          <w:trHeight w:val="433"/>
        </w:trPr>
        <w:tc>
          <w:tcPr>
            <w:tcW w:w="528" w:type="pct"/>
            <w:tcMar>
              <w:top w:w="0" w:type="dxa"/>
              <w:left w:w="0" w:type="dxa"/>
              <w:bottom w:w="0" w:type="dxa"/>
              <w:right w:w="0" w:type="dxa"/>
            </w:tcMar>
            <w:vAlign w:val="center"/>
          </w:tcPr>
          <w:p w14:paraId="0B37C8FB" w14:textId="77777777" w:rsidR="00977737" w:rsidRPr="00EF29AF" w:rsidRDefault="00977737" w:rsidP="00CF26B3"/>
        </w:tc>
        <w:tc>
          <w:tcPr>
            <w:tcW w:w="1303" w:type="pct"/>
            <w:tcMar>
              <w:top w:w="0" w:type="dxa"/>
              <w:left w:w="0" w:type="dxa"/>
              <w:bottom w:w="0" w:type="dxa"/>
              <w:right w:w="0" w:type="dxa"/>
            </w:tcMar>
            <w:vAlign w:val="center"/>
          </w:tcPr>
          <w:p w14:paraId="7625F489" w14:textId="77777777" w:rsidR="00977737" w:rsidRPr="00EF29AF" w:rsidRDefault="00977737" w:rsidP="00CF26B3"/>
        </w:tc>
        <w:tc>
          <w:tcPr>
            <w:tcW w:w="1160" w:type="pct"/>
            <w:tcMar>
              <w:top w:w="0" w:type="dxa"/>
              <w:left w:w="0" w:type="dxa"/>
              <w:bottom w:w="0" w:type="dxa"/>
              <w:right w:w="0" w:type="dxa"/>
            </w:tcMar>
            <w:vAlign w:val="center"/>
          </w:tcPr>
          <w:p w14:paraId="2923242E" w14:textId="77777777" w:rsidR="00977737" w:rsidRPr="00EF29AF" w:rsidRDefault="00977737" w:rsidP="00CF26B3"/>
        </w:tc>
        <w:tc>
          <w:tcPr>
            <w:tcW w:w="1297" w:type="pct"/>
            <w:tcMar>
              <w:top w:w="0" w:type="dxa"/>
              <w:left w:w="0" w:type="dxa"/>
              <w:bottom w:w="0" w:type="dxa"/>
              <w:right w:w="0" w:type="dxa"/>
            </w:tcMar>
            <w:vAlign w:val="center"/>
          </w:tcPr>
          <w:p w14:paraId="442FCEA7" w14:textId="77777777" w:rsidR="00977737" w:rsidRPr="00EF29AF" w:rsidRDefault="00977737" w:rsidP="00CF26B3"/>
        </w:tc>
        <w:tc>
          <w:tcPr>
            <w:tcW w:w="711" w:type="pct"/>
            <w:tcMar>
              <w:top w:w="0" w:type="dxa"/>
              <w:left w:w="0" w:type="dxa"/>
              <w:bottom w:w="0" w:type="dxa"/>
              <w:right w:w="0" w:type="dxa"/>
            </w:tcMar>
            <w:vAlign w:val="center"/>
          </w:tcPr>
          <w:p w14:paraId="7917C39E" w14:textId="77777777" w:rsidR="00977737" w:rsidRPr="00EF29AF" w:rsidRDefault="00977737" w:rsidP="00CF26B3"/>
        </w:tc>
      </w:tr>
      <w:tr w:rsidR="00977737" w:rsidRPr="00EF29AF" w14:paraId="7B25FC38" w14:textId="77777777" w:rsidTr="00CF26B3">
        <w:trPr>
          <w:trHeight w:val="443"/>
        </w:trPr>
        <w:tc>
          <w:tcPr>
            <w:tcW w:w="528" w:type="pct"/>
            <w:tcMar>
              <w:top w:w="0" w:type="dxa"/>
              <w:left w:w="0" w:type="dxa"/>
              <w:bottom w:w="0" w:type="dxa"/>
              <w:right w:w="0" w:type="dxa"/>
            </w:tcMar>
            <w:vAlign w:val="center"/>
          </w:tcPr>
          <w:p w14:paraId="025135E4" w14:textId="77777777" w:rsidR="00977737" w:rsidRPr="00EF29AF" w:rsidRDefault="00977737" w:rsidP="00CF26B3"/>
        </w:tc>
        <w:tc>
          <w:tcPr>
            <w:tcW w:w="1303" w:type="pct"/>
            <w:tcMar>
              <w:top w:w="0" w:type="dxa"/>
              <w:left w:w="0" w:type="dxa"/>
              <w:bottom w:w="0" w:type="dxa"/>
              <w:right w:w="0" w:type="dxa"/>
            </w:tcMar>
            <w:vAlign w:val="center"/>
          </w:tcPr>
          <w:p w14:paraId="008D0F80" w14:textId="77777777" w:rsidR="00977737" w:rsidRPr="00EF29AF" w:rsidRDefault="00977737" w:rsidP="00CF26B3"/>
        </w:tc>
        <w:tc>
          <w:tcPr>
            <w:tcW w:w="1160" w:type="pct"/>
            <w:tcMar>
              <w:top w:w="0" w:type="dxa"/>
              <w:left w:w="0" w:type="dxa"/>
              <w:bottom w:w="0" w:type="dxa"/>
              <w:right w:w="0" w:type="dxa"/>
            </w:tcMar>
            <w:vAlign w:val="center"/>
          </w:tcPr>
          <w:p w14:paraId="3E98404C" w14:textId="77777777" w:rsidR="00977737" w:rsidRPr="00EF29AF" w:rsidRDefault="00977737" w:rsidP="00CF26B3"/>
        </w:tc>
        <w:tc>
          <w:tcPr>
            <w:tcW w:w="1297" w:type="pct"/>
            <w:tcMar>
              <w:top w:w="0" w:type="dxa"/>
              <w:left w:w="0" w:type="dxa"/>
              <w:bottom w:w="0" w:type="dxa"/>
              <w:right w:w="0" w:type="dxa"/>
            </w:tcMar>
            <w:vAlign w:val="center"/>
          </w:tcPr>
          <w:p w14:paraId="71E7872E" w14:textId="77777777" w:rsidR="00977737" w:rsidRPr="00EF29AF" w:rsidRDefault="00977737" w:rsidP="00CF26B3"/>
        </w:tc>
        <w:tc>
          <w:tcPr>
            <w:tcW w:w="711" w:type="pct"/>
            <w:tcMar>
              <w:top w:w="0" w:type="dxa"/>
              <w:left w:w="0" w:type="dxa"/>
              <w:bottom w:w="0" w:type="dxa"/>
              <w:right w:w="0" w:type="dxa"/>
            </w:tcMar>
            <w:vAlign w:val="center"/>
          </w:tcPr>
          <w:p w14:paraId="5A39EC2A" w14:textId="77777777" w:rsidR="00977737" w:rsidRPr="00EF29AF" w:rsidRDefault="00977737" w:rsidP="00CF26B3"/>
        </w:tc>
      </w:tr>
      <w:tr w:rsidR="00977737" w:rsidRPr="00EF29AF" w14:paraId="660B5BCD" w14:textId="77777777" w:rsidTr="00CF26B3">
        <w:trPr>
          <w:trHeight w:val="433"/>
        </w:trPr>
        <w:tc>
          <w:tcPr>
            <w:tcW w:w="528" w:type="pct"/>
            <w:tcMar>
              <w:top w:w="0" w:type="dxa"/>
              <w:left w:w="0" w:type="dxa"/>
              <w:bottom w:w="0" w:type="dxa"/>
              <w:right w:w="0" w:type="dxa"/>
            </w:tcMar>
            <w:vAlign w:val="center"/>
          </w:tcPr>
          <w:p w14:paraId="7B49DEEF" w14:textId="77777777" w:rsidR="00977737" w:rsidRPr="00EF29AF" w:rsidRDefault="00977737" w:rsidP="00CF26B3"/>
        </w:tc>
        <w:tc>
          <w:tcPr>
            <w:tcW w:w="1303" w:type="pct"/>
            <w:tcMar>
              <w:top w:w="0" w:type="dxa"/>
              <w:left w:w="0" w:type="dxa"/>
              <w:bottom w:w="0" w:type="dxa"/>
              <w:right w:w="0" w:type="dxa"/>
            </w:tcMar>
            <w:vAlign w:val="center"/>
          </w:tcPr>
          <w:p w14:paraId="5BFA7AEC" w14:textId="77777777" w:rsidR="00977737" w:rsidRPr="00EF29AF" w:rsidRDefault="00977737" w:rsidP="00CF26B3"/>
        </w:tc>
        <w:tc>
          <w:tcPr>
            <w:tcW w:w="1160" w:type="pct"/>
            <w:tcMar>
              <w:top w:w="0" w:type="dxa"/>
              <w:left w:w="0" w:type="dxa"/>
              <w:bottom w:w="0" w:type="dxa"/>
              <w:right w:w="0" w:type="dxa"/>
            </w:tcMar>
            <w:vAlign w:val="center"/>
          </w:tcPr>
          <w:p w14:paraId="334A9291" w14:textId="77777777" w:rsidR="00977737" w:rsidRPr="00EF29AF" w:rsidRDefault="00977737" w:rsidP="00CF26B3"/>
        </w:tc>
        <w:tc>
          <w:tcPr>
            <w:tcW w:w="1297" w:type="pct"/>
            <w:tcMar>
              <w:top w:w="0" w:type="dxa"/>
              <w:left w:w="0" w:type="dxa"/>
              <w:bottom w:w="0" w:type="dxa"/>
              <w:right w:w="0" w:type="dxa"/>
            </w:tcMar>
            <w:vAlign w:val="center"/>
          </w:tcPr>
          <w:p w14:paraId="4EE58E8E" w14:textId="77777777" w:rsidR="00977737" w:rsidRPr="00EF29AF" w:rsidRDefault="00977737" w:rsidP="00CF26B3"/>
        </w:tc>
        <w:tc>
          <w:tcPr>
            <w:tcW w:w="711" w:type="pct"/>
            <w:tcMar>
              <w:top w:w="0" w:type="dxa"/>
              <w:left w:w="0" w:type="dxa"/>
              <w:bottom w:w="0" w:type="dxa"/>
              <w:right w:w="0" w:type="dxa"/>
            </w:tcMar>
            <w:vAlign w:val="center"/>
          </w:tcPr>
          <w:p w14:paraId="579ABB2C" w14:textId="77777777" w:rsidR="00977737" w:rsidRPr="00EF29AF" w:rsidRDefault="00977737" w:rsidP="00CF26B3"/>
        </w:tc>
      </w:tr>
      <w:tr w:rsidR="00977737" w:rsidRPr="00EF29AF" w14:paraId="1CCBA281" w14:textId="77777777" w:rsidTr="00CF26B3">
        <w:trPr>
          <w:trHeight w:val="433"/>
        </w:trPr>
        <w:tc>
          <w:tcPr>
            <w:tcW w:w="528" w:type="pct"/>
            <w:tcMar>
              <w:top w:w="0" w:type="dxa"/>
              <w:left w:w="0" w:type="dxa"/>
              <w:bottom w:w="0" w:type="dxa"/>
              <w:right w:w="0" w:type="dxa"/>
            </w:tcMar>
            <w:vAlign w:val="center"/>
          </w:tcPr>
          <w:p w14:paraId="5CCDB8FD" w14:textId="77777777" w:rsidR="00977737" w:rsidRPr="00EF29AF" w:rsidRDefault="00977737" w:rsidP="00CF26B3"/>
        </w:tc>
        <w:tc>
          <w:tcPr>
            <w:tcW w:w="1303" w:type="pct"/>
            <w:tcMar>
              <w:top w:w="0" w:type="dxa"/>
              <w:left w:w="0" w:type="dxa"/>
              <w:bottom w:w="0" w:type="dxa"/>
              <w:right w:w="0" w:type="dxa"/>
            </w:tcMar>
            <w:vAlign w:val="center"/>
          </w:tcPr>
          <w:p w14:paraId="5B3EA2DE" w14:textId="77777777" w:rsidR="00977737" w:rsidRPr="00EF29AF" w:rsidRDefault="00977737" w:rsidP="00CF26B3"/>
        </w:tc>
        <w:tc>
          <w:tcPr>
            <w:tcW w:w="1160" w:type="pct"/>
            <w:tcMar>
              <w:top w:w="0" w:type="dxa"/>
              <w:left w:w="0" w:type="dxa"/>
              <w:bottom w:w="0" w:type="dxa"/>
              <w:right w:w="0" w:type="dxa"/>
            </w:tcMar>
            <w:vAlign w:val="center"/>
          </w:tcPr>
          <w:p w14:paraId="0CFAFA24" w14:textId="77777777" w:rsidR="00977737" w:rsidRPr="00EF29AF" w:rsidRDefault="00977737" w:rsidP="00CF26B3"/>
        </w:tc>
        <w:tc>
          <w:tcPr>
            <w:tcW w:w="1297" w:type="pct"/>
            <w:tcMar>
              <w:top w:w="0" w:type="dxa"/>
              <w:left w:w="0" w:type="dxa"/>
              <w:bottom w:w="0" w:type="dxa"/>
              <w:right w:w="0" w:type="dxa"/>
            </w:tcMar>
            <w:vAlign w:val="center"/>
          </w:tcPr>
          <w:p w14:paraId="135AE23D" w14:textId="77777777" w:rsidR="00977737" w:rsidRPr="00EF29AF" w:rsidRDefault="00977737" w:rsidP="00CF26B3"/>
        </w:tc>
        <w:tc>
          <w:tcPr>
            <w:tcW w:w="711" w:type="pct"/>
            <w:tcMar>
              <w:top w:w="0" w:type="dxa"/>
              <w:left w:w="0" w:type="dxa"/>
              <w:bottom w:w="0" w:type="dxa"/>
              <w:right w:w="0" w:type="dxa"/>
            </w:tcMar>
            <w:vAlign w:val="center"/>
          </w:tcPr>
          <w:p w14:paraId="20A6099D" w14:textId="77777777" w:rsidR="00977737" w:rsidRPr="00EF29AF" w:rsidRDefault="00977737" w:rsidP="00CF26B3"/>
        </w:tc>
      </w:tr>
      <w:tr w:rsidR="00977737" w:rsidRPr="00EF29AF" w14:paraId="7D36742B" w14:textId="77777777" w:rsidTr="00CF26B3">
        <w:trPr>
          <w:trHeight w:val="443"/>
        </w:trPr>
        <w:tc>
          <w:tcPr>
            <w:tcW w:w="528" w:type="pct"/>
            <w:tcMar>
              <w:top w:w="0" w:type="dxa"/>
              <w:left w:w="0" w:type="dxa"/>
              <w:bottom w:w="0" w:type="dxa"/>
              <w:right w:w="0" w:type="dxa"/>
            </w:tcMar>
            <w:vAlign w:val="center"/>
          </w:tcPr>
          <w:p w14:paraId="4B25F9DE" w14:textId="77777777" w:rsidR="00977737" w:rsidRPr="00EF29AF" w:rsidRDefault="00977737" w:rsidP="00CF26B3"/>
        </w:tc>
        <w:tc>
          <w:tcPr>
            <w:tcW w:w="1303" w:type="pct"/>
            <w:tcMar>
              <w:top w:w="0" w:type="dxa"/>
              <w:left w:w="0" w:type="dxa"/>
              <w:bottom w:w="0" w:type="dxa"/>
              <w:right w:w="0" w:type="dxa"/>
            </w:tcMar>
            <w:vAlign w:val="center"/>
          </w:tcPr>
          <w:p w14:paraId="0AEF8CAC" w14:textId="77777777" w:rsidR="00977737" w:rsidRPr="00EF29AF" w:rsidRDefault="00977737" w:rsidP="00CF26B3"/>
        </w:tc>
        <w:tc>
          <w:tcPr>
            <w:tcW w:w="1160" w:type="pct"/>
            <w:tcMar>
              <w:top w:w="0" w:type="dxa"/>
              <w:left w:w="0" w:type="dxa"/>
              <w:bottom w:w="0" w:type="dxa"/>
              <w:right w:w="0" w:type="dxa"/>
            </w:tcMar>
            <w:vAlign w:val="center"/>
          </w:tcPr>
          <w:p w14:paraId="22F45FDA" w14:textId="77777777" w:rsidR="00977737" w:rsidRPr="00EF29AF" w:rsidRDefault="00977737" w:rsidP="00CF26B3"/>
        </w:tc>
        <w:tc>
          <w:tcPr>
            <w:tcW w:w="1297" w:type="pct"/>
            <w:tcMar>
              <w:top w:w="0" w:type="dxa"/>
              <w:left w:w="0" w:type="dxa"/>
              <w:bottom w:w="0" w:type="dxa"/>
              <w:right w:w="0" w:type="dxa"/>
            </w:tcMar>
            <w:vAlign w:val="center"/>
          </w:tcPr>
          <w:p w14:paraId="140DFEF9" w14:textId="77777777" w:rsidR="00977737" w:rsidRPr="00EF29AF" w:rsidRDefault="00977737" w:rsidP="00CF26B3"/>
        </w:tc>
        <w:tc>
          <w:tcPr>
            <w:tcW w:w="711" w:type="pct"/>
            <w:tcMar>
              <w:top w:w="0" w:type="dxa"/>
              <w:left w:w="0" w:type="dxa"/>
              <w:bottom w:w="0" w:type="dxa"/>
              <w:right w:w="0" w:type="dxa"/>
            </w:tcMar>
            <w:vAlign w:val="center"/>
          </w:tcPr>
          <w:p w14:paraId="77FB4296" w14:textId="77777777" w:rsidR="00977737" w:rsidRPr="00EF29AF" w:rsidRDefault="00977737" w:rsidP="00CF26B3"/>
        </w:tc>
      </w:tr>
      <w:tr w:rsidR="00977737" w:rsidRPr="00EF29AF" w14:paraId="467EA3EB" w14:textId="77777777" w:rsidTr="00CF26B3">
        <w:trPr>
          <w:trHeight w:val="433"/>
        </w:trPr>
        <w:tc>
          <w:tcPr>
            <w:tcW w:w="528" w:type="pct"/>
            <w:tcMar>
              <w:top w:w="0" w:type="dxa"/>
              <w:left w:w="0" w:type="dxa"/>
              <w:bottom w:w="0" w:type="dxa"/>
              <w:right w:w="0" w:type="dxa"/>
            </w:tcMar>
            <w:vAlign w:val="center"/>
          </w:tcPr>
          <w:p w14:paraId="2D13833E" w14:textId="77777777" w:rsidR="00977737" w:rsidRPr="00EF29AF" w:rsidRDefault="00977737" w:rsidP="00CF26B3"/>
        </w:tc>
        <w:tc>
          <w:tcPr>
            <w:tcW w:w="1303" w:type="pct"/>
            <w:tcMar>
              <w:top w:w="0" w:type="dxa"/>
              <w:left w:w="0" w:type="dxa"/>
              <w:bottom w:w="0" w:type="dxa"/>
              <w:right w:w="0" w:type="dxa"/>
            </w:tcMar>
            <w:vAlign w:val="center"/>
          </w:tcPr>
          <w:p w14:paraId="609EB178" w14:textId="77777777" w:rsidR="00977737" w:rsidRPr="00EF29AF" w:rsidRDefault="00977737" w:rsidP="00CF26B3"/>
        </w:tc>
        <w:tc>
          <w:tcPr>
            <w:tcW w:w="1160" w:type="pct"/>
            <w:tcMar>
              <w:top w:w="0" w:type="dxa"/>
              <w:left w:w="0" w:type="dxa"/>
              <w:bottom w:w="0" w:type="dxa"/>
              <w:right w:w="0" w:type="dxa"/>
            </w:tcMar>
            <w:vAlign w:val="center"/>
          </w:tcPr>
          <w:p w14:paraId="430B4187" w14:textId="77777777" w:rsidR="00977737" w:rsidRPr="00EF29AF" w:rsidRDefault="00977737" w:rsidP="00CF26B3"/>
        </w:tc>
        <w:tc>
          <w:tcPr>
            <w:tcW w:w="1297" w:type="pct"/>
            <w:tcMar>
              <w:top w:w="0" w:type="dxa"/>
              <w:left w:w="0" w:type="dxa"/>
              <w:bottom w:w="0" w:type="dxa"/>
              <w:right w:w="0" w:type="dxa"/>
            </w:tcMar>
            <w:vAlign w:val="center"/>
          </w:tcPr>
          <w:p w14:paraId="21DDB854" w14:textId="77777777" w:rsidR="00977737" w:rsidRPr="00EF29AF" w:rsidRDefault="00977737" w:rsidP="00CF26B3"/>
        </w:tc>
        <w:tc>
          <w:tcPr>
            <w:tcW w:w="711" w:type="pct"/>
            <w:tcMar>
              <w:top w:w="0" w:type="dxa"/>
              <w:left w:w="0" w:type="dxa"/>
              <w:bottom w:w="0" w:type="dxa"/>
              <w:right w:w="0" w:type="dxa"/>
            </w:tcMar>
            <w:vAlign w:val="center"/>
          </w:tcPr>
          <w:p w14:paraId="51F531A7" w14:textId="77777777" w:rsidR="00977737" w:rsidRPr="00EF29AF" w:rsidRDefault="00977737" w:rsidP="00CF26B3"/>
        </w:tc>
      </w:tr>
      <w:tr w:rsidR="00977737" w:rsidRPr="00EF29AF" w14:paraId="2D558652" w14:textId="77777777" w:rsidTr="00CF26B3">
        <w:trPr>
          <w:trHeight w:val="433"/>
        </w:trPr>
        <w:tc>
          <w:tcPr>
            <w:tcW w:w="528" w:type="pct"/>
            <w:tcMar>
              <w:top w:w="0" w:type="dxa"/>
              <w:left w:w="0" w:type="dxa"/>
              <w:bottom w:w="0" w:type="dxa"/>
              <w:right w:w="0" w:type="dxa"/>
            </w:tcMar>
            <w:vAlign w:val="center"/>
          </w:tcPr>
          <w:p w14:paraId="03633675" w14:textId="77777777" w:rsidR="00977737" w:rsidRPr="00EF29AF" w:rsidRDefault="00977737" w:rsidP="00CF26B3"/>
        </w:tc>
        <w:tc>
          <w:tcPr>
            <w:tcW w:w="1303" w:type="pct"/>
            <w:tcMar>
              <w:top w:w="0" w:type="dxa"/>
              <w:left w:w="0" w:type="dxa"/>
              <w:bottom w:w="0" w:type="dxa"/>
              <w:right w:w="0" w:type="dxa"/>
            </w:tcMar>
            <w:vAlign w:val="center"/>
          </w:tcPr>
          <w:p w14:paraId="102CCFF1" w14:textId="77777777" w:rsidR="00977737" w:rsidRPr="00EF29AF" w:rsidRDefault="00977737" w:rsidP="00CF26B3"/>
        </w:tc>
        <w:tc>
          <w:tcPr>
            <w:tcW w:w="1160" w:type="pct"/>
            <w:tcMar>
              <w:top w:w="0" w:type="dxa"/>
              <w:left w:w="0" w:type="dxa"/>
              <w:bottom w:w="0" w:type="dxa"/>
              <w:right w:w="0" w:type="dxa"/>
            </w:tcMar>
            <w:vAlign w:val="center"/>
          </w:tcPr>
          <w:p w14:paraId="22321530" w14:textId="77777777" w:rsidR="00977737" w:rsidRPr="00EF29AF" w:rsidRDefault="00977737" w:rsidP="00CF26B3"/>
        </w:tc>
        <w:tc>
          <w:tcPr>
            <w:tcW w:w="1297" w:type="pct"/>
            <w:tcMar>
              <w:top w:w="0" w:type="dxa"/>
              <w:left w:w="0" w:type="dxa"/>
              <w:bottom w:w="0" w:type="dxa"/>
              <w:right w:w="0" w:type="dxa"/>
            </w:tcMar>
            <w:vAlign w:val="center"/>
          </w:tcPr>
          <w:p w14:paraId="76639499" w14:textId="77777777" w:rsidR="00977737" w:rsidRPr="00EF29AF" w:rsidRDefault="00977737" w:rsidP="00CF26B3"/>
        </w:tc>
        <w:tc>
          <w:tcPr>
            <w:tcW w:w="711" w:type="pct"/>
            <w:tcMar>
              <w:top w:w="0" w:type="dxa"/>
              <w:left w:w="0" w:type="dxa"/>
              <w:bottom w:w="0" w:type="dxa"/>
              <w:right w:w="0" w:type="dxa"/>
            </w:tcMar>
            <w:vAlign w:val="center"/>
          </w:tcPr>
          <w:p w14:paraId="65489A54" w14:textId="77777777" w:rsidR="00977737" w:rsidRPr="00EF29AF" w:rsidRDefault="00977737" w:rsidP="00CF26B3"/>
        </w:tc>
      </w:tr>
    </w:tbl>
    <w:p w14:paraId="450ED0A7" w14:textId="77777777" w:rsidR="00977737" w:rsidRDefault="00977737" w:rsidP="00977737"/>
    <w:p w14:paraId="646780D7" w14:textId="77777777" w:rsidR="00977737" w:rsidRPr="009E7DA6" w:rsidRDefault="00977737" w:rsidP="00977737">
      <w:pPr>
        <w:tabs>
          <w:tab w:val="left" w:pos="820"/>
        </w:tabs>
        <w:spacing w:after="0" w:line="216" w:lineRule="auto"/>
        <w:rPr>
          <w:rFonts w:eastAsia="Arial"/>
          <w:color w:val="000000" w:themeColor="text1"/>
          <w:sz w:val="24"/>
          <w:szCs w:val="24"/>
          <w:lang w:val="ru-RU"/>
        </w:rPr>
      </w:pPr>
    </w:p>
    <w:sectPr w:rsidR="00977737" w:rsidRPr="009E7DA6" w:rsidSect="00EE7F02">
      <w:footerReference w:type="default" r:id="rId317"/>
      <w:pgSz w:w="11910" w:h="16840"/>
      <w:pgMar w:top="1020" w:right="880" w:bottom="993" w:left="1100" w:header="0" w:footer="56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3C11C" w14:textId="77777777" w:rsidR="00950879" w:rsidRDefault="00950879">
      <w:pPr>
        <w:spacing w:after="0" w:line="240" w:lineRule="auto"/>
      </w:pPr>
      <w:r>
        <w:separator/>
      </w:r>
    </w:p>
  </w:endnote>
  <w:endnote w:type="continuationSeparator" w:id="0">
    <w:p w14:paraId="056B058E" w14:textId="77777777" w:rsidR="00950879" w:rsidRDefault="009508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C00963" w14:textId="7AC781B0" w:rsidR="00CF26B3" w:rsidRDefault="006D09C0">
    <w:pPr>
      <w:pStyle w:val="a3"/>
      <w:spacing w:line="14" w:lineRule="auto"/>
      <w:rPr>
        <w:sz w:val="20"/>
      </w:rPr>
    </w:pPr>
    <w:r>
      <w:rPr>
        <w:noProof/>
        <w:lang w:val="ru-RU" w:eastAsia="ru-RU"/>
      </w:rPr>
      <mc:AlternateContent>
        <mc:Choice Requires="wps">
          <w:drawing>
            <wp:anchor distT="0" distB="0" distL="114300" distR="114300" simplePos="0" relativeHeight="251655680" behindDoc="1" locked="0" layoutInCell="1" allowOverlap="1" wp14:anchorId="2693F605" wp14:editId="37380293">
              <wp:simplePos x="0" y="0"/>
              <wp:positionH relativeFrom="page">
                <wp:posOffset>6904990</wp:posOffset>
              </wp:positionH>
              <wp:positionV relativeFrom="page">
                <wp:posOffset>10060940</wp:posOffset>
              </wp:positionV>
              <wp:extent cx="152400" cy="194310"/>
              <wp:effectExtent l="0" t="0" r="0" b="0"/>
              <wp:wrapNone/>
              <wp:docPr id="461131245"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wps:spPr>
                    <wps:txbx>
                      <w:txbxContent>
                        <w:p w14:paraId="6E49448D" w14:textId="77777777" w:rsidR="00CF26B3" w:rsidRDefault="00CF26B3">
                          <w:pPr>
                            <w:spacing w:before="10"/>
                            <w:rPr>
                              <w:sz w:val="24"/>
                            </w:rPr>
                          </w:pPr>
                          <w:r>
                            <w:fldChar w:fldCharType="begin"/>
                          </w:r>
                          <w:r>
                            <w:rPr>
                              <w:sz w:val="24"/>
                            </w:rPr>
                            <w:instrText xml:space="preserve"> PAGE </w:instrText>
                          </w:r>
                          <w:r>
                            <w:fldChar w:fldCharType="separate"/>
                          </w:r>
                          <w:r w:rsidR="0032135D">
                            <w:rPr>
                              <w:noProof/>
                              <w:sz w:val="24"/>
                            </w:rPr>
                            <w:t>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93F605" id="_x0000_t202" coordsize="21600,21600" o:spt="202" path="m,l,21600r21600,l21600,xe">
              <v:stroke joinstyle="miter"/>
              <v:path gradientshapeok="t" o:connecttype="rect"/>
            </v:shapetype>
            <v:shape id="Надпись 7" o:spid="_x0000_s1030" type="#_x0000_t202" style="position:absolute;margin-left:543.7pt;margin-top:792.2pt;width:12pt;height:15.3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" filled="f" stroked="f">
              <v:textbox inset="0,0,0,0">
                <w:txbxContent>
                  <w:p w14:paraId="6E49448D" w14:textId="77777777" w:rsidR="00CF26B3" w:rsidRDefault="00CF26B3">
                    <w:pPr>
                      <w:spacing w:before="10"/>
                      <w:rPr>
                        <w:sz w:val="24"/>
                      </w:rPr>
                    </w:pPr>
                    <w:r>
                      <w:fldChar w:fldCharType="begin"/>
                    </w:r>
                    <w:r>
                      <w:rPr>
                        <w:sz w:val="24"/>
                      </w:rPr>
                      <w:instrText xml:space="preserve"> PAGE </w:instrText>
                    </w:r>
                    <w:r>
                      <w:fldChar w:fldCharType="separate"/>
                    </w:r>
                    <w:r w:rsidR="0032135D">
                      <w:rPr>
                        <w:noProof/>
                        <w:sz w:val="24"/>
                      </w:rPr>
                      <w:t>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1345" w14:textId="00263277" w:rsidR="00CF26B3" w:rsidRDefault="006D09C0">
    <w:pPr>
      <w:pStyle w:val="a3"/>
      <w:spacing w:line="14" w:lineRule="auto"/>
      <w:rPr>
        <w:sz w:val="20"/>
      </w:rPr>
    </w:pPr>
    <w:r>
      <w:rPr>
        <w:noProof/>
        <w:lang w:val="ru-RU" w:eastAsia="ru-RU"/>
      </w:rPr>
      <mc:AlternateContent>
        <mc:Choice Requires="wps">
          <w:drawing>
            <wp:anchor distT="0" distB="0" distL="114300" distR="114300" simplePos="0" relativeHeight="251657728" behindDoc="1" locked="0" layoutInCell="1" allowOverlap="1" wp14:anchorId="1551F676" wp14:editId="25F3418B">
              <wp:simplePos x="0" y="0"/>
              <wp:positionH relativeFrom="page">
                <wp:posOffset>9780905</wp:posOffset>
              </wp:positionH>
              <wp:positionV relativeFrom="page">
                <wp:posOffset>6929120</wp:posOffset>
              </wp:positionV>
              <wp:extent cx="228600" cy="194310"/>
              <wp:effectExtent l="0" t="0" r="0" b="0"/>
              <wp:wrapNone/>
              <wp:docPr id="2107142367"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wps:spPr>
                    <wps:txbx>
                      <w:txbxContent>
                        <w:p w14:paraId="71C4ACAF" w14:textId="77777777" w:rsidR="00CF26B3" w:rsidRDefault="00CF26B3">
                          <w:pPr>
                            <w:spacing w:before="10"/>
                            <w:rPr>
                              <w:sz w:val="24"/>
                            </w:rPr>
                          </w:pPr>
                          <w:r>
                            <w:fldChar w:fldCharType="begin"/>
                          </w:r>
                          <w:r>
                            <w:rPr>
                              <w:sz w:val="24"/>
                            </w:rPr>
                            <w:instrText xml:space="preserve"> PAGE </w:instrText>
                          </w:r>
                          <w:r>
                            <w:fldChar w:fldCharType="separate"/>
                          </w:r>
                          <w:r w:rsidR="0032135D">
                            <w:rPr>
                              <w:noProof/>
                              <w:sz w:val="24"/>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51F676" id="_x0000_t202" coordsize="21600,21600" o:spt="202" path="m,l,21600r21600,l21600,xe">
              <v:stroke joinstyle="miter"/>
              <v:path gradientshapeok="t" o:connecttype="rect"/>
            </v:shapetype>
            <v:shape id="Надпись 5" o:spid="_x0000_s1031" type="#_x0000_t202" style="position:absolute;margin-left:770.15pt;margin-top:545.6pt;width:18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" filled="f" stroked="f">
              <v:textbox inset="0,0,0,0">
                <w:txbxContent>
                  <w:p w14:paraId="71C4ACAF" w14:textId="77777777" w:rsidR="00CF26B3" w:rsidRDefault="00CF26B3">
                    <w:pPr>
                      <w:spacing w:before="10"/>
                      <w:rPr>
                        <w:sz w:val="24"/>
                      </w:rPr>
                    </w:pPr>
                    <w:r>
                      <w:fldChar w:fldCharType="begin"/>
                    </w:r>
                    <w:r>
                      <w:rPr>
                        <w:sz w:val="24"/>
                      </w:rPr>
                      <w:instrText xml:space="preserve"> PAGE </w:instrText>
                    </w:r>
                    <w:r>
                      <w:fldChar w:fldCharType="separate"/>
                    </w:r>
                    <w:r w:rsidR="0032135D">
                      <w:rPr>
                        <w:noProof/>
                        <w:sz w:val="24"/>
                      </w:rPr>
                      <w:t>6</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2557550"/>
      <w:docPartObj>
        <w:docPartGallery w:val="Page Numbers (Bottom of Page)"/>
        <w:docPartUnique/>
      </w:docPartObj>
    </w:sdtPr>
    <w:sdtContent>
      <w:p w14:paraId="77DD77E2" w14:textId="77777777" w:rsidR="00CF26B3" w:rsidRDefault="00CF26B3">
        <w:pPr>
          <w:pStyle w:val="a9"/>
          <w:jc w:val="right"/>
        </w:pPr>
        <w:r>
          <w:fldChar w:fldCharType="begin"/>
        </w:r>
        <w:r>
          <w:instrText>PAGE   \* MERGEFORMAT</w:instrText>
        </w:r>
        <w:r>
          <w:fldChar w:fldCharType="separate"/>
        </w:r>
        <w:r w:rsidRPr="00CF26B3">
          <w:rPr>
            <w:noProof/>
            <w:lang w:val="ru-RU"/>
          </w:rPr>
          <w:t>19</w:t>
        </w:r>
        <w:r>
          <w:rPr>
            <w:noProof/>
            <w:lang w:val="ru-RU"/>
          </w:rPr>
          <w:fldChar w:fldCharType="end"/>
        </w:r>
      </w:p>
    </w:sdtContent>
  </w:sdt>
  <w:p w14:paraId="064D0274" w14:textId="77777777" w:rsidR="00CF26B3" w:rsidRDefault="00CF26B3">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F9835" w14:textId="67FF5C36" w:rsidR="00CF26B3" w:rsidRDefault="006D09C0">
    <w:pPr>
      <w:pStyle w:val="a3"/>
      <w:spacing w:line="14" w:lineRule="auto"/>
      <w:rPr>
        <w:sz w:val="20"/>
      </w:rPr>
    </w:pPr>
    <w:r>
      <w:rPr>
        <w:noProof/>
        <w:lang w:val="ru-RU" w:eastAsia="ru-RU"/>
      </w:rPr>
      <mc:AlternateContent>
        <mc:Choice Requires="wps">
          <w:drawing>
            <wp:anchor distT="0" distB="0" distL="114300" distR="114300" simplePos="0" relativeHeight="251663872" behindDoc="1" locked="0" layoutInCell="1" allowOverlap="1" wp14:anchorId="0468BBC7" wp14:editId="1A2A68B3">
              <wp:simplePos x="0" y="0"/>
              <wp:positionH relativeFrom="page">
                <wp:posOffset>9791700</wp:posOffset>
              </wp:positionH>
              <wp:positionV relativeFrom="page">
                <wp:posOffset>6784340</wp:posOffset>
              </wp:positionV>
              <wp:extent cx="219710" cy="165735"/>
              <wp:effectExtent l="0" t="0" r="0" b="0"/>
              <wp:wrapNone/>
              <wp:docPr id="146466135"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24AF0BF9" w14:textId="77777777" w:rsidR="00CF26B3" w:rsidRDefault="00CF26B3">
                          <w:pPr>
                            <w:spacing w:line="245" w:lineRule="exact"/>
                            <w:ind w:left="60"/>
                            <w:rPr>
                              <w:rFonts w:ascii="Calibri"/>
                            </w:rPr>
                          </w:pPr>
                          <w:r>
                            <w:fldChar w:fldCharType="begin"/>
                          </w:r>
                          <w:r>
                            <w:rPr>
                              <w:rFonts w:ascii="Calibri"/>
                            </w:rPr>
                            <w:instrText xml:space="preserve"> PAGE </w:instrText>
                          </w:r>
                          <w:r>
                            <w:fldChar w:fldCharType="separate"/>
                          </w:r>
                          <w:r w:rsidR="0032135D">
                            <w:rPr>
                              <w:rFonts w:ascii="Calibri"/>
                              <w:noProof/>
                            </w:rPr>
                            <w:t>21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68BBC7" id="_x0000_t202" coordsize="21600,21600" o:spt="202" path="m,l,21600r21600,l21600,xe">
              <v:stroke joinstyle="miter"/>
              <v:path gradientshapeok="t" o:connecttype="rect"/>
            </v:shapetype>
            <v:shape id="Надпись 3" o:spid="_x0000_s1032" type="#_x0000_t202" style="position:absolute;margin-left:771pt;margin-top:534.2pt;width:17.3pt;height:13.0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" filled="f" stroked="f">
              <v:textbox inset="0,0,0,0">
                <w:txbxContent>
                  <w:p w14:paraId="24AF0BF9" w14:textId="77777777" w:rsidR="00CF26B3" w:rsidRDefault="00CF26B3">
                    <w:pPr>
                      <w:spacing w:line="245" w:lineRule="exact"/>
                      <w:ind w:left="60"/>
                      <w:rPr>
                        <w:rFonts w:ascii="Calibri"/>
                      </w:rPr>
                    </w:pPr>
                    <w:r>
                      <w:fldChar w:fldCharType="begin"/>
                    </w:r>
                    <w:r>
                      <w:rPr>
                        <w:rFonts w:ascii="Calibri"/>
                      </w:rPr>
                      <w:instrText xml:space="preserve"> PAGE </w:instrText>
                    </w:r>
                    <w:r>
                      <w:fldChar w:fldCharType="separate"/>
                    </w:r>
                    <w:r w:rsidR="0032135D">
                      <w:rPr>
                        <w:rFonts w:ascii="Calibri"/>
                        <w:noProof/>
                      </w:rPr>
                      <w:t>21</w:t>
                    </w:r>
                    <w:r>
                      <w:fldChar w:fldCharType="end"/>
                    </w:r>
                  </w:p>
                </w:txbxContent>
              </v:textbox>
              <w10:wrap anchorx="page" anchory="page"/>
            </v:shape>
          </w:pict>
        </mc:Fallback>
      </mc:AlternateContent>
    </w:r>
  </w:p>
  <w:p w14:paraId="235EF010" w14:textId="77777777" w:rsidR="00CF26B3" w:rsidRDefault="00CF26B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1A27E" w14:textId="55EC0B2A" w:rsidR="00CF26B3" w:rsidRDefault="006D09C0">
    <w:pPr>
      <w:pStyle w:val="a3"/>
      <w:spacing w:line="14" w:lineRule="auto"/>
      <w:rPr>
        <w:sz w:val="14"/>
      </w:rPr>
    </w:pPr>
    <w:r>
      <w:rPr>
        <w:noProof/>
        <w:lang w:val="ru-RU" w:eastAsia="ru-RU"/>
      </w:rPr>
      <mc:AlternateContent>
        <mc:Choice Requires="wps">
          <w:drawing>
            <wp:anchor distT="0" distB="0" distL="114300" distR="114300" simplePos="0" relativeHeight="251665920" behindDoc="1" locked="0" layoutInCell="1" allowOverlap="1" wp14:anchorId="40F86988" wp14:editId="2A7B43FD">
              <wp:simplePos x="0" y="0"/>
              <wp:positionH relativeFrom="page">
                <wp:posOffset>6839585</wp:posOffset>
              </wp:positionH>
              <wp:positionV relativeFrom="page">
                <wp:posOffset>9916160</wp:posOffset>
              </wp:positionV>
              <wp:extent cx="219710" cy="165735"/>
              <wp:effectExtent l="0" t="0" r="0" b="0"/>
              <wp:wrapNone/>
              <wp:docPr id="1610092456"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710" cy="165735"/>
                      </a:xfrm>
                      <a:prstGeom prst="rect">
                        <a:avLst/>
                      </a:prstGeom>
                      <a:noFill/>
                      <a:ln>
                        <a:noFill/>
                      </a:ln>
                    </wps:spPr>
                    <wps:txbx>
                      <w:txbxContent>
                        <w:p w14:paraId="269E7986" w14:textId="77777777" w:rsidR="00CF26B3" w:rsidRDefault="00CF26B3">
                          <w:pPr>
                            <w:spacing w:line="245" w:lineRule="exact"/>
                            <w:ind w:left="60"/>
                            <w:rPr>
                              <w:rFonts w:ascii="Calibri"/>
                            </w:rPr>
                          </w:pPr>
                          <w:r>
                            <w:fldChar w:fldCharType="begin"/>
                          </w:r>
                          <w:r>
                            <w:rPr>
                              <w:rFonts w:ascii="Calibri"/>
                            </w:rPr>
                            <w:instrText xml:space="preserve"> PAGE </w:instrText>
                          </w:r>
                          <w:r>
                            <w:fldChar w:fldCharType="separate"/>
                          </w:r>
                          <w:r w:rsidR="0032135D">
                            <w:rPr>
                              <w:rFonts w:ascii="Calibri"/>
                              <w:noProof/>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F86988" id="_x0000_t202" coordsize="21600,21600" o:spt="202" path="m,l,21600r21600,l21600,xe">
              <v:stroke joinstyle="miter"/>
              <v:path gradientshapeok="t" o:connecttype="rect"/>
            </v:shapetype>
            <v:shape id="Надпись 1" o:spid="_x0000_s1033" type="#_x0000_t202" style="position:absolute;margin-left:538.55pt;margin-top:780.8pt;width:17.3pt;height:13.05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" filled="f" stroked="f">
              <v:textbox inset="0,0,0,0">
                <w:txbxContent>
                  <w:p w14:paraId="269E7986" w14:textId="77777777" w:rsidR="00CF26B3" w:rsidRDefault="00CF26B3">
                    <w:pPr>
                      <w:spacing w:line="245" w:lineRule="exact"/>
                      <w:ind w:left="60"/>
                      <w:rPr>
                        <w:rFonts w:ascii="Calibri"/>
                      </w:rPr>
                    </w:pPr>
                    <w:r>
                      <w:fldChar w:fldCharType="begin"/>
                    </w:r>
                    <w:r>
                      <w:rPr>
                        <w:rFonts w:ascii="Calibri"/>
                      </w:rPr>
                      <w:instrText xml:space="preserve"> PAGE </w:instrText>
                    </w:r>
                    <w:r>
                      <w:fldChar w:fldCharType="separate"/>
                    </w:r>
                    <w:r w:rsidR="0032135D">
                      <w:rPr>
                        <w:rFonts w:ascii="Calibri"/>
                        <w:noProof/>
                      </w:rPr>
                      <w:t>32</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8ECD91" w14:textId="77777777" w:rsidR="00CF26B3" w:rsidRDefault="00CF26B3">
    <w:pPr>
      <w:pStyle w:val="a9"/>
      <w:jc w:val="right"/>
    </w:pPr>
    <w:r>
      <w:fldChar w:fldCharType="begin"/>
    </w:r>
    <w:r>
      <w:instrText>PAGE   \* MERGEFORMAT</w:instrText>
    </w:r>
    <w:r>
      <w:fldChar w:fldCharType="separate"/>
    </w:r>
    <w:r w:rsidR="0032135D" w:rsidRPr="0032135D">
      <w:rPr>
        <w:noProof/>
        <w:lang w:val="ru-RU"/>
      </w:rPr>
      <w:t>33</w:t>
    </w:r>
    <w:r>
      <w:rPr>
        <w:noProof/>
        <w:lang w:val="ru-RU"/>
      </w:rPr>
      <w:fldChar w:fldCharType="end"/>
    </w:r>
  </w:p>
  <w:p w14:paraId="3F710FFD" w14:textId="77777777" w:rsidR="00CF26B3" w:rsidRDefault="00CF26B3">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3E20AE" w14:textId="77777777" w:rsidR="00950879" w:rsidRDefault="00950879">
      <w:pPr>
        <w:spacing w:after="0" w:line="240" w:lineRule="auto"/>
      </w:pPr>
      <w:r>
        <w:separator/>
      </w:r>
    </w:p>
  </w:footnote>
  <w:footnote w:type="continuationSeparator" w:id="0">
    <w:p w14:paraId="5924D2CE" w14:textId="77777777" w:rsidR="00950879" w:rsidRDefault="0095087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18"/>
        <w:szCs w:val="18"/>
        <w:u w:val="none"/>
      </w:rPr>
    </w:lvl>
    <w:lvl w:ilvl="1">
      <w:start w:val="1"/>
      <w:numFmt w:val="decimal"/>
      <w:lvlText w:val="%2."/>
      <w:lvlJc w:val="left"/>
    </w:lvl>
    <w:lvl w:ilvl="2">
      <w:start w:val="14"/>
      <w:numFmt w:val="decimal"/>
      <w:lvlText w:val="%3."/>
      <w:lvlJc w:val="left"/>
    </w:lvl>
    <w:lvl w:ilvl="3">
      <w:start w:val="14"/>
      <w:numFmt w:val="decimal"/>
      <w:lvlText w:val="%3."/>
      <w:lvlJc w:val="left"/>
    </w:lvl>
    <w:lvl w:ilvl="4">
      <w:start w:val="14"/>
      <w:numFmt w:val="decimal"/>
      <w:lvlText w:val="%3."/>
      <w:lvlJc w:val="left"/>
    </w:lvl>
    <w:lvl w:ilvl="5">
      <w:start w:val="14"/>
      <w:numFmt w:val="decimal"/>
      <w:lvlText w:val="%3."/>
      <w:lvlJc w:val="left"/>
    </w:lvl>
    <w:lvl w:ilvl="6">
      <w:start w:val="14"/>
      <w:numFmt w:val="decimal"/>
      <w:lvlText w:val="%3."/>
      <w:lvlJc w:val="left"/>
    </w:lvl>
    <w:lvl w:ilvl="7">
      <w:start w:val="14"/>
      <w:numFmt w:val="decimal"/>
      <w:lvlText w:val="%3."/>
      <w:lvlJc w:val="left"/>
    </w:lvl>
    <w:lvl w:ilvl="8">
      <w:start w:val="14"/>
      <w:numFmt w:val="decimal"/>
      <w:lvlText w:val="%3."/>
      <w:lvlJc w:val="left"/>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108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1080" w:hanging="360"/>
      </w:p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1080" w:hanging="360"/>
      </w:pPr>
    </w:lvl>
  </w:abstractNum>
  <w:abstractNum w:abstractNumId="5" w15:restartNumberingAfterBreak="0">
    <w:nsid w:val="00000006"/>
    <w:multiLevelType w:val="singleLevel"/>
    <w:tmpl w:val="00000006"/>
    <w:name w:val="WW8Num6"/>
    <w:lvl w:ilvl="0">
      <w:start w:val="1"/>
      <w:numFmt w:val="decimal"/>
      <w:lvlText w:val="%1)"/>
      <w:lvlJc w:val="left"/>
      <w:pPr>
        <w:tabs>
          <w:tab w:val="num" w:pos="0"/>
        </w:tabs>
        <w:ind w:left="1080" w:hanging="360"/>
      </w:pPr>
    </w:lvl>
  </w:abstractNum>
  <w:abstractNum w:abstractNumId="6" w15:restartNumberingAfterBreak="0">
    <w:nsid w:val="00000007"/>
    <w:multiLevelType w:val="singleLevel"/>
    <w:tmpl w:val="00000007"/>
    <w:name w:val="WW8Num7"/>
    <w:lvl w:ilvl="0">
      <w:start w:val="1"/>
      <w:numFmt w:val="decimal"/>
      <w:lvlText w:val="%1)"/>
      <w:lvlJc w:val="left"/>
      <w:pPr>
        <w:tabs>
          <w:tab w:val="num" w:pos="0"/>
        </w:tabs>
        <w:ind w:left="1080" w:hanging="360"/>
      </w:pPr>
    </w:lvl>
  </w:abstractNum>
  <w:abstractNum w:abstractNumId="7" w15:restartNumberingAfterBreak="0">
    <w:nsid w:val="00000008"/>
    <w:multiLevelType w:val="singleLevel"/>
    <w:tmpl w:val="00000008"/>
    <w:name w:val="WW8Num8"/>
    <w:lvl w:ilvl="0">
      <w:start w:val="1"/>
      <w:numFmt w:val="decimal"/>
      <w:lvlText w:val="%1)"/>
      <w:lvlJc w:val="left"/>
      <w:pPr>
        <w:tabs>
          <w:tab w:val="num" w:pos="0"/>
        </w:tabs>
        <w:ind w:left="1080" w:hanging="360"/>
      </w:pPr>
    </w:lvl>
  </w:abstractNum>
  <w:abstractNum w:abstractNumId="8" w15:restartNumberingAfterBreak="0">
    <w:nsid w:val="00000009"/>
    <w:multiLevelType w:val="singleLevel"/>
    <w:tmpl w:val="00000009"/>
    <w:name w:val="WW8Num9"/>
    <w:lvl w:ilvl="0">
      <w:start w:val="1"/>
      <w:numFmt w:val="decimal"/>
      <w:lvlText w:val="%1)"/>
      <w:lvlJc w:val="left"/>
      <w:pPr>
        <w:tabs>
          <w:tab w:val="num" w:pos="0"/>
        </w:tabs>
        <w:ind w:left="1080" w:hanging="360"/>
      </w:pPr>
    </w:lvl>
  </w:abstractNum>
  <w:abstractNum w:abstractNumId="9" w15:restartNumberingAfterBreak="0">
    <w:nsid w:val="0000000A"/>
    <w:multiLevelType w:val="singleLevel"/>
    <w:tmpl w:val="0000000A"/>
    <w:name w:val="WW8Num10"/>
    <w:lvl w:ilvl="0">
      <w:start w:val="1"/>
      <w:numFmt w:val="decimal"/>
      <w:lvlText w:val="%1)"/>
      <w:lvlJc w:val="left"/>
      <w:pPr>
        <w:tabs>
          <w:tab w:val="num" w:pos="0"/>
        </w:tabs>
        <w:ind w:left="1080" w:hanging="360"/>
      </w:pPr>
    </w:lvl>
  </w:abstractNum>
  <w:abstractNum w:abstractNumId="10" w15:restartNumberingAfterBreak="0">
    <w:nsid w:val="0000000B"/>
    <w:multiLevelType w:val="singleLevel"/>
    <w:tmpl w:val="0000000B"/>
    <w:name w:val="WW8Num11"/>
    <w:lvl w:ilvl="0">
      <w:start w:val="1"/>
      <w:numFmt w:val="decimal"/>
      <w:lvlText w:val="%1)"/>
      <w:lvlJc w:val="left"/>
      <w:pPr>
        <w:tabs>
          <w:tab w:val="num" w:pos="0"/>
        </w:tabs>
        <w:ind w:left="1080" w:hanging="360"/>
      </w:pPr>
    </w:lvl>
  </w:abstractNum>
  <w:abstractNum w:abstractNumId="11" w15:restartNumberingAfterBreak="0">
    <w:nsid w:val="0000000C"/>
    <w:multiLevelType w:val="singleLevel"/>
    <w:tmpl w:val="0000000C"/>
    <w:name w:val="WW8Num12"/>
    <w:lvl w:ilvl="0">
      <w:start w:val="1"/>
      <w:numFmt w:val="decimal"/>
      <w:lvlText w:val="%1)"/>
      <w:lvlJc w:val="left"/>
      <w:pPr>
        <w:tabs>
          <w:tab w:val="num" w:pos="0"/>
        </w:tabs>
        <w:ind w:left="1080" w:hanging="360"/>
      </w:pPr>
    </w:lvl>
  </w:abstractNum>
  <w:abstractNum w:abstractNumId="12" w15:restartNumberingAfterBreak="0">
    <w:nsid w:val="0000000D"/>
    <w:multiLevelType w:val="singleLevel"/>
    <w:tmpl w:val="0000000D"/>
    <w:name w:val="WW8Num13"/>
    <w:lvl w:ilvl="0">
      <w:start w:val="1"/>
      <w:numFmt w:val="decimal"/>
      <w:lvlText w:val="%1)"/>
      <w:lvlJc w:val="left"/>
      <w:pPr>
        <w:tabs>
          <w:tab w:val="num" w:pos="0"/>
        </w:tabs>
        <w:ind w:left="1080" w:hanging="360"/>
      </w:pPr>
    </w:lvl>
  </w:abstractNum>
  <w:abstractNum w:abstractNumId="13" w15:restartNumberingAfterBreak="0">
    <w:nsid w:val="0000000E"/>
    <w:multiLevelType w:val="singleLevel"/>
    <w:tmpl w:val="0000000E"/>
    <w:name w:val="WW8Num14"/>
    <w:lvl w:ilvl="0">
      <w:start w:val="1"/>
      <w:numFmt w:val="decimal"/>
      <w:lvlText w:val="%1)"/>
      <w:lvlJc w:val="left"/>
      <w:pPr>
        <w:tabs>
          <w:tab w:val="num" w:pos="0"/>
        </w:tabs>
        <w:ind w:left="1080" w:hanging="360"/>
      </w:pPr>
    </w:lvl>
  </w:abstractNum>
  <w:abstractNum w:abstractNumId="14" w15:restartNumberingAfterBreak="0">
    <w:nsid w:val="0000000F"/>
    <w:multiLevelType w:val="singleLevel"/>
    <w:tmpl w:val="0000000F"/>
    <w:name w:val="WW8Num15"/>
    <w:lvl w:ilvl="0">
      <w:start w:val="1"/>
      <w:numFmt w:val="decimal"/>
      <w:lvlText w:val="%1)"/>
      <w:lvlJc w:val="left"/>
      <w:pPr>
        <w:tabs>
          <w:tab w:val="num" w:pos="0"/>
        </w:tabs>
        <w:ind w:left="1080" w:hanging="360"/>
      </w:pPr>
    </w:lvl>
  </w:abstractNum>
  <w:abstractNum w:abstractNumId="15" w15:restartNumberingAfterBreak="0">
    <w:nsid w:val="00000010"/>
    <w:multiLevelType w:val="singleLevel"/>
    <w:tmpl w:val="00000010"/>
    <w:name w:val="WW8Num17"/>
    <w:lvl w:ilvl="0">
      <w:start w:val="1"/>
      <w:numFmt w:val="decimal"/>
      <w:lvlText w:val="%1)"/>
      <w:lvlJc w:val="left"/>
      <w:pPr>
        <w:tabs>
          <w:tab w:val="num" w:pos="0"/>
        </w:tabs>
        <w:ind w:left="1080" w:hanging="360"/>
      </w:pPr>
    </w:lvl>
  </w:abstractNum>
  <w:abstractNum w:abstractNumId="16" w15:restartNumberingAfterBreak="0">
    <w:nsid w:val="00000011"/>
    <w:multiLevelType w:val="singleLevel"/>
    <w:tmpl w:val="00000011"/>
    <w:name w:val="WW8Num18"/>
    <w:lvl w:ilvl="0">
      <w:start w:val="1"/>
      <w:numFmt w:val="decimal"/>
      <w:lvlText w:val="%1)"/>
      <w:lvlJc w:val="left"/>
      <w:pPr>
        <w:tabs>
          <w:tab w:val="num" w:pos="0"/>
        </w:tabs>
        <w:ind w:left="1080" w:hanging="360"/>
      </w:pPr>
    </w:lvl>
  </w:abstractNum>
  <w:abstractNum w:abstractNumId="17" w15:restartNumberingAfterBreak="0">
    <w:nsid w:val="00000012"/>
    <w:multiLevelType w:val="singleLevel"/>
    <w:tmpl w:val="00000012"/>
    <w:name w:val="WW8Num19"/>
    <w:lvl w:ilvl="0">
      <w:start w:val="1"/>
      <w:numFmt w:val="decimal"/>
      <w:lvlText w:val="%1)"/>
      <w:lvlJc w:val="left"/>
      <w:pPr>
        <w:tabs>
          <w:tab w:val="num" w:pos="0"/>
        </w:tabs>
        <w:ind w:left="1080" w:hanging="360"/>
      </w:pPr>
    </w:lvl>
  </w:abstractNum>
  <w:abstractNum w:abstractNumId="18" w15:restartNumberingAfterBreak="0">
    <w:nsid w:val="00005CFD"/>
    <w:multiLevelType w:val="hybridMultilevel"/>
    <w:tmpl w:val="60368C58"/>
    <w:lvl w:ilvl="0" w:tplc="B0785B28">
      <w:start w:val="1"/>
      <w:numFmt w:val="bullet"/>
      <w:lvlText w:val="•"/>
      <w:lvlJc w:val="left"/>
    </w:lvl>
    <w:lvl w:ilvl="1" w:tplc="A5DA388A">
      <w:numFmt w:val="decimal"/>
      <w:lvlText w:val=""/>
      <w:lvlJc w:val="left"/>
    </w:lvl>
    <w:lvl w:ilvl="2" w:tplc="7D6AEE9A">
      <w:numFmt w:val="decimal"/>
      <w:lvlText w:val=""/>
      <w:lvlJc w:val="left"/>
    </w:lvl>
    <w:lvl w:ilvl="3" w:tplc="4116437C">
      <w:numFmt w:val="decimal"/>
      <w:lvlText w:val=""/>
      <w:lvlJc w:val="left"/>
    </w:lvl>
    <w:lvl w:ilvl="4" w:tplc="5DF88F4C">
      <w:numFmt w:val="decimal"/>
      <w:lvlText w:val=""/>
      <w:lvlJc w:val="left"/>
    </w:lvl>
    <w:lvl w:ilvl="5" w:tplc="C5DAAF40">
      <w:numFmt w:val="decimal"/>
      <w:lvlText w:val=""/>
      <w:lvlJc w:val="left"/>
    </w:lvl>
    <w:lvl w:ilvl="6" w:tplc="CE949372">
      <w:numFmt w:val="decimal"/>
      <w:lvlText w:val=""/>
      <w:lvlJc w:val="left"/>
    </w:lvl>
    <w:lvl w:ilvl="7" w:tplc="1E482D52">
      <w:numFmt w:val="decimal"/>
      <w:lvlText w:val=""/>
      <w:lvlJc w:val="left"/>
    </w:lvl>
    <w:lvl w:ilvl="8" w:tplc="ECD2CB22">
      <w:numFmt w:val="decimal"/>
      <w:lvlText w:val=""/>
      <w:lvlJc w:val="left"/>
    </w:lvl>
  </w:abstractNum>
  <w:abstractNum w:abstractNumId="19" w15:restartNumberingAfterBreak="0">
    <w:nsid w:val="06FA435A"/>
    <w:multiLevelType w:val="hybridMultilevel"/>
    <w:tmpl w:val="0D745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A3401AB"/>
    <w:multiLevelType w:val="hybridMultilevel"/>
    <w:tmpl w:val="6BD06756"/>
    <w:lvl w:ilvl="0" w:tplc="0419000F">
      <w:start w:val="1"/>
      <w:numFmt w:val="decimal"/>
      <w:lvlText w:val="%1."/>
      <w:lvlJc w:val="left"/>
      <w:pPr>
        <w:tabs>
          <w:tab w:val="num" w:pos="720"/>
        </w:tabs>
        <w:ind w:left="720" w:hanging="360"/>
      </w:pPr>
    </w:lvl>
    <w:lvl w:ilvl="1" w:tplc="04190019">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1" w15:restartNumberingAfterBreak="0">
    <w:nsid w:val="25387D19"/>
    <w:multiLevelType w:val="hybridMultilevel"/>
    <w:tmpl w:val="49583470"/>
    <w:lvl w:ilvl="0" w:tplc="0419000F">
      <w:start w:val="1"/>
      <w:numFmt w:val="decimal"/>
      <w:lvlText w:val="%1."/>
      <w:lvlJc w:val="left"/>
      <w:pPr>
        <w:ind w:left="720" w:hanging="360"/>
      </w:pPr>
    </w:lvl>
    <w:lvl w:ilvl="1" w:tplc="182463B8">
      <w:start w:val="1"/>
      <w:numFmt w:val="decimal"/>
      <w:lvlText w:val="%2."/>
      <w:lvlJc w:val="left"/>
      <w:pPr>
        <w:ind w:left="1440" w:hanging="360"/>
      </w:pPr>
      <w:rPr>
        <w:rFonts w:ascii="Times New Roman" w:eastAsia="Times New Roman" w:hAnsi="Times New Roman" w:cs="Times New Roman"/>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2AA53424"/>
    <w:multiLevelType w:val="hybridMultilevel"/>
    <w:tmpl w:val="2744BF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AF0692F"/>
    <w:multiLevelType w:val="hybridMultilevel"/>
    <w:tmpl w:val="FFFFFFFF"/>
    <w:lvl w:ilvl="0" w:tplc="4E0206BA">
      <w:start w:val="1"/>
      <w:numFmt w:val="decimal"/>
      <w:lvlText w:val="%1."/>
      <w:lvlJc w:val="left"/>
      <w:pPr>
        <w:ind w:left="644"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15:restartNumberingAfterBreak="0">
    <w:nsid w:val="338706F9"/>
    <w:multiLevelType w:val="hybridMultilevel"/>
    <w:tmpl w:val="7EAC1A0C"/>
    <w:lvl w:ilvl="0" w:tplc="571C3E66">
      <w:start w:val="1"/>
      <w:numFmt w:val="bullet"/>
      <w:lvlText w:val=""/>
      <w:lvlJc w:val="center"/>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90C38E3"/>
    <w:multiLevelType w:val="multilevel"/>
    <w:tmpl w:val="853A82A2"/>
    <w:lvl w:ilvl="0">
      <w:start w:val="3"/>
      <w:numFmt w:val="decimal"/>
      <w:lvlText w:val="%1."/>
      <w:lvlJc w:val="left"/>
      <w:pPr>
        <w:ind w:left="2084" w:hanging="360"/>
      </w:pPr>
      <w:rPr>
        <w:rFonts w:hint="default"/>
      </w:rPr>
    </w:lvl>
    <w:lvl w:ilvl="1">
      <w:start w:val="1"/>
      <w:numFmt w:val="decimal"/>
      <w:isLgl/>
      <w:lvlText w:val="%1.%2"/>
      <w:lvlJc w:val="left"/>
      <w:pPr>
        <w:ind w:left="2084" w:hanging="360"/>
      </w:pPr>
      <w:rPr>
        <w:rFonts w:hint="default"/>
      </w:rPr>
    </w:lvl>
    <w:lvl w:ilvl="2">
      <w:start w:val="1"/>
      <w:numFmt w:val="decimal"/>
      <w:isLgl/>
      <w:lvlText w:val="%1.%2.%3"/>
      <w:lvlJc w:val="left"/>
      <w:pPr>
        <w:ind w:left="2444" w:hanging="720"/>
      </w:pPr>
      <w:rPr>
        <w:rFonts w:hint="default"/>
      </w:rPr>
    </w:lvl>
    <w:lvl w:ilvl="3">
      <w:start w:val="1"/>
      <w:numFmt w:val="decimal"/>
      <w:isLgl/>
      <w:lvlText w:val="%1.%2.%3.%4"/>
      <w:lvlJc w:val="left"/>
      <w:pPr>
        <w:ind w:left="2444" w:hanging="720"/>
      </w:pPr>
      <w:rPr>
        <w:rFonts w:hint="default"/>
      </w:rPr>
    </w:lvl>
    <w:lvl w:ilvl="4">
      <w:start w:val="1"/>
      <w:numFmt w:val="decimal"/>
      <w:isLgl/>
      <w:lvlText w:val="%1.%2.%3.%4.%5"/>
      <w:lvlJc w:val="left"/>
      <w:pPr>
        <w:ind w:left="2804" w:hanging="1080"/>
      </w:pPr>
      <w:rPr>
        <w:rFonts w:hint="default"/>
      </w:rPr>
    </w:lvl>
    <w:lvl w:ilvl="5">
      <w:start w:val="1"/>
      <w:numFmt w:val="decimal"/>
      <w:isLgl/>
      <w:lvlText w:val="%1.%2.%3.%4.%5.%6"/>
      <w:lvlJc w:val="left"/>
      <w:pPr>
        <w:ind w:left="2804" w:hanging="1080"/>
      </w:pPr>
      <w:rPr>
        <w:rFonts w:hint="default"/>
      </w:rPr>
    </w:lvl>
    <w:lvl w:ilvl="6">
      <w:start w:val="1"/>
      <w:numFmt w:val="decimal"/>
      <w:isLgl/>
      <w:lvlText w:val="%1.%2.%3.%4.%5.%6.%7"/>
      <w:lvlJc w:val="left"/>
      <w:pPr>
        <w:ind w:left="3164" w:hanging="1440"/>
      </w:pPr>
      <w:rPr>
        <w:rFonts w:hint="default"/>
      </w:rPr>
    </w:lvl>
    <w:lvl w:ilvl="7">
      <w:start w:val="1"/>
      <w:numFmt w:val="decimal"/>
      <w:isLgl/>
      <w:lvlText w:val="%1.%2.%3.%4.%5.%6.%7.%8"/>
      <w:lvlJc w:val="left"/>
      <w:pPr>
        <w:ind w:left="3164" w:hanging="1440"/>
      </w:pPr>
      <w:rPr>
        <w:rFonts w:hint="default"/>
      </w:rPr>
    </w:lvl>
    <w:lvl w:ilvl="8">
      <w:start w:val="1"/>
      <w:numFmt w:val="decimal"/>
      <w:isLgl/>
      <w:lvlText w:val="%1.%2.%3.%4.%5.%6.%7.%8.%9"/>
      <w:lvlJc w:val="left"/>
      <w:pPr>
        <w:ind w:left="3524" w:hanging="1800"/>
      </w:pPr>
      <w:rPr>
        <w:rFonts w:hint="default"/>
      </w:rPr>
    </w:lvl>
  </w:abstractNum>
  <w:abstractNum w:abstractNumId="26" w15:restartNumberingAfterBreak="0">
    <w:nsid w:val="3DDC4F5D"/>
    <w:multiLevelType w:val="hybridMultilevel"/>
    <w:tmpl w:val="C6EE17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E644D4B"/>
    <w:multiLevelType w:val="hybridMultilevel"/>
    <w:tmpl w:val="07E2AD8C"/>
    <w:lvl w:ilvl="0" w:tplc="7B3663D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3E9A53E5"/>
    <w:multiLevelType w:val="hybridMultilevel"/>
    <w:tmpl w:val="74C2CA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ED64AEB"/>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F913DE"/>
    <w:multiLevelType w:val="hybridMultilevel"/>
    <w:tmpl w:val="169A5976"/>
    <w:lvl w:ilvl="0" w:tplc="13BEAA0C">
      <w:start w:val="1"/>
      <w:numFmt w:val="bullet"/>
      <w:suff w:val="space"/>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3140DF9"/>
    <w:multiLevelType w:val="hybridMultilevel"/>
    <w:tmpl w:val="865A96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6D81398"/>
    <w:multiLevelType w:val="hybridMultilevel"/>
    <w:tmpl w:val="C9E289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15:restartNumberingAfterBreak="0">
    <w:nsid w:val="60AA1EB8"/>
    <w:multiLevelType w:val="multilevel"/>
    <w:tmpl w:val="B47A192A"/>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20352CF"/>
    <w:multiLevelType w:val="hybridMultilevel"/>
    <w:tmpl w:val="4ECC5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F030FC2"/>
    <w:multiLevelType w:val="hybridMultilevel"/>
    <w:tmpl w:val="FFFFFFFF"/>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16cid:durableId="764154317">
    <w:abstractNumId w:val="25"/>
  </w:num>
  <w:num w:numId="2" w16cid:durableId="225920831">
    <w:abstractNumId w:val="18"/>
  </w:num>
  <w:num w:numId="3" w16cid:durableId="618995988">
    <w:abstractNumId w:val="30"/>
  </w:num>
  <w:num w:numId="4" w16cid:durableId="630983536">
    <w:abstractNumId w:val="21"/>
  </w:num>
  <w:num w:numId="5" w16cid:durableId="46995563">
    <w:abstractNumId w:val="34"/>
  </w:num>
  <w:num w:numId="6" w16cid:durableId="1723863337">
    <w:abstractNumId w:val="26"/>
  </w:num>
  <w:num w:numId="7" w16cid:durableId="1579751111">
    <w:abstractNumId w:val="32"/>
  </w:num>
  <w:num w:numId="8" w16cid:durableId="1614896481">
    <w:abstractNumId w:val="28"/>
  </w:num>
  <w:num w:numId="9" w16cid:durableId="182597404">
    <w:abstractNumId w:val="31"/>
  </w:num>
  <w:num w:numId="10" w16cid:durableId="1261915569">
    <w:abstractNumId w:val="35"/>
  </w:num>
  <w:num w:numId="11" w16cid:durableId="240261345">
    <w:abstractNumId w:val="19"/>
  </w:num>
  <w:num w:numId="12" w16cid:durableId="468790904">
    <w:abstractNumId w:val="23"/>
  </w:num>
  <w:num w:numId="13" w16cid:durableId="622424513">
    <w:abstractNumId w:val="29"/>
  </w:num>
  <w:num w:numId="14" w16cid:durableId="1110584691">
    <w:abstractNumId w:val="33"/>
  </w:num>
  <w:num w:numId="15" w16cid:durableId="1959799741">
    <w:abstractNumId w:val="0"/>
  </w:num>
  <w:num w:numId="16" w16cid:durableId="1509061175">
    <w:abstractNumId w:val="20"/>
  </w:num>
  <w:num w:numId="17" w16cid:durableId="21210298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40474622">
    <w:abstractNumId w:val="24"/>
  </w:num>
  <w:num w:numId="19" w16cid:durableId="415635252">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08"/>
  <w:characterSpacingControl w:val="doNotCompress"/>
  <w:savePreviewPicture/>
  <w:hdrShapeDefaults>
    <o:shapedefaults v:ext="edit" spidmax="205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9A5"/>
    <w:rsid w:val="000033A7"/>
    <w:rsid w:val="00023841"/>
    <w:rsid w:val="00024872"/>
    <w:rsid w:val="00024D79"/>
    <w:rsid w:val="00033E60"/>
    <w:rsid w:val="000352E8"/>
    <w:rsid w:val="00037E1B"/>
    <w:rsid w:val="000419B3"/>
    <w:rsid w:val="0004262D"/>
    <w:rsid w:val="0004494B"/>
    <w:rsid w:val="00046EDB"/>
    <w:rsid w:val="00050908"/>
    <w:rsid w:val="00051B29"/>
    <w:rsid w:val="0005432E"/>
    <w:rsid w:val="00055277"/>
    <w:rsid w:val="0005617D"/>
    <w:rsid w:val="00060617"/>
    <w:rsid w:val="0006360A"/>
    <w:rsid w:val="0008060B"/>
    <w:rsid w:val="00081234"/>
    <w:rsid w:val="000817D1"/>
    <w:rsid w:val="00085315"/>
    <w:rsid w:val="000938FC"/>
    <w:rsid w:val="00093B05"/>
    <w:rsid w:val="000A330C"/>
    <w:rsid w:val="000A3A9A"/>
    <w:rsid w:val="000A4440"/>
    <w:rsid w:val="000A57B0"/>
    <w:rsid w:val="000B6115"/>
    <w:rsid w:val="000B65E7"/>
    <w:rsid w:val="000B73BA"/>
    <w:rsid w:val="000C6D11"/>
    <w:rsid w:val="000D2CDE"/>
    <w:rsid w:val="000D47B0"/>
    <w:rsid w:val="000D5ED0"/>
    <w:rsid w:val="000D6283"/>
    <w:rsid w:val="000E1BAD"/>
    <w:rsid w:val="000E51D3"/>
    <w:rsid w:val="00113464"/>
    <w:rsid w:val="00113918"/>
    <w:rsid w:val="0013549D"/>
    <w:rsid w:val="00136395"/>
    <w:rsid w:val="00142696"/>
    <w:rsid w:val="001440C1"/>
    <w:rsid w:val="00145BAF"/>
    <w:rsid w:val="001675C2"/>
    <w:rsid w:val="001704EE"/>
    <w:rsid w:val="00174C02"/>
    <w:rsid w:val="00175781"/>
    <w:rsid w:val="00175A54"/>
    <w:rsid w:val="00177FB2"/>
    <w:rsid w:val="00187E3E"/>
    <w:rsid w:val="001931E5"/>
    <w:rsid w:val="001A0581"/>
    <w:rsid w:val="001A2648"/>
    <w:rsid w:val="001A27AE"/>
    <w:rsid w:val="001A42D0"/>
    <w:rsid w:val="001A6977"/>
    <w:rsid w:val="001B230A"/>
    <w:rsid w:val="001B353C"/>
    <w:rsid w:val="001C0D29"/>
    <w:rsid w:val="001C1B75"/>
    <w:rsid w:val="001D27C5"/>
    <w:rsid w:val="001D3ADF"/>
    <w:rsid w:val="001E6D8F"/>
    <w:rsid w:val="001F0EEF"/>
    <w:rsid w:val="001F4C50"/>
    <w:rsid w:val="001F67D7"/>
    <w:rsid w:val="002112BC"/>
    <w:rsid w:val="00216141"/>
    <w:rsid w:val="00221B1F"/>
    <w:rsid w:val="00225DAF"/>
    <w:rsid w:val="00226807"/>
    <w:rsid w:val="0023261D"/>
    <w:rsid w:val="00237CE5"/>
    <w:rsid w:val="00237D4D"/>
    <w:rsid w:val="00252133"/>
    <w:rsid w:val="002634EC"/>
    <w:rsid w:val="00267EB0"/>
    <w:rsid w:val="00286FC3"/>
    <w:rsid w:val="002909C2"/>
    <w:rsid w:val="00292304"/>
    <w:rsid w:val="00293886"/>
    <w:rsid w:val="002A101B"/>
    <w:rsid w:val="002C2A62"/>
    <w:rsid w:val="002C42FB"/>
    <w:rsid w:val="002C47BB"/>
    <w:rsid w:val="002D0DFB"/>
    <w:rsid w:val="002D59CF"/>
    <w:rsid w:val="002E6782"/>
    <w:rsid w:val="002F13BF"/>
    <w:rsid w:val="002F7929"/>
    <w:rsid w:val="00306A46"/>
    <w:rsid w:val="003102B0"/>
    <w:rsid w:val="0031236A"/>
    <w:rsid w:val="00314426"/>
    <w:rsid w:val="00316396"/>
    <w:rsid w:val="0032135D"/>
    <w:rsid w:val="00322B3D"/>
    <w:rsid w:val="0032475D"/>
    <w:rsid w:val="0032627D"/>
    <w:rsid w:val="00327D7D"/>
    <w:rsid w:val="00331F2C"/>
    <w:rsid w:val="003337CD"/>
    <w:rsid w:val="00336998"/>
    <w:rsid w:val="00344837"/>
    <w:rsid w:val="00345B7D"/>
    <w:rsid w:val="00353CD0"/>
    <w:rsid w:val="00357BFE"/>
    <w:rsid w:val="00357FB8"/>
    <w:rsid w:val="003870C7"/>
    <w:rsid w:val="00387E01"/>
    <w:rsid w:val="003909CF"/>
    <w:rsid w:val="00396A7B"/>
    <w:rsid w:val="00397D5E"/>
    <w:rsid w:val="003A1EB6"/>
    <w:rsid w:val="003B6491"/>
    <w:rsid w:val="003C3770"/>
    <w:rsid w:val="003C47D1"/>
    <w:rsid w:val="003C6233"/>
    <w:rsid w:val="003C6413"/>
    <w:rsid w:val="003C6745"/>
    <w:rsid w:val="003C7462"/>
    <w:rsid w:val="003D6F66"/>
    <w:rsid w:val="003E3211"/>
    <w:rsid w:val="003E3706"/>
    <w:rsid w:val="004005C1"/>
    <w:rsid w:val="004008CD"/>
    <w:rsid w:val="004039F2"/>
    <w:rsid w:val="00406B30"/>
    <w:rsid w:val="00406F89"/>
    <w:rsid w:val="0042345D"/>
    <w:rsid w:val="00435F24"/>
    <w:rsid w:val="00437F9E"/>
    <w:rsid w:val="0044093C"/>
    <w:rsid w:val="0044180A"/>
    <w:rsid w:val="00454F57"/>
    <w:rsid w:val="00460FF3"/>
    <w:rsid w:val="00463491"/>
    <w:rsid w:val="004651F5"/>
    <w:rsid w:val="00472804"/>
    <w:rsid w:val="00477B8E"/>
    <w:rsid w:val="0048490A"/>
    <w:rsid w:val="004A059B"/>
    <w:rsid w:val="004A1CF5"/>
    <w:rsid w:val="004C5ECC"/>
    <w:rsid w:val="004D3A4E"/>
    <w:rsid w:val="004D5247"/>
    <w:rsid w:val="004D5803"/>
    <w:rsid w:val="004D5CD0"/>
    <w:rsid w:val="004E0B01"/>
    <w:rsid w:val="004E55C2"/>
    <w:rsid w:val="004E7787"/>
    <w:rsid w:val="004F28B3"/>
    <w:rsid w:val="004F2913"/>
    <w:rsid w:val="004F2D25"/>
    <w:rsid w:val="004F536A"/>
    <w:rsid w:val="004F5954"/>
    <w:rsid w:val="004F7BDD"/>
    <w:rsid w:val="004F7EE4"/>
    <w:rsid w:val="0050140B"/>
    <w:rsid w:val="00502962"/>
    <w:rsid w:val="005370DB"/>
    <w:rsid w:val="0054207F"/>
    <w:rsid w:val="005436BA"/>
    <w:rsid w:val="00547814"/>
    <w:rsid w:val="00553316"/>
    <w:rsid w:val="005603BB"/>
    <w:rsid w:val="0056547E"/>
    <w:rsid w:val="005672A0"/>
    <w:rsid w:val="00580614"/>
    <w:rsid w:val="0058304C"/>
    <w:rsid w:val="00595855"/>
    <w:rsid w:val="005A05C5"/>
    <w:rsid w:val="005B7C47"/>
    <w:rsid w:val="005C3BDB"/>
    <w:rsid w:val="005C6389"/>
    <w:rsid w:val="005E394B"/>
    <w:rsid w:val="005F2D2C"/>
    <w:rsid w:val="005F3C2A"/>
    <w:rsid w:val="005F421F"/>
    <w:rsid w:val="005F42BD"/>
    <w:rsid w:val="006010F2"/>
    <w:rsid w:val="00602594"/>
    <w:rsid w:val="00615BAA"/>
    <w:rsid w:val="00621197"/>
    <w:rsid w:val="00623695"/>
    <w:rsid w:val="00623E15"/>
    <w:rsid w:val="00634300"/>
    <w:rsid w:val="00636E1A"/>
    <w:rsid w:val="006373D6"/>
    <w:rsid w:val="00637B5E"/>
    <w:rsid w:val="00637BCC"/>
    <w:rsid w:val="006401BC"/>
    <w:rsid w:val="00646F14"/>
    <w:rsid w:val="00650860"/>
    <w:rsid w:val="00660A26"/>
    <w:rsid w:val="00663E56"/>
    <w:rsid w:val="00693D4C"/>
    <w:rsid w:val="00693DCB"/>
    <w:rsid w:val="006A3CE6"/>
    <w:rsid w:val="006B3EDB"/>
    <w:rsid w:val="006C1773"/>
    <w:rsid w:val="006D09C0"/>
    <w:rsid w:val="006D2654"/>
    <w:rsid w:val="006D3162"/>
    <w:rsid w:val="006D4428"/>
    <w:rsid w:val="006D5A67"/>
    <w:rsid w:val="006E473B"/>
    <w:rsid w:val="006E6BAC"/>
    <w:rsid w:val="006F0341"/>
    <w:rsid w:val="006F0783"/>
    <w:rsid w:val="006F23BA"/>
    <w:rsid w:val="006F5EC7"/>
    <w:rsid w:val="006F7CFE"/>
    <w:rsid w:val="007013D3"/>
    <w:rsid w:val="007034BF"/>
    <w:rsid w:val="00710C5F"/>
    <w:rsid w:val="00713E06"/>
    <w:rsid w:val="00725082"/>
    <w:rsid w:val="007258D8"/>
    <w:rsid w:val="00725FFA"/>
    <w:rsid w:val="007318D1"/>
    <w:rsid w:val="0073381E"/>
    <w:rsid w:val="00757283"/>
    <w:rsid w:val="00791D52"/>
    <w:rsid w:val="00797AAD"/>
    <w:rsid w:val="007A13FE"/>
    <w:rsid w:val="007A1BCA"/>
    <w:rsid w:val="007A2733"/>
    <w:rsid w:val="007A30FD"/>
    <w:rsid w:val="007A3F67"/>
    <w:rsid w:val="007A6E6A"/>
    <w:rsid w:val="007B6E8E"/>
    <w:rsid w:val="007B6F0D"/>
    <w:rsid w:val="007B78F9"/>
    <w:rsid w:val="007C0338"/>
    <w:rsid w:val="007D082D"/>
    <w:rsid w:val="007E1AC2"/>
    <w:rsid w:val="007E5B48"/>
    <w:rsid w:val="007F2376"/>
    <w:rsid w:val="00802D18"/>
    <w:rsid w:val="008101C5"/>
    <w:rsid w:val="0081194D"/>
    <w:rsid w:val="00813450"/>
    <w:rsid w:val="00821AA3"/>
    <w:rsid w:val="00823D84"/>
    <w:rsid w:val="00824935"/>
    <w:rsid w:val="00825E3B"/>
    <w:rsid w:val="00842156"/>
    <w:rsid w:val="00844754"/>
    <w:rsid w:val="00845B56"/>
    <w:rsid w:val="008516C2"/>
    <w:rsid w:val="00855054"/>
    <w:rsid w:val="00884789"/>
    <w:rsid w:val="00887F1B"/>
    <w:rsid w:val="008A003E"/>
    <w:rsid w:val="008A34A5"/>
    <w:rsid w:val="008B422D"/>
    <w:rsid w:val="008B489B"/>
    <w:rsid w:val="008B68CC"/>
    <w:rsid w:val="008D125A"/>
    <w:rsid w:val="008D263D"/>
    <w:rsid w:val="008D64C5"/>
    <w:rsid w:val="008E3BDA"/>
    <w:rsid w:val="00910652"/>
    <w:rsid w:val="00912418"/>
    <w:rsid w:val="009176D0"/>
    <w:rsid w:val="00921744"/>
    <w:rsid w:val="009243EB"/>
    <w:rsid w:val="00925926"/>
    <w:rsid w:val="00930F54"/>
    <w:rsid w:val="00934FE2"/>
    <w:rsid w:val="009446DA"/>
    <w:rsid w:val="00950879"/>
    <w:rsid w:val="00955188"/>
    <w:rsid w:val="00962A16"/>
    <w:rsid w:val="009719C1"/>
    <w:rsid w:val="00972CCB"/>
    <w:rsid w:val="0097342B"/>
    <w:rsid w:val="00977737"/>
    <w:rsid w:val="009809AD"/>
    <w:rsid w:val="00991982"/>
    <w:rsid w:val="00992816"/>
    <w:rsid w:val="009A51BD"/>
    <w:rsid w:val="009B1CBC"/>
    <w:rsid w:val="009B52B0"/>
    <w:rsid w:val="009B5C58"/>
    <w:rsid w:val="009C0A66"/>
    <w:rsid w:val="009C11B6"/>
    <w:rsid w:val="009C6CE8"/>
    <w:rsid w:val="009E0282"/>
    <w:rsid w:val="009E22A3"/>
    <w:rsid w:val="009E24E8"/>
    <w:rsid w:val="009E7DA6"/>
    <w:rsid w:val="009F014B"/>
    <w:rsid w:val="009F0A55"/>
    <w:rsid w:val="009F72AF"/>
    <w:rsid w:val="00A013BE"/>
    <w:rsid w:val="00A04643"/>
    <w:rsid w:val="00A0487F"/>
    <w:rsid w:val="00A062FB"/>
    <w:rsid w:val="00A107B3"/>
    <w:rsid w:val="00A130CD"/>
    <w:rsid w:val="00A17DD9"/>
    <w:rsid w:val="00A26577"/>
    <w:rsid w:val="00A33F24"/>
    <w:rsid w:val="00A42314"/>
    <w:rsid w:val="00A467C3"/>
    <w:rsid w:val="00A5245B"/>
    <w:rsid w:val="00A5419F"/>
    <w:rsid w:val="00A60FFE"/>
    <w:rsid w:val="00A65546"/>
    <w:rsid w:val="00A67280"/>
    <w:rsid w:val="00AA1891"/>
    <w:rsid w:val="00AA1AD7"/>
    <w:rsid w:val="00AA1B68"/>
    <w:rsid w:val="00AA43A9"/>
    <w:rsid w:val="00AA5A58"/>
    <w:rsid w:val="00AA60B1"/>
    <w:rsid w:val="00AA63E4"/>
    <w:rsid w:val="00AC46AA"/>
    <w:rsid w:val="00AD0C41"/>
    <w:rsid w:val="00AD2E5D"/>
    <w:rsid w:val="00AD7554"/>
    <w:rsid w:val="00AE42A5"/>
    <w:rsid w:val="00AE616D"/>
    <w:rsid w:val="00AE6DC3"/>
    <w:rsid w:val="00B02BBA"/>
    <w:rsid w:val="00B04CAC"/>
    <w:rsid w:val="00B34A96"/>
    <w:rsid w:val="00B359A3"/>
    <w:rsid w:val="00B37030"/>
    <w:rsid w:val="00B40082"/>
    <w:rsid w:val="00B53405"/>
    <w:rsid w:val="00B55AC9"/>
    <w:rsid w:val="00B62752"/>
    <w:rsid w:val="00B63411"/>
    <w:rsid w:val="00B66983"/>
    <w:rsid w:val="00B72634"/>
    <w:rsid w:val="00B73CC3"/>
    <w:rsid w:val="00B829A5"/>
    <w:rsid w:val="00B9427D"/>
    <w:rsid w:val="00B9559D"/>
    <w:rsid w:val="00BA5F55"/>
    <w:rsid w:val="00BA72D6"/>
    <w:rsid w:val="00BB57D0"/>
    <w:rsid w:val="00BB674F"/>
    <w:rsid w:val="00BC1D5B"/>
    <w:rsid w:val="00BC7FCA"/>
    <w:rsid w:val="00BD5979"/>
    <w:rsid w:val="00BF2595"/>
    <w:rsid w:val="00BF4D3B"/>
    <w:rsid w:val="00C1033C"/>
    <w:rsid w:val="00C106A5"/>
    <w:rsid w:val="00C16444"/>
    <w:rsid w:val="00C1710A"/>
    <w:rsid w:val="00C24712"/>
    <w:rsid w:val="00C2739C"/>
    <w:rsid w:val="00C43CD6"/>
    <w:rsid w:val="00C46AEA"/>
    <w:rsid w:val="00C509EF"/>
    <w:rsid w:val="00C52B87"/>
    <w:rsid w:val="00C57A78"/>
    <w:rsid w:val="00C57BC8"/>
    <w:rsid w:val="00C66651"/>
    <w:rsid w:val="00C82D8B"/>
    <w:rsid w:val="00C851CA"/>
    <w:rsid w:val="00C866D5"/>
    <w:rsid w:val="00C86B28"/>
    <w:rsid w:val="00C90EB3"/>
    <w:rsid w:val="00C93036"/>
    <w:rsid w:val="00C959F6"/>
    <w:rsid w:val="00C95A61"/>
    <w:rsid w:val="00CA6D40"/>
    <w:rsid w:val="00CA77CB"/>
    <w:rsid w:val="00CB0A27"/>
    <w:rsid w:val="00CB6A5E"/>
    <w:rsid w:val="00CC1A0B"/>
    <w:rsid w:val="00CC495D"/>
    <w:rsid w:val="00CD07EE"/>
    <w:rsid w:val="00CD22E7"/>
    <w:rsid w:val="00CE3047"/>
    <w:rsid w:val="00CE3FCD"/>
    <w:rsid w:val="00CF2694"/>
    <w:rsid w:val="00CF26B3"/>
    <w:rsid w:val="00D00022"/>
    <w:rsid w:val="00D00A6A"/>
    <w:rsid w:val="00D06695"/>
    <w:rsid w:val="00D1675B"/>
    <w:rsid w:val="00D222FA"/>
    <w:rsid w:val="00D22EE4"/>
    <w:rsid w:val="00D3334E"/>
    <w:rsid w:val="00D46440"/>
    <w:rsid w:val="00D524FB"/>
    <w:rsid w:val="00D62551"/>
    <w:rsid w:val="00D629B0"/>
    <w:rsid w:val="00D72BD8"/>
    <w:rsid w:val="00D81E1B"/>
    <w:rsid w:val="00D91313"/>
    <w:rsid w:val="00DA0712"/>
    <w:rsid w:val="00DA25D5"/>
    <w:rsid w:val="00DA6609"/>
    <w:rsid w:val="00DB59B5"/>
    <w:rsid w:val="00DC0DF4"/>
    <w:rsid w:val="00DD0594"/>
    <w:rsid w:val="00DD46B2"/>
    <w:rsid w:val="00DD506F"/>
    <w:rsid w:val="00DD7212"/>
    <w:rsid w:val="00DE1CD3"/>
    <w:rsid w:val="00DE4620"/>
    <w:rsid w:val="00DF67C8"/>
    <w:rsid w:val="00E01B20"/>
    <w:rsid w:val="00E02F72"/>
    <w:rsid w:val="00E13721"/>
    <w:rsid w:val="00E13E7F"/>
    <w:rsid w:val="00E16F4A"/>
    <w:rsid w:val="00E333CA"/>
    <w:rsid w:val="00E46100"/>
    <w:rsid w:val="00E473E6"/>
    <w:rsid w:val="00E72C85"/>
    <w:rsid w:val="00E81819"/>
    <w:rsid w:val="00EA01A5"/>
    <w:rsid w:val="00EB2872"/>
    <w:rsid w:val="00EB4ED8"/>
    <w:rsid w:val="00EB699F"/>
    <w:rsid w:val="00EC3EBA"/>
    <w:rsid w:val="00EC68D9"/>
    <w:rsid w:val="00ED03DD"/>
    <w:rsid w:val="00ED17BA"/>
    <w:rsid w:val="00ED4677"/>
    <w:rsid w:val="00ED66F6"/>
    <w:rsid w:val="00EE0486"/>
    <w:rsid w:val="00EE0F7D"/>
    <w:rsid w:val="00EE4B80"/>
    <w:rsid w:val="00EE7F02"/>
    <w:rsid w:val="00EF344E"/>
    <w:rsid w:val="00EF6573"/>
    <w:rsid w:val="00EF7316"/>
    <w:rsid w:val="00F03434"/>
    <w:rsid w:val="00F0365C"/>
    <w:rsid w:val="00F037F1"/>
    <w:rsid w:val="00F1361A"/>
    <w:rsid w:val="00F17661"/>
    <w:rsid w:val="00F17AF5"/>
    <w:rsid w:val="00F30576"/>
    <w:rsid w:val="00F34263"/>
    <w:rsid w:val="00F34D15"/>
    <w:rsid w:val="00F44FEE"/>
    <w:rsid w:val="00F5090A"/>
    <w:rsid w:val="00F6416D"/>
    <w:rsid w:val="00F67C44"/>
    <w:rsid w:val="00F74100"/>
    <w:rsid w:val="00F7528A"/>
    <w:rsid w:val="00F7759D"/>
    <w:rsid w:val="00F77A8D"/>
    <w:rsid w:val="00F818D8"/>
    <w:rsid w:val="00F81E08"/>
    <w:rsid w:val="00F8463C"/>
    <w:rsid w:val="00F9252A"/>
    <w:rsid w:val="00F92ABA"/>
    <w:rsid w:val="00FA0711"/>
    <w:rsid w:val="00FA1F23"/>
    <w:rsid w:val="00FA5BE7"/>
    <w:rsid w:val="00FB0C37"/>
    <w:rsid w:val="00FB120C"/>
    <w:rsid w:val="00FC69A6"/>
    <w:rsid w:val="00FD098E"/>
    <w:rsid w:val="00FD67A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9"/>
    <o:shapelayout v:ext="edit">
      <o:idmap v:ext="edit" data="2"/>
    </o:shapelayout>
  </w:shapeDefaults>
  <w:decimalSymbol w:val=","/>
  <w:listSeparator w:val=";"/>
  <w14:docId w14:val="27373344"/>
  <w15:docId w15:val="{C1464BFA-10FB-485E-A912-DE8F98F582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C68D9"/>
    <w:rPr>
      <w:lang w:val="en-US"/>
    </w:rPr>
  </w:style>
  <w:style w:type="paragraph" w:styleId="1">
    <w:name w:val="heading 1"/>
    <w:basedOn w:val="a"/>
    <w:link w:val="10"/>
    <w:uiPriority w:val="9"/>
    <w:qFormat/>
    <w:rsid w:val="00B829A5"/>
    <w:pPr>
      <w:widowControl w:val="0"/>
      <w:autoSpaceDE w:val="0"/>
      <w:autoSpaceDN w:val="0"/>
      <w:spacing w:after="0" w:line="240" w:lineRule="auto"/>
      <w:ind w:left="201"/>
      <w:outlineLvl w:val="0"/>
    </w:pPr>
    <w:rPr>
      <w:b/>
      <w:bCs/>
      <w:sz w:val="28"/>
      <w:szCs w:val="28"/>
    </w:rPr>
  </w:style>
  <w:style w:type="paragraph" w:styleId="2">
    <w:name w:val="heading 2"/>
    <w:basedOn w:val="a"/>
    <w:next w:val="a"/>
    <w:link w:val="20"/>
    <w:unhideWhenUsed/>
    <w:qFormat/>
    <w:rsid w:val="00F1766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EE7F02"/>
    <w:pPr>
      <w:keepNext/>
      <w:keepLines/>
      <w:spacing w:before="160" w:after="80" w:line="259" w:lineRule="auto"/>
      <w:outlineLvl w:val="2"/>
    </w:pPr>
    <w:rPr>
      <w:rFonts w:ascii="Calibri" w:eastAsiaTheme="majorEastAsia" w:hAnsi="Calibri" w:cstheme="majorBidi"/>
      <w:color w:val="365F91" w:themeColor="accent1" w:themeShade="BF"/>
      <w:kern w:val="2"/>
      <w:sz w:val="28"/>
      <w:szCs w:val="28"/>
      <w:lang w:val="ru-RU"/>
    </w:rPr>
  </w:style>
  <w:style w:type="paragraph" w:styleId="4">
    <w:name w:val="heading 4"/>
    <w:basedOn w:val="a"/>
    <w:next w:val="a"/>
    <w:link w:val="40"/>
    <w:uiPriority w:val="9"/>
    <w:semiHidden/>
    <w:unhideWhenUsed/>
    <w:qFormat/>
    <w:rsid w:val="00EE7F02"/>
    <w:pPr>
      <w:keepNext/>
      <w:keepLines/>
      <w:spacing w:before="80" w:after="40" w:line="259" w:lineRule="auto"/>
      <w:outlineLvl w:val="3"/>
    </w:pPr>
    <w:rPr>
      <w:rFonts w:ascii="Calibri" w:eastAsiaTheme="majorEastAsia" w:hAnsi="Calibri" w:cstheme="majorBidi"/>
      <w:i/>
      <w:iCs/>
      <w:color w:val="365F91" w:themeColor="accent1" w:themeShade="BF"/>
      <w:kern w:val="2"/>
      <w:lang w:val="ru-RU"/>
    </w:rPr>
  </w:style>
  <w:style w:type="paragraph" w:styleId="5">
    <w:name w:val="heading 5"/>
    <w:basedOn w:val="a"/>
    <w:next w:val="a"/>
    <w:link w:val="50"/>
    <w:uiPriority w:val="9"/>
    <w:semiHidden/>
    <w:unhideWhenUsed/>
    <w:qFormat/>
    <w:rsid w:val="00EE7F02"/>
    <w:pPr>
      <w:keepNext/>
      <w:keepLines/>
      <w:spacing w:before="80" w:after="40" w:line="259" w:lineRule="auto"/>
      <w:outlineLvl w:val="4"/>
    </w:pPr>
    <w:rPr>
      <w:rFonts w:ascii="Calibri" w:eastAsiaTheme="majorEastAsia" w:hAnsi="Calibri" w:cstheme="majorBidi"/>
      <w:color w:val="365F91" w:themeColor="accent1" w:themeShade="BF"/>
      <w:kern w:val="2"/>
      <w:lang w:val="ru-RU"/>
    </w:rPr>
  </w:style>
  <w:style w:type="paragraph" w:styleId="6">
    <w:name w:val="heading 6"/>
    <w:basedOn w:val="a"/>
    <w:next w:val="a"/>
    <w:link w:val="60"/>
    <w:uiPriority w:val="9"/>
    <w:semiHidden/>
    <w:unhideWhenUsed/>
    <w:qFormat/>
    <w:rsid w:val="00EE7F02"/>
    <w:pPr>
      <w:keepNext/>
      <w:keepLines/>
      <w:spacing w:before="40" w:after="0" w:line="259" w:lineRule="auto"/>
      <w:outlineLvl w:val="5"/>
    </w:pPr>
    <w:rPr>
      <w:rFonts w:ascii="Calibri" w:eastAsiaTheme="majorEastAsia" w:hAnsi="Calibri" w:cstheme="majorBidi"/>
      <w:i/>
      <w:iCs/>
      <w:color w:val="595959" w:themeColor="text1" w:themeTint="A6"/>
      <w:kern w:val="2"/>
      <w:lang w:val="ru-RU"/>
    </w:rPr>
  </w:style>
  <w:style w:type="paragraph" w:styleId="7">
    <w:name w:val="heading 7"/>
    <w:basedOn w:val="a"/>
    <w:next w:val="a"/>
    <w:link w:val="70"/>
    <w:uiPriority w:val="9"/>
    <w:semiHidden/>
    <w:unhideWhenUsed/>
    <w:qFormat/>
    <w:rsid w:val="00EE7F02"/>
    <w:pPr>
      <w:keepNext/>
      <w:keepLines/>
      <w:spacing w:before="40" w:after="0" w:line="259" w:lineRule="auto"/>
      <w:outlineLvl w:val="6"/>
    </w:pPr>
    <w:rPr>
      <w:rFonts w:ascii="Calibri" w:eastAsiaTheme="majorEastAsia" w:hAnsi="Calibri" w:cstheme="majorBidi"/>
      <w:color w:val="595959" w:themeColor="text1" w:themeTint="A6"/>
      <w:kern w:val="2"/>
      <w:lang w:val="ru-RU"/>
    </w:rPr>
  </w:style>
  <w:style w:type="paragraph" w:styleId="8">
    <w:name w:val="heading 8"/>
    <w:basedOn w:val="a"/>
    <w:next w:val="a"/>
    <w:link w:val="80"/>
    <w:uiPriority w:val="9"/>
    <w:semiHidden/>
    <w:unhideWhenUsed/>
    <w:qFormat/>
    <w:rsid w:val="00EE7F02"/>
    <w:pPr>
      <w:keepNext/>
      <w:keepLines/>
      <w:spacing w:after="0" w:line="259" w:lineRule="auto"/>
      <w:outlineLvl w:val="7"/>
    </w:pPr>
    <w:rPr>
      <w:rFonts w:ascii="Calibri" w:eastAsiaTheme="majorEastAsia" w:hAnsi="Calibri" w:cstheme="majorBidi"/>
      <w:i/>
      <w:iCs/>
      <w:color w:val="272727" w:themeColor="text1" w:themeTint="D8"/>
      <w:kern w:val="2"/>
      <w:lang w:val="ru-RU"/>
    </w:rPr>
  </w:style>
  <w:style w:type="paragraph" w:styleId="9">
    <w:name w:val="heading 9"/>
    <w:basedOn w:val="a"/>
    <w:next w:val="a"/>
    <w:link w:val="90"/>
    <w:uiPriority w:val="9"/>
    <w:semiHidden/>
    <w:unhideWhenUsed/>
    <w:qFormat/>
    <w:rsid w:val="00EE7F02"/>
    <w:pPr>
      <w:keepNext/>
      <w:keepLines/>
      <w:spacing w:after="0" w:line="259" w:lineRule="auto"/>
      <w:outlineLvl w:val="8"/>
    </w:pPr>
    <w:rPr>
      <w:rFonts w:ascii="Calibri" w:eastAsiaTheme="majorEastAsia" w:hAnsi="Calibri" w:cstheme="majorBidi"/>
      <w:color w:val="272727" w:themeColor="text1" w:themeTint="D8"/>
      <w:kern w:val="2"/>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829A5"/>
    <w:rPr>
      <w:b/>
      <w:bCs/>
      <w:sz w:val="28"/>
      <w:szCs w:val="28"/>
      <w:lang w:val="en-US"/>
    </w:rPr>
  </w:style>
  <w:style w:type="numbering" w:customStyle="1" w:styleId="11">
    <w:name w:val="Нет списка1"/>
    <w:next w:val="a2"/>
    <w:uiPriority w:val="99"/>
    <w:semiHidden/>
    <w:unhideWhenUsed/>
    <w:rsid w:val="00B829A5"/>
  </w:style>
  <w:style w:type="table" w:customStyle="1" w:styleId="TableNormal">
    <w:name w:val="Table Normal"/>
    <w:uiPriority w:val="2"/>
    <w:semiHidden/>
    <w:unhideWhenUsed/>
    <w:qFormat/>
    <w:rsid w:val="00B829A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99"/>
    <w:qFormat/>
    <w:rsid w:val="00B829A5"/>
    <w:pPr>
      <w:widowControl w:val="0"/>
      <w:autoSpaceDE w:val="0"/>
      <w:autoSpaceDN w:val="0"/>
      <w:spacing w:after="0" w:line="240" w:lineRule="auto"/>
    </w:pPr>
    <w:rPr>
      <w:sz w:val="28"/>
      <w:szCs w:val="28"/>
    </w:rPr>
  </w:style>
  <w:style w:type="character" w:customStyle="1" w:styleId="a4">
    <w:name w:val="Основной текст Знак"/>
    <w:basedOn w:val="a0"/>
    <w:link w:val="a3"/>
    <w:uiPriority w:val="99"/>
    <w:rsid w:val="00B829A5"/>
    <w:rPr>
      <w:sz w:val="28"/>
      <w:szCs w:val="28"/>
      <w:lang w:val="en-US"/>
    </w:rPr>
  </w:style>
  <w:style w:type="paragraph" w:styleId="a5">
    <w:name w:val="List Paragraph"/>
    <w:aliases w:val="Содержание. 2 уровень,Bullet List,FooterText,numbered,Paragraphe de liste1,lp1,Use Case List Paragraph,Маркер,ТЗ список,Абзац списка литеральный,Bulletr List Paragraph,1 Абзац списка,Обычный-1,Цветной список - Акцент 11,ПС - Нумерованный"/>
    <w:basedOn w:val="a"/>
    <w:link w:val="a6"/>
    <w:uiPriority w:val="34"/>
    <w:qFormat/>
    <w:rsid w:val="00B829A5"/>
    <w:pPr>
      <w:widowControl w:val="0"/>
      <w:autoSpaceDE w:val="0"/>
      <w:autoSpaceDN w:val="0"/>
      <w:spacing w:after="0" w:line="240" w:lineRule="auto"/>
      <w:ind w:left="279" w:hanging="164"/>
    </w:pPr>
  </w:style>
  <w:style w:type="paragraph" w:customStyle="1" w:styleId="TableParagraph">
    <w:name w:val="Table Paragraph"/>
    <w:basedOn w:val="a"/>
    <w:uiPriority w:val="1"/>
    <w:qFormat/>
    <w:rsid w:val="00B829A5"/>
    <w:pPr>
      <w:widowControl w:val="0"/>
      <w:autoSpaceDE w:val="0"/>
      <w:autoSpaceDN w:val="0"/>
      <w:spacing w:after="0" w:line="240" w:lineRule="auto"/>
    </w:pPr>
  </w:style>
  <w:style w:type="character" w:customStyle="1" w:styleId="12">
    <w:name w:val="Гиперссылка1"/>
    <w:basedOn w:val="a0"/>
    <w:uiPriority w:val="99"/>
    <w:unhideWhenUsed/>
    <w:rsid w:val="00B829A5"/>
    <w:rPr>
      <w:color w:val="0000FF"/>
      <w:u w:val="single"/>
    </w:rPr>
  </w:style>
  <w:style w:type="paragraph" w:styleId="a7">
    <w:name w:val="header"/>
    <w:basedOn w:val="a"/>
    <w:link w:val="a8"/>
    <w:unhideWhenUsed/>
    <w:rsid w:val="00B829A5"/>
    <w:pPr>
      <w:widowControl w:val="0"/>
      <w:tabs>
        <w:tab w:val="center" w:pos="4677"/>
        <w:tab w:val="right" w:pos="9355"/>
      </w:tabs>
      <w:autoSpaceDE w:val="0"/>
      <w:autoSpaceDN w:val="0"/>
      <w:spacing w:after="0" w:line="240" w:lineRule="auto"/>
    </w:pPr>
  </w:style>
  <w:style w:type="character" w:customStyle="1" w:styleId="a8">
    <w:name w:val="Верхний колонтитул Знак"/>
    <w:basedOn w:val="a0"/>
    <w:link w:val="a7"/>
    <w:rsid w:val="00B829A5"/>
    <w:rPr>
      <w:lang w:val="en-US"/>
    </w:rPr>
  </w:style>
  <w:style w:type="paragraph" w:styleId="a9">
    <w:name w:val="footer"/>
    <w:basedOn w:val="a"/>
    <w:link w:val="aa"/>
    <w:uiPriority w:val="99"/>
    <w:unhideWhenUsed/>
    <w:rsid w:val="00B829A5"/>
    <w:pPr>
      <w:widowControl w:val="0"/>
      <w:tabs>
        <w:tab w:val="center" w:pos="4677"/>
        <w:tab w:val="right" w:pos="9355"/>
      </w:tabs>
      <w:autoSpaceDE w:val="0"/>
      <w:autoSpaceDN w:val="0"/>
      <w:spacing w:after="0" w:line="240" w:lineRule="auto"/>
    </w:pPr>
  </w:style>
  <w:style w:type="character" w:customStyle="1" w:styleId="aa">
    <w:name w:val="Нижний колонтитул Знак"/>
    <w:basedOn w:val="a0"/>
    <w:link w:val="a9"/>
    <w:uiPriority w:val="99"/>
    <w:rsid w:val="00B829A5"/>
    <w:rPr>
      <w:lang w:val="en-US"/>
    </w:rPr>
  </w:style>
  <w:style w:type="table" w:styleId="ab">
    <w:name w:val="Table Grid"/>
    <w:basedOn w:val="a1"/>
    <w:rsid w:val="00B829A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3">
    <w:name w:val="c3"/>
    <w:basedOn w:val="a0"/>
    <w:uiPriority w:val="99"/>
    <w:rsid w:val="00B829A5"/>
  </w:style>
  <w:style w:type="character" w:customStyle="1" w:styleId="a6">
    <w:name w:val="Абзац списка Знак"/>
    <w:aliases w:val="Содержание. 2 уровень Знак,Bullet List Знак,FooterText Знак,numbered Знак,Paragraphe de liste1 Знак,lp1 Знак,Use Case List Paragraph Знак,Маркер Знак,ТЗ список Знак,Абзац списка литеральный Знак,Bulletr List Paragraph Знак"/>
    <w:link w:val="a5"/>
    <w:uiPriority w:val="34"/>
    <w:qFormat/>
    <w:locked/>
    <w:rsid w:val="00B829A5"/>
    <w:rPr>
      <w:lang w:val="en-US"/>
    </w:rPr>
  </w:style>
  <w:style w:type="character" w:styleId="ac">
    <w:name w:val="Hyperlink"/>
    <w:basedOn w:val="a0"/>
    <w:uiPriority w:val="99"/>
    <w:unhideWhenUsed/>
    <w:rsid w:val="00B829A5"/>
    <w:rPr>
      <w:color w:val="0000FF" w:themeColor="hyperlink"/>
      <w:u w:val="single"/>
    </w:rPr>
  </w:style>
  <w:style w:type="paragraph" w:styleId="ad">
    <w:name w:val="TOC Heading"/>
    <w:basedOn w:val="1"/>
    <w:next w:val="a"/>
    <w:uiPriority w:val="39"/>
    <w:unhideWhenUsed/>
    <w:qFormat/>
    <w:rsid w:val="00EF344E"/>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lang w:val="ru-RU" w:eastAsia="ru-RU"/>
    </w:rPr>
  </w:style>
  <w:style w:type="paragraph" w:styleId="13">
    <w:name w:val="toc 1"/>
    <w:basedOn w:val="a"/>
    <w:next w:val="a"/>
    <w:autoRedefine/>
    <w:uiPriority w:val="39"/>
    <w:unhideWhenUsed/>
    <w:qFormat/>
    <w:rsid w:val="00EF344E"/>
    <w:pPr>
      <w:spacing w:after="100"/>
    </w:pPr>
  </w:style>
  <w:style w:type="paragraph" w:styleId="ae">
    <w:name w:val="Balloon Text"/>
    <w:basedOn w:val="a"/>
    <w:link w:val="af"/>
    <w:uiPriority w:val="99"/>
    <w:semiHidden/>
    <w:unhideWhenUsed/>
    <w:rsid w:val="00EF344E"/>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F344E"/>
    <w:rPr>
      <w:rFonts w:ascii="Tahoma" w:hAnsi="Tahoma" w:cs="Tahoma"/>
      <w:sz w:val="16"/>
      <w:szCs w:val="16"/>
      <w:lang w:val="en-US"/>
    </w:rPr>
  </w:style>
  <w:style w:type="paragraph" w:customStyle="1" w:styleId="ConsPlusNormal">
    <w:name w:val="ConsPlusNormal"/>
    <w:rsid w:val="001440C1"/>
    <w:pPr>
      <w:widowControl w:val="0"/>
      <w:autoSpaceDE w:val="0"/>
      <w:autoSpaceDN w:val="0"/>
      <w:spacing w:after="0" w:line="240" w:lineRule="auto"/>
    </w:pPr>
    <w:rPr>
      <w:rFonts w:ascii="Arial" w:eastAsiaTheme="minorEastAsia" w:hAnsi="Arial" w:cs="Arial"/>
      <w:sz w:val="20"/>
      <w:lang w:eastAsia="ru-RU"/>
    </w:rPr>
  </w:style>
  <w:style w:type="table" w:customStyle="1" w:styleId="TableNormal1">
    <w:name w:val="Table Normal1"/>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A107B3"/>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97D5E"/>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21">
    <w:name w:val="toc 2"/>
    <w:basedOn w:val="a"/>
    <w:next w:val="a"/>
    <w:autoRedefine/>
    <w:uiPriority w:val="39"/>
    <w:unhideWhenUsed/>
    <w:qFormat/>
    <w:rsid w:val="005B7C47"/>
    <w:pPr>
      <w:spacing w:after="100"/>
      <w:ind w:left="220"/>
    </w:pPr>
  </w:style>
  <w:style w:type="table" w:customStyle="1" w:styleId="TableNormal13">
    <w:name w:val="Table Normal13"/>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7B6F0D"/>
    <w:pPr>
      <w:widowControl w:val="0"/>
      <w:autoSpaceDE w:val="0"/>
      <w:autoSpaceDN w:val="0"/>
      <w:spacing w:after="0" w:line="240" w:lineRule="auto"/>
    </w:pPr>
    <w:rPr>
      <w:rFonts w:ascii="Calibri" w:hAnsi="Calibri"/>
      <w:lang w:val="en-US"/>
    </w:rPr>
    <w:tblPr>
      <w:tblInd w:w="0" w:type="dxa"/>
      <w:tblCellMar>
        <w:top w:w="0" w:type="dxa"/>
        <w:left w:w="0" w:type="dxa"/>
        <w:bottom w:w="0" w:type="dxa"/>
        <w:right w:w="0" w:type="dxa"/>
      </w:tblCellMar>
    </w:tblPr>
  </w:style>
  <w:style w:type="paragraph" w:styleId="31">
    <w:name w:val="toc 3"/>
    <w:basedOn w:val="a"/>
    <w:next w:val="a"/>
    <w:autoRedefine/>
    <w:uiPriority w:val="39"/>
    <w:semiHidden/>
    <w:unhideWhenUsed/>
    <w:qFormat/>
    <w:rsid w:val="003C3770"/>
    <w:pPr>
      <w:spacing w:after="100"/>
      <w:ind w:left="440"/>
    </w:pPr>
    <w:rPr>
      <w:rFonts w:asciiTheme="minorHAnsi" w:eastAsiaTheme="minorEastAsia" w:hAnsiTheme="minorHAnsi" w:cstheme="minorBidi"/>
      <w:lang w:val="ru-RU"/>
    </w:rPr>
  </w:style>
  <w:style w:type="character" w:customStyle="1" w:styleId="20">
    <w:name w:val="Заголовок 2 Знак"/>
    <w:basedOn w:val="a0"/>
    <w:link w:val="2"/>
    <w:rsid w:val="00F17661"/>
    <w:rPr>
      <w:rFonts w:asciiTheme="majorHAnsi" w:eastAsiaTheme="majorEastAsia" w:hAnsiTheme="majorHAnsi" w:cstheme="majorBidi"/>
      <w:b/>
      <w:bCs/>
      <w:color w:val="4F81BD" w:themeColor="accent1"/>
      <w:sz w:val="26"/>
      <w:szCs w:val="26"/>
      <w:lang w:val="en-US"/>
    </w:rPr>
  </w:style>
  <w:style w:type="character" w:customStyle="1" w:styleId="30">
    <w:name w:val="Заголовок 3 Знак"/>
    <w:basedOn w:val="a0"/>
    <w:link w:val="3"/>
    <w:uiPriority w:val="9"/>
    <w:semiHidden/>
    <w:rsid w:val="00EE7F02"/>
    <w:rPr>
      <w:rFonts w:ascii="Calibri" w:eastAsiaTheme="majorEastAsia" w:hAnsi="Calibri" w:cstheme="majorBidi"/>
      <w:color w:val="365F91" w:themeColor="accent1" w:themeShade="BF"/>
      <w:kern w:val="2"/>
      <w:sz w:val="28"/>
      <w:szCs w:val="28"/>
    </w:rPr>
  </w:style>
  <w:style w:type="character" w:customStyle="1" w:styleId="40">
    <w:name w:val="Заголовок 4 Знак"/>
    <w:basedOn w:val="a0"/>
    <w:link w:val="4"/>
    <w:uiPriority w:val="9"/>
    <w:semiHidden/>
    <w:rsid w:val="00EE7F02"/>
    <w:rPr>
      <w:rFonts w:ascii="Calibri" w:eastAsiaTheme="majorEastAsia" w:hAnsi="Calibri" w:cstheme="majorBidi"/>
      <w:i/>
      <w:iCs/>
      <w:color w:val="365F91" w:themeColor="accent1" w:themeShade="BF"/>
      <w:kern w:val="2"/>
    </w:rPr>
  </w:style>
  <w:style w:type="character" w:customStyle="1" w:styleId="50">
    <w:name w:val="Заголовок 5 Знак"/>
    <w:basedOn w:val="a0"/>
    <w:link w:val="5"/>
    <w:uiPriority w:val="9"/>
    <w:semiHidden/>
    <w:rsid w:val="00EE7F02"/>
    <w:rPr>
      <w:rFonts w:ascii="Calibri" w:eastAsiaTheme="majorEastAsia" w:hAnsi="Calibri" w:cstheme="majorBidi"/>
      <w:color w:val="365F91" w:themeColor="accent1" w:themeShade="BF"/>
      <w:kern w:val="2"/>
    </w:rPr>
  </w:style>
  <w:style w:type="character" w:customStyle="1" w:styleId="60">
    <w:name w:val="Заголовок 6 Знак"/>
    <w:basedOn w:val="a0"/>
    <w:link w:val="6"/>
    <w:uiPriority w:val="9"/>
    <w:semiHidden/>
    <w:rsid w:val="00EE7F02"/>
    <w:rPr>
      <w:rFonts w:ascii="Calibri" w:eastAsiaTheme="majorEastAsia" w:hAnsi="Calibri" w:cstheme="majorBidi"/>
      <w:i/>
      <w:iCs/>
      <w:color w:val="595959" w:themeColor="text1" w:themeTint="A6"/>
      <w:kern w:val="2"/>
    </w:rPr>
  </w:style>
  <w:style w:type="character" w:customStyle="1" w:styleId="70">
    <w:name w:val="Заголовок 7 Знак"/>
    <w:basedOn w:val="a0"/>
    <w:link w:val="7"/>
    <w:uiPriority w:val="9"/>
    <w:semiHidden/>
    <w:rsid w:val="00EE7F02"/>
    <w:rPr>
      <w:rFonts w:ascii="Calibri" w:eastAsiaTheme="majorEastAsia" w:hAnsi="Calibri" w:cstheme="majorBidi"/>
      <w:color w:val="595959" w:themeColor="text1" w:themeTint="A6"/>
      <w:kern w:val="2"/>
    </w:rPr>
  </w:style>
  <w:style w:type="character" w:customStyle="1" w:styleId="80">
    <w:name w:val="Заголовок 8 Знак"/>
    <w:basedOn w:val="a0"/>
    <w:link w:val="8"/>
    <w:uiPriority w:val="9"/>
    <w:semiHidden/>
    <w:rsid w:val="00EE7F02"/>
    <w:rPr>
      <w:rFonts w:ascii="Calibri" w:eastAsiaTheme="majorEastAsia" w:hAnsi="Calibri" w:cstheme="majorBidi"/>
      <w:i/>
      <w:iCs/>
      <w:color w:val="272727" w:themeColor="text1" w:themeTint="D8"/>
      <w:kern w:val="2"/>
    </w:rPr>
  </w:style>
  <w:style w:type="character" w:customStyle="1" w:styleId="90">
    <w:name w:val="Заголовок 9 Знак"/>
    <w:basedOn w:val="a0"/>
    <w:link w:val="9"/>
    <w:uiPriority w:val="9"/>
    <w:semiHidden/>
    <w:rsid w:val="00EE7F02"/>
    <w:rPr>
      <w:rFonts w:ascii="Calibri" w:eastAsiaTheme="majorEastAsia" w:hAnsi="Calibri" w:cstheme="majorBidi"/>
      <w:color w:val="272727" w:themeColor="text1" w:themeTint="D8"/>
      <w:kern w:val="2"/>
    </w:rPr>
  </w:style>
  <w:style w:type="paragraph" w:styleId="af0">
    <w:name w:val="Title"/>
    <w:basedOn w:val="a"/>
    <w:next w:val="a"/>
    <w:link w:val="af1"/>
    <w:uiPriority w:val="10"/>
    <w:qFormat/>
    <w:rsid w:val="00EE7F02"/>
    <w:pPr>
      <w:spacing w:after="80" w:line="240" w:lineRule="auto"/>
      <w:contextualSpacing/>
    </w:pPr>
    <w:rPr>
      <w:rFonts w:asciiTheme="majorHAnsi" w:eastAsiaTheme="majorEastAsia" w:hAnsiTheme="majorHAnsi" w:cstheme="majorBidi"/>
      <w:spacing w:val="-10"/>
      <w:kern w:val="28"/>
      <w:sz w:val="56"/>
      <w:szCs w:val="56"/>
      <w:lang w:val="ru-RU"/>
    </w:rPr>
  </w:style>
  <w:style w:type="character" w:customStyle="1" w:styleId="af1">
    <w:name w:val="Заголовок Знак"/>
    <w:basedOn w:val="a0"/>
    <w:link w:val="af0"/>
    <w:uiPriority w:val="10"/>
    <w:rsid w:val="00EE7F02"/>
    <w:rPr>
      <w:rFonts w:asciiTheme="majorHAnsi" w:eastAsiaTheme="majorEastAsia" w:hAnsiTheme="majorHAnsi" w:cstheme="majorBidi"/>
      <w:spacing w:val="-10"/>
      <w:kern w:val="28"/>
      <w:sz w:val="56"/>
      <w:szCs w:val="56"/>
    </w:rPr>
  </w:style>
  <w:style w:type="paragraph" w:styleId="af2">
    <w:name w:val="Subtitle"/>
    <w:basedOn w:val="a"/>
    <w:next w:val="a"/>
    <w:link w:val="af3"/>
    <w:qFormat/>
    <w:rsid w:val="00EE7F02"/>
    <w:pPr>
      <w:numPr>
        <w:ilvl w:val="1"/>
      </w:numPr>
      <w:spacing w:after="160" w:line="259" w:lineRule="auto"/>
    </w:pPr>
    <w:rPr>
      <w:rFonts w:ascii="Calibri" w:eastAsiaTheme="majorEastAsia" w:hAnsi="Calibri" w:cstheme="majorBidi"/>
      <w:color w:val="595959" w:themeColor="text1" w:themeTint="A6"/>
      <w:spacing w:val="15"/>
      <w:kern w:val="2"/>
      <w:sz w:val="28"/>
      <w:szCs w:val="28"/>
      <w:lang w:val="ru-RU"/>
    </w:rPr>
  </w:style>
  <w:style w:type="character" w:customStyle="1" w:styleId="af3">
    <w:name w:val="Подзаголовок Знак"/>
    <w:basedOn w:val="a0"/>
    <w:link w:val="af2"/>
    <w:rsid w:val="00EE7F02"/>
    <w:rPr>
      <w:rFonts w:ascii="Calibri" w:eastAsiaTheme="majorEastAsia" w:hAnsi="Calibri" w:cstheme="majorBidi"/>
      <w:color w:val="595959" w:themeColor="text1" w:themeTint="A6"/>
      <w:spacing w:val="15"/>
      <w:kern w:val="2"/>
      <w:sz w:val="28"/>
      <w:szCs w:val="28"/>
    </w:rPr>
  </w:style>
  <w:style w:type="paragraph" w:styleId="22">
    <w:name w:val="Quote"/>
    <w:basedOn w:val="a"/>
    <w:next w:val="a"/>
    <w:link w:val="23"/>
    <w:uiPriority w:val="29"/>
    <w:qFormat/>
    <w:rsid w:val="00EE7F02"/>
    <w:pPr>
      <w:spacing w:before="160" w:after="160" w:line="259" w:lineRule="auto"/>
      <w:jc w:val="center"/>
    </w:pPr>
    <w:rPr>
      <w:rFonts w:ascii="Calibri" w:eastAsia="Times New Roman" w:hAnsi="Calibri"/>
      <w:i/>
      <w:iCs/>
      <w:color w:val="404040" w:themeColor="text1" w:themeTint="BF"/>
      <w:kern w:val="2"/>
      <w:lang w:val="ru-RU"/>
    </w:rPr>
  </w:style>
  <w:style w:type="character" w:customStyle="1" w:styleId="23">
    <w:name w:val="Цитата 2 Знак"/>
    <w:basedOn w:val="a0"/>
    <w:link w:val="22"/>
    <w:uiPriority w:val="29"/>
    <w:rsid w:val="00EE7F02"/>
    <w:rPr>
      <w:rFonts w:ascii="Calibri" w:eastAsia="Times New Roman" w:hAnsi="Calibri"/>
      <w:i/>
      <w:iCs/>
      <w:color w:val="404040" w:themeColor="text1" w:themeTint="BF"/>
      <w:kern w:val="2"/>
    </w:rPr>
  </w:style>
  <w:style w:type="character" w:styleId="af4">
    <w:name w:val="Intense Emphasis"/>
    <w:basedOn w:val="a0"/>
    <w:uiPriority w:val="21"/>
    <w:qFormat/>
    <w:rsid w:val="00EE7F02"/>
    <w:rPr>
      <w:i/>
      <w:iCs/>
      <w:color w:val="365F91" w:themeColor="accent1" w:themeShade="BF"/>
    </w:rPr>
  </w:style>
  <w:style w:type="paragraph" w:styleId="af5">
    <w:name w:val="Intense Quote"/>
    <w:basedOn w:val="a"/>
    <w:next w:val="a"/>
    <w:link w:val="af6"/>
    <w:uiPriority w:val="30"/>
    <w:qFormat/>
    <w:rsid w:val="00EE7F02"/>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Calibri" w:eastAsia="Times New Roman" w:hAnsi="Calibri"/>
      <w:i/>
      <w:iCs/>
      <w:color w:val="365F91" w:themeColor="accent1" w:themeShade="BF"/>
      <w:kern w:val="2"/>
      <w:lang w:val="ru-RU"/>
    </w:rPr>
  </w:style>
  <w:style w:type="character" w:customStyle="1" w:styleId="af6">
    <w:name w:val="Выделенная цитата Знак"/>
    <w:basedOn w:val="a0"/>
    <w:link w:val="af5"/>
    <w:uiPriority w:val="30"/>
    <w:rsid w:val="00EE7F02"/>
    <w:rPr>
      <w:rFonts w:ascii="Calibri" w:eastAsia="Times New Roman" w:hAnsi="Calibri"/>
      <w:i/>
      <w:iCs/>
      <w:color w:val="365F91" w:themeColor="accent1" w:themeShade="BF"/>
      <w:kern w:val="2"/>
    </w:rPr>
  </w:style>
  <w:style w:type="character" w:styleId="af7">
    <w:name w:val="Intense Reference"/>
    <w:basedOn w:val="a0"/>
    <w:uiPriority w:val="32"/>
    <w:qFormat/>
    <w:rsid w:val="00EE7F02"/>
    <w:rPr>
      <w:b/>
      <w:bCs/>
      <w:smallCaps/>
      <w:color w:val="365F91" w:themeColor="accent1" w:themeShade="BF"/>
      <w:spacing w:val="5"/>
    </w:rPr>
  </w:style>
  <w:style w:type="character" w:customStyle="1" w:styleId="14">
    <w:name w:val="Неразрешенное упоминание1"/>
    <w:basedOn w:val="a0"/>
    <w:uiPriority w:val="99"/>
    <w:semiHidden/>
    <w:unhideWhenUsed/>
    <w:rsid w:val="00EE7F02"/>
    <w:rPr>
      <w:color w:val="605E5C"/>
      <w:shd w:val="clear" w:color="auto" w:fill="E1DFDD"/>
    </w:rPr>
  </w:style>
  <w:style w:type="paragraph" w:styleId="af8">
    <w:name w:val="Normal (Web)"/>
    <w:basedOn w:val="a"/>
    <w:uiPriority w:val="99"/>
    <w:unhideWhenUsed/>
    <w:rsid w:val="00EE7F02"/>
    <w:pPr>
      <w:spacing w:before="100" w:beforeAutospacing="1" w:after="100" w:afterAutospacing="1" w:line="240" w:lineRule="auto"/>
    </w:pPr>
    <w:rPr>
      <w:rFonts w:eastAsia="Times New Roman"/>
      <w:sz w:val="24"/>
      <w:szCs w:val="24"/>
      <w:lang w:val="ru-RU" w:eastAsia="ru-RU"/>
    </w:rPr>
  </w:style>
  <w:style w:type="character" w:styleId="af9">
    <w:name w:val="Emphasis"/>
    <w:basedOn w:val="a0"/>
    <w:uiPriority w:val="20"/>
    <w:qFormat/>
    <w:rsid w:val="00EE7F02"/>
    <w:rPr>
      <w:rFonts w:cs="Times New Roman"/>
      <w:i/>
    </w:rPr>
  </w:style>
  <w:style w:type="paragraph" w:customStyle="1" w:styleId="text-center">
    <w:name w:val="text-center"/>
    <w:basedOn w:val="a"/>
    <w:rsid w:val="00EE7F02"/>
    <w:pPr>
      <w:spacing w:before="100" w:beforeAutospacing="1" w:after="100" w:afterAutospacing="1" w:line="240" w:lineRule="auto"/>
    </w:pPr>
    <w:rPr>
      <w:rFonts w:eastAsia="Times New Roman"/>
      <w:sz w:val="24"/>
      <w:szCs w:val="24"/>
      <w:lang w:val="ru-RU" w:eastAsia="ru-RU"/>
    </w:rPr>
  </w:style>
  <w:style w:type="character" w:styleId="afa">
    <w:name w:val="Strong"/>
    <w:basedOn w:val="a0"/>
    <w:uiPriority w:val="22"/>
    <w:qFormat/>
    <w:rsid w:val="00EE7F02"/>
    <w:rPr>
      <w:rFonts w:cs="Times New Roman"/>
      <w:b/>
    </w:rPr>
  </w:style>
  <w:style w:type="character" w:customStyle="1" w:styleId="apple-style-span">
    <w:name w:val="apple-style-span"/>
    <w:basedOn w:val="a0"/>
    <w:uiPriority w:val="99"/>
    <w:rsid w:val="00EE7F02"/>
  </w:style>
  <w:style w:type="paragraph" w:styleId="afb">
    <w:name w:val="No Spacing"/>
    <w:uiPriority w:val="1"/>
    <w:qFormat/>
    <w:rsid w:val="00EE7F02"/>
    <w:pPr>
      <w:spacing w:after="0" w:line="240" w:lineRule="auto"/>
    </w:pPr>
    <w:rPr>
      <w:rFonts w:ascii="Calibri" w:eastAsia="Calibri" w:hAnsi="Calibri" w:cs="Calibri"/>
    </w:rPr>
  </w:style>
  <w:style w:type="paragraph" w:styleId="afc">
    <w:name w:val="Body Text Indent"/>
    <w:basedOn w:val="a"/>
    <w:link w:val="afd"/>
    <w:rsid w:val="00D91313"/>
    <w:pPr>
      <w:widowControl w:val="0"/>
      <w:spacing w:after="0" w:line="260" w:lineRule="auto"/>
      <w:ind w:firstLine="720"/>
      <w:jc w:val="both"/>
    </w:pPr>
    <w:rPr>
      <w:rFonts w:ascii="Arial" w:eastAsia="Times New Roman" w:hAnsi="Arial"/>
      <w:snapToGrid w:val="0"/>
      <w:sz w:val="18"/>
      <w:szCs w:val="20"/>
      <w:lang w:val="ru-RU" w:eastAsia="ru-RU"/>
    </w:rPr>
  </w:style>
  <w:style w:type="character" w:customStyle="1" w:styleId="afd">
    <w:name w:val="Основной текст с отступом Знак"/>
    <w:basedOn w:val="a0"/>
    <w:link w:val="afc"/>
    <w:rsid w:val="00D91313"/>
    <w:rPr>
      <w:rFonts w:ascii="Arial" w:eastAsia="Times New Roman" w:hAnsi="Arial"/>
      <w:snapToGrid w:val="0"/>
      <w:sz w:val="18"/>
      <w:szCs w:val="20"/>
      <w:lang w:eastAsia="ru-RU"/>
    </w:rPr>
  </w:style>
  <w:style w:type="paragraph" w:customStyle="1" w:styleId="Default">
    <w:name w:val="Default"/>
    <w:qFormat/>
    <w:rsid w:val="00D91313"/>
    <w:pPr>
      <w:autoSpaceDE w:val="0"/>
      <w:autoSpaceDN w:val="0"/>
      <w:adjustRightInd w:val="0"/>
      <w:spacing w:after="0" w:line="240" w:lineRule="auto"/>
    </w:pPr>
    <w:rPr>
      <w:rFonts w:eastAsia="Times New Roman"/>
      <w:color w:val="000000"/>
      <w:sz w:val="24"/>
      <w:szCs w:val="24"/>
      <w:lang w:eastAsia="ru-RU"/>
    </w:rPr>
  </w:style>
  <w:style w:type="character" w:styleId="afe">
    <w:name w:val="footnote reference"/>
    <w:semiHidden/>
    <w:rsid w:val="00D91313"/>
    <w:rPr>
      <w:vertAlign w:val="superscript"/>
    </w:rPr>
  </w:style>
  <w:style w:type="paragraph" w:styleId="aff">
    <w:name w:val="footnote text"/>
    <w:basedOn w:val="a"/>
    <w:link w:val="aff0"/>
    <w:rsid w:val="00D91313"/>
    <w:pPr>
      <w:spacing w:after="0" w:line="240" w:lineRule="auto"/>
    </w:pPr>
    <w:rPr>
      <w:rFonts w:eastAsia="Times New Roman"/>
      <w:sz w:val="20"/>
      <w:szCs w:val="24"/>
      <w:lang w:val="ru-RU" w:eastAsia="ar-SA"/>
    </w:rPr>
  </w:style>
  <w:style w:type="character" w:customStyle="1" w:styleId="aff0">
    <w:name w:val="Текст сноски Знак"/>
    <w:basedOn w:val="a0"/>
    <w:link w:val="aff"/>
    <w:rsid w:val="00D91313"/>
    <w:rPr>
      <w:rFonts w:eastAsia="Times New Roman"/>
      <w:sz w:val="20"/>
      <w:szCs w:val="24"/>
      <w:lang w:eastAsia="ar-SA"/>
    </w:rPr>
  </w:style>
  <w:style w:type="character" w:customStyle="1" w:styleId="apple-converted-space">
    <w:name w:val="apple-converted-space"/>
    <w:basedOn w:val="a0"/>
    <w:rsid w:val="00D91313"/>
  </w:style>
  <w:style w:type="table" w:customStyle="1" w:styleId="15">
    <w:name w:val="Сетка таблицы1"/>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D91313"/>
    <w:pPr>
      <w:spacing w:before="100" w:beforeAutospacing="1" w:after="100" w:afterAutospacing="1" w:line="240" w:lineRule="auto"/>
    </w:pPr>
    <w:rPr>
      <w:rFonts w:eastAsia="Times New Roman"/>
      <w:sz w:val="24"/>
      <w:szCs w:val="24"/>
      <w:lang w:val="ru-RU" w:eastAsia="ru-RU"/>
    </w:rPr>
  </w:style>
  <w:style w:type="paragraph" w:customStyle="1" w:styleId="FR1">
    <w:name w:val="FR1"/>
    <w:rsid w:val="00D91313"/>
    <w:pPr>
      <w:widowControl w:val="0"/>
      <w:autoSpaceDE w:val="0"/>
      <w:autoSpaceDN w:val="0"/>
      <w:adjustRightInd w:val="0"/>
      <w:spacing w:after="0" w:line="240" w:lineRule="auto"/>
    </w:pPr>
    <w:rPr>
      <w:rFonts w:ascii="Arial" w:eastAsia="Times New Roman" w:hAnsi="Arial" w:cs="Arial"/>
      <w:noProof/>
      <w:sz w:val="24"/>
      <w:szCs w:val="24"/>
      <w:lang w:eastAsia="ru-RU"/>
    </w:rPr>
  </w:style>
  <w:style w:type="paragraph" w:customStyle="1" w:styleId="text">
    <w:name w:val="text"/>
    <w:basedOn w:val="a"/>
    <w:rsid w:val="00D91313"/>
    <w:pPr>
      <w:spacing w:before="100" w:beforeAutospacing="1" w:after="100" w:afterAutospacing="1" w:line="240" w:lineRule="auto"/>
    </w:pPr>
    <w:rPr>
      <w:rFonts w:eastAsia="Times New Roman"/>
      <w:sz w:val="24"/>
      <w:szCs w:val="24"/>
      <w:lang w:val="ru-RU" w:eastAsia="ru-RU"/>
    </w:rPr>
  </w:style>
  <w:style w:type="character" w:styleId="aff1">
    <w:name w:val="annotation reference"/>
    <w:basedOn w:val="a0"/>
    <w:uiPriority w:val="99"/>
    <w:semiHidden/>
    <w:unhideWhenUsed/>
    <w:rsid w:val="00D91313"/>
    <w:rPr>
      <w:sz w:val="16"/>
      <w:szCs w:val="16"/>
    </w:rPr>
  </w:style>
  <w:style w:type="paragraph" w:styleId="aff2">
    <w:name w:val="annotation text"/>
    <w:basedOn w:val="a"/>
    <w:link w:val="aff3"/>
    <w:uiPriority w:val="99"/>
    <w:semiHidden/>
    <w:unhideWhenUsed/>
    <w:rsid w:val="00D91313"/>
    <w:pPr>
      <w:spacing w:after="0" w:line="240" w:lineRule="auto"/>
    </w:pPr>
    <w:rPr>
      <w:rFonts w:eastAsiaTheme="minorEastAsia" w:cstheme="minorBidi"/>
      <w:sz w:val="20"/>
      <w:szCs w:val="20"/>
    </w:rPr>
  </w:style>
  <w:style w:type="character" w:customStyle="1" w:styleId="aff3">
    <w:name w:val="Текст примечания Знак"/>
    <w:basedOn w:val="a0"/>
    <w:link w:val="aff2"/>
    <w:uiPriority w:val="99"/>
    <w:semiHidden/>
    <w:rsid w:val="00D91313"/>
    <w:rPr>
      <w:rFonts w:eastAsiaTheme="minorEastAsia" w:cstheme="minorBidi"/>
      <w:sz w:val="20"/>
      <w:szCs w:val="20"/>
      <w:lang w:val="en-US"/>
    </w:rPr>
  </w:style>
  <w:style w:type="paragraph" w:styleId="aff4">
    <w:name w:val="annotation subject"/>
    <w:basedOn w:val="aff2"/>
    <w:next w:val="aff2"/>
    <w:link w:val="aff5"/>
    <w:uiPriority w:val="99"/>
    <w:semiHidden/>
    <w:unhideWhenUsed/>
    <w:rsid w:val="00D91313"/>
    <w:rPr>
      <w:b/>
      <w:bCs/>
    </w:rPr>
  </w:style>
  <w:style w:type="character" w:customStyle="1" w:styleId="aff5">
    <w:name w:val="Тема примечания Знак"/>
    <w:basedOn w:val="aff3"/>
    <w:link w:val="aff4"/>
    <w:uiPriority w:val="99"/>
    <w:semiHidden/>
    <w:rsid w:val="00D91313"/>
    <w:rPr>
      <w:rFonts w:eastAsiaTheme="minorEastAsia" w:cstheme="minorBidi"/>
      <w:b/>
      <w:bCs/>
      <w:sz w:val="20"/>
      <w:szCs w:val="20"/>
      <w:lang w:val="en-US"/>
    </w:rPr>
  </w:style>
  <w:style w:type="paragraph" w:customStyle="1" w:styleId="aff6">
    <w:name w:val="Содержимое таблицы"/>
    <w:basedOn w:val="a"/>
    <w:rsid w:val="00D91313"/>
    <w:pPr>
      <w:suppressLineNumbers/>
      <w:suppressAutoHyphens/>
      <w:spacing w:after="0" w:line="240" w:lineRule="auto"/>
    </w:pPr>
    <w:rPr>
      <w:rFonts w:eastAsia="Times New Roman" w:cs="Calibri"/>
      <w:sz w:val="24"/>
      <w:szCs w:val="24"/>
      <w:lang w:val="ru-RU" w:eastAsia="ar-SA"/>
    </w:rPr>
  </w:style>
  <w:style w:type="table" w:customStyle="1" w:styleId="24">
    <w:name w:val="Сетка таблицы2"/>
    <w:basedOn w:val="a1"/>
    <w:next w:val="ab"/>
    <w:uiPriority w:val="59"/>
    <w:rsid w:val="00D91313"/>
    <w:pPr>
      <w:spacing w:after="0" w:line="240" w:lineRule="auto"/>
    </w:pPr>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2">
    <w:name w:val="FR2"/>
    <w:rsid w:val="00D91313"/>
    <w:pPr>
      <w:widowControl w:val="0"/>
      <w:autoSpaceDE w:val="0"/>
      <w:autoSpaceDN w:val="0"/>
      <w:adjustRightInd w:val="0"/>
      <w:spacing w:before="360" w:after="0" w:line="240" w:lineRule="auto"/>
      <w:ind w:left="1320"/>
    </w:pPr>
    <w:rPr>
      <w:rFonts w:ascii="Arial" w:eastAsia="Times New Roman" w:hAnsi="Arial" w:cs="Arial"/>
      <w:b/>
      <w:bCs/>
      <w:i/>
      <w:iCs/>
      <w:sz w:val="18"/>
      <w:szCs w:val="18"/>
      <w:lang w:eastAsia="ru-RU"/>
    </w:rPr>
  </w:style>
  <w:style w:type="paragraph" w:styleId="aff7">
    <w:name w:val="Block Text"/>
    <w:basedOn w:val="a"/>
    <w:rsid w:val="00D91313"/>
    <w:pPr>
      <w:keepNext/>
      <w:keepLines/>
      <w:spacing w:after="0" w:line="240" w:lineRule="auto"/>
      <w:ind w:left="-57" w:right="-57"/>
      <w:jc w:val="both"/>
    </w:pPr>
    <w:rPr>
      <w:rFonts w:eastAsia="Times New Roman"/>
      <w:sz w:val="28"/>
      <w:szCs w:val="28"/>
      <w:lang w:val="ru-RU" w:eastAsia="ru-RU"/>
    </w:rPr>
  </w:style>
  <w:style w:type="paragraph" w:customStyle="1" w:styleId="FR4">
    <w:name w:val="FR4"/>
    <w:rsid w:val="00977737"/>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139091">
      <w:bodyDiv w:val="1"/>
      <w:marLeft w:val="0"/>
      <w:marRight w:val="0"/>
      <w:marTop w:val="0"/>
      <w:marBottom w:val="0"/>
      <w:divBdr>
        <w:top w:val="none" w:sz="0" w:space="0" w:color="auto"/>
        <w:left w:val="none" w:sz="0" w:space="0" w:color="auto"/>
        <w:bottom w:val="none" w:sz="0" w:space="0" w:color="auto"/>
        <w:right w:val="none" w:sz="0" w:space="0" w:color="auto"/>
      </w:divBdr>
    </w:div>
    <w:div w:id="212085316">
      <w:bodyDiv w:val="1"/>
      <w:marLeft w:val="0"/>
      <w:marRight w:val="0"/>
      <w:marTop w:val="0"/>
      <w:marBottom w:val="0"/>
      <w:divBdr>
        <w:top w:val="none" w:sz="0" w:space="0" w:color="auto"/>
        <w:left w:val="none" w:sz="0" w:space="0" w:color="auto"/>
        <w:bottom w:val="none" w:sz="0" w:space="0" w:color="auto"/>
        <w:right w:val="none" w:sz="0" w:space="0" w:color="auto"/>
      </w:divBdr>
    </w:div>
    <w:div w:id="220756325">
      <w:bodyDiv w:val="1"/>
      <w:marLeft w:val="0"/>
      <w:marRight w:val="0"/>
      <w:marTop w:val="0"/>
      <w:marBottom w:val="0"/>
      <w:divBdr>
        <w:top w:val="none" w:sz="0" w:space="0" w:color="auto"/>
        <w:left w:val="none" w:sz="0" w:space="0" w:color="auto"/>
        <w:bottom w:val="none" w:sz="0" w:space="0" w:color="auto"/>
        <w:right w:val="none" w:sz="0" w:space="0" w:color="auto"/>
      </w:divBdr>
    </w:div>
    <w:div w:id="233440623">
      <w:bodyDiv w:val="1"/>
      <w:marLeft w:val="0"/>
      <w:marRight w:val="0"/>
      <w:marTop w:val="0"/>
      <w:marBottom w:val="0"/>
      <w:divBdr>
        <w:top w:val="none" w:sz="0" w:space="0" w:color="auto"/>
        <w:left w:val="none" w:sz="0" w:space="0" w:color="auto"/>
        <w:bottom w:val="none" w:sz="0" w:space="0" w:color="auto"/>
        <w:right w:val="none" w:sz="0" w:space="0" w:color="auto"/>
      </w:divBdr>
    </w:div>
    <w:div w:id="236869851">
      <w:bodyDiv w:val="1"/>
      <w:marLeft w:val="0"/>
      <w:marRight w:val="0"/>
      <w:marTop w:val="0"/>
      <w:marBottom w:val="0"/>
      <w:divBdr>
        <w:top w:val="none" w:sz="0" w:space="0" w:color="auto"/>
        <w:left w:val="none" w:sz="0" w:space="0" w:color="auto"/>
        <w:bottom w:val="none" w:sz="0" w:space="0" w:color="auto"/>
        <w:right w:val="none" w:sz="0" w:space="0" w:color="auto"/>
      </w:divBdr>
    </w:div>
    <w:div w:id="317198407">
      <w:bodyDiv w:val="1"/>
      <w:marLeft w:val="0"/>
      <w:marRight w:val="0"/>
      <w:marTop w:val="0"/>
      <w:marBottom w:val="0"/>
      <w:divBdr>
        <w:top w:val="none" w:sz="0" w:space="0" w:color="auto"/>
        <w:left w:val="none" w:sz="0" w:space="0" w:color="auto"/>
        <w:bottom w:val="none" w:sz="0" w:space="0" w:color="auto"/>
        <w:right w:val="none" w:sz="0" w:space="0" w:color="auto"/>
      </w:divBdr>
    </w:div>
    <w:div w:id="338001164">
      <w:bodyDiv w:val="1"/>
      <w:marLeft w:val="0"/>
      <w:marRight w:val="0"/>
      <w:marTop w:val="0"/>
      <w:marBottom w:val="0"/>
      <w:divBdr>
        <w:top w:val="none" w:sz="0" w:space="0" w:color="auto"/>
        <w:left w:val="none" w:sz="0" w:space="0" w:color="auto"/>
        <w:bottom w:val="none" w:sz="0" w:space="0" w:color="auto"/>
        <w:right w:val="none" w:sz="0" w:space="0" w:color="auto"/>
      </w:divBdr>
    </w:div>
    <w:div w:id="479003103">
      <w:bodyDiv w:val="1"/>
      <w:marLeft w:val="0"/>
      <w:marRight w:val="0"/>
      <w:marTop w:val="0"/>
      <w:marBottom w:val="0"/>
      <w:divBdr>
        <w:top w:val="none" w:sz="0" w:space="0" w:color="auto"/>
        <w:left w:val="none" w:sz="0" w:space="0" w:color="auto"/>
        <w:bottom w:val="none" w:sz="0" w:space="0" w:color="auto"/>
        <w:right w:val="none" w:sz="0" w:space="0" w:color="auto"/>
      </w:divBdr>
    </w:div>
    <w:div w:id="672150258">
      <w:bodyDiv w:val="1"/>
      <w:marLeft w:val="0"/>
      <w:marRight w:val="0"/>
      <w:marTop w:val="0"/>
      <w:marBottom w:val="0"/>
      <w:divBdr>
        <w:top w:val="none" w:sz="0" w:space="0" w:color="auto"/>
        <w:left w:val="none" w:sz="0" w:space="0" w:color="auto"/>
        <w:bottom w:val="none" w:sz="0" w:space="0" w:color="auto"/>
        <w:right w:val="none" w:sz="0" w:space="0" w:color="auto"/>
      </w:divBdr>
    </w:div>
    <w:div w:id="698971527">
      <w:bodyDiv w:val="1"/>
      <w:marLeft w:val="0"/>
      <w:marRight w:val="0"/>
      <w:marTop w:val="0"/>
      <w:marBottom w:val="0"/>
      <w:divBdr>
        <w:top w:val="none" w:sz="0" w:space="0" w:color="auto"/>
        <w:left w:val="none" w:sz="0" w:space="0" w:color="auto"/>
        <w:bottom w:val="none" w:sz="0" w:space="0" w:color="auto"/>
        <w:right w:val="none" w:sz="0" w:space="0" w:color="auto"/>
      </w:divBdr>
    </w:div>
    <w:div w:id="733700057">
      <w:bodyDiv w:val="1"/>
      <w:marLeft w:val="0"/>
      <w:marRight w:val="0"/>
      <w:marTop w:val="0"/>
      <w:marBottom w:val="0"/>
      <w:divBdr>
        <w:top w:val="none" w:sz="0" w:space="0" w:color="auto"/>
        <w:left w:val="none" w:sz="0" w:space="0" w:color="auto"/>
        <w:bottom w:val="none" w:sz="0" w:space="0" w:color="auto"/>
        <w:right w:val="none" w:sz="0" w:space="0" w:color="auto"/>
      </w:divBdr>
    </w:div>
    <w:div w:id="774711351">
      <w:bodyDiv w:val="1"/>
      <w:marLeft w:val="0"/>
      <w:marRight w:val="0"/>
      <w:marTop w:val="0"/>
      <w:marBottom w:val="0"/>
      <w:divBdr>
        <w:top w:val="none" w:sz="0" w:space="0" w:color="auto"/>
        <w:left w:val="none" w:sz="0" w:space="0" w:color="auto"/>
        <w:bottom w:val="none" w:sz="0" w:space="0" w:color="auto"/>
        <w:right w:val="none" w:sz="0" w:space="0" w:color="auto"/>
      </w:divBdr>
    </w:div>
    <w:div w:id="796876287">
      <w:bodyDiv w:val="1"/>
      <w:marLeft w:val="0"/>
      <w:marRight w:val="0"/>
      <w:marTop w:val="0"/>
      <w:marBottom w:val="0"/>
      <w:divBdr>
        <w:top w:val="none" w:sz="0" w:space="0" w:color="auto"/>
        <w:left w:val="none" w:sz="0" w:space="0" w:color="auto"/>
        <w:bottom w:val="none" w:sz="0" w:space="0" w:color="auto"/>
        <w:right w:val="none" w:sz="0" w:space="0" w:color="auto"/>
      </w:divBdr>
    </w:div>
    <w:div w:id="800684559">
      <w:bodyDiv w:val="1"/>
      <w:marLeft w:val="0"/>
      <w:marRight w:val="0"/>
      <w:marTop w:val="0"/>
      <w:marBottom w:val="0"/>
      <w:divBdr>
        <w:top w:val="none" w:sz="0" w:space="0" w:color="auto"/>
        <w:left w:val="none" w:sz="0" w:space="0" w:color="auto"/>
        <w:bottom w:val="none" w:sz="0" w:space="0" w:color="auto"/>
        <w:right w:val="none" w:sz="0" w:space="0" w:color="auto"/>
      </w:divBdr>
    </w:div>
    <w:div w:id="948053318">
      <w:bodyDiv w:val="1"/>
      <w:marLeft w:val="0"/>
      <w:marRight w:val="0"/>
      <w:marTop w:val="0"/>
      <w:marBottom w:val="0"/>
      <w:divBdr>
        <w:top w:val="none" w:sz="0" w:space="0" w:color="auto"/>
        <w:left w:val="none" w:sz="0" w:space="0" w:color="auto"/>
        <w:bottom w:val="none" w:sz="0" w:space="0" w:color="auto"/>
        <w:right w:val="none" w:sz="0" w:space="0" w:color="auto"/>
      </w:divBdr>
    </w:div>
    <w:div w:id="1227493716">
      <w:bodyDiv w:val="1"/>
      <w:marLeft w:val="0"/>
      <w:marRight w:val="0"/>
      <w:marTop w:val="0"/>
      <w:marBottom w:val="0"/>
      <w:divBdr>
        <w:top w:val="none" w:sz="0" w:space="0" w:color="auto"/>
        <w:left w:val="none" w:sz="0" w:space="0" w:color="auto"/>
        <w:bottom w:val="none" w:sz="0" w:space="0" w:color="auto"/>
        <w:right w:val="none" w:sz="0" w:space="0" w:color="auto"/>
      </w:divBdr>
    </w:div>
    <w:div w:id="1264609648">
      <w:bodyDiv w:val="1"/>
      <w:marLeft w:val="0"/>
      <w:marRight w:val="0"/>
      <w:marTop w:val="0"/>
      <w:marBottom w:val="0"/>
      <w:divBdr>
        <w:top w:val="none" w:sz="0" w:space="0" w:color="auto"/>
        <w:left w:val="none" w:sz="0" w:space="0" w:color="auto"/>
        <w:bottom w:val="none" w:sz="0" w:space="0" w:color="auto"/>
        <w:right w:val="none" w:sz="0" w:space="0" w:color="auto"/>
      </w:divBdr>
    </w:div>
    <w:div w:id="1374691256">
      <w:bodyDiv w:val="1"/>
      <w:marLeft w:val="0"/>
      <w:marRight w:val="0"/>
      <w:marTop w:val="0"/>
      <w:marBottom w:val="0"/>
      <w:divBdr>
        <w:top w:val="none" w:sz="0" w:space="0" w:color="auto"/>
        <w:left w:val="none" w:sz="0" w:space="0" w:color="auto"/>
        <w:bottom w:val="none" w:sz="0" w:space="0" w:color="auto"/>
        <w:right w:val="none" w:sz="0" w:space="0" w:color="auto"/>
      </w:divBdr>
    </w:div>
    <w:div w:id="1459836706">
      <w:bodyDiv w:val="1"/>
      <w:marLeft w:val="0"/>
      <w:marRight w:val="0"/>
      <w:marTop w:val="0"/>
      <w:marBottom w:val="0"/>
      <w:divBdr>
        <w:top w:val="none" w:sz="0" w:space="0" w:color="auto"/>
        <w:left w:val="none" w:sz="0" w:space="0" w:color="auto"/>
        <w:bottom w:val="none" w:sz="0" w:space="0" w:color="auto"/>
        <w:right w:val="none" w:sz="0" w:space="0" w:color="auto"/>
      </w:divBdr>
    </w:div>
    <w:div w:id="1518038514">
      <w:bodyDiv w:val="1"/>
      <w:marLeft w:val="0"/>
      <w:marRight w:val="0"/>
      <w:marTop w:val="0"/>
      <w:marBottom w:val="0"/>
      <w:divBdr>
        <w:top w:val="none" w:sz="0" w:space="0" w:color="auto"/>
        <w:left w:val="none" w:sz="0" w:space="0" w:color="auto"/>
        <w:bottom w:val="none" w:sz="0" w:space="0" w:color="auto"/>
        <w:right w:val="none" w:sz="0" w:space="0" w:color="auto"/>
      </w:divBdr>
    </w:div>
    <w:div w:id="1562256365">
      <w:bodyDiv w:val="1"/>
      <w:marLeft w:val="0"/>
      <w:marRight w:val="0"/>
      <w:marTop w:val="0"/>
      <w:marBottom w:val="0"/>
      <w:divBdr>
        <w:top w:val="none" w:sz="0" w:space="0" w:color="auto"/>
        <w:left w:val="none" w:sz="0" w:space="0" w:color="auto"/>
        <w:bottom w:val="none" w:sz="0" w:space="0" w:color="auto"/>
        <w:right w:val="none" w:sz="0" w:space="0" w:color="auto"/>
      </w:divBdr>
    </w:div>
    <w:div w:id="1696611807">
      <w:bodyDiv w:val="1"/>
      <w:marLeft w:val="0"/>
      <w:marRight w:val="0"/>
      <w:marTop w:val="0"/>
      <w:marBottom w:val="0"/>
      <w:divBdr>
        <w:top w:val="none" w:sz="0" w:space="0" w:color="auto"/>
        <w:left w:val="none" w:sz="0" w:space="0" w:color="auto"/>
        <w:bottom w:val="none" w:sz="0" w:space="0" w:color="auto"/>
        <w:right w:val="none" w:sz="0" w:space="0" w:color="auto"/>
      </w:divBdr>
    </w:div>
    <w:div w:id="1737433570">
      <w:bodyDiv w:val="1"/>
      <w:marLeft w:val="0"/>
      <w:marRight w:val="0"/>
      <w:marTop w:val="0"/>
      <w:marBottom w:val="0"/>
      <w:divBdr>
        <w:top w:val="none" w:sz="0" w:space="0" w:color="auto"/>
        <w:left w:val="none" w:sz="0" w:space="0" w:color="auto"/>
        <w:bottom w:val="none" w:sz="0" w:space="0" w:color="auto"/>
        <w:right w:val="none" w:sz="0" w:space="0" w:color="auto"/>
      </w:divBdr>
    </w:div>
    <w:div w:id="1834643887">
      <w:bodyDiv w:val="1"/>
      <w:marLeft w:val="0"/>
      <w:marRight w:val="0"/>
      <w:marTop w:val="0"/>
      <w:marBottom w:val="0"/>
      <w:divBdr>
        <w:top w:val="none" w:sz="0" w:space="0" w:color="auto"/>
        <w:left w:val="none" w:sz="0" w:space="0" w:color="auto"/>
        <w:bottom w:val="none" w:sz="0" w:space="0" w:color="auto"/>
        <w:right w:val="none" w:sz="0" w:space="0" w:color="auto"/>
      </w:divBdr>
    </w:div>
    <w:div w:id="1956859904">
      <w:bodyDiv w:val="1"/>
      <w:marLeft w:val="0"/>
      <w:marRight w:val="0"/>
      <w:marTop w:val="0"/>
      <w:marBottom w:val="0"/>
      <w:divBdr>
        <w:top w:val="none" w:sz="0" w:space="0" w:color="auto"/>
        <w:left w:val="none" w:sz="0" w:space="0" w:color="auto"/>
        <w:bottom w:val="none" w:sz="0" w:space="0" w:color="auto"/>
        <w:right w:val="none" w:sz="0" w:space="0" w:color="auto"/>
      </w:divBdr>
    </w:div>
    <w:div w:id="1995331984">
      <w:bodyDiv w:val="1"/>
      <w:marLeft w:val="0"/>
      <w:marRight w:val="0"/>
      <w:marTop w:val="0"/>
      <w:marBottom w:val="0"/>
      <w:divBdr>
        <w:top w:val="none" w:sz="0" w:space="0" w:color="auto"/>
        <w:left w:val="none" w:sz="0" w:space="0" w:color="auto"/>
        <w:bottom w:val="none" w:sz="0" w:space="0" w:color="auto"/>
        <w:right w:val="none" w:sz="0" w:space="0" w:color="auto"/>
      </w:divBdr>
    </w:div>
    <w:div w:id="2048603426">
      <w:bodyDiv w:val="1"/>
      <w:marLeft w:val="0"/>
      <w:marRight w:val="0"/>
      <w:marTop w:val="0"/>
      <w:marBottom w:val="0"/>
      <w:divBdr>
        <w:top w:val="none" w:sz="0" w:space="0" w:color="auto"/>
        <w:left w:val="none" w:sz="0" w:space="0" w:color="auto"/>
        <w:bottom w:val="none" w:sz="0" w:space="0" w:color="auto"/>
        <w:right w:val="none" w:sz="0" w:space="0" w:color="auto"/>
      </w:divBdr>
    </w:div>
    <w:div w:id="2077900683">
      <w:bodyDiv w:val="1"/>
      <w:marLeft w:val="0"/>
      <w:marRight w:val="0"/>
      <w:marTop w:val="0"/>
      <w:marBottom w:val="0"/>
      <w:divBdr>
        <w:top w:val="none" w:sz="0" w:space="0" w:color="auto"/>
        <w:left w:val="none" w:sz="0" w:space="0" w:color="auto"/>
        <w:bottom w:val="none" w:sz="0" w:space="0" w:color="auto"/>
        <w:right w:val="none" w:sz="0" w:space="0" w:color="auto"/>
      </w:divBdr>
    </w:div>
    <w:div w:id="2133936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99" Type="http://schemas.openxmlformats.org/officeDocument/2006/relationships/oleObject" Target="embeddings/oleObject67.bin"/><Relationship Id="rId21" Type="http://schemas.openxmlformats.org/officeDocument/2006/relationships/hyperlink" Target="https://docs.cntd.ru/document/573500115" TargetMode="External"/><Relationship Id="rId63" Type="http://schemas.openxmlformats.org/officeDocument/2006/relationships/image" Target="media/image39.jpeg"/><Relationship Id="rId159" Type="http://schemas.openxmlformats.org/officeDocument/2006/relationships/oleObject" Target="embeddings/oleObject14.bin"/><Relationship Id="rId170" Type="http://schemas.openxmlformats.org/officeDocument/2006/relationships/image" Target="media/image124.wmf"/><Relationship Id="rId226" Type="http://schemas.openxmlformats.org/officeDocument/2006/relationships/oleObject" Target="embeddings/oleObject46.bin"/><Relationship Id="rId268" Type="http://schemas.openxmlformats.org/officeDocument/2006/relationships/image" Target="media/image183.png"/><Relationship Id="rId32" Type="http://schemas.openxmlformats.org/officeDocument/2006/relationships/image" Target="media/image8.jpeg"/><Relationship Id="rId74" Type="http://schemas.openxmlformats.org/officeDocument/2006/relationships/image" Target="media/image50.png"/><Relationship Id="rId128" Type="http://schemas.openxmlformats.org/officeDocument/2006/relationships/image" Target="media/image92.png"/><Relationship Id="rId5" Type="http://schemas.openxmlformats.org/officeDocument/2006/relationships/webSettings" Target="webSettings.xml"/><Relationship Id="rId181" Type="http://schemas.openxmlformats.org/officeDocument/2006/relationships/oleObject" Target="embeddings/oleObject25.bin"/><Relationship Id="rId237" Type="http://schemas.openxmlformats.org/officeDocument/2006/relationships/oleObject" Target="embeddings/oleObject53.bin"/><Relationship Id="rId279" Type="http://schemas.openxmlformats.org/officeDocument/2006/relationships/image" Target="media/image194.jpeg"/><Relationship Id="rId43" Type="http://schemas.openxmlformats.org/officeDocument/2006/relationships/image" Target="media/image19.jpeg"/><Relationship Id="rId139" Type="http://schemas.openxmlformats.org/officeDocument/2006/relationships/image" Target="media/image103.png"/><Relationship Id="rId290" Type="http://schemas.openxmlformats.org/officeDocument/2006/relationships/oleObject" Target="embeddings/oleObject61.bin"/><Relationship Id="rId304" Type="http://schemas.openxmlformats.org/officeDocument/2006/relationships/oleObject" Target="embeddings/oleObject69.bin"/><Relationship Id="rId85" Type="http://schemas.openxmlformats.org/officeDocument/2006/relationships/image" Target="media/image58.wmf"/><Relationship Id="rId150" Type="http://schemas.openxmlformats.org/officeDocument/2006/relationships/image" Target="media/image114.wmf"/><Relationship Id="rId192" Type="http://schemas.openxmlformats.org/officeDocument/2006/relationships/image" Target="media/image136.wmf"/><Relationship Id="rId206" Type="http://schemas.openxmlformats.org/officeDocument/2006/relationships/oleObject" Target="embeddings/oleObject36.bin"/><Relationship Id="rId248" Type="http://schemas.openxmlformats.org/officeDocument/2006/relationships/image" Target="media/image163.jpeg"/><Relationship Id="rId12" Type="http://schemas.openxmlformats.org/officeDocument/2006/relationships/footer" Target="footer4.xml"/><Relationship Id="rId108" Type="http://schemas.openxmlformats.org/officeDocument/2006/relationships/image" Target="media/image74.png"/><Relationship Id="rId315" Type="http://schemas.openxmlformats.org/officeDocument/2006/relationships/oleObject" Target="embeddings/oleObject76.bin"/><Relationship Id="rId54" Type="http://schemas.openxmlformats.org/officeDocument/2006/relationships/image" Target="media/image30.jpeg"/><Relationship Id="rId96" Type="http://schemas.openxmlformats.org/officeDocument/2006/relationships/oleObject" Target="embeddings/oleObject9.bin"/><Relationship Id="rId161" Type="http://schemas.openxmlformats.org/officeDocument/2006/relationships/oleObject" Target="embeddings/oleObject15.bin"/><Relationship Id="rId217" Type="http://schemas.openxmlformats.org/officeDocument/2006/relationships/oleObject" Target="embeddings/oleObject42.bin"/><Relationship Id="rId259" Type="http://schemas.openxmlformats.org/officeDocument/2006/relationships/image" Target="media/image174.jpeg"/><Relationship Id="rId23" Type="http://schemas.openxmlformats.org/officeDocument/2006/relationships/hyperlink" Target="http://bibliocomplectator" TargetMode="External"/><Relationship Id="rId119" Type="http://schemas.openxmlformats.org/officeDocument/2006/relationships/image" Target="media/image83.png"/><Relationship Id="rId270" Type="http://schemas.openxmlformats.org/officeDocument/2006/relationships/image" Target="media/image185.png"/><Relationship Id="rId65" Type="http://schemas.openxmlformats.org/officeDocument/2006/relationships/image" Target="media/image41.jpeg"/><Relationship Id="rId130" Type="http://schemas.openxmlformats.org/officeDocument/2006/relationships/image" Target="media/image94.png"/><Relationship Id="rId172" Type="http://schemas.openxmlformats.org/officeDocument/2006/relationships/image" Target="media/image125.wmf"/><Relationship Id="rId228" Type="http://schemas.openxmlformats.org/officeDocument/2006/relationships/oleObject" Target="embeddings/oleObject47.bin"/><Relationship Id="rId13" Type="http://schemas.openxmlformats.org/officeDocument/2006/relationships/hyperlink" Target="https://docs.cntd.ru/document/566085656" TargetMode="External"/><Relationship Id="rId109" Type="http://schemas.openxmlformats.org/officeDocument/2006/relationships/image" Target="media/image75.png"/><Relationship Id="rId260" Type="http://schemas.openxmlformats.org/officeDocument/2006/relationships/image" Target="media/image175.jpeg"/><Relationship Id="rId281" Type="http://schemas.openxmlformats.org/officeDocument/2006/relationships/image" Target="media/image196.jpeg"/><Relationship Id="rId316" Type="http://schemas.openxmlformats.org/officeDocument/2006/relationships/oleObject" Target="embeddings/oleObject77.bin"/><Relationship Id="rId34" Type="http://schemas.openxmlformats.org/officeDocument/2006/relationships/image" Target="media/image10.jpeg"/><Relationship Id="rId55" Type="http://schemas.openxmlformats.org/officeDocument/2006/relationships/image" Target="media/image31.jpeg"/><Relationship Id="rId76" Type="http://schemas.openxmlformats.org/officeDocument/2006/relationships/image" Target="media/image52.png"/><Relationship Id="rId97" Type="http://schemas.openxmlformats.org/officeDocument/2006/relationships/image" Target="media/image64.png"/><Relationship Id="rId120" Type="http://schemas.openxmlformats.org/officeDocument/2006/relationships/image" Target="media/image84.png"/><Relationship Id="rId141" Type="http://schemas.openxmlformats.org/officeDocument/2006/relationships/image" Target="media/image105.png"/><Relationship Id="rId7" Type="http://schemas.openxmlformats.org/officeDocument/2006/relationships/endnotes" Target="endnotes.xml"/><Relationship Id="rId162" Type="http://schemas.openxmlformats.org/officeDocument/2006/relationships/image" Target="media/image120.wmf"/><Relationship Id="rId183" Type="http://schemas.openxmlformats.org/officeDocument/2006/relationships/image" Target="media/image131.jpeg"/><Relationship Id="rId218" Type="http://schemas.openxmlformats.org/officeDocument/2006/relationships/image" Target="media/image149.wmf"/><Relationship Id="rId239" Type="http://schemas.openxmlformats.org/officeDocument/2006/relationships/oleObject" Target="embeddings/oleObject54.bin"/><Relationship Id="rId250" Type="http://schemas.openxmlformats.org/officeDocument/2006/relationships/image" Target="media/image165.jpeg"/><Relationship Id="rId271" Type="http://schemas.openxmlformats.org/officeDocument/2006/relationships/image" Target="media/image186.png"/><Relationship Id="rId292" Type="http://schemas.openxmlformats.org/officeDocument/2006/relationships/oleObject" Target="embeddings/oleObject62.bin"/><Relationship Id="rId306" Type="http://schemas.openxmlformats.org/officeDocument/2006/relationships/oleObject" Target="embeddings/oleObject70.bin"/><Relationship Id="rId24" Type="http://schemas.openxmlformats.org/officeDocument/2006/relationships/footer" Target="footer5.xml"/><Relationship Id="rId45" Type="http://schemas.openxmlformats.org/officeDocument/2006/relationships/image" Target="media/image21.jpeg"/><Relationship Id="rId66" Type="http://schemas.openxmlformats.org/officeDocument/2006/relationships/image" Target="media/image42.jpeg"/><Relationship Id="rId87" Type="http://schemas.openxmlformats.org/officeDocument/2006/relationships/image" Target="media/image59.wmf"/><Relationship Id="rId110" Type="http://schemas.openxmlformats.org/officeDocument/2006/relationships/image" Target="media/image76.png"/><Relationship Id="rId131" Type="http://schemas.openxmlformats.org/officeDocument/2006/relationships/image" Target="media/image95.png"/><Relationship Id="rId152" Type="http://schemas.openxmlformats.org/officeDocument/2006/relationships/image" Target="media/image115.wmf"/><Relationship Id="rId173" Type="http://schemas.openxmlformats.org/officeDocument/2006/relationships/oleObject" Target="embeddings/oleObject21.bin"/><Relationship Id="rId194" Type="http://schemas.openxmlformats.org/officeDocument/2006/relationships/image" Target="media/image137.wmf"/><Relationship Id="rId208" Type="http://schemas.openxmlformats.org/officeDocument/2006/relationships/oleObject" Target="embeddings/oleObject37.bin"/><Relationship Id="rId229" Type="http://schemas.openxmlformats.org/officeDocument/2006/relationships/image" Target="media/image155.wmf"/><Relationship Id="rId240" Type="http://schemas.openxmlformats.org/officeDocument/2006/relationships/image" Target="media/image159.wmf"/><Relationship Id="rId261" Type="http://schemas.openxmlformats.org/officeDocument/2006/relationships/image" Target="media/image176.png"/><Relationship Id="rId14" Type="http://schemas.openxmlformats.org/officeDocument/2006/relationships/hyperlink" Target="https://docs.cntd.ru/document/566085656" TargetMode="External"/><Relationship Id="rId35" Type="http://schemas.openxmlformats.org/officeDocument/2006/relationships/image" Target="media/image11.jpeg"/><Relationship Id="rId56" Type="http://schemas.openxmlformats.org/officeDocument/2006/relationships/image" Target="media/image32.jpeg"/><Relationship Id="rId77" Type="http://schemas.openxmlformats.org/officeDocument/2006/relationships/image" Target="media/image53.png"/><Relationship Id="rId100" Type="http://schemas.openxmlformats.org/officeDocument/2006/relationships/image" Target="media/image67.png"/><Relationship Id="rId282" Type="http://schemas.openxmlformats.org/officeDocument/2006/relationships/image" Target="media/image197.jpeg"/><Relationship Id="rId317" Type="http://schemas.openxmlformats.org/officeDocument/2006/relationships/footer" Target="footer6.xml"/><Relationship Id="rId8" Type="http://schemas.openxmlformats.org/officeDocument/2006/relationships/hyperlink" Target="https://base.garant.ru/71340212/" TargetMode="External"/><Relationship Id="rId98" Type="http://schemas.openxmlformats.org/officeDocument/2006/relationships/image" Target="media/image65.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oleObject" Target="embeddings/oleObject16.bin"/><Relationship Id="rId184" Type="http://schemas.openxmlformats.org/officeDocument/2006/relationships/image" Target="media/image132.wmf"/><Relationship Id="rId219" Type="http://schemas.openxmlformats.org/officeDocument/2006/relationships/oleObject" Target="embeddings/oleObject43.bin"/><Relationship Id="rId230" Type="http://schemas.openxmlformats.org/officeDocument/2006/relationships/oleObject" Target="embeddings/oleObject48.bin"/><Relationship Id="rId251" Type="http://schemas.openxmlformats.org/officeDocument/2006/relationships/image" Target="media/image166.jpeg"/><Relationship Id="rId25" Type="http://schemas.openxmlformats.org/officeDocument/2006/relationships/image" Target="media/image1.jpeg"/><Relationship Id="rId46" Type="http://schemas.openxmlformats.org/officeDocument/2006/relationships/image" Target="media/image22.jpeg"/><Relationship Id="rId67" Type="http://schemas.openxmlformats.org/officeDocument/2006/relationships/image" Target="media/image43.jpeg"/><Relationship Id="rId272" Type="http://schemas.openxmlformats.org/officeDocument/2006/relationships/image" Target="media/image187.png"/><Relationship Id="rId293" Type="http://schemas.openxmlformats.org/officeDocument/2006/relationships/image" Target="media/image204.wmf"/><Relationship Id="rId307" Type="http://schemas.openxmlformats.org/officeDocument/2006/relationships/image" Target="media/image210.wmf"/><Relationship Id="rId88" Type="http://schemas.openxmlformats.org/officeDocument/2006/relationships/oleObject" Target="embeddings/oleObject5.bin"/><Relationship Id="rId111" Type="http://schemas.openxmlformats.org/officeDocument/2006/relationships/hyperlink" Target="http://profil.adu.by/pluginfile.php/3567/mod_page/content/12/%D0%A0%D0%B8%D1%81.%20230.2." TargetMode="External"/><Relationship Id="rId132" Type="http://schemas.openxmlformats.org/officeDocument/2006/relationships/image" Target="media/image96.png"/><Relationship Id="rId153" Type="http://schemas.openxmlformats.org/officeDocument/2006/relationships/oleObject" Target="embeddings/oleObject11.bin"/><Relationship Id="rId174" Type="http://schemas.openxmlformats.org/officeDocument/2006/relationships/image" Target="media/image126.wmf"/><Relationship Id="rId195" Type="http://schemas.openxmlformats.org/officeDocument/2006/relationships/oleObject" Target="embeddings/oleObject31.bin"/><Relationship Id="rId209" Type="http://schemas.openxmlformats.org/officeDocument/2006/relationships/oleObject" Target="embeddings/oleObject38.bin"/><Relationship Id="rId220" Type="http://schemas.openxmlformats.org/officeDocument/2006/relationships/image" Target="media/image150.wmf"/><Relationship Id="rId241" Type="http://schemas.openxmlformats.org/officeDocument/2006/relationships/oleObject" Target="embeddings/oleObject55.bin"/><Relationship Id="rId15" Type="http://schemas.openxmlformats.org/officeDocument/2006/relationships/hyperlink" Target="https://docs.cntd.ru/document/566085656" TargetMode="External"/><Relationship Id="rId36" Type="http://schemas.openxmlformats.org/officeDocument/2006/relationships/image" Target="media/image12.jpeg"/><Relationship Id="rId57" Type="http://schemas.openxmlformats.org/officeDocument/2006/relationships/image" Target="media/image33.jpeg"/><Relationship Id="rId262" Type="http://schemas.openxmlformats.org/officeDocument/2006/relationships/image" Target="media/image177.png"/><Relationship Id="rId283" Type="http://schemas.openxmlformats.org/officeDocument/2006/relationships/image" Target="media/image198.jpeg"/><Relationship Id="rId318" Type="http://schemas.openxmlformats.org/officeDocument/2006/relationships/fontTable" Target="fontTable.xml"/><Relationship Id="rId78" Type="http://schemas.openxmlformats.org/officeDocument/2006/relationships/image" Target="media/image54.wmf"/><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6.png"/><Relationship Id="rId143" Type="http://schemas.openxmlformats.org/officeDocument/2006/relationships/image" Target="media/image107.png"/><Relationship Id="rId164" Type="http://schemas.openxmlformats.org/officeDocument/2006/relationships/image" Target="media/image121.wmf"/><Relationship Id="rId185" Type="http://schemas.openxmlformats.org/officeDocument/2006/relationships/oleObject" Target="embeddings/oleObject26.bin"/><Relationship Id="rId9" Type="http://schemas.openxmlformats.org/officeDocument/2006/relationships/footer" Target="footer1.xml"/><Relationship Id="rId210" Type="http://schemas.openxmlformats.org/officeDocument/2006/relationships/image" Target="media/image145.wmf"/><Relationship Id="rId26" Type="http://schemas.openxmlformats.org/officeDocument/2006/relationships/image" Target="media/image2.jpeg"/><Relationship Id="rId231" Type="http://schemas.openxmlformats.org/officeDocument/2006/relationships/oleObject" Target="embeddings/oleObject49.bin"/><Relationship Id="rId252" Type="http://schemas.openxmlformats.org/officeDocument/2006/relationships/image" Target="media/image167.jpeg"/><Relationship Id="rId273" Type="http://schemas.openxmlformats.org/officeDocument/2006/relationships/image" Target="media/image188.png"/><Relationship Id="rId294" Type="http://schemas.openxmlformats.org/officeDocument/2006/relationships/oleObject" Target="embeddings/oleObject63.bin"/><Relationship Id="rId308" Type="http://schemas.openxmlformats.org/officeDocument/2006/relationships/oleObject" Target="embeddings/oleObject71.bin"/><Relationship Id="rId47" Type="http://schemas.openxmlformats.org/officeDocument/2006/relationships/image" Target="media/image23.jpeg"/><Relationship Id="rId68" Type="http://schemas.openxmlformats.org/officeDocument/2006/relationships/image" Target="media/image44.jpeg"/><Relationship Id="rId89" Type="http://schemas.openxmlformats.org/officeDocument/2006/relationships/image" Target="media/image60.wmf"/><Relationship Id="rId112" Type="http://schemas.openxmlformats.org/officeDocument/2006/relationships/image" Target="media/image77.jpeg"/><Relationship Id="rId133" Type="http://schemas.openxmlformats.org/officeDocument/2006/relationships/image" Target="media/image97.png"/><Relationship Id="rId154" Type="http://schemas.openxmlformats.org/officeDocument/2006/relationships/image" Target="media/image116.wmf"/><Relationship Id="rId175" Type="http://schemas.openxmlformats.org/officeDocument/2006/relationships/oleObject" Target="embeddings/oleObject22.bin"/><Relationship Id="rId196" Type="http://schemas.openxmlformats.org/officeDocument/2006/relationships/image" Target="media/image138.wmf"/><Relationship Id="rId200" Type="http://schemas.openxmlformats.org/officeDocument/2006/relationships/image" Target="media/image140.jpeg"/><Relationship Id="rId16" Type="http://schemas.openxmlformats.org/officeDocument/2006/relationships/hyperlink" Target="https://docs.cntd.ru/document/566085656" TargetMode="External"/><Relationship Id="rId221" Type="http://schemas.openxmlformats.org/officeDocument/2006/relationships/oleObject" Target="embeddings/oleObject44.bin"/><Relationship Id="rId242" Type="http://schemas.openxmlformats.org/officeDocument/2006/relationships/image" Target="media/image160.wmf"/><Relationship Id="rId263" Type="http://schemas.openxmlformats.org/officeDocument/2006/relationships/image" Target="media/image178.png"/><Relationship Id="rId284" Type="http://schemas.openxmlformats.org/officeDocument/2006/relationships/image" Target="media/image199.gif"/><Relationship Id="rId319" Type="http://schemas.openxmlformats.org/officeDocument/2006/relationships/theme" Target="theme/theme1.xml"/><Relationship Id="rId37" Type="http://schemas.openxmlformats.org/officeDocument/2006/relationships/image" Target="media/image13.jpeg"/><Relationship Id="rId58" Type="http://schemas.openxmlformats.org/officeDocument/2006/relationships/image" Target="media/image34.jpeg"/><Relationship Id="rId79" Type="http://schemas.openxmlformats.org/officeDocument/2006/relationships/oleObject" Target="embeddings/oleObject1.bin"/><Relationship Id="rId102" Type="http://schemas.openxmlformats.org/officeDocument/2006/relationships/image" Target="media/image69.png"/><Relationship Id="rId123" Type="http://schemas.openxmlformats.org/officeDocument/2006/relationships/image" Target="media/image87.png"/><Relationship Id="rId144" Type="http://schemas.openxmlformats.org/officeDocument/2006/relationships/image" Target="media/image108.png"/><Relationship Id="rId90" Type="http://schemas.openxmlformats.org/officeDocument/2006/relationships/oleObject" Target="embeddings/oleObject6.bin"/><Relationship Id="rId165" Type="http://schemas.openxmlformats.org/officeDocument/2006/relationships/oleObject" Target="embeddings/oleObject17.bin"/><Relationship Id="rId186" Type="http://schemas.openxmlformats.org/officeDocument/2006/relationships/image" Target="media/image133.wmf"/><Relationship Id="rId211" Type="http://schemas.openxmlformats.org/officeDocument/2006/relationships/oleObject" Target="embeddings/oleObject39.bin"/><Relationship Id="rId232" Type="http://schemas.openxmlformats.org/officeDocument/2006/relationships/image" Target="media/image156.wmf"/><Relationship Id="rId253" Type="http://schemas.openxmlformats.org/officeDocument/2006/relationships/image" Target="media/image168.jpeg"/><Relationship Id="rId274" Type="http://schemas.openxmlformats.org/officeDocument/2006/relationships/image" Target="media/image189.png"/><Relationship Id="rId295" Type="http://schemas.openxmlformats.org/officeDocument/2006/relationships/image" Target="media/image205.png"/><Relationship Id="rId309" Type="http://schemas.openxmlformats.org/officeDocument/2006/relationships/image" Target="media/image211.wmf"/><Relationship Id="rId27" Type="http://schemas.openxmlformats.org/officeDocument/2006/relationships/image" Target="media/image3.jpeg"/><Relationship Id="rId48" Type="http://schemas.openxmlformats.org/officeDocument/2006/relationships/image" Target="media/image24.jpeg"/><Relationship Id="rId69" Type="http://schemas.openxmlformats.org/officeDocument/2006/relationships/image" Target="media/image45.png"/><Relationship Id="rId113" Type="http://schemas.openxmlformats.org/officeDocument/2006/relationships/hyperlink" Target="http://profil.adu.by/pluginfile.php/3567/mod_page/content/12/%D0%A0%D0%B8%D1%81.%20230.2.jpg" TargetMode="External"/><Relationship Id="rId134" Type="http://schemas.openxmlformats.org/officeDocument/2006/relationships/image" Target="media/image98.png"/><Relationship Id="rId80" Type="http://schemas.openxmlformats.org/officeDocument/2006/relationships/image" Target="media/image55.wmf"/><Relationship Id="rId155" Type="http://schemas.openxmlformats.org/officeDocument/2006/relationships/oleObject" Target="embeddings/oleObject12.bin"/><Relationship Id="rId176" Type="http://schemas.openxmlformats.org/officeDocument/2006/relationships/image" Target="media/image127.wmf"/><Relationship Id="rId197" Type="http://schemas.openxmlformats.org/officeDocument/2006/relationships/oleObject" Target="embeddings/oleObject32.bin"/><Relationship Id="rId201" Type="http://schemas.openxmlformats.org/officeDocument/2006/relationships/image" Target="media/image141.wmf"/><Relationship Id="rId222" Type="http://schemas.openxmlformats.org/officeDocument/2006/relationships/image" Target="media/image151.wmf"/><Relationship Id="rId243" Type="http://schemas.openxmlformats.org/officeDocument/2006/relationships/oleObject" Target="embeddings/oleObject56.bin"/><Relationship Id="rId264" Type="http://schemas.openxmlformats.org/officeDocument/2006/relationships/image" Target="media/image179.png"/><Relationship Id="rId285" Type="http://schemas.openxmlformats.org/officeDocument/2006/relationships/image" Target="media/image200.wmf"/><Relationship Id="rId17" Type="http://schemas.openxmlformats.org/officeDocument/2006/relationships/hyperlink" Target="https://docs.cntd.ru/document/566085656" TargetMode="External"/><Relationship Id="rId38" Type="http://schemas.openxmlformats.org/officeDocument/2006/relationships/image" Target="media/image14.jpeg"/><Relationship Id="rId59" Type="http://schemas.openxmlformats.org/officeDocument/2006/relationships/image" Target="media/image35.jpeg"/><Relationship Id="rId103" Type="http://schemas.openxmlformats.org/officeDocument/2006/relationships/image" Target="media/image70.png"/><Relationship Id="rId124" Type="http://schemas.openxmlformats.org/officeDocument/2006/relationships/image" Target="media/image88.png"/><Relationship Id="rId310" Type="http://schemas.openxmlformats.org/officeDocument/2006/relationships/oleObject" Target="embeddings/oleObject72.bin"/><Relationship Id="rId70" Type="http://schemas.openxmlformats.org/officeDocument/2006/relationships/image" Target="media/image46.png"/><Relationship Id="rId91" Type="http://schemas.openxmlformats.org/officeDocument/2006/relationships/image" Target="media/image61.wmf"/><Relationship Id="rId145" Type="http://schemas.openxmlformats.org/officeDocument/2006/relationships/image" Target="media/image109.png"/><Relationship Id="rId166" Type="http://schemas.openxmlformats.org/officeDocument/2006/relationships/image" Target="media/image122.wmf"/><Relationship Id="rId187" Type="http://schemas.openxmlformats.org/officeDocument/2006/relationships/oleObject" Target="embeddings/oleObject27.bin"/><Relationship Id="rId1" Type="http://schemas.openxmlformats.org/officeDocument/2006/relationships/customXml" Target="../customXml/item1.xml"/><Relationship Id="rId212" Type="http://schemas.openxmlformats.org/officeDocument/2006/relationships/image" Target="media/image146.wmf"/><Relationship Id="rId233" Type="http://schemas.openxmlformats.org/officeDocument/2006/relationships/oleObject" Target="embeddings/oleObject50.bin"/><Relationship Id="rId254" Type="http://schemas.openxmlformats.org/officeDocument/2006/relationships/image" Target="media/image169.jpeg"/><Relationship Id="rId28" Type="http://schemas.openxmlformats.org/officeDocument/2006/relationships/image" Target="media/image4.jpeg"/><Relationship Id="rId49" Type="http://schemas.openxmlformats.org/officeDocument/2006/relationships/image" Target="media/image25.jpeg"/><Relationship Id="rId114" Type="http://schemas.openxmlformats.org/officeDocument/2006/relationships/image" Target="media/image78.png"/><Relationship Id="rId275" Type="http://schemas.openxmlformats.org/officeDocument/2006/relationships/image" Target="media/image190.png"/><Relationship Id="rId296" Type="http://schemas.openxmlformats.org/officeDocument/2006/relationships/oleObject" Target="embeddings/oleObject64.bin"/><Relationship Id="rId300" Type="http://schemas.openxmlformats.org/officeDocument/2006/relationships/image" Target="media/image206.png"/><Relationship Id="rId60" Type="http://schemas.openxmlformats.org/officeDocument/2006/relationships/image" Target="media/image36.jpeg"/><Relationship Id="rId81" Type="http://schemas.openxmlformats.org/officeDocument/2006/relationships/oleObject" Target="embeddings/oleObject2.bin"/><Relationship Id="rId135" Type="http://schemas.openxmlformats.org/officeDocument/2006/relationships/image" Target="media/image99.png"/><Relationship Id="rId156" Type="http://schemas.openxmlformats.org/officeDocument/2006/relationships/image" Target="media/image117.wmf"/><Relationship Id="rId177" Type="http://schemas.openxmlformats.org/officeDocument/2006/relationships/oleObject" Target="embeddings/oleObject23.bin"/><Relationship Id="rId198" Type="http://schemas.openxmlformats.org/officeDocument/2006/relationships/image" Target="media/image139.wmf"/><Relationship Id="rId202" Type="http://schemas.openxmlformats.org/officeDocument/2006/relationships/oleObject" Target="embeddings/oleObject34.bin"/><Relationship Id="rId223" Type="http://schemas.openxmlformats.org/officeDocument/2006/relationships/oleObject" Target="embeddings/oleObject45.bin"/><Relationship Id="rId244" Type="http://schemas.openxmlformats.org/officeDocument/2006/relationships/image" Target="media/image161.wmf"/><Relationship Id="rId18" Type="http://schemas.openxmlformats.org/officeDocument/2006/relationships/hyperlink" Target="https://docs.cntd.ru/document/573500115" TargetMode="External"/><Relationship Id="rId39" Type="http://schemas.openxmlformats.org/officeDocument/2006/relationships/image" Target="media/image15.jpeg"/><Relationship Id="rId265" Type="http://schemas.openxmlformats.org/officeDocument/2006/relationships/image" Target="media/image180.png"/><Relationship Id="rId286" Type="http://schemas.openxmlformats.org/officeDocument/2006/relationships/oleObject" Target="embeddings/oleObject59.bin"/><Relationship Id="rId50" Type="http://schemas.openxmlformats.org/officeDocument/2006/relationships/image" Target="media/image26.jpeg"/><Relationship Id="rId104" Type="http://schemas.openxmlformats.org/officeDocument/2006/relationships/image" Target="media/image71.png"/><Relationship Id="rId125" Type="http://schemas.openxmlformats.org/officeDocument/2006/relationships/image" Target="media/image89.png"/><Relationship Id="rId146" Type="http://schemas.openxmlformats.org/officeDocument/2006/relationships/image" Target="media/image110.png"/><Relationship Id="rId167" Type="http://schemas.openxmlformats.org/officeDocument/2006/relationships/oleObject" Target="embeddings/oleObject18.bin"/><Relationship Id="rId188" Type="http://schemas.openxmlformats.org/officeDocument/2006/relationships/image" Target="media/image134.wmf"/><Relationship Id="rId311" Type="http://schemas.openxmlformats.org/officeDocument/2006/relationships/oleObject" Target="embeddings/oleObject73.bin"/><Relationship Id="rId71" Type="http://schemas.openxmlformats.org/officeDocument/2006/relationships/image" Target="media/image47.png"/><Relationship Id="rId92" Type="http://schemas.openxmlformats.org/officeDocument/2006/relationships/oleObject" Target="embeddings/oleObject7.bin"/><Relationship Id="rId213" Type="http://schemas.openxmlformats.org/officeDocument/2006/relationships/oleObject" Target="embeddings/oleObject40.bin"/><Relationship Id="rId234" Type="http://schemas.openxmlformats.org/officeDocument/2006/relationships/image" Target="media/image157.wmf"/><Relationship Id="rId2" Type="http://schemas.openxmlformats.org/officeDocument/2006/relationships/numbering" Target="numbering.xml"/><Relationship Id="rId29" Type="http://schemas.openxmlformats.org/officeDocument/2006/relationships/image" Target="media/image5.jpeg"/><Relationship Id="rId255" Type="http://schemas.openxmlformats.org/officeDocument/2006/relationships/image" Target="media/image170.jpeg"/><Relationship Id="rId276" Type="http://schemas.openxmlformats.org/officeDocument/2006/relationships/image" Target="media/image191.png"/><Relationship Id="rId297" Type="http://schemas.openxmlformats.org/officeDocument/2006/relationships/oleObject" Target="embeddings/oleObject65.bin"/><Relationship Id="rId40" Type="http://schemas.openxmlformats.org/officeDocument/2006/relationships/image" Target="media/image16.jpeg"/><Relationship Id="rId115" Type="http://schemas.openxmlformats.org/officeDocument/2006/relationships/image" Target="media/image79.png"/><Relationship Id="rId136" Type="http://schemas.openxmlformats.org/officeDocument/2006/relationships/image" Target="media/image100.png"/><Relationship Id="rId157" Type="http://schemas.openxmlformats.org/officeDocument/2006/relationships/oleObject" Target="embeddings/oleObject13.bin"/><Relationship Id="rId178" Type="http://schemas.openxmlformats.org/officeDocument/2006/relationships/image" Target="media/image128.wmf"/><Relationship Id="rId301" Type="http://schemas.openxmlformats.org/officeDocument/2006/relationships/image" Target="media/image207.wmf"/><Relationship Id="rId61" Type="http://schemas.openxmlformats.org/officeDocument/2006/relationships/image" Target="media/image37.jpeg"/><Relationship Id="rId82" Type="http://schemas.openxmlformats.org/officeDocument/2006/relationships/image" Target="media/image56.wmf"/><Relationship Id="rId199" Type="http://schemas.openxmlformats.org/officeDocument/2006/relationships/oleObject" Target="embeddings/oleObject33.bin"/><Relationship Id="rId203" Type="http://schemas.openxmlformats.org/officeDocument/2006/relationships/image" Target="media/image142.wmf"/><Relationship Id="rId19" Type="http://schemas.openxmlformats.org/officeDocument/2006/relationships/hyperlink" Target="https://docs.cntd.ru/document/573500115" TargetMode="External"/><Relationship Id="rId224" Type="http://schemas.openxmlformats.org/officeDocument/2006/relationships/image" Target="media/image152.jpeg"/><Relationship Id="rId245" Type="http://schemas.openxmlformats.org/officeDocument/2006/relationships/oleObject" Target="embeddings/oleObject57.bin"/><Relationship Id="rId266" Type="http://schemas.openxmlformats.org/officeDocument/2006/relationships/image" Target="media/image181.png"/><Relationship Id="rId287" Type="http://schemas.openxmlformats.org/officeDocument/2006/relationships/image" Target="media/image201.wmf"/><Relationship Id="rId30" Type="http://schemas.openxmlformats.org/officeDocument/2006/relationships/image" Target="media/image6.jpeg"/><Relationship Id="rId105" Type="http://schemas.openxmlformats.org/officeDocument/2006/relationships/image" Target="media/image72.png"/><Relationship Id="rId126" Type="http://schemas.openxmlformats.org/officeDocument/2006/relationships/image" Target="media/image90.png"/><Relationship Id="rId147" Type="http://schemas.openxmlformats.org/officeDocument/2006/relationships/image" Target="media/image111.png"/><Relationship Id="rId168" Type="http://schemas.openxmlformats.org/officeDocument/2006/relationships/image" Target="media/image123.wmf"/><Relationship Id="rId312" Type="http://schemas.openxmlformats.org/officeDocument/2006/relationships/oleObject" Target="embeddings/oleObject74.bin"/><Relationship Id="rId51" Type="http://schemas.openxmlformats.org/officeDocument/2006/relationships/image" Target="media/image27.jpeg"/><Relationship Id="rId72" Type="http://schemas.openxmlformats.org/officeDocument/2006/relationships/image" Target="media/image48.png"/><Relationship Id="rId93" Type="http://schemas.openxmlformats.org/officeDocument/2006/relationships/image" Target="media/image62.wmf"/><Relationship Id="rId189" Type="http://schemas.openxmlformats.org/officeDocument/2006/relationships/oleObject" Target="embeddings/oleObject28.bin"/><Relationship Id="rId3" Type="http://schemas.openxmlformats.org/officeDocument/2006/relationships/styles" Target="styles.xml"/><Relationship Id="rId214" Type="http://schemas.openxmlformats.org/officeDocument/2006/relationships/image" Target="media/image147.wmf"/><Relationship Id="rId235" Type="http://schemas.openxmlformats.org/officeDocument/2006/relationships/oleObject" Target="embeddings/oleObject51.bin"/><Relationship Id="rId256" Type="http://schemas.openxmlformats.org/officeDocument/2006/relationships/image" Target="media/image171.jpeg"/><Relationship Id="rId277" Type="http://schemas.openxmlformats.org/officeDocument/2006/relationships/image" Target="media/image192.png"/><Relationship Id="rId298" Type="http://schemas.openxmlformats.org/officeDocument/2006/relationships/oleObject" Target="embeddings/oleObject66.bin"/><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18.wmf"/><Relationship Id="rId302" Type="http://schemas.openxmlformats.org/officeDocument/2006/relationships/oleObject" Target="embeddings/oleObject68.bin"/><Relationship Id="rId20" Type="http://schemas.openxmlformats.org/officeDocument/2006/relationships/hyperlink" Target="https://docs.cntd.ru/document/573500115" TargetMode="External"/><Relationship Id="rId41" Type="http://schemas.openxmlformats.org/officeDocument/2006/relationships/image" Target="media/image17.jpeg"/><Relationship Id="rId62" Type="http://schemas.openxmlformats.org/officeDocument/2006/relationships/image" Target="media/image38.jpeg"/><Relationship Id="rId83" Type="http://schemas.openxmlformats.org/officeDocument/2006/relationships/oleObject" Target="embeddings/oleObject3.bin"/><Relationship Id="rId179" Type="http://schemas.openxmlformats.org/officeDocument/2006/relationships/oleObject" Target="embeddings/oleObject24.bin"/><Relationship Id="rId190" Type="http://schemas.openxmlformats.org/officeDocument/2006/relationships/image" Target="media/image135.wmf"/><Relationship Id="rId204" Type="http://schemas.openxmlformats.org/officeDocument/2006/relationships/oleObject" Target="embeddings/oleObject35.bin"/><Relationship Id="rId225" Type="http://schemas.openxmlformats.org/officeDocument/2006/relationships/image" Target="media/image153.wmf"/><Relationship Id="rId246" Type="http://schemas.openxmlformats.org/officeDocument/2006/relationships/image" Target="media/image162.wmf"/><Relationship Id="rId267" Type="http://schemas.openxmlformats.org/officeDocument/2006/relationships/image" Target="media/image182.png"/><Relationship Id="rId288" Type="http://schemas.openxmlformats.org/officeDocument/2006/relationships/oleObject" Target="embeddings/oleObject60.bin"/><Relationship Id="rId106" Type="http://schemas.openxmlformats.org/officeDocument/2006/relationships/hyperlink" Target="http://profil.adu.by/pluginfile.php/3567/mod_page/content/12/%D0%A0%D0%B8%D1%81.%20230.1." TargetMode="External"/><Relationship Id="rId127" Type="http://schemas.openxmlformats.org/officeDocument/2006/relationships/image" Target="media/image91.png"/><Relationship Id="rId313" Type="http://schemas.openxmlformats.org/officeDocument/2006/relationships/oleObject" Target="embeddings/oleObject75.bin"/><Relationship Id="rId10" Type="http://schemas.openxmlformats.org/officeDocument/2006/relationships/footer" Target="footer2.xml"/><Relationship Id="rId31" Type="http://schemas.openxmlformats.org/officeDocument/2006/relationships/image" Target="media/image7.jpeg"/><Relationship Id="rId52" Type="http://schemas.openxmlformats.org/officeDocument/2006/relationships/image" Target="media/image28.jpeg"/><Relationship Id="rId73" Type="http://schemas.openxmlformats.org/officeDocument/2006/relationships/image" Target="media/image49.png"/><Relationship Id="rId94" Type="http://schemas.openxmlformats.org/officeDocument/2006/relationships/oleObject" Target="embeddings/oleObject8.bin"/><Relationship Id="rId148" Type="http://schemas.openxmlformats.org/officeDocument/2006/relationships/image" Target="media/image112.png"/><Relationship Id="rId169" Type="http://schemas.openxmlformats.org/officeDocument/2006/relationships/oleObject" Target="embeddings/oleObject19.bin"/><Relationship Id="rId4" Type="http://schemas.openxmlformats.org/officeDocument/2006/relationships/settings" Target="settings.xml"/><Relationship Id="rId180" Type="http://schemas.openxmlformats.org/officeDocument/2006/relationships/image" Target="media/image129.wmf"/><Relationship Id="rId215" Type="http://schemas.openxmlformats.org/officeDocument/2006/relationships/oleObject" Target="embeddings/oleObject41.bin"/><Relationship Id="rId236" Type="http://schemas.openxmlformats.org/officeDocument/2006/relationships/oleObject" Target="embeddings/oleObject52.bin"/><Relationship Id="rId257" Type="http://schemas.openxmlformats.org/officeDocument/2006/relationships/image" Target="media/image172.jpeg"/><Relationship Id="rId278" Type="http://schemas.openxmlformats.org/officeDocument/2006/relationships/image" Target="media/image193.jpeg"/><Relationship Id="rId303" Type="http://schemas.openxmlformats.org/officeDocument/2006/relationships/image" Target="media/image208.wmf"/><Relationship Id="rId42" Type="http://schemas.openxmlformats.org/officeDocument/2006/relationships/image" Target="media/image18.jpeg"/><Relationship Id="rId84" Type="http://schemas.openxmlformats.org/officeDocument/2006/relationships/image" Target="media/image57.jpeg"/><Relationship Id="rId138" Type="http://schemas.openxmlformats.org/officeDocument/2006/relationships/image" Target="media/image102.png"/><Relationship Id="rId191" Type="http://schemas.openxmlformats.org/officeDocument/2006/relationships/oleObject" Target="embeddings/oleObject29.bin"/><Relationship Id="rId205" Type="http://schemas.openxmlformats.org/officeDocument/2006/relationships/image" Target="media/image143.wmf"/><Relationship Id="rId247" Type="http://schemas.openxmlformats.org/officeDocument/2006/relationships/oleObject" Target="embeddings/oleObject58.bin"/><Relationship Id="rId107" Type="http://schemas.openxmlformats.org/officeDocument/2006/relationships/image" Target="media/image73.jpeg"/><Relationship Id="rId289" Type="http://schemas.openxmlformats.org/officeDocument/2006/relationships/image" Target="media/image202.wmf"/><Relationship Id="rId11" Type="http://schemas.openxmlformats.org/officeDocument/2006/relationships/footer" Target="footer3.xml"/><Relationship Id="rId53" Type="http://schemas.openxmlformats.org/officeDocument/2006/relationships/image" Target="media/image29.jpeg"/><Relationship Id="rId149" Type="http://schemas.openxmlformats.org/officeDocument/2006/relationships/image" Target="media/image113.png"/><Relationship Id="rId314" Type="http://schemas.openxmlformats.org/officeDocument/2006/relationships/image" Target="media/image212.wmf"/><Relationship Id="rId95" Type="http://schemas.openxmlformats.org/officeDocument/2006/relationships/image" Target="media/image63.wmf"/><Relationship Id="rId160" Type="http://schemas.openxmlformats.org/officeDocument/2006/relationships/image" Target="media/image119.wmf"/><Relationship Id="rId216" Type="http://schemas.openxmlformats.org/officeDocument/2006/relationships/image" Target="media/image148.wmf"/><Relationship Id="rId258" Type="http://schemas.openxmlformats.org/officeDocument/2006/relationships/image" Target="media/image173.jpeg"/><Relationship Id="rId22" Type="http://schemas.openxmlformats.org/officeDocument/2006/relationships/hyperlink" Target="https://docs.cntd.ru/document/573500115" TargetMode="External"/><Relationship Id="rId64" Type="http://schemas.openxmlformats.org/officeDocument/2006/relationships/image" Target="media/image40.jpeg"/><Relationship Id="rId118" Type="http://schemas.openxmlformats.org/officeDocument/2006/relationships/image" Target="media/image82.png"/><Relationship Id="rId171" Type="http://schemas.openxmlformats.org/officeDocument/2006/relationships/oleObject" Target="embeddings/oleObject20.bin"/><Relationship Id="rId227" Type="http://schemas.openxmlformats.org/officeDocument/2006/relationships/image" Target="media/image154.wmf"/><Relationship Id="rId269" Type="http://schemas.openxmlformats.org/officeDocument/2006/relationships/image" Target="media/image184.png"/><Relationship Id="rId33" Type="http://schemas.openxmlformats.org/officeDocument/2006/relationships/image" Target="media/image9.jpeg"/><Relationship Id="rId129" Type="http://schemas.openxmlformats.org/officeDocument/2006/relationships/image" Target="media/image93.png"/><Relationship Id="rId280" Type="http://schemas.openxmlformats.org/officeDocument/2006/relationships/image" Target="media/image195.jpeg"/><Relationship Id="rId75" Type="http://schemas.openxmlformats.org/officeDocument/2006/relationships/image" Target="media/image51.png"/><Relationship Id="rId140" Type="http://schemas.openxmlformats.org/officeDocument/2006/relationships/image" Target="media/image104.jpeg"/><Relationship Id="rId182" Type="http://schemas.openxmlformats.org/officeDocument/2006/relationships/image" Target="media/image130.jpeg"/><Relationship Id="rId6" Type="http://schemas.openxmlformats.org/officeDocument/2006/relationships/footnotes" Target="footnotes.xml"/><Relationship Id="rId238" Type="http://schemas.openxmlformats.org/officeDocument/2006/relationships/image" Target="media/image158.wmf"/><Relationship Id="rId291" Type="http://schemas.openxmlformats.org/officeDocument/2006/relationships/image" Target="media/image203.wmf"/><Relationship Id="rId305" Type="http://schemas.openxmlformats.org/officeDocument/2006/relationships/image" Target="media/image209.wmf"/><Relationship Id="rId44" Type="http://schemas.openxmlformats.org/officeDocument/2006/relationships/image" Target="media/image20.jpeg"/><Relationship Id="rId86" Type="http://schemas.openxmlformats.org/officeDocument/2006/relationships/oleObject" Target="embeddings/oleObject4.bin"/><Relationship Id="rId151" Type="http://schemas.openxmlformats.org/officeDocument/2006/relationships/oleObject" Target="embeddings/oleObject10.bin"/><Relationship Id="rId193" Type="http://schemas.openxmlformats.org/officeDocument/2006/relationships/oleObject" Target="embeddings/oleObject30.bin"/><Relationship Id="rId207" Type="http://schemas.openxmlformats.org/officeDocument/2006/relationships/image" Target="media/image144.wmf"/><Relationship Id="rId249" Type="http://schemas.openxmlformats.org/officeDocument/2006/relationships/image" Target="media/image16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824DF2-93E1-4B16-83C8-2AFC2E324C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30822</Words>
  <Characters>175689</Characters>
  <Application>Microsoft Office Word</Application>
  <DocSecurity>0</DocSecurity>
  <Lines>1464</Lines>
  <Paragraphs>412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206099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3</cp:revision>
  <cp:lastPrinted>2025-02-24T07:03:00Z</cp:lastPrinted>
  <dcterms:created xsi:type="dcterms:W3CDTF">2026-03-06T05:52:00Z</dcterms:created>
  <dcterms:modified xsi:type="dcterms:W3CDTF">2026-03-06T05:52:00Z</dcterms:modified>
</cp:coreProperties>
</file>